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6B7ED067" w14:textId="77777777">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14:paraId="7B0DE3F8" w14:textId="77777777">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14:paraId="5EEF984E" w14:textId="77777777">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14:paraId="406E1B35" w14:textId="0F035A74">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00896A8B">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14:paraId="28B2C1E1" w14:textId="1224497A">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F36E79">
        <w:rPr>
          <w:rFonts w:ascii="Arial" w:hAnsi="Arial" w:cs="Arial"/>
          <w:bCs/>
          <w:sz w:val="24"/>
          <w:szCs w:val="24"/>
        </w:rPr>
        <w:t>470/2025</w:t>
      </w:r>
    </w:p>
    <w:p w:rsidRPr="00CB6BF2" w:rsidR="00853FF6" w:rsidP="00C62C16" w:rsidRDefault="00853FF6" w14:paraId="6CC48A89" w14:textId="77777777">
      <w:pPr>
        <w:jc w:val="both"/>
        <w:rPr>
          <w:rFonts w:ascii="Arial" w:hAnsi="Arial" w:cs="Arial"/>
          <w:bCs/>
          <w:sz w:val="24"/>
          <w:szCs w:val="24"/>
        </w:rPr>
      </w:pPr>
    </w:p>
    <w:p w:rsidRPr="00CB6BF2" w:rsidR="00853FF6" w:rsidP="00C6522F" w:rsidRDefault="00853FF6" w14:paraId="4B0393A5" w14:textId="77777777">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14:paraId="6343EDBE" w14:textId="77777777">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DB0532" w:rsidR="008962AC" w:rsidP="008962AC" w:rsidRDefault="008962AC" w14:paraId="400472D5" w14:textId="77777777">
      <w:pPr>
        <w:rPr>
          <w:rFonts w:ascii="Arial" w:hAnsi="Arial" w:cs="Arial"/>
          <w:sz w:val="24"/>
          <w:szCs w:val="24"/>
        </w:rPr>
      </w:pPr>
    </w:p>
    <w:p w:rsidRPr="00C32F16" w:rsidR="000834CF" w:rsidP="00C32F16" w:rsidRDefault="008962AC" w14:paraId="3766DE3A" w14:textId="78FBF374">
      <w:pPr>
        <w:pStyle w:val="Default"/>
        <w:rPr>
          <w:rFonts w:ascii="Arial" w:hAnsi="Arial" w:cs="Arial"/>
        </w:rPr>
      </w:pPr>
      <w:r w:rsidRPr="00C32F16">
        <w:rPr>
          <w:rFonts w:ascii="Arial" w:hAnsi="Arial" w:cs="Arial"/>
          <w:bCs/>
        </w:rPr>
        <w:t xml:space="preserve">održanog dana </w:t>
      </w:r>
      <w:r w:rsidRPr="00C32F16" w:rsidR="00C32F16">
        <w:rPr>
          <w:rFonts w:ascii="Arial" w:hAnsi="Arial" w:cs="Arial"/>
          <w:bCs/>
        </w:rPr>
        <w:t>21</w:t>
      </w:r>
      <w:r w:rsidRPr="00C32F16" w:rsidR="001D7B46">
        <w:rPr>
          <w:rFonts w:ascii="Arial" w:hAnsi="Arial" w:cs="Arial"/>
          <w:bCs/>
        </w:rPr>
        <w:t>. listopada</w:t>
      </w:r>
      <w:r w:rsidRPr="00C32F16" w:rsidR="006A1E92">
        <w:rPr>
          <w:rFonts w:ascii="Arial" w:hAnsi="Arial" w:cs="Arial"/>
          <w:bCs/>
        </w:rPr>
        <w:t xml:space="preserve"> 2025.</w:t>
      </w:r>
      <w:r w:rsidRPr="00C32F16" w:rsidR="005F12F6">
        <w:rPr>
          <w:rFonts w:ascii="Arial" w:hAnsi="Arial" w:cs="Arial"/>
          <w:bCs/>
        </w:rPr>
        <w:t xml:space="preserve"> kod Trgovačkom sudu u Zagrebu</w:t>
      </w:r>
      <w:r w:rsidRPr="00C32F16" w:rsidR="00936802">
        <w:rPr>
          <w:rFonts w:ascii="Arial" w:hAnsi="Arial" w:cs="Arial"/>
          <w:bCs/>
        </w:rPr>
        <w:t xml:space="preserve">, </w:t>
      </w:r>
      <w:r w:rsidRPr="00C32F16" w:rsidR="00261AED">
        <w:rPr>
          <w:rFonts w:ascii="Arial" w:hAnsi="Arial" w:cs="Arial"/>
          <w:bCs/>
        </w:rPr>
        <w:t xml:space="preserve">u </w:t>
      </w:r>
      <w:r w:rsidRPr="00C32F16" w:rsidR="00FF32FD">
        <w:rPr>
          <w:rFonts w:ascii="Arial" w:hAnsi="Arial" w:cs="Arial"/>
          <w:bCs/>
        </w:rPr>
        <w:t>steča</w:t>
      </w:r>
      <w:r w:rsidRPr="00C32F16" w:rsidR="00FF32FD">
        <w:rPr>
          <w:rFonts w:ascii="Arial" w:hAnsi="Arial" w:cs="Arial"/>
        </w:rPr>
        <w:t>jnom postupku nad</w:t>
      </w:r>
      <w:r w:rsidRPr="00C32F16" w:rsidR="004B0A91">
        <w:rPr>
          <w:rFonts w:ascii="Arial" w:hAnsi="Arial" w:cs="Arial"/>
        </w:rPr>
        <w:t xml:space="preserve"> </w:t>
      </w:r>
      <w:r w:rsidRPr="00C32F16" w:rsidR="000E580B">
        <w:rPr>
          <w:rFonts w:ascii="Arial" w:hAnsi="Arial" w:cs="Arial"/>
        </w:rPr>
        <w:t xml:space="preserve"> </w:t>
      </w:r>
      <w:r w:rsidRPr="00C32F16" w:rsidR="00C32F16">
        <w:rPr>
          <w:rFonts w:ascii="Arial" w:hAnsi="Arial" w:cs="Arial"/>
        </w:rPr>
        <w:t>stečajnim dužnikom MANTUNELA j.d.o.o. – u stečaju, Zagreb, Stenjevec 8, OIB: 60098354067</w:t>
      </w:r>
    </w:p>
    <w:p w:rsidRPr="00CB6BF2" w:rsidR="00BA203A" w:rsidP="00BA203A" w:rsidRDefault="00BA203A" w14:paraId="7C7424DF" w14:textId="77777777">
      <w:pPr>
        <w:pStyle w:val="Default"/>
        <w:spacing w:after="27"/>
        <w:jc w:val="both"/>
        <w:rPr>
          <w:rFonts w:ascii="Arial" w:hAnsi="Arial" w:cs="Arial"/>
        </w:rPr>
      </w:pPr>
    </w:p>
    <w:p w:rsidRPr="00CB6BF2" w:rsidR="00853FF6" w:rsidP="00C62C16" w:rsidRDefault="00853FF6" w14:paraId="006821C7" w14:textId="77777777">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14:paraId="35E48671" w14:textId="77777777">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14:paraId="1B066AE8" w14:textId="231FD3B1">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14:paraId="603FFD94" w14:textId="77777777">
      <w:pPr>
        <w:jc w:val="both"/>
        <w:rPr>
          <w:rFonts w:ascii="Arial" w:hAnsi="Arial" w:cs="Arial"/>
          <w:bCs/>
          <w:sz w:val="24"/>
          <w:szCs w:val="24"/>
        </w:rPr>
      </w:pPr>
    </w:p>
    <w:p w:rsidRPr="00CB6BF2" w:rsidR="009835DE" w:rsidP="00C62C16" w:rsidRDefault="00853FF6" w14:paraId="11EFF28E" w14:textId="1004792F">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008546BC">
        <w:rPr>
          <w:rFonts w:ascii="Arial" w:hAnsi="Arial" w:cs="Arial"/>
          <w:sz w:val="24"/>
          <w:szCs w:val="24"/>
        </w:rPr>
        <w:t xml:space="preserve"> </w:t>
      </w:r>
      <w:r w:rsidR="00C32F16">
        <w:rPr>
          <w:rFonts w:ascii="Arial" w:hAnsi="Arial" w:cs="Arial"/>
          <w:sz w:val="24"/>
          <w:szCs w:val="24"/>
        </w:rPr>
        <w:t>Lidija Bertol</w:t>
      </w:r>
    </w:p>
    <w:p w:rsidRPr="00CB6BF2" w:rsidR="00954230" w:rsidP="00C62C16" w:rsidRDefault="00B23978" w14:paraId="3D38F89E" w14:textId="77777777">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14:paraId="4DA6A6BB" w14:textId="58C07BE3">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391862">
        <w:rPr>
          <w:rFonts w:ascii="Arial" w:hAnsi="Arial" w:cs="Arial"/>
          <w:bCs/>
          <w:sz w:val="24"/>
          <w:szCs w:val="24"/>
        </w:rPr>
        <w:t>10</w:t>
      </w:r>
      <w:r w:rsidR="003B0541">
        <w:rPr>
          <w:rFonts w:ascii="Arial" w:hAnsi="Arial" w:cs="Arial"/>
          <w:bCs/>
          <w:sz w:val="24"/>
          <w:szCs w:val="24"/>
        </w:rPr>
        <w:t>,</w:t>
      </w:r>
      <w:r w:rsidR="00FD0913">
        <w:rPr>
          <w:rFonts w:ascii="Arial" w:hAnsi="Arial" w:cs="Arial"/>
          <w:bCs/>
          <w:sz w:val="24"/>
          <w:szCs w:val="24"/>
        </w:rPr>
        <w:t>3</w:t>
      </w:r>
      <w:r w:rsidR="00C32F16">
        <w:rPr>
          <w:rFonts w:ascii="Arial" w:hAnsi="Arial" w:cs="Arial"/>
          <w:bCs/>
          <w:sz w:val="24"/>
          <w:szCs w:val="24"/>
        </w:rPr>
        <w:t>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14:paraId="0D572BE7" w14:textId="77777777">
      <w:pPr>
        <w:jc w:val="both"/>
        <w:rPr>
          <w:rFonts w:ascii="Arial" w:hAnsi="Arial" w:cs="Arial"/>
          <w:bCs/>
          <w:sz w:val="24"/>
          <w:szCs w:val="24"/>
        </w:rPr>
      </w:pPr>
    </w:p>
    <w:p w:rsidRPr="00CB6BF2" w:rsidR="00071633" w:rsidP="00C62C16" w:rsidRDefault="00853FF6" w14:paraId="643BF9D5" w14:textId="77777777">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14:paraId="6BEC5411" w14:textId="77777777">
      <w:pPr>
        <w:jc w:val="both"/>
        <w:rPr>
          <w:rFonts w:ascii="Arial" w:hAnsi="Arial" w:cs="Arial"/>
          <w:bCs/>
          <w:sz w:val="24"/>
          <w:szCs w:val="24"/>
        </w:rPr>
      </w:pPr>
    </w:p>
    <w:p w:rsidR="00853FF6" w:rsidP="00C62C16" w:rsidRDefault="00853FF6" w14:paraId="6461FB65" w14:textId="26BF76B0">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934301" w:rsidP="00195F0D" w:rsidRDefault="00A9542D" w14:paraId="684228F0" w14:textId="797C22E8">
      <w:pPr>
        <w:jc w:val="both"/>
        <w:rPr>
          <w:rFonts w:ascii="Arial" w:hAnsi="Arial" w:cs="Arial"/>
          <w:bCs/>
          <w:sz w:val="24"/>
          <w:szCs w:val="24"/>
        </w:rPr>
      </w:pPr>
      <w:r>
        <w:rPr>
          <w:rFonts w:ascii="Arial" w:hAnsi="Arial" w:cs="Arial"/>
          <w:bCs/>
          <w:sz w:val="24"/>
          <w:szCs w:val="24"/>
        </w:rPr>
        <w:t xml:space="preserve">RH-MF-POREZNA UPRAVA – Andrea Jeromela Lučić, zamjenik ŽDO-a </w:t>
      </w:r>
    </w:p>
    <w:p w:rsidRPr="00CB6BF2" w:rsidR="008C1EDF" w:rsidP="00195F0D" w:rsidRDefault="008C1EDF" w14:paraId="2A541B90" w14:textId="77777777">
      <w:pPr>
        <w:jc w:val="both"/>
        <w:rPr>
          <w:rFonts w:ascii="Arial" w:hAnsi="Arial" w:cs="Arial"/>
          <w:bCs/>
          <w:sz w:val="24"/>
          <w:szCs w:val="24"/>
        </w:rPr>
      </w:pPr>
    </w:p>
    <w:p w:rsidRPr="00CB6BF2" w:rsidR="00261EED" w:rsidP="005F12F6" w:rsidRDefault="00261EED" w14:paraId="432C85EF" w14:textId="1EE7DCA9">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00C32F16">
        <w:rPr>
          <w:rFonts w:ascii="Arial" w:hAnsi="Arial" w:cs="Arial"/>
          <w:b w:val="false"/>
          <w:szCs w:val="24"/>
        </w:rPr>
        <w:t>18</w:t>
      </w:r>
      <w:r w:rsidR="001D7B46">
        <w:rPr>
          <w:rFonts w:ascii="Arial" w:hAnsi="Arial" w:cs="Arial"/>
          <w:b w:val="false"/>
          <w:szCs w:val="24"/>
        </w:rPr>
        <w:t>. srpnja</w:t>
      </w:r>
      <w:r w:rsidR="00024D15">
        <w:rPr>
          <w:rFonts w:ascii="Arial" w:hAnsi="Arial" w:cs="Arial"/>
          <w:b w:val="false"/>
          <w:szCs w:val="24"/>
        </w:rPr>
        <w:t xml:space="preserve"> 2025</w:t>
      </w:r>
      <w:r w:rsidRPr="00CB6BF2">
        <w:rPr>
          <w:rFonts w:ascii="Arial" w:hAnsi="Arial" w:cs="Arial"/>
          <w:b w:val="false"/>
          <w:szCs w:val="24"/>
        </w:rPr>
        <w:t xml:space="preserve">., pod gornjim brojem, </w:t>
      </w:r>
      <w:r w:rsidR="00C32F16">
        <w:rPr>
          <w:rFonts w:ascii="Arial" w:hAnsi="Arial" w:cs="Arial"/>
          <w:b w:val="false"/>
          <w:szCs w:val="24"/>
        </w:rPr>
        <w:t xml:space="preserve">otvoren je stečajni postupak nad gore navedenim dužnikom </w:t>
      </w:r>
      <w:r w:rsidRPr="00CB6BF2">
        <w:rPr>
          <w:rFonts w:ascii="Arial" w:hAnsi="Arial" w:cs="Arial"/>
          <w:b w:val="false"/>
          <w:szCs w:val="24"/>
        </w:rPr>
        <w:t xml:space="preserve">te su pozvani vjerovnici na podnošenje prijava tražbine, koje rješenje je objavljeno na mrežnoj stranici e-oglasna ploča Trgovačkog suda u Zagrebu dana </w:t>
      </w:r>
      <w:r w:rsidR="00C32F16">
        <w:rPr>
          <w:rFonts w:ascii="Arial" w:hAnsi="Arial" w:cs="Arial"/>
          <w:b w:val="false"/>
          <w:szCs w:val="24"/>
        </w:rPr>
        <w:t>18</w:t>
      </w:r>
      <w:r w:rsidR="001D7B46">
        <w:rPr>
          <w:rFonts w:ascii="Arial" w:hAnsi="Arial" w:cs="Arial"/>
          <w:b w:val="false"/>
          <w:szCs w:val="24"/>
        </w:rPr>
        <w:t>. srpnja</w:t>
      </w:r>
      <w:r w:rsidR="00024D15">
        <w:rPr>
          <w:rFonts w:ascii="Arial" w:hAnsi="Arial" w:cs="Arial"/>
          <w:b w:val="false"/>
          <w:szCs w:val="24"/>
        </w:rPr>
        <w:t xml:space="preserve"> 2025.</w:t>
      </w:r>
    </w:p>
    <w:p w:rsidRPr="00CB6BF2" w:rsidR="007D4DBC" w:rsidP="007D4DBC" w:rsidRDefault="007D4DBC" w14:paraId="08C7C361" w14:textId="77777777">
      <w:pPr>
        <w:rPr>
          <w:rFonts w:ascii="Arial" w:hAnsi="Arial" w:cs="Arial"/>
          <w:sz w:val="24"/>
          <w:szCs w:val="24"/>
        </w:rPr>
      </w:pPr>
    </w:p>
    <w:p w:rsidRPr="00CB6BF2" w:rsidR="00A50713" w:rsidP="001C716F" w:rsidRDefault="00A3654E" w14:paraId="69E2045E" w14:textId="4F07DA28">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w:t>
      </w:r>
      <w:r w:rsidR="007F1029">
        <w:rPr>
          <w:rFonts w:ascii="Arial" w:hAnsi="Arial" w:cs="Arial"/>
          <w:sz w:val="24"/>
          <w:szCs w:val="24"/>
        </w:rPr>
        <w:t>20</w:t>
      </w:r>
      <w:r w:rsidRPr="00CB6BF2" w:rsidR="00A50713">
        <w:rPr>
          <w:rFonts w:ascii="Arial" w:hAnsi="Arial" w:cs="Arial"/>
          <w:sz w:val="24"/>
          <w:szCs w:val="24"/>
        </w:rPr>
        <w:t>15</w:t>
      </w:r>
      <w:r w:rsidRPr="00CB6BF2" w:rsidR="00C874A9">
        <w:rPr>
          <w:rFonts w:ascii="Arial" w:hAnsi="Arial" w:cs="Arial"/>
          <w:sz w:val="24"/>
          <w:szCs w:val="24"/>
        </w:rPr>
        <w:t>, 104/</w:t>
      </w:r>
      <w:r w:rsidR="007F1029">
        <w:rPr>
          <w:rFonts w:ascii="Arial" w:hAnsi="Arial" w:cs="Arial"/>
          <w:sz w:val="24"/>
          <w:szCs w:val="24"/>
        </w:rPr>
        <w:t>20</w:t>
      </w:r>
      <w:r w:rsidRPr="00CB6BF2" w:rsidR="00C874A9">
        <w:rPr>
          <w:rFonts w:ascii="Arial" w:hAnsi="Arial" w:cs="Arial"/>
          <w:sz w:val="24"/>
          <w:szCs w:val="24"/>
        </w:rPr>
        <w:t>17</w:t>
      </w:r>
      <w:r w:rsidRPr="00CB6BF2" w:rsidR="00152098">
        <w:rPr>
          <w:rFonts w:ascii="Arial" w:hAnsi="Arial" w:cs="Arial"/>
          <w:sz w:val="24"/>
          <w:szCs w:val="24"/>
        </w:rPr>
        <w:t>,36/</w:t>
      </w:r>
      <w:r w:rsidR="007F1029">
        <w:rPr>
          <w:rFonts w:ascii="Arial" w:hAnsi="Arial" w:cs="Arial"/>
          <w:sz w:val="24"/>
          <w:szCs w:val="24"/>
        </w:rPr>
        <w:t>20</w:t>
      </w:r>
      <w:r w:rsidRPr="00CB6BF2" w:rsidR="00152098">
        <w:rPr>
          <w:rFonts w:ascii="Arial" w:hAnsi="Arial" w:cs="Arial"/>
          <w:sz w:val="24"/>
          <w:szCs w:val="24"/>
        </w:rPr>
        <w:t>22</w:t>
      </w:r>
      <w:r w:rsidR="007F1029">
        <w:rPr>
          <w:rFonts w:ascii="Arial" w:hAnsi="Arial" w:cs="Arial"/>
          <w:sz w:val="24"/>
          <w:szCs w:val="24"/>
        </w:rPr>
        <w:t>, 27</w:t>
      </w:r>
      <w:r w:rsidRPr="00CB6BF2" w:rsidR="00EE1384">
        <w:rPr>
          <w:rFonts w:ascii="Arial" w:hAnsi="Arial" w:cs="Arial"/>
          <w:sz w:val="24"/>
          <w:szCs w:val="24"/>
        </w:rPr>
        <w:t>/</w:t>
      </w:r>
      <w:r w:rsidR="007F1029">
        <w:rPr>
          <w:rFonts w:ascii="Arial" w:hAnsi="Arial" w:cs="Arial"/>
          <w:sz w:val="24"/>
          <w:szCs w:val="24"/>
        </w:rPr>
        <w:t>2024</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14:paraId="1ECE8961" w14:textId="7832397E">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00E95F9F">
        <w:rPr>
          <w:rFonts w:ascii="Arial" w:hAnsi="Arial" w:cs="Arial"/>
          <w:sz w:val="24"/>
          <w:szCs w:val="24"/>
        </w:rPr>
        <w:t>18</w:t>
      </w:r>
      <w:r w:rsidR="001D7B46">
        <w:rPr>
          <w:rFonts w:ascii="Arial" w:hAnsi="Arial" w:cs="Arial"/>
          <w:sz w:val="24"/>
          <w:szCs w:val="24"/>
        </w:rPr>
        <w:t>. srpnja</w:t>
      </w:r>
      <w:r w:rsidR="001814D1">
        <w:rPr>
          <w:rFonts w:ascii="Arial" w:hAnsi="Arial" w:cs="Arial"/>
          <w:sz w:val="24"/>
          <w:szCs w:val="24"/>
        </w:rPr>
        <w:t xml:space="preserve"> </w:t>
      </w:r>
      <w:r w:rsidR="00255E4B">
        <w:rPr>
          <w:rFonts w:ascii="Arial" w:hAnsi="Arial" w:cs="Arial"/>
          <w:sz w:val="24"/>
          <w:szCs w:val="24"/>
        </w:rPr>
        <w:t>2025.</w:t>
      </w:r>
    </w:p>
    <w:p w:rsidRPr="00CB6BF2" w:rsidR="00A50713" w:rsidP="007648D9" w:rsidRDefault="00A50713" w14:paraId="7479120C" w14:textId="77777777">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14:paraId="63B63EF5" w14:textId="77777777">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14:paraId="619A2CB8" w14:textId="77777777">
      <w:pPr>
        <w:ind w:firstLine="720"/>
        <w:jc w:val="both"/>
        <w:rPr>
          <w:rFonts w:ascii="Arial" w:hAnsi="Arial" w:cs="Arial"/>
          <w:sz w:val="24"/>
          <w:szCs w:val="24"/>
        </w:rPr>
      </w:pPr>
      <w:r w:rsidRPr="00CB6BF2">
        <w:rPr>
          <w:rFonts w:ascii="Arial" w:hAnsi="Arial" w:cs="Arial"/>
          <w:sz w:val="24"/>
          <w:szCs w:val="24"/>
        </w:rPr>
        <w:t xml:space="preserve">Poziva se stečajni upravitelj određeno očitovati osporava li ili priznaje svaku prijavljenu tražbinu (čl. 260. st. 2. SZ). </w:t>
      </w:r>
    </w:p>
    <w:p w:rsidRPr="00CB6BF2" w:rsidR="00A50713" w:rsidP="007648D9" w:rsidRDefault="00A50713" w14:paraId="72B28860" w14:textId="77777777">
      <w:pPr>
        <w:ind w:firstLine="720"/>
        <w:jc w:val="both"/>
        <w:rPr>
          <w:rFonts w:ascii="Arial" w:hAnsi="Arial" w:cs="Arial"/>
          <w:sz w:val="24"/>
          <w:szCs w:val="24"/>
        </w:rPr>
      </w:pPr>
      <w:r w:rsidRPr="00CB6BF2">
        <w:rPr>
          <w:rFonts w:ascii="Arial" w:hAnsi="Arial" w:cs="Arial"/>
          <w:sz w:val="24"/>
          <w:szCs w:val="24"/>
        </w:rPr>
        <w:t>Prelazi se na ispitivanje svake pojedine tražbine.</w:t>
      </w:r>
    </w:p>
    <w:p w:rsidRPr="00CB6BF2" w:rsidR="000D1A95" w:rsidP="001C716F" w:rsidRDefault="000D1A95" w14:paraId="4626BC8B" w14:textId="77777777">
      <w:pPr>
        <w:ind w:firstLine="360"/>
        <w:jc w:val="both"/>
        <w:rPr>
          <w:rFonts w:ascii="Arial" w:hAnsi="Arial" w:cs="Arial"/>
          <w:sz w:val="24"/>
          <w:szCs w:val="24"/>
        </w:rPr>
      </w:pPr>
    </w:p>
    <w:p w:rsidRPr="00CB6BF2" w:rsidR="00A50713" w:rsidP="007648D9" w:rsidRDefault="00A50713" w14:paraId="571BE91A" w14:textId="52138505">
      <w:pPr>
        <w:ind w:firstLine="720"/>
        <w:jc w:val="both"/>
        <w:rPr>
          <w:rFonts w:ascii="Arial" w:hAnsi="Arial" w:cs="Arial"/>
          <w:sz w:val="24"/>
          <w:szCs w:val="24"/>
        </w:rPr>
      </w:pPr>
      <w:r w:rsidRPr="00CB6BF2">
        <w:rPr>
          <w:rFonts w:ascii="Arial" w:hAnsi="Arial" w:cs="Arial"/>
          <w:sz w:val="24"/>
          <w:szCs w:val="24"/>
        </w:rPr>
        <w:lastRenderedPageBreak/>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00E95F9F">
        <w:rPr>
          <w:rFonts w:ascii="Arial" w:hAnsi="Arial" w:cs="Arial"/>
          <w:sz w:val="24"/>
          <w:szCs w:val="24"/>
        </w:rPr>
        <w:t xml:space="preserve">I i </w:t>
      </w:r>
      <w:r w:rsidRPr="00CB6BF2" w:rsidR="00E00C8F">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001D786D" w:rsidP="006C36FA" w:rsidRDefault="00A50713" w14:paraId="0E643EF2" w14:textId="271CF14C">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00E95F9F">
        <w:rPr>
          <w:rFonts w:ascii="Arial" w:hAnsi="Arial" w:cs="Arial"/>
          <w:sz w:val="24"/>
          <w:szCs w:val="24"/>
        </w:rPr>
        <w:t xml:space="preserve"> I i </w:t>
      </w:r>
      <w:r w:rsidRPr="00CB6BF2" w:rsidR="00E00C8F">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Pr="00930BB6" w:rsidR="001D786D" w:rsidP="00930BB6" w:rsidRDefault="001D786D" w14:paraId="7782FFD2" w14:textId="77777777">
      <w:pPr>
        <w:rPr>
          <w:rFonts w:ascii="Arial" w:hAnsi="Arial" w:cs="Arial"/>
          <w:sz w:val="24"/>
          <w:szCs w:val="24"/>
        </w:rPr>
      </w:pPr>
    </w:p>
    <w:p w:rsidR="00592D5B" w:rsidP="00D95DD7" w:rsidRDefault="00592D5B" w14:paraId="4A587772" w14:textId="6F12EA56">
      <w:pPr>
        <w:pStyle w:val="Odlomakpopisa"/>
        <w:numPr>
          <w:ilvl w:val="0"/>
          <w:numId w:val="1"/>
        </w:numPr>
        <w:rPr>
          <w:rFonts w:ascii="Arial" w:hAnsi="Arial" w:cs="Arial"/>
          <w:sz w:val="24"/>
          <w:szCs w:val="24"/>
        </w:rPr>
      </w:pPr>
      <w:r>
        <w:rPr>
          <w:rFonts w:ascii="Arial" w:hAnsi="Arial" w:cs="Arial"/>
          <w:sz w:val="24"/>
          <w:szCs w:val="24"/>
        </w:rPr>
        <w:t>viši isplatni red</w:t>
      </w:r>
    </w:p>
    <w:p w:rsidRPr="00EC68E2" w:rsidR="00EC68E2" w:rsidP="00D95DD7" w:rsidRDefault="00EC68E2" w14:paraId="353048C7" w14:textId="77777777">
      <w:pPr>
        <w:pStyle w:val="Odlomakpopisa"/>
        <w:numPr>
          <w:ilvl w:val="0"/>
          <w:numId w:val="1"/>
        </w:numPr>
        <w:spacing w:before="2"/>
        <w:rPr>
          <w:b/>
          <w:sz w:val="7"/>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912"/>
        <w:gridCol w:w="1132"/>
        <w:gridCol w:w="1076"/>
        <w:gridCol w:w="1222"/>
        <w:gridCol w:w="904"/>
        <w:gridCol w:w="1012"/>
        <w:gridCol w:w="903"/>
        <w:gridCol w:w="1899"/>
      </w:tblGrid>
      <w:tr w:rsidRPr="00663B9A" w:rsidR="00663B9A" w:rsidTr="00EC68E2" w14:paraId="35D0D983" w14:textId="77777777">
        <w:trPr>
          <w:trHeight w:val="1528"/>
        </w:trPr>
        <w:tc>
          <w:tcPr>
            <w:tcW w:w="442" w:type="pct"/>
          </w:tcPr>
          <w:p w:rsidRPr="00663B9A" w:rsidR="00EC68E2" w:rsidP="00225E04" w:rsidRDefault="00EC68E2" w14:paraId="1864DA47" w14:textId="77777777">
            <w:pPr>
              <w:pStyle w:val="TableParagraph"/>
              <w:rPr>
                <w:rFonts w:ascii="Arial" w:hAnsi="Arial" w:cs="Arial"/>
                <w:b/>
                <w:sz w:val="16"/>
                <w:szCs w:val="16"/>
              </w:rPr>
            </w:pPr>
          </w:p>
          <w:p w:rsidRPr="00663B9A" w:rsidR="00EC68E2" w:rsidP="00225E04" w:rsidRDefault="00EC68E2" w14:paraId="7016A36B" w14:textId="77777777">
            <w:pPr>
              <w:pStyle w:val="TableParagraph"/>
              <w:spacing w:before="1"/>
              <w:rPr>
                <w:rFonts w:ascii="Arial" w:hAnsi="Arial" w:cs="Arial"/>
                <w:b/>
                <w:sz w:val="16"/>
                <w:szCs w:val="16"/>
              </w:rPr>
            </w:pPr>
          </w:p>
          <w:p w:rsidRPr="00663B9A" w:rsidR="00EC68E2" w:rsidP="00225E04" w:rsidRDefault="00EC68E2" w14:paraId="2F88209B" w14:textId="77777777">
            <w:pPr>
              <w:pStyle w:val="TableParagraph"/>
              <w:ind w:left="107" w:right="96" w:firstLine="2"/>
              <w:jc w:val="both"/>
              <w:rPr>
                <w:rFonts w:ascii="Arial" w:hAnsi="Arial" w:cs="Arial"/>
                <w:sz w:val="16"/>
                <w:szCs w:val="16"/>
              </w:rPr>
            </w:pPr>
            <w:r w:rsidRPr="00663B9A">
              <w:rPr>
                <w:rFonts w:ascii="Arial" w:hAnsi="Arial" w:cs="Arial"/>
                <w:sz w:val="16"/>
                <w:szCs w:val="16"/>
              </w:rPr>
              <w:t>Redni</w:t>
            </w:r>
            <w:r w:rsidRPr="00663B9A">
              <w:rPr>
                <w:rFonts w:ascii="Arial" w:hAnsi="Arial" w:cs="Arial"/>
                <w:spacing w:val="-12"/>
                <w:sz w:val="16"/>
                <w:szCs w:val="16"/>
              </w:rPr>
              <w:t xml:space="preserve"> </w:t>
            </w:r>
            <w:r w:rsidRPr="00663B9A">
              <w:rPr>
                <w:rFonts w:ascii="Arial" w:hAnsi="Arial" w:cs="Arial"/>
                <w:sz w:val="16"/>
                <w:szCs w:val="16"/>
              </w:rPr>
              <w:t xml:space="preserve">broj </w:t>
            </w:r>
            <w:r w:rsidRPr="00663B9A">
              <w:rPr>
                <w:rFonts w:ascii="Arial" w:hAnsi="Arial" w:cs="Arial"/>
                <w:spacing w:val="-2"/>
                <w:sz w:val="16"/>
                <w:szCs w:val="16"/>
              </w:rPr>
              <w:t>prijavljene tražbine</w:t>
            </w:r>
          </w:p>
        </w:tc>
        <w:tc>
          <w:tcPr>
            <w:tcW w:w="504" w:type="pct"/>
          </w:tcPr>
          <w:p w:rsidRPr="00663B9A" w:rsidR="00EC68E2" w:rsidP="00225E04" w:rsidRDefault="00EC68E2" w14:paraId="1457A0F8" w14:textId="77777777">
            <w:pPr>
              <w:pStyle w:val="TableParagraph"/>
              <w:spacing w:before="1"/>
              <w:rPr>
                <w:rFonts w:ascii="Arial" w:hAnsi="Arial" w:cs="Arial"/>
                <w:b/>
                <w:sz w:val="16"/>
                <w:szCs w:val="16"/>
              </w:rPr>
            </w:pPr>
          </w:p>
          <w:p w:rsidRPr="00663B9A" w:rsidR="00EC68E2" w:rsidP="00225E04" w:rsidRDefault="00EC68E2" w14:paraId="00C70897" w14:textId="77777777">
            <w:pPr>
              <w:pStyle w:val="TableParagraph"/>
              <w:ind w:left="177" w:right="166" w:firstLine="1"/>
              <w:jc w:val="center"/>
              <w:rPr>
                <w:rFonts w:ascii="Arial" w:hAnsi="Arial" w:cs="Arial"/>
                <w:sz w:val="16"/>
                <w:szCs w:val="16"/>
              </w:rPr>
            </w:pPr>
            <w:r w:rsidRPr="00663B9A">
              <w:rPr>
                <w:rFonts w:ascii="Arial" w:hAnsi="Arial" w:cs="Arial"/>
                <w:sz w:val="16"/>
                <w:szCs w:val="16"/>
              </w:rPr>
              <w:t>Ime i prezime / tvrtka</w:t>
            </w:r>
            <w:r w:rsidRPr="00663B9A">
              <w:rPr>
                <w:rFonts w:ascii="Arial" w:hAnsi="Arial" w:cs="Arial"/>
                <w:spacing w:val="40"/>
                <w:sz w:val="16"/>
                <w:szCs w:val="16"/>
              </w:rPr>
              <w:t xml:space="preserve"> </w:t>
            </w:r>
            <w:r w:rsidRPr="00663B9A">
              <w:rPr>
                <w:rFonts w:ascii="Arial" w:hAnsi="Arial" w:cs="Arial"/>
                <w:sz w:val="16"/>
                <w:szCs w:val="16"/>
              </w:rPr>
              <w:t xml:space="preserve">ili </w:t>
            </w:r>
            <w:r w:rsidRPr="00663B9A">
              <w:rPr>
                <w:rFonts w:ascii="Arial" w:hAnsi="Arial" w:cs="Arial"/>
                <w:spacing w:val="-2"/>
                <w:sz w:val="16"/>
                <w:szCs w:val="16"/>
              </w:rPr>
              <w:t>naziv vjerovnika</w:t>
            </w:r>
          </w:p>
        </w:tc>
        <w:tc>
          <w:tcPr>
            <w:tcW w:w="540" w:type="pct"/>
          </w:tcPr>
          <w:p w:rsidRPr="00663B9A" w:rsidR="00EC68E2" w:rsidP="00225E04" w:rsidRDefault="00EC68E2" w14:paraId="6EA128B3" w14:textId="77777777">
            <w:pPr>
              <w:pStyle w:val="TableParagraph"/>
              <w:rPr>
                <w:rFonts w:ascii="Arial" w:hAnsi="Arial" w:cs="Arial"/>
                <w:b/>
                <w:sz w:val="16"/>
                <w:szCs w:val="16"/>
              </w:rPr>
            </w:pPr>
          </w:p>
          <w:p w:rsidRPr="00663B9A" w:rsidR="00EC68E2" w:rsidP="00225E04" w:rsidRDefault="00EC68E2" w14:paraId="37A33C70" w14:textId="77777777">
            <w:pPr>
              <w:pStyle w:val="TableParagraph"/>
              <w:spacing w:before="104"/>
              <w:rPr>
                <w:rFonts w:ascii="Arial" w:hAnsi="Arial" w:cs="Arial"/>
                <w:b/>
                <w:sz w:val="16"/>
                <w:szCs w:val="16"/>
              </w:rPr>
            </w:pPr>
          </w:p>
          <w:p w:rsidRPr="00663B9A" w:rsidR="00EC68E2" w:rsidP="00225E04" w:rsidRDefault="00EC68E2" w14:paraId="0C5258CD" w14:textId="77777777">
            <w:pPr>
              <w:pStyle w:val="TableParagraph"/>
              <w:ind w:left="12"/>
              <w:jc w:val="center"/>
              <w:rPr>
                <w:rFonts w:ascii="Arial" w:hAnsi="Arial" w:cs="Arial"/>
                <w:sz w:val="16"/>
                <w:szCs w:val="16"/>
              </w:rPr>
            </w:pPr>
            <w:r w:rsidRPr="00663B9A">
              <w:rPr>
                <w:rFonts w:ascii="Arial" w:hAnsi="Arial" w:cs="Arial"/>
                <w:spacing w:val="-5"/>
                <w:sz w:val="16"/>
                <w:szCs w:val="16"/>
              </w:rPr>
              <w:t>OIB</w:t>
            </w:r>
          </w:p>
          <w:p w:rsidRPr="00663B9A" w:rsidR="00EC68E2" w:rsidP="00225E04" w:rsidRDefault="00EC68E2" w14:paraId="4E256838" w14:textId="77777777">
            <w:pPr>
              <w:pStyle w:val="TableParagraph"/>
              <w:spacing w:before="2"/>
              <w:ind w:left="12"/>
              <w:jc w:val="center"/>
              <w:rPr>
                <w:rFonts w:ascii="Arial" w:hAnsi="Arial" w:cs="Arial"/>
                <w:sz w:val="16"/>
                <w:szCs w:val="16"/>
              </w:rPr>
            </w:pPr>
            <w:r w:rsidRPr="00663B9A">
              <w:rPr>
                <w:rFonts w:ascii="Arial" w:hAnsi="Arial" w:cs="Arial"/>
                <w:spacing w:val="-2"/>
                <w:sz w:val="16"/>
                <w:szCs w:val="16"/>
              </w:rPr>
              <w:t>vjerovnika</w:t>
            </w:r>
          </w:p>
        </w:tc>
        <w:tc>
          <w:tcPr>
            <w:tcW w:w="629" w:type="pct"/>
          </w:tcPr>
          <w:p w:rsidRPr="00663B9A" w:rsidR="00EC68E2" w:rsidP="00225E04" w:rsidRDefault="00EC68E2" w14:paraId="0C1C0B95" w14:textId="77777777">
            <w:pPr>
              <w:pStyle w:val="TableParagraph"/>
              <w:rPr>
                <w:rFonts w:ascii="Arial" w:hAnsi="Arial" w:cs="Arial"/>
                <w:b/>
                <w:sz w:val="16"/>
                <w:szCs w:val="16"/>
              </w:rPr>
            </w:pPr>
          </w:p>
          <w:p w:rsidRPr="00663B9A" w:rsidR="00EC68E2" w:rsidP="00225E04" w:rsidRDefault="00EC68E2" w14:paraId="2AF50170" w14:textId="77777777">
            <w:pPr>
              <w:pStyle w:val="TableParagraph"/>
              <w:spacing w:before="1"/>
              <w:rPr>
                <w:rFonts w:ascii="Arial" w:hAnsi="Arial" w:cs="Arial"/>
                <w:b/>
                <w:sz w:val="16"/>
                <w:szCs w:val="16"/>
              </w:rPr>
            </w:pPr>
          </w:p>
          <w:p w:rsidRPr="00663B9A" w:rsidR="00EC68E2" w:rsidP="00225E04" w:rsidRDefault="00EC68E2" w14:paraId="1444E2E8" w14:textId="77777777">
            <w:pPr>
              <w:pStyle w:val="TableParagraph"/>
              <w:spacing w:line="207" w:lineRule="exact"/>
              <w:ind w:left="396"/>
              <w:rPr>
                <w:rFonts w:ascii="Arial" w:hAnsi="Arial" w:cs="Arial"/>
                <w:sz w:val="16"/>
                <w:szCs w:val="16"/>
              </w:rPr>
            </w:pPr>
            <w:r w:rsidRPr="00663B9A">
              <w:rPr>
                <w:rFonts w:ascii="Arial" w:hAnsi="Arial" w:cs="Arial"/>
                <w:sz w:val="16"/>
                <w:szCs w:val="16"/>
              </w:rPr>
              <w:t>Adresa</w:t>
            </w:r>
            <w:r w:rsidRPr="00663B9A">
              <w:rPr>
                <w:rFonts w:ascii="Arial" w:hAnsi="Arial" w:cs="Arial"/>
                <w:spacing w:val="-2"/>
                <w:sz w:val="16"/>
                <w:szCs w:val="16"/>
              </w:rPr>
              <w:t xml:space="preserve"> </w:t>
            </w:r>
            <w:r w:rsidRPr="00663B9A">
              <w:rPr>
                <w:rFonts w:ascii="Arial" w:hAnsi="Arial" w:cs="Arial"/>
                <w:spacing w:val="-10"/>
                <w:sz w:val="16"/>
                <w:szCs w:val="16"/>
              </w:rPr>
              <w:t>/</w:t>
            </w:r>
          </w:p>
          <w:p w:rsidRPr="00663B9A" w:rsidR="00EC68E2" w:rsidP="00225E04" w:rsidRDefault="00EC68E2" w14:paraId="31C1A11E" w14:textId="77777777">
            <w:pPr>
              <w:pStyle w:val="TableParagraph"/>
              <w:spacing w:line="207" w:lineRule="exact"/>
              <w:ind w:left="428"/>
              <w:rPr>
                <w:rFonts w:ascii="Arial" w:hAnsi="Arial" w:cs="Arial"/>
                <w:sz w:val="16"/>
                <w:szCs w:val="16"/>
              </w:rPr>
            </w:pPr>
            <w:r w:rsidRPr="00663B9A">
              <w:rPr>
                <w:rFonts w:ascii="Arial" w:hAnsi="Arial" w:cs="Arial"/>
                <w:spacing w:val="-2"/>
                <w:sz w:val="16"/>
                <w:szCs w:val="16"/>
              </w:rPr>
              <w:t>sjedište</w:t>
            </w:r>
          </w:p>
          <w:p w:rsidRPr="00663B9A" w:rsidR="00EC68E2" w:rsidP="00225E04" w:rsidRDefault="00EC68E2" w14:paraId="6C4ED6A2" w14:textId="77777777">
            <w:pPr>
              <w:pStyle w:val="TableParagraph"/>
              <w:spacing w:before="2"/>
              <w:ind w:left="312"/>
              <w:rPr>
                <w:rFonts w:ascii="Arial" w:hAnsi="Arial" w:cs="Arial"/>
                <w:sz w:val="16"/>
                <w:szCs w:val="16"/>
              </w:rPr>
            </w:pPr>
            <w:r w:rsidRPr="00663B9A">
              <w:rPr>
                <w:rFonts w:ascii="Arial" w:hAnsi="Arial" w:cs="Arial"/>
                <w:spacing w:val="-2"/>
                <w:sz w:val="16"/>
                <w:szCs w:val="16"/>
              </w:rPr>
              <w:t>vjerovnika</w:t>
            </w:r>
          </w:p>
        </w:tc>
        <w:tc>
          <w:tcPr>
            <w:tcW w:w="440" w:type="pct"/>
          </w:tcPr>
          <w:p w:rsidRPr="00663B9A" w:rsidR="00EC68E2" w:rsidP="00225E04" w:rsidRDefault="00EC68E2" w14:paraId="278D03C8" w14:textId="77777777">
            <w:pPr>
              <w:pStyle w:val="TableParagraph"/>
              <w:spacing w:before="105"/>
              <w:rPr>
                <w:rFonts w:ascii="Arial" w:hAnsi="Arial" w:cs="Arial"/>
                <w:b/>
                <w:sz w:val="16"/>
                <w:szCs w:val="16"/>
              </w:rPr>
            </w:pPr>
          </w:p>
          <w:p w:rsidRPr="00663B9A" w:rsidR="00EC68E2" w:rsidP="00225E04" w:rsidRDefault="00EC68E2" w14:paraId="67D6DE1B" w14:textId="77777777">
            <w:pPr>
              <w:pStyle w:val="TableParagraph"/>
              <w:ind w:left="98" w:right="97"/>
              <w:jc w:val="center"/>
              <w:rPr>
                <w:rFonts w:ascii="Arial" w:hAnsi="Arial" w:cs="Arial"/>
                <w:sz w:val="16"/>
                <w:szCs w:val="16"/>
              </w:rPr>
            </w:pPr>
            <w:r w:rsidRPr="00663B9A">
              <w:rPr>
                <w:rFonts w:ascii="Arial" w:hAnsi="Arial" w:cs="Arial"/>
                <w:spacing w:val="-2"/>
                <w:sz w:val="16"/>
                <w:szCs w:val="16"/>
              </w:rPr>
              <w:t xml:space="preserve">Iznos prijavljene tražbine </w:t>
            </w:r>
            <w:r w:rsidRPr="00663B9A">
              <w:rPr>
                <w:rFonts w:ascii="Arial" w:hAnsi="Arial" w:cs="Arial"/>
                <w:spacing w:val="-4"/>
                <w:sz w:val="16"/>
                <w:szCs w:val="16"/>
              </w:rPr>
              <w:t>(€</w:t>
            </w:r>
            <w:hyperlink w:history="true" w:anchor="_bookmark0">
              <w:r w:rsidRPr="00663B9A">
                <w:rPr>
                  <w:rFonts w:ascii="Arial" w:hAnsi="Arial" w:cs="Arial"/>
                  <w:spacing w:val="-4"/>
                  <w:sz w:val="16"/>
                  <w:szCs w:val="16"/>
                </w:rPr>
                <w:t>)</w:t>
              </w:r>
              <w:r w:rsidRPr="00663B9A">
                <w:rPr>
                  <w:rFonts w:ascii="Arial" w:hAnsi="Arial" w:cs="Arial"/>
                  <w:spacing w:val="-4"/>
                  <w:sz w:val="16"/>
                  <w:szCs w:val="16"/>
                  <w:vertAlign w:val="superscript"/>
                </w:rPr>
                <w:t>1</w:t>
              </w:r>
            </w:hyperlink>
          </w:p>
        </w:tc>
        <w:tc>
          <w:tcPr>
            <w:tcW w:w="486" w:type="pct"/>
          </w:tcPr>
          <w:p w:rsidRPr="00663B9A" w:rsidR="00EC68E2" w:rsidP="00225E04" w:rsidRDefault="00EC68E2" w14:paraId="39139278" w14:textId="77777777">
            <w:pPr>
              <w:pStyle w:val="TableParagraph"/>
              <w:spacing w:before="105"/>
              <w:rPr>
                <w:rFonts w:ascii="Arial" w:hAnsi="Arial" w:cs="Arial"/>
                <w:b/>
                <w:sz w:val="16"/>
                <w:szCs w:val="16"/>
              </w:rPr>
            </w:pPr>
          </w:p>
          <w:p w:rsidRPr="00663B9A" w:rsidR="00EC68E2" w:rsidP="00225E04" w:rsidRDefault="00EC68E2" w14:paraId="3EE6C535" w14:textId="77777777">
            <w:pPr>
              <w:pStyle w:val="TableParagraph"/>
              <w:ind w:left="155" w:right="148"/>
              <w:jc w:val="center"/>
              <w:rPr>
                <w:rFonts w:ascii="Arial" w:hAnsi="Arial" w:cs="Arial"/>
                <w:sz w:val="16"/>
                <w:szCs w:val="16"/>
              </w:rPr>
            </w:pPr>
            <w:r w:rsidRPr="00663B9A">
              <w:rPr>
                <w:rFonts w:ascii="Arial" w:hAnsi="Arial" w:cs="Arial"/>
                <w:spacing w:val="-2"/>
                <w:sz w:val="16"/>
                <w:szCs w:val="16"/>
              </w:rPr>
              <w:t>Pravna osnova prijavljene tražbine</w:t>
            </w:r>
          </w:p>
        </w:tc>
        <w:tc>
          <w:tcPr>
            <w:tcW w:w="417" w:type="pct"/>
          </w:tcPr>
          <w:p w:rsidRPr="00663B9A" w:rsidR="00EC68E2" w:rsidP="00225E04" w:rsidRDefault="00EC68E2" w14:paraId="36286443" w14:textId="77777777">
            <w:pPr>
              <w:pStyle w:val="TableParagraph"/>
              <w:spacing w:before="64"/>
              <w:rPr>
                <w:rFonts w:ascii="Arial" w:hAnsi="Arial" w:cs="Arial"/>
                <w:b/>
                <w:sz w:val="16"/>
                <w:szCs w:val="16"/>
              </w:rPr>
            </w:pPr>
          </w:p>
          <w:p w:rsidRPr="00663B9A" w:rsidR="00EC68E2" w:rsidP="00225E04" w:rsidRDefault="00EC68E2" w14:paraId="469B284B" w14:textId="77777777">
            <w:pPr>
              <w:pStyle w:val="TableParagraph"/>
              <w:spacing w:line="242" w:lineRule="auto"/>
              <w:ind w:left="175" w:right="164" w:hanging="3"/>
              <w:jc w:val="center"/>
              <w:rPr>
                <w:rFonts w:ascii="Arial" w:hAnsi="Arial" w:cs="Arial"/>
                <w:sz w:val="16"/>
                <w:szCs w:val="16"/>
              </w:rPr>
            </w:pPr>
            <w:r w:rsidRPr="00663B9A">
              <w:rPr>
                <w:rFonts w:ascii="Arial" w:hAnsi="Arial" w:cs="Arial"/>
                <w:spacing w:val="-2"/>
                <w:sz w:val="16"/>
                <w:szCs w:val="16"/>
              </w:rPr>
              <w:t>Iznos priznate tražbine</w:t>
            </w:r>
          </w:p>
          <w:p w:rsidRPr="00663B9A" w:rsidR="00EC68E2" w:rsidP="00225E04" w:rsidRDefault="00EC68E2" w14:paraId="4965A9CD" w14:textId="77777777">
            <w:pPr>
              <w:pStyle w:val="TableParagraph"/>
              <w:spacing w:before="76"/>
              <w:ind w:left="9"/>
              <w:jc w:val="center"/>
              <w:rPr>
                <w:rFonts w:ascii="Arial" w:hAnsi="Arial" w:cs="Arial"/>
                <w:sz w:val="16"/>
                <w:szCs w:val="16"/>
              </w:rPr>
            </w:pPr>
            <w:r w:rsidRPr="00663B9A">
              <w:rPr>
                <w:rFonts w:ascii="Arial" w:hAnsi="Arial" w:cs="Arial"/>
                <w:spacing w:val="-5"/>
                <w:sz w:val="16"/>
                <w:szCs w:val="16"/>
              </w:rPr>
              <w:t>(€)</w:t>
            </w:r>
          </w:p>
        </w:tc>
        <w:tc>
          <w:tcPr>
            <w:tcW w:w="1542" w:type="pct"/>
          </w:tcPr>
          <w:p w:rsidRPr="00663B9A" w:rsidR="00EC68E2" w:rsidP="00225E04" w:rsidRDefault="00EC68E2" w14:paraId="5C2FEE2B" w14:textId="77777777">
            <w:pPr>
              <w:pStyle w:val="TableParagraph"/>
              <w:spacing w:before="2"/>
              <w:ind w:left="570"/>
              <w:rPr>
                <w:rFonts w:ascii="Arial" w:hAnsi="Arial" w:cs="Arial"/>
                <w:sz w:val="16"/>
                <w:szCs w:val="16"/>
              </w:rPr>
            </w:pPr>
            <w:r w:rsidRPr="00663B9A">
              <w:rPr>
                <w:rFonts w:ascii="Arial" w:hAnsi="Arial" w:cs="Arial"/>
                <w:sz w:val="16"/>
                <w:szCs w:val="16"/>
              </w:rPr>
              <w:t>Pravna</w:t>
            </w:r>
            <w:r w:rsidRPr="00663B9A">
              <w:rPr>
                <w:rFonts w:ascii="Arial" w:hAnsi="Arial" w:cs="Arial"/>
                <w:spacing w:val="-2"/>
                <w:sz w:val="16"/>
                <w:szCs w:val="16"/>
              </w:rPr>
              <w:t xml:space="preserve"> </w:t>
            </w:r>
            <w:r w:rsidRPr="00663B9A">
              <w:rPr>
                <w:rFonts w:ascii="Arial" w:hAnsi="Arial" w:cs="Arial"/>
                <w:sz w:val="16"/>
                <w:szCs w:val="16"/>
              </w:rPr>
              <w:t>osnova</w:t>
            </w:r>
            <w:r w:rsidRPr="00663B9A">
              <w:rPr>
                <w:rFonts w:ascii="Arial" w:hAnsi="Arial" w:cs="Arial"/>
                <w:spacing w:val="-2"/>
                <w:sz w:val="16"/>
                <w:szCs w:val="16"/>
              </w:rPr>
              <w:t xml:space="preserve"> </w:t>
            </w:r>
            <w:r w:rsidRPr="00663B9A">
              <w:rPr>
                <w:rFonts w:ascii="Arial" w:hAnsi="Arial" w:cs="Arial"/>
                <w:sz w:val="16"/>
                <w:szCs w:val="16"/>
              </w:rPr>
              <w:t>priznate</w:t>
            </w:r>
            <w:r w:rsidRPr="00663B9A">
              <w:rPr>
                <w:rFonts w:ascii="Arial" w:hAnsi="Arial" w:cs="Arial"/>
                <w:spacing w:val="-1"/>
                <w:sz w:val="16"/>
                <w:szCs w:val="16"/>
              </w:rPr>
              <w:t xml:space="preserve"> </w:t>
            </w:r>
            <w:r w:rsidRPr="00663B9A">
              <w:rPr>
                <w:rFonts w:ascii="Arial" w:hAnsi="Arial" w:cs="Arial"/>
                <w:spacing w:val="-2"/>
                <w:sz w:val="16"/>
                <w:szCs w:val="16"/>
              </w:rPr>
              <w:t>tražbine</w:t>
            </w:r>
          </w:p>
        </w:tc>
      </w:tr>
      <w:tr w:rsidRPr="00663B9A" w:rsidR="00663B9A" w:rsidTr="00EC68E2" w14:paraId="76584135" w14:textId="77777777">
        <w:trPr>
          <w:trHeight w:val="354"/>
        </w:trPr>
        <w:tc>
          <w:tcPr>
            <w:tcW w:w="442" w:type="pct"/>
            <w:vMerge w:val="restart"/>
          </w:tcPr>
          <w:p w:rsidRPr="00663B9A" w:rsidR="00EC68E2" w:rsidP="00225E04" w:rsidRDefault="00EC68E2" w14:paraId="28355407" w14:textId="77777777">
            <w:pPr>
              <w:pStyle w:val="TableParagraph"/>
              <w:spacing w:before="4"/>
              <w:ind w:left="7" w:right="1"/>
              <w:jc w:val="center"/>
              <w:rPr>
                <w:rFonts w:ascii="Arial" w:hAnsi="Arial" w:cs="Arial"/>
                <w:sz w:val="16"/>
                <w:szCs w:val="16"/>
              </w:rPr>
            </w:pPr>
            <w:r w:rsidRPr="00663B9A">
              <w:rPr>
                <w:rFonts w:ascii="Arial" w:hAnsi="Arial" w:cs="Arial"/>
                <w:spacing w:val="-10"/>
                <w:sz w:val="16"/>
                <w:szCs w:val="16"/>
              </w:rPr>
              <w:t>1</w:t>
            </w:r>
          </w:p>
        </w:tc>
        <w:tc>
          <w:tcPr>
            <w:tcW w:w="504" w:type="pct"/>
            <w:vMerge w:val="restart"/>
          </w:tcPr>
          <w:p w:rsidRPr="00663B9A" w:rsidR="00EC68E2" w:rsidP="00225E04" w:rsidRDefault="00EC68E2" w14:paraId="20E5576D" w14:textId="77777777">
            <w:pPr>
              <w:pStyle w:val="TableParagraph"/>
              <w:spacing w:before="4"/>
              <w:ind w:left="107"/>
              <w:rPr>
                <w:rFonts w:ascii="Arial" w:hAnsi="Arial" w:cs="Arial"/>
                <w:sz w:val="16"/>
                <w:szCs w:val="16"/>
              </w:rPr>
            </w:pPr>
            <w:r w:rsidRPr="00663B9A">
              <w:rPr>
                <w:rFonts w:ascii="Arial" w:hAnsi="Arial" w:cs="Arial"/>
                <w:sz w:val="16"/>
                <w:szCs w:val="16"/>
              </w:rPr>
              <w:t xml:space="preserve">Ina </w:t>
            </w:r>
            <w:r w:rsidRPr="00663B9A">
              <w:rPr>
                <w:rFonts w:ascii="Arial" w:hAnsi="Arial" w:cs="Arial"/>
                <w:spacing w:val="-2"/>
                <w:sz w:val="16"/>
                <w:szCs w:val="16"/>
              </w:rPr>
              <w:t>Biško</w:t>
            </w:r>
          </w:p>
        </w:tc>
        <w:tc>
          <w:tcPr>
            <w:tcW w:w="540" w:type="pct"/>
            <w:vMerge w:val="restart"/>
          </w:tcPr>
          <w:p w:rsidRPr="00663B9A" w:rsidR="00EC68E2" w:rsidP="00225E04" w:rsidRDefault="00EC68E2" w14:paraId="1957C3FF" w14:textId="77777777">
            <w:pPr>
              <w:pStyle w:val="TableParagraph"/>
              <w:spacing w:before="4"/>
              <w:ind w:left="109"/>
              <w:rPr>
                <w:rFonts w:ascii="Arial" w:hAnsi="Arial" w:cs="Arial"/>
                <w:sz w:val="16"/>
                <w:szCs w:val="16"/>
              </w:rPr>
            </w:pPr>
            <w:r w:rsidRPr="00663B9A">
              <w:rPr>
                <w:rFonts w:ascii="Arial" w:hAnsi="Arial" w:cs="Arial"/>
                <w:spacing w:val="-2"/>
                <w:sz w:val="16"/>
                <w:szCs w:val="16"/>
              </w:rPr>
              <w:t>65211307982</w:t>
            </w:r>
          </w:p>
        </w:tc>
        <w:tc>
          <w:tcPr>
            <w:tcW w:w="629" w:type="pct"/>
            <w:vMerge w:val="restart"/>
          </w:tcPr>
          <w:p w:rsidRPr="00663B9A" w:rsidR="00EC68E2" w:rsidP="00225E04" w:rsidRDefault="00EC68E2" w14:paraId="5706C77B" w14:textId="77777777">
            <w:pPr>
              <w:pStyle w:val="TableParagraph"/>
              <w:spacing w:before="2"/>
              <w:ind w:left="106" w:right="403"/>
              <w:rPr>
                <w:rFonts w:ascii="Arial" w:hAnsi="Arial" w:cs="Arial"/>
                <w:sz w:val="16"/>
                <w:szCs w:val="16"/>
              </w:rPr>
            </w:pPr>
            <w:r w:rsidRPr="00663B9A">
              <w:rPr>
                <w:rFonts w:ascii="Arial" w:hAnsi="Arial" w:cs="Arial"/>
                <w:sz w:val="16"/>
                <w:szCs w:val="16"/>
              </w:rPr>
              <w:t>Stenjevac</w:t>
            </w:r>
            <w:r w:rsidRPr="00663B9A">
              <w:rPr>
                <w:rFonts w:ascii="Arial" w:hAnsi="Arial" w:cs="Arial"/>
                <w:spacing w:val="-12"/>
                <w:sz w:val="16"/>
                <w:szCs w:val="16"/>
              </w:rPr>
              <w:t xml:space="preserve"> </w:t>
            </w:r>
            <w:r w:rsidRPr="00663B9A">
              <w:rPr>
                <w:rFonts w:ascii="Arial" w:hAnsi="Arial" w:cs="Arial"/>
                <w:sz w:val="16"/>
                <w:szCs w:val="16"/>
              </w:rPr>
              <w:t xml:space="preserve">8, </w:t>
            </w:r>
            <w:r w:rsidRPr="00663B9A">
              <w:rPr>
                <w:rFonts w:ascii="Arial" w:hAnsi="Arial" w:cs="Arial"/>
                <w:spacing w:val="-2"/>
                <w:sz w:val="16"/>
                <w:szCs w:val="16"/>
              </w:rPr>
              <w:t>Zagreb</w:t>
            </w:r>
          </w:p>
        </w:tc>
        <w:tc>
          <w:tcPr>
            <w:tcW w:w="440" w:type="pct"/>
          </w:tcPr>
          <w:p w:rsidRPr="00663B9A" w:rsidR="00EC68E2" w:rsidP="00225E04" w:rsidRDefault="00EC68E2" w14:paraId="3A1F9C37" w14:textId="77777777">
            <w:pPr>
              <w:pStyle w:val="TableParagraph"/>
              <w:spacing w:before="4"/>
              <w:ind w:left="98" w:right="98"/>
              <w:jc w:val="center"/>
              <w:rPr>
                <w:rFonts w:ascii="Arial" w:hAnsi="Arial" w:cs="Arial"/>
                <w:sz w:val="16"/>
                <w:szCs w:val="16"/>
              </w:rPr>
            </w:pPr>
            <w:r w:rsidRPr="00663B9A">
              <w:rPr>
                <w:rFonts w:ascii="Arial" w:hAnsi="Arial" w:cs="Arial"/>
                <w:spacing w:val="-2"/>
                <w:sz w:val="16"/>
                <w:szCs w:val="16"/>
              </w:rPr>
              <w:t>440,00</w:t>
            </w:r>
          </w:p>
        </w:tc>
        <w:tc>
          <w:tcPr>
            <w:tcW w:w="486" w:type="pct"/>
          </w:tcPr>
          <w:p w:rsidRPr="00663B9A" w:rsidR="00EC68E2" w:rsidP="00225E04" w:rsidRDefault="00EC68E2" w14:paraId="69B8BE59" w14:textId="77777777">
            <w:pPr>
              <w:pStyle w:val="TableParagraph"/>
              <w:spacing w:before="4"/>
              <w:ind w:left="70" w:right="129"/>
              <w:jc w:val="center"/>
              <w:rPr>
                <w:rFonts w:ascii="Arial" w:hAnsi="Arial" w:cs="Arial"/>
                <w:sz w:val="16"/>
                <w:szCs w:val="16"/>
              </w:rPr>
            </w:pPr>
            <w:r w:rsidRPr="00663B9A">
              <w:rPr>
                <w:rFonts w:ascii="Arial" w:hAnsi="Arial" w:cs="Arial"/>
                <w:sz w:val="16"/>
                <w:szCs w:val="16"/>
              </w:rPr>
              <w:t>bruto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7" w:type="pct"/>
          </w:tcPr>
          <w:p w:rsidRPr="00663B9A" w:rsidR="00EC68E2" w:rsidP="00225E04" w:rsidRDefault="00EC68E2" w14:paraId="6F6B4A66" w14:textId="77777777">
            <w:pPr>
              <w:pStyle w:val="TableParagraph"/>
              <w:spacing w:before="4"/>
              <w:ind w:left="106"/>
              <w:rPr>
                <w:rFonts w:ascii="Arial" w:hAnsi="Arial" w:cs="Arial"/>
                <w:sz w:val="16"/>
                <w:szCs w:val="16"/>
              </w:rPr>
            </w:pPr>
            <w:r w:rsidRPr="00663B9A">
              <w:rPr>
                <w:rFonts w:ascii="Arial" w:hAnsi="Arial" w:cs="Arial"/>
                <w:spacing w:val="-2"/>
                <w:sz w:val="16"/>
                <w:szCs w:val="16"/>
              </w:rPr>
              <w:t>440,00</w:t>
            </w:r>
          </w:p>
        </w:tc>
        <w:tc>
          <w:tcPr>
            <w:tcW w:w="1542" w:type="pct"/>
            <w:vMerge w:val="restart"/>
          </w:tcPr>
          <w:p w:rsidRPr="00663B9A" w:rsidR="00EC68E2" w:rsidP="00225E04" w:rsidRDefault="00EC68E2" w14:paraId="021224BE" w14:textId="77777777">
            <w:pPr>
              <w:pStyle w:val="TableParagraph"/>
              <w:spacing w:before="2"/>
              <w:ind w:left="109"/>
              <w:rPr>
                <w:rFonts w:ascii="Arial" w:hAnsi="Arial" w:cs="Arial"/>
                <w:sz w:val="16"/>
                <w:szCs w:val="16"/>
              </w:rPr>
            </w:pPr>
            <w:r w:rsidRPr="00663B9A">
              <w:rPr>
                <w:rFonts w:ascii="Arial" w:hAnsi="Arial" w:cs="Arial"/>
                <w:sz w:val="16"/>
                <w:szCs w:val="16"/>
              </w:rPr>
              <w:t>Neisplaćene</w:t>
            </w:r>
            <w:r w:rsidRPr="00663B9A">
              <w:rPr>
                <w:rFonts w:ascii="Arial" w:hAnsi="Arial" w:cs="Arial"/>
                <w:spacing w:val="-3"/>
                <w:sz w:val="16"/>
                <w:szCs w:val="16"/>
              </w:rPr>
              <w:t xml:space="preserve"> </w:t>
            </w:r>
            <w:r w:rsidRPr="00663B9A">
              <w:rPr>
                <w:rFonts w:ascii="Arial" w:hAnsi="Arial" w:cs="Arial"/>
                <w:sz w:val="16"/>
                <w:szCs w:val="16"/>
              </w:rPr>
              <w:t>plaće:</w:t>
            </w:r>
            <w:r w:rsidRPr="00663B9A">
              <w:rPr>
                <w:rFonts w:ascii="Arial" w:hAnsi="Arial" w:cs="Arial"/>
                <w:spacing w:val="-1"/>
                <w:sz w:val="16"/>
                <w:szCs w:val="16"/>
              </w:rPr>
              <w:t xml:space="preserve"> </w:t>
            </w:r>
            <w:r w:rsidRPr="00663B9A">
              <w:rPr>
                <w:rFonts w:ascii="Arial" w:hAnsi="Arial" w:cs="Arial"/>
                <w:sz w:val="16"/>
                <w:szCs w:val="16"/>
              </w:rPr>
              <w:t>neto</w:t>
            </w:r>
            <w:r w:rsidRPr="00663B9A">
              <w:rPr>
                <w:rFonts w:ascii="Arial" w:hAnsi="Arial" w:cs="Arial"/>
                <w:spacing w:val="-3"/>
                <w:sz w:val="16"/>
                <w:szCs w:val="16"/>
              </w:rPr>
              <w:t xml:space="preserve"> </w:t>
            </w:r>
            <w:r w:rsidRPr="00663B9A">
              <w:rPr>
                <w:rFonts w:ascii="Arial" w:hAnsi="Arial" w:cs="Arial"/>
                <w:sz w:val="16"/>
                <w:szCs w:val="16"/>
              </w:rPr>
              <w:t>plaća</w:t>
            </w:r>
            <w:r w:rsidRPr="00663B9A">
              <w:rPr>
                <w:rFonts w:ascii="Arial" w:hAnsi="Arial" w:cs="Arial"/>
                <w:spacing w:val="-2"/>
                <w:sz w:val="16"/>
                <w:szCs w:val="16"/>
              </w:rPr>
              <w:t xml:space="preserve"> </w:t>
            </w:r>
            <w:r w:rsidRPr="00663B9A">
              <w:rPr>
                <w:rFonts w:ascii="Arial" w:hAnsi="Arial" w:cs="Arial"/>
                <w:sz w:val="16"/>
                <w:szCs w:val="16"/>
              </w:rPr>
              <w:t>:konto</w:t>
            </w:r>
            <w:r w:rsidRPr="00663B9A">
              <w:rPr>
                <w:rFonts w:ascii="Arial" w:hAnsi="Arial" w:cs="Arial"/>
                <w:spacing w:val="-2"/>
                <w:sz w:val="16"/>
                <w:szCs w:val="16"/>
              </w:rPr>
              <w:t xml:space="preserve"> kartica</w:t>
            </w:r>
          </w:p>
          <w:p w:rsidRPr="00663B9A" w:rsidR="00EC68E2" w:rsidP="00225E04" w:rsidRDefault="00EC68E2" w14:paraId="0D183FE7" w14:textId="77777777">
            <w:pPr>
              <w:pStyle w:val="TableParagraph"/>
              <w:spacing w:before="2"/>
              <w:ind w:left="109"/>
              <w:rPr>
                <w:rFonts w:ascii="Arial" w:hAnsi="Arial" w:cs="Arial"/>
                <w:sz w:val="16"/>
                <w:szCs w:val="16"/>
              </w:rPr>
            </w:pPr>
            <w:r w:rsidRPr="00663B9A">
              <w:rPr>
                <w:rFonts w:ascii="Arial" w:hAnsi="Arial" w:cs="Arial"/>
                <w:sz w:val="16"/>
                <w:szCs w:val="16"/>
              </w:rPr>
              <w:t>01.09.</w:t>
            </w:r>
            <w:r w:rsidRPr="00663B9A">
              <w:rPr>
                <w:rFonts w:ascii="Arial" w:hAnsi="Arial" w:cs="Arial"/>
                <w:spacing w:val="-2"/>
                <w:sz w:val="16"/>
                <w:szCs w:val="16"/>
              </w:rPr>
              <w:t xml:space="preserve"> </w:t>
            </w:r>
            <w:r w:rsidRPr="00663B9A">
              <w:rPr>
                <w:rFonts w:ascii="Arial" w:hAnsi="Arial" w:cs="Arial"/>
                <w:sz w:val="16"/>
                <w:szCs w:val="16"/>
              </w:rPr>
              <w:t>-</w:t>
            </w:r>
            <w:r w:rsidRPr="00663B9A">
              <w:rPr>
                <w:rFonts w:ascii="Arial" w:hAnsi="Arial" w:cs="Arial"/>
                <w:spacing w:val="-2"/>
                <w:sz w:val="16"/>
                <w:szCs w:val="16"/>
              </w:rPr>
              <w:t xml:space="preserve"> </w:t>
            </w:r>
            <w:r w:rsidRPr="00663B9A">
              <w:rPr>
                <w:rFonts w:ascii="Arial" w:hAnsi="Arial" w:cs="Arial"/>
                <w:sz w:val="16"/>
                <w:szCs w:val="16"/>
              </w:rPr>
              <w:t>31.12.2024.</w:t>
            </w:r>
            <w:r w:rsidRPr="00663B9A">
              <w:rPr>
                <w:rFonts w:ascii="Arial" w:hAnsi="Arial" w:cs="Arial"/>
                <w:spacing w:val="1"/>
                <w:sz w:val="16"/>
                <w:szCs w:val="16"/>
              </w:rPr>
              <w:t xml:space="preserve"> </w:t>
            </w:r>
            <w:r w:rsidRPr="00663B9A">
              <w:rPr>
                <w:rFonts w:ascii="Arial" w:hAnsi="Arial" w:cs="Arial"/>
                <w:sz w:val="16"/>
                <w:szCs w:val="16"/>
              </w:rPr>
              <w:t>-</w:t>
            </w:r>
            <w:r w:rsidRPr="00663B9A">
              <w:rPr>
                <w:rFonts w:ascii="Arial" w:hAnsi="Arial" w:cs="Arial"/>
                <w:spacing w:val="-2"/>
                <w:sz w:val="16"/>
                <w:szCs w:val="16"/>
              </w:rPr>
              <w:t xml:space="preserve"> </w:t>
            </w:r>
            <w:r w:rsidRPr="00663B9A">
              <w:rPr>
                <w:rFonts w:ascii="Arial" w:hAnsi="Arial" w:cs="Arial"/>
                <w:sz w:val="16"/>
                <w:szCs w:val="16"/>
              </w:rPr>
              <w:t>Popis</w:t>
            </w:r>
            <w:r w:rsidRPr="00663B9A">
              <w:rPr>
                <w:rFonts w:ascii="Arial" w:hAnsi="Arial" w:cs="Arial"/>
                <w:spacing w:val="-1"/>
                <w:sz w:val="16"/>
                <w:szCs w:val="16"/>
              </w:rPr>
              <w:t xml:space="preserve"> </w:t>
            </w:r>
            <w:r w:rsidRPr="00663B9A">
              <w:rPr>
                <w:rFonts w:ascii="Arial" w:hAnsi="Arial" w:cs="Arial"/>
                <w:sz w:val="16"/>
                <w:szCs w:val="16"/>
              </w:rPr>
              <w:t>obracuna</w:t>
            </w:r>
            <w:r w:rsidRPr="00663B9A">
              <w:rPr>
                <w:rFonts w:ascii="Arial" w:hAnsi="Arial" w:cs="Arial"/>
                <w:spacing w:val="-1"/>
                <w:sz w:val="16"/>
                <w:szCs w:val="16"/>
              </w:rPr>
              <w:t xml:space="preserve"> </w:t>
            </w:r>
            <w:r w:rsidRPr="00663B9A">
              <w:rPr>
                <w:rFonts w:ascii="Arial" w:hAnsi="Arial" w:cs="Arial"/>
                <w:spacing w:val="-4"/>
                <w:sz w:val="16"/>
                <w:szCs w:val="16"/>
              </w:rPr>
              <w:t>place</w:t>
            </w:r>
          </w:p>
        </w:tc>
      </w:tr>
      <w:tr w:rsidRPr="00663B9A" w:rsidR="00663B9A" w:rsidTr="00EC68E2" w14:paraId="7FD05162" w14:textId="77777777">
        <w:trPr>
          <w:trHeight w:val="350"/>
        </w:trPr>
        <w:tc>
          <w:tcPr>
            <w:tcW w:w="442" w:type="pct"/>
            <w:vMerge/>
            <w:tcBorders>
              <w:top w:val="nil"/>
            </w:tcBorders>
          </w:tcPr>
          <w:p w:rsidRPr="00663B9A" w:rsidR="00EC68E2" w:rsidP="00225E04" w:rsidRDefault="00EC68E2" w14:paraId="32CA793E" w14:textId="77777777">
            <w:pPr>
              <w:rPr>
                <w:rFonts w:ascii="Arial" w:hAnsi="Arial" w:cs="Arial"/>
                <w:sz w:val="16"/>
                <w:szCs w:val="16"/>
              </w:rPr>
            </w:pPr>
          </w:p>
        </w:tc>
        <w:tc>
          <w:tcPr>
            <w:tcW w:w="504" w:type="pct"/>
            <w:vMerge/>
            <w:tcBorders>
              <w:top w:val="nil"/>
            </w:tcBorders>
          </w:tcPr>
          <w:p w:rsidRPr="00663B9A" w:rsidR="00EC68E2" w:rsidP="00225E04" w:rsidRDefault="00EC68E2" w14:paraId="1C9A18EA" w14:textId="77777777">
            <w:pPr>
              <w:rPr>
                <w:rFonts w:ascii="Arial" w:hAnsi="Arial" w:cs="Arial"/>
                <w:sz w:val="16"/>
                <w:szCs w:val="16"/>
              </w:rPr>
            </w:pPr>
          </w:p>
        </w:tc>
        <w:tc>
          <w:tcPr>
            <w:tcW w:w="540" w:type="pct"/>
            <w:vMerge/>
            <w:tcBorders>
              <w:top w:val="nil"/>
            </w:tcBorders>
          </w:tcPr>
          <w:p w:rsidRPr="00663B9A" w:rsidR="00EC68E2" w:rsidP="00225E04" w:rsidRDefault="00EC68E2" w14:paraId="5EBA973B" w14:textId="77777777">
            <w:pPr>
              <w:rPr>
                <w:rFonts w:ascii="Arial" w:hAnsi="Arial" w:cs="Arial"/>
                <w:sz w:val="16"/>
                <w:szCs w:val="16"/>
              </w:rPr>
            </w:pPr>
          </w:p>
        </w:tc>
        <w:tc>
          <w:tcPr>
            <w:tcW w:w="629" w:type="pct"/>
            <w:vMerge/>
            <w:tcBorders>
              <w:top w:val="nil"/>
            </w:tcBorders>
          </w:tcPr>
          <w:p w:rsidRPr="00663B9A" w:rsidR="00EC68E2" w:rsidP="00225E04" w:rsidRDefault="00EC68E2" w14:paraId="3748A48D" w14:textId="77777777">
            <w:pPr>
              <w:rPr>
                <w:rFonts w:ascii="Arial" w:hAnsi="Arial" w:cs="Arial"/>
                <w:sz w:val="16"/>
                <w:szCs w:val="16"/>
              </w:rPr>
            </w:pPr>
          </w:p>
        </w:tc>
        <w:tc>
          <w:tcPr>
            <w:tcW w:w="440" w:type="pct"/>
          </w:tcPr>
          <w:p w:rsidRPr="00663B9A" w:rsidR="00EC68E2" w:rsidP="00225E04" w:rsidRDefault="00EC68E2" w14:paraId="78DD8132" w14:textId="77777777">
            <w:pPr>
              <w:pStyle w:val="TableParagraph"/>
              <w:spacing w:before="2"/>
              <w:ind w:left="98" w:right="99"/>
              <w:jc w:val="center"/>
              <w:rPr>
                <w:rFonts w:ascii="Arial" w:hAnsi="Arial" w:cs="Arial"/>
                <w:sz w:val="16"/>
                <w:szCs w:val="16"/>
              </w:rPr>
            </w:pPr>
            <w:r w:rsidRPr="00663B9A">
              <w:rPr>
                <w:rFonts w:ascii="Arial" w:hAnsi="Arial" w:cs="Arial"/>
                <w:spacing w:val="-2"/>
                <w:sz w:val="16"/>
                <w:szCs w:val="16"/>
              </w:rPr>
              <w:t>397,00</w:t>
            </w:r>
          </w:p>
        </w:tc>
        <w:tc>
          <w:tcPr>
            <w:tcW w:w="486" w:type="pct"/>
          </w:tcPr>
          <w:p w:rsidRPr="00663B9A" w:rsidR="00EC68E2" w:rsidP="00225E04" w:rsidRDefault="00EC68E2" w14:paraId="64B26268" w14:textId="77777777">
            <w:pPr>
              <w:pStyle w:val="TableParagraph"/>
              <w:spacing w:before="2"/>
              <w:ind w:right="129"/>
              <w:jc w:val="center"/>
              <w:rPr>
                <w:rFonts w:ascii="Arial" w:hAnsi="Arial" w:cs="Arial"/>
                <w:sz w:val="16"/>
                <w:szCs w:val="16"/>
              </w:rPr>
            </w:pPr>
            <w:r w:rsidRPr="00663B9A">
              <w:rPr>
                <w:rFonts w:ascii="Arial" w:hAnsi="Arial" w:cs="Arial"/>
                <w:sz w:val="16"/>
                <w:szCs w:val="16"/>
              </w:rPr>
              <w:t>neto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7" w:type="pct"/>
          </w:tcPr>
          <w:p w:rsidRPr="00663B9A" w:rsidR="00EC68E2" w:rsidP="00225E04" w:rsidRDefault="00EC68E2" w14:paraId="2A762ABD" w14:textId="77777777">
            <w:pPr>
              <w:pStyle w:val="TableParagraph"/>
              <w:spacing w:before="2"/>
              <w:ind w:left="106"/>
              <w:rPr>
                <w:rFonts w:ascii="Arial" w:hAnsi="Arial" w:cs="Arial"/>
                <w:sz w:val="16"/>
                <w:szCs w:val="16"/>
              </w:rPr>
            </w:pPr>
            <w:r w:rsidRPr="00663B9A">
              <w:rPr>
                <w:rFonts w:ascii="Arial" w:hAnsi="Arial" w:cs="Arial"/>
                <w:spacing w:val="-2"/>
                <w:sz w:val="16"/>
                <w:szCs w:val="16"/>
              </w:rPr>
              <w:t>397,00</w:t>
            </w:r>
          </w:p>
        </w:tc>
        <w:tc>
          <w:tcPr>
            <w:tcW w:w="1542" w:type="pct"/>
            <w:vMerge/>
            <w:tcBorders>
              <w:top w:val="nil"/>
            </w:tcBorders>
          </w:tcPr>
          <w:p w:rsidRPr="00663B9A" w:rsidR="00EC68E2" w:rsidP="00225E04" w:rsidRDefault="00EC68E2" w14:paraId="12527146" w14:textId="77777777">
            <w:pPr>
              <w:rPr>
                <w:rFonts w:ascii="Arial" w:hAnsi="Arial" w:cs="Arial"/>
                <w:sz w:val="16"/>
                <w:szCs w:val="16"/>
              </w:rPr>
            </w:pPr>
          </w:p>
        </w:tc>
      </w:tr>
      <w:tr w:rsidRPr="00663B9A" w:rsidR="00663B9A" w:rsidTr="00EC68E2" w14:paraId="47C62F00" w14:textId="77777777">
        <w:trPr>
          <w:trHeight w:val="352"/>
        </w:trPr>
        <w:tc>
          <w:tcPr>
            <w:tcW w:w="442" w:type="pct"/>
            <w:vMerge w:val="restart"/>
          </w:tcPr>
          <w:p w:rsidRPr="00663B9A" w:rsidR="00EC68E2" w:rsidP="00225E04" w:rsidRDefault="00EC68E2" w14:paraId="75CF1D53" w14:textId="77777777">
            <w:pPr>
              <w:pStyle w:val="TableParagraph"/>
              <w:spacing w:before="4"/>
              <w:ind w:left="7" w:right="1"/>
              <w:jc w:val="center"/>
              <w:rPr>
                <w:rFonts w:ascii="Arial" w:hAnsi="Arial" w:cs="Arial"/>
                <w:sz w:val="16"/>
                <w:szCs w:val="16"/>
              </w:rPr>
            </w:pPr>
            <w:r w:rsidRPr="00663B9A">
              <w:rPr>
                <w:rFonts w:ascii="Arial" w:hAnsi="Arial" w:cs="Arial"/>
                <w:spacing w:val="-10"/>
                <w:sz w:val="16"/>
                <w:szCs w:val="16"/>
              </w:rPr>
              <w:t>2</w:t>
            </w:r>
          </w:p>
        </w:tc>
        <w:tc>
          <w:tcPr>
            <w:tcW w:w="504" w:type="pct"/>
            <w:vMerge w:val="restart"/>
          </w:tcPr>
          <w:p w:rsidRPr="00663B9A" w:rsidR="00EC68E2" w:rsidP="00225E04" w:rsidRDefault="00EC68E2" w14:paraId="25A4FBC1" w14:textId="77777777">
            <w:pPr>
              <w:pStyle w:val="TableParagraph"/>
              <w:spacing w:before="2"/>
              <w:ind w:left="107" w:right="511"/>
              <w:rPr>
                <w:rFonts w:ascii="Arial" w:hAnsi="Arial" w:cs="Arial"/>
                <w:sz w:val="16"/>
                <w:szCs w:val="16"/>
              </w:rPr>
            </w:pPr>
            <w:r w:rsidRPr="00663B9A">
              <w:rPr>
                <w:rFonts w:ascii="Arial" w:hAnsi="Arial" w:cs="Arial"/>
                <w:spacing w:val="-2"/>
                <w:sz w:val="16"/>
                <w:szCs w:val="16"/>
              </w:rPr>
              <w:t>Denis Saraga</w:t>
            </w:r>
          </w:p>
        </w:tc>
        <w:tc>
          <w:tcPr>
            <w:tcW w:w="540" w:type="pct"/>
            <w:vMerge w:val="restart"/>
          </w:tcPr>
          <w:p w:rsidRPr="00663B9A" w:rsidR="00EC68E2" w:rsidP="00225E04" w:rsidRDefault="00EC68E2" w14:paraId="455AE5AB" w14:textId="77777777">
            <w:pPr>
              <w:pStyle w:val="TableParagraph"/>
              <w:spacing w:before="4"/>
              <w:ind w:left="109"/>
              <w:rPr>
                <w:rFonts w:ascii="Arial" w:hAnsi="Arial" w:cs="Arial"/>
                <w:sz w:val="16"/>
                <w:szCs w:val="16"/>
              </w:rPr>
            </w:pPr>
            <w:r w:rsidRPr="00663B9A">
              <w:rPr>
                <w:rFonts w:ascii="Arial" w:hAnsi="Arial" w:cs="Arial"/>
                <w:spacing w:val="-2"/>
                <w:sz w:val="16"/>
                <w:szCs w:val="16"/>
              </w:rPr>
              <w:t>38975240460</w:t>
            </w:r>
          </w:p>
        </w:tc>
        <w:tc>
          <w:tcPr>
            <w:tcW w:w="629" w:type="pct"/>
            <w:vMerge w:val="restart"/>
          </w:tcPr>
          <w:p w:rsidRPr="00663B9A" w:rsidR="00EC68E2" w:rsidP="00225E04" w:rsidRDefault="00EC68E2" w14:paraId="4B29A0B2" w14:textId="77777777">
            <w:pPr>
              <w:pStyle w:val="TableParagraph"/>
              <w:spacing w:before="2"/>
              <w:ind w:left="106"/>
              <w:rPr>
                <w:rFonts w:ascii="Arial" w:hAnsi="Arial" w:cs="Arial"/>
                <w:sz w:val="16"/>
                <w:szCs w:val="16"/>
              </w:rPr>
            </w:pPr>
            <w:r w:rsidRPr="00663B9A">
              <w:rPr>
                <w:rFonts w:ascii="Arial" w:hAnsi="Arial" w:cs="Arial"/>
                <w:sz w:val="16"/>
                <w:szCs w:val="16"/>
              </w:rPr>
              <w:t>Nova</w:t>
            </w:r>
            <w:r w:rsidRPr="00663B9A">
              <w:rPr>
                <w:rFonts w:ascii="Arial" w:hAnsi="Arial" w:cs="Arial"/>
                <w:spacing w:val="-12"/>
                <w:sz w:val="16"/>
                <w:szCs w:val="16"/>
              </w:rPr>
              <w:t xml:space="preserve"> </w:t>
            </w:r>
            <w:r w:rsidRPr="00663B9A">
              <w:rPr>
                <w:rFonts w:ascii="Arial" w:hAnsi="Arial" w:cs="Arial"/>
                <w:sz w:val="16"/>
                <w:szCs w:val="16"/>
              </w:rPr>
              <w:t>cesta</w:t>
            </w:r>
            <w:r w:rsidRPr="00663B9A">
              <w:rPr>
                <w:rFonts w:ascii="Arial" w:hAnsi="Arial" w:cs="Arial"/>
                <w:spacing w:val="-11"/>
                <w:sz w:val="16"/>
                <w:szCs w:val="16"/>
              </w:rPr>
              <w:t xml:space="preserve"> </w:t>
            </w:r>
            <w:r w:rsidRPr="00663B9A">
              <w:rPr>
                <w:rFonts w:ascii="Arial" w:hAnsi="Arial" w:cs="Arial"/>
                <w:sz w:val="16"/>
                <w:szCs w:val="16"/>
              </w:rPr>
              <w:t xml:space="preserve">49, </w:t>
            </w:r>
            <w:r w:rsidRPr="00663B9A">
              <w:rPr>
                <w:rFonts w:ascii="Arial" w:hAnsi="Arial" w:cs="Arial"/>
                <w:spacing w:val="-2"/>
                <w:sz w:val="16"/>
                <w:szCs w:val="16"/>
              </w:rPr>
              <w:t>Zagreb</w:t>
            </w:r>
          </w:p>
        </w:tc>
        <w:tc>
          <w:tcPr>
            <w:tcW w:w="440" w:type="pct"/>
          </w:tcPr>
          <w:p w:rsidRPr="00663B9A" w:rsidR="00EC68E2" w:rsidP="00225E04" w:rsidRDefault="00EC68E2" w14:paraId="1706A2C2" w14:textId="77777777">
            <w:pPr>
              <w:pStyle w:val="TableParagraph"/>
              <w:spacing w:before="4"/>
              <w:ind w:left="98" w:right="99"/>
              <w:jc w:val="center"/>
              <w:rPr>
                <w:rFonts w:ascii="Arial" w:hAnsi="Arial" w:cs="Arial"/>
                <w:sz w:val="16"/>
                <w:szCs w:val="16"/>
              </w:rPr>
            </w:pPr>
            <w:r w:rsidRPr="00663B9A">
              <w:rPr>
                <w:rFonts w:ascii="Arial" w:hAnsi="Arial" w:cs="Arial"/>
                <w:spacing w:val="-2"/>
                <w:sz w:val="16"/>
                <w:szCs w:val="16"/>
              </w:rPr>
              <w:t>293,44</w:t>
            </w:r>
          </w:p>
        </w:tc>
        <w:tc>
          <w:tcPr>
            <w:tcW w:w="486" w:type="pct"/>
          </w:tcPr>
          <w:p w:rsidRPr="00663B9A" w:rsidR="00EC68E2" w:rsidP="00225E04" w:rsidRDefault="00EC68E2" w14:paraId="749EBB00" w14:textId="77777777">
            <w:pPr>
              <w:pStyle w:val="TableParagraph"/>
              <w:spacing w:before="4"/>
              <w:ind w:left="70" w:right="129"/>
              <w:jc w:val="center"/>
              <w:rPr>
                <w:rFonts w:ascii="Arial" w:hAnsi="Arial" w:cs="Arial"/>
                <w:sz w:val="16"/>
                <w:szCs w:val="16"/>
              </w:rPr>
            </w:pPr>
            <w:r w:rsidRPr="00663B9A">
              <w:rPr>
                <w:rFonts w:ascii="Arial" w:hAnsi="Arial" w:cs="Arial"/>
                <w:sz w:val="16"/>
                <w:szCs w:val="16"/>
              </w:rPr>
              <w:t>bruto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7" w:type="pct"/>
          </w:tcPr>
          <w:p w:rsidRPr="00663B9A" w:rsidR="00EC68E2" w:rsidP="00225E04" w:rsidRDefault="00EC68E2" w14:paraId="0878D6A1" w14:textId="77777777">
            <w:pPr>
              <w:pStyle w:val="TableParagraph"/>
              <w:spacing w:before="4"/>
              <w:ind w:left="106"/>
              <w:rPr>
                <w:rFonts w:ascii="Arial" w:hAnsi="Arial" w:cs="Arial"/>
                <w:sz w:val="16"/>
                <w:szCs w:val="16"/>
              </w:rPr>
            </w:pPr>
            <w:r w:rsidRPr="00663B9A">
              <w:rPr>
                <w:rFonts w:ascii="Arial" w:hAnsi="Arial" w:cs="Arial"/>
                <w:spacing w:val="-2"/>
                <w:sz w:val="16"/>
                <w:szCs w:val="16"/>
              </w:rPr>
              <w:t>293,44</w:t>
            </w:r>
          </w:p>
        </w:tc>
        <w:tc>
          <w:tcPr>
            <w:tcW w:w="1542" w:type="pct"/>
            <w:vMerge w:val="restart"/>
          </w:tcPr>
          <w:p w:rsidRPr="00663B9A" w:rsidR="00EC68E2" w:rsidP="00225E04" w:rsidRDefault="00EC68E2" w14:paraId="1ECE9A0F" w14:textId="77777777">
            <w:pPr>
              <w:pStyle w:val="TableParagraph"/>
              <w:spacing w:before="2"/>
              <w:ind w:left="109"/>
              <w:rPr>
                <w:rFonts w:ascii="Arial" w:hAnsi="Arial" w:cs="Arial"/>
                <w:sz w:val="16"/>
                <w:szCs w:val="16"/>
              </w:rPr>
            </w:pPr>
            <w:r w:rsidRPr="00663B9A">
              <w:rPr>
                <w:rFonts w:ascii="Arial" w:hAnsi="Arial" w:cs="Arial"/>
                <w:sz w:val="16"/>
                <w:szCs w:val="16"/>
              </w:rPr>
              <w:t>Neisplaćene</w:t>
            </w:r>
            <w:r w:rsidRPr="00663B9A">
              <w:rPr>
                <w:rFonts w:ascii="Arial" w:hAnsi="Arial" w:cs="Arial"/>
                <w:spacing w:val="-3"/>
                <w:sz w:val="16"/>
                <w:szCs w:val="16"/>
              </w:rPr>
              <w:t xml:space="preserve"> </w:t>
            </w:r>
            <w:r w:rsidRPr="00663B9A">
              <w:rPr>
                <w:rFonts w:ascii="Arial" w:hAnsi="Arial" w:cs="Arial"/>
                <w:sz w:val="16"/>
                <w:szCs w:val="16"/>
              </w:rPr>
              <w:t>plaće:</w:t>
            </w:r>
            <w:r w:rsidRPr="00663B9A">
              <w:rPr>
                <w:rFonts w:ascii="Arial" w:hAnsi="Arial" w:cs="Arial"/>
                <w:spacing w:val="-1"/>
                <w:sz w:val="16"/>
                <w:szCs w:val="16"/>
              </w:rPr>
              <w:t xml:space="preserve"> </w:t>
            </w:r>
            <w:r w:rsidRPr="00663B9A">
              <w:rPr>
                <w:rFonts w:ascii="Arial" w:hAnsi="Arial" w:cs="Arial"/>
                <w:sz w:val="16"/>
                <w:szCs w:val="16"/>
              </w:rPr>
              <w:t>neto</w:t>
            </w:r>
            <w:r w:rsidRPr="00663B9A">
              <w:rPr>
                <w:rFonts w:ascii="Arial" w:hAnsi="Arial" w:cs="Arial"/>
                <w:spacing w:val="-3"/>
                <w:sz w:val="16"/>
                <w:szCs w:val="16"/>
              </w:rPr>
              <w:t xml:space="preserve"> </w:t>
            </w:r>
            <w:r w:rsidRPr="00663B9A">
              <w:rPr>
                <w:rFonts w:ascii="Arial" w:hAnsi="Arial" w:cs="Arial"/>
                <w:sz w:val="16"/>
                <w:szCs w:val="16"/>
              </w:rPr>
              <w:t>plaća</w:t>
            </w:r>
            <w:r w:rsidRPr="00663B9A">
              <w:rPr>
                <w:rFonts w:ascii="Arial" w:hAnsi="Arial" w:cs="Arial"/>
                <w:spacing w:val="-2"/>
                <w:sz w:val="16"/>
                <w:szCs w:val="16"/>
              </w:rPr>
              <w:t xml:space="preserve"> </w:t>
            </w:r>
            <w:r w:rsidRPr="00663B9A">
              <w:rPr>
                <w:rFonts w:ascii="Arial" w:hAnsi="Arial" w:cs="Arial"/>
                <w:sz w:val="16"/>
                <w:szCs w:val="16"/>
              </w:rPr>
              <w:t>:konto</w:t>
            </w:r>
            <w:r w:rsidRPr="00663B9A">
              <w:rPr>
                <w:rFonts w:ascii="Arial" w:hAnsi="Arial" w:cs="Arial"/>
                <w:spacing w:val="-2"/>
                <w:sz w:val="16"/>
                <w:szCs w:val="16"/>
              </w:rPr>
              <w:t xml:space="preserve"> kartica</w:t>
            </w:r>
          </w:p>
          <w:p w:rsidRPr="00663B9A" w:rsidR="00EC68E2" w:rsidP="00225E04" w:rsidRDefault="00EC68E2" w14:paraId="76F8F46F" w14:textId="77777777">
            <w:pPr>
              <w:pStyle w:val="TableParagraph"/>
              <w:spacing w:before="2"/>
              <w:ind w:left="109"/>
              <w:rPr>
                <w:rFonts w:ascii="Arial" w:hAnsi="Arial" w:cs="Arial"/>
                <w:sz w:val="16"/>
                <w:szCs w:val="16"/>
              </w:rPr>
            </w:pPr>
            <w:r w:rsidRPr="00663B9A">
              <w:rPr>
                <w:rFonts w:ascii="Arial" w:hAnsi="Arial" w:cs="Arial"/>
                <w:sz w:val="16"/>
                <w:szCs w:val="16"/>
              </w:rPr>
              <w:t>01.09.</w:t>
            </w:r>
            <w:r w:rsidRPr="00663B9A">
              <w:rPr>
                <w:rFonts w:ascii="Arial" w:hAnsi="Arial" w:cs="Arial"/>
                <w:spacing w:val="-2"/>
                <w:sz w:val="16"/>
                <w:szCs w:val="16"/>
              </w:rPr>
              <w:t xml:space="preserve"> </w:t>
            </w:r>
            <w:r w:rsidRPr="00663B9A">
              <w:rPr>
                <w:rFonts w:ascii="Arial" w:hAnsi="Arial" w:cs="Arial"/>
                <w:sz w:val="16"/>
                <w:szCs w:val="16"/>
              </w:rPr>
              <w:t>-</w:t>
            </w:r>
            <w:r w:rsidRPr="00663B9A">
              <w:rPr>
                <w:rFonts w:ascii="Arial" w:hAnsi="Arial" w:cs="Arial"/>
                <w:spacing w:val="-2"/>
                <w:sz w:val="16"/>
                <w:szCs w:val="16"/>
              </w:rPr>
              <w:t xml:space="preserve"> </w:t>
            </w:r>
            <w:r w:rsidRPr="00663B9A">
              <w:rPr>
                <w:rFonts w:ascii="Arial" w:hAnsi="Arial" w:cs="Arial"/>
                <w:sz w:val="16"/>
                <w:szCs w:val="16"/>
              </w:rPr>
              <w:t>31.12.2024.</w:t>
            </w:r>
            <w:r w:rsidRPr="00663B9A">
              <w:rPr>
                <w:rFonts w:ascii="Arial" w:hAnsi="Arial" w:cs="Arial"/>
                <w:spacing w:val="1"/>
                <w:sz w:val="16"/>
                <w:szCs w:val="16"/>
              </w:rPr>
              <w:t xml:space="preserve"> </w:t>
            </w:r>
            <w:r w:rsidRPr="00663B9A">
              <w:rPr>
                <w:rFonts w:ascii="Arial" w:hAnsi="Arial" w:cs="Arial"/>
                <w:sz w:val="16"/>
                <w:szCs w:val="16"/>
              </w:rPr>
              <w:t>-</w:t>
            </w:r>
            <w:r w:rsidRPr="00663B9A">
              <w:rPr>
                <w:rFonts w:ascii="Arial" w:hAnsi="Arial" w:cs="Arial"/>
                <w:spacing w:val="-2"/>
                <w:sz w:val="16"/>
                <w:szCs w:val="16"/>
              </w:rPr>
              <w:t xml:space="preserve"> </w:t>
            </w:r>
            <w:r w:rsidRPr="00663B9A">
              <w:rPr>
                <w:rFonts w:ascii="Arial" w:hAnsi="Arial" w:cs="Arial"/>
                <w:sz w:val="16"/>
                <w:szCs w:val="16"/>
              </w:rPr>
              <w:t>Popis</w:t>
            </w:r>
            <w:r w:rsidRPr="00663B9A">
              <w:rPr>
                <w:rFonts w:ascii="Arial" w:hAnsi="Arial" w:cs="Arial"/>
                <w:spacing w:val="-1"/>
                <w:sz w:val="16"/>
                <w:szCs w:val="16"/>
              </w:rPr>
              <w:t xml:space="preserve"> </w:t>
            </w:r>
            <w:r w:rsidRPr="00663B9A">
              <w:rPr>
                <w:rFonts w:ascii="Arial" w:hAnsi="Arial" w:cs="Arial"/>
                <w:sz w:val="16"/>
                <w:szCs w:val="16"/>
              </w:rPr>
              <w:t>obracuna</w:t>
            </w:r>
            <w:r w:rsidRPr="00663B9A">
              <w:rPr>
                <w:rFonts w:ascii="Arial" w:hAnsi="Arial" w:cs="Arial"/>
                <w:spacing w:val="-1"/>
                <w:sz w:val="16"/>
                <w:szCs w:val="16"/>
              </w:rPr>
              <w:t xml:space="preserve"> </w:t>
            </w:r>
            <w:r w:rsidRPr="00663B9A">
              <w:rPr>
                <w:rFonts w:ascii="Arial" w:hAnsi="Arial" w:cs="Arial"/>
                <w:spacing w:val="-4"/>
                <w:sz w:val="16"/>
                <w:szCs w:val="16"/>
              </w:rPr>
              <w:t>place</w:t>
            </w:r>
          </w:p>
        </w:tc>
      </w:tr>
      <w:tr w:rsidRPr="00663B9A" w:rsidR="00663B9A" w:rsidTr="00EC68E2" w14:paraId="19E1B3DA" w14:textId="77777777">
        <w:trPr>
          <w:trHeight w:val="353"/>
        </w:trPr>
        <w:tc>
          <w:tcPr>
            <w:tcW w:w="442" w:type="pct"/>
            <w:vMerge/>
            <w:tcBorders>
              <w:top w:val="nil"/>
            </w:tcBorders>
          </w:tcPr>
          <w:p w:rsidRPr="00663B9A" w:rsidR="00EC68E2" w:rsidP="00225E04" w:rsidRDefault="00EC68E2" w14:paraId="1905E367" w14:textId="77777777">
            <w:pPr>
              <w:rPr>
                <w:rFonts w:ascii="Arial" w:hAnsi="Arial" w:cs="Arial"/>
                <w:sz w:val="16"/>
                <w:szCs w:val="16"/>
              </w:rPr>
            </w:pPr>
          </w:p>
        </w:tc>
        <w:tc>
          <w:tcPr>
            <w:tcW w:w="504" w:type="pct"/>
            <w:vMerge/>
            <w:tcBorders>
              <w:top w:val="nil"/>
            </w:tcBorders>
          </w:tcPr>
          <w:p w:rsidRPr="00663B9A" w:rsidR="00EC68E2" w:rsidP="00225E04" w:rsidRDefault="00EC68E2" w14:paraId="11F19613" w14:textId="77777777">
            <w:pPr>
              <w:rPr>
                <w:rFonts w:ascii="Arial" w:hAnsi="Arial" w:cs="Arial"/>
                <w:sz w:val="16"/>
                <w:szCs w:val="16"/>
              </w:rPr>
            </w:pPr>
          </w:p>
        </w:tc>
        <w:tc>
          <w:tcPr>
            <w:tcW w:w="540" w:type="pct"/>
            <w:vMerge/>
            <w:tcBorders>
              <w:top w:val="nil"/>
            </w:tcBorders>
          </w:tcPr>
          <w:p w:rsidRPr="00663B9A" w:rsidR="00EC68E2" w:rsidP="00225E04" w:rsidRDefault="00EC68E2" w14:paraId="7C171E75" w14:textId="77777777">
            <w:pPr>
              <w:rPr>
                <w:rFonts w:ascii="Arial" w:hAnsi="Arial" w:cs="Arial"/>
                <w:sz w:val="16"/>
                <w:szCs w:val="16"/>
              </w:rPr>
            </w:pPr>
          </w:p>
        </w:tc>
        <w:tc>
          <w:tcPr>
            <w:tcW w:w="629" w:type="pct"/>
            <w:vMerge/>
            <w:tcBorders>
              <w:top w:val="nil"/>
            </w:tcBorders>
          </w:tcPr>
          <w:p w:rsidRPr="00663B9A" w:rsidR="00EC68E2" w:rsidP="00225E04" w:rsidRDefault="00EC68E2" w14:paraId="1DF85A41" w14:textId="77777777">
            <w:pPr>
              <w:rPr>
                <w:rFonts w:ascii="Arial" w:hAnsi="Arial" w:cs="Arial"/>
                <w:sz w:val="16"/>
                <w:szCs w:val="16"/>
              </w:rPr>
            </w:pPr>
          </w:p>
        </w:tc>
        <w:tc>
          <w:tcPr>
            <w:tcW w:w="440" w:type="pct"/>
          </w:tcPr>
          <w:p w:rsidRPr="00663B9A" w:rsidR="00EC68E2" w:rsidP="00225E04" w:rsidRDefault="00EC68E2" w14:paraId="5BAB2AE1" w14:textId="77777777">
            <w:pPr>
              <w:pStyle w:val="TableParagraph"/>
              <w:spacing w:before="2"/>
              <w:ind w:left="98" w:right="99"/>
              <w:jc w:val="center"/>
              <w:rPr>
                <w:rFonts w:ascii="Arial" w:hAnsi="Arial" w:cs="Arial"/>
                <w:sz w:val="16"/>
                <w:szCs w:val="16"/>
              </w:rPr>
            </w:pPr>
            <w:r w:rsidRPr="00663B9A">
              <w:rPr>
                <w:rFonts w:ascii="Arial" w:hAnsi="Arial" w:cs="Arial"/>
                <w:spacing w:val="-2"/>
                <w:sz w:val="16"/>
                <w:szCs w:val="16"/>
              </w:rPr>
              <w:t>278,77</w:t>
            </w:r>
          </w:p>
        </w:tc>
        <w:tc>
          <w:tcPr>
            <w:tcW w:w="486" w:type="pct"/>
          </w:tcPr>
          <w:p w:rsidRPr="00663B9A" w:rsidR="00EC68E2" w:rsidP="00225E04" w:rsidRDefault="00EC68E2" w14:paraId="5098ED94" w14:textId="77777777">
            <w:pPr>
              <w:pStyle w:val="TableParagraph"/>
              <w:spacing w:before="2"/>
              <w:ind w:right="129"/>
              <w:jc w:val="center"/>
              <w:rPr>
                <w:rFonts w:ascii="Arial" w:hAnsi="Arial" w:cs="Arial"/>
                <w:sz w:val="16"/>
                <w:szCs w:val="16"/>
              </w:rPr>
            </w:pPr>
            <w:r w:rsidRPr="00663B9A">
              <w:rPr>
                <w:rFonts w:ascii="Arial" w:hAnsi="Arial" w:cs="Arial"/>
                <w:sz w:val="16"/>
                <w:szCs w:val="16"/>
              </w:rPr>
              <w:t>neto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7" w:type="pct"/>
          </w:tcPr>
          <w:p w:rsidRPr="00663B9A" w:rsidR="00EC68E2" w:rsidP="00225E04" w:rsidRDefault="00EC68E2" w14:paraId="15DF1990" w14:textId="77777777">
            <w:pPr>
              <w:pStyle w:val="TableParagraph"/>
              <w:spacing w:before="2"/>
              <w:ind w:left="106"/>
              <w:rPr>
                <w:rFonts w:ascii="Arial" w:hAnsi="Arial" w:cs="Arial"/>
                <w:sz w:val="16"/>
                <w:szCs w:val="16"/>
              </w:rPr>
            </w:pPr>
            <w:r w:rsidRPr="00663B9A">
              <w:rPr>
                <w:rFonts w:ascii="Arial" w:hAnsi="Arial" w:cs="Arial"/>
                <w:spacing w:val="-2"/>
                <w:sz w:val="16"/>
                <w:szCs w:val="16"/>
              </w:rPr>
              <w:t>278,77</w:t>
            </w:r>
          </w:p>
        </w:tc>
        <w:tc>
          <w:tcPr>
            <w:tcW w:w="1542" w:type="pct"/>
            <w:vMerge/>
            <w:tcBorders>
              <w:top w:val="nil"/>
            </w:tcBorders>
          </w:tcPr>
          <w:p w:rsidRPr="00663B9A" w:rsidR="00EC68E2" w:rsidP="00225E04" w:rsidRDefault="00EC68E2" w14:paraId="2AE47824" w14:textId="77777777">
            <w:pPr>
              <w:rPr>
                <w:rFonts w:ascii="Arial" w:hAnsi="Arial" w:cs="Arial"/>
                <w:sz w:val="16"/>
                <w:szCs w:val="16"/>
              </w:rPr>
            </w:pPr>
          </w:p>
        </w:tc>
      </w:tr>
      <w:tr w:rsidRPr="00663B9A" w:rsidR="00663B9A" w:rsidTr="00EC68E2" w14:paraId="0F552F29" w14:textId="77777777">
        <w:trPr>
          <w:trHeight w:val="352"/>
        </w:trPr>
        <w:tc>
          <w:tcPr>
            <w:tcW w:w="442" w:type="pct"/>
            <w:vMerge w:val="restart"/>
          </w:tcPr>
          <w:p w:rsidRPr="00663B9A" w:rsidR="00EC68E2" w:rsidP="00225E04" w:rsidRDefault="00EC68E2" w14:paraId="02BD8392" w14:textId="77777777">
            <w:pPr>
              <w:pStyle w:val="TableParagraph"/>
              <w:spacing w:before="2"/>
              <w:ind w:left="7" w:right="1"/>
              <w:jc w:val="center"/>
              <w:rPr>
                <w:rFonts w:ascii="Arial" w:hAnsi="Arial" w:cs="Arial"/>
                <w:sz w:val="16"/>
                <w:szCs w:val="16"/>
              </w:rPr>
            </w:pPr>
            <w:r w:rsidRPr="00663B9A">
              <w:rPr>
                <w:rFonts w:ascii="Arial" w:hAnsi="Arial" w:cs="Arial"/>
                <w:spacing w:val="-10"/>
                <w:sz w:val="16"/>
                <w:szCs w:val="16"/>
              </w:rPr>
              <w:t>3</w:t>
            </w:r>
          </w:p>
        </w:tc>
        <w:tc>
          <w:tcPr>
            <w:tcW w:w="504" w:type="pct"/>
            <w:vMerge w:val="restart"/>
          </w:tcPr>
          <w:p w:rsidRPr="00663B9A" w:rsidR="00EC68E2" w:rsidP="00225E04" w:rsidRDefault="00EC68E2" w14:paraId="3B6D358E" w14:textId="77777777">
            <w:pPr>
              <w:pStyle w:val="TableParagraph"/>
              <w:spacing w:line="207" w:lineRule="exact"/>
              <w:ind w:left="107"/>
              <w:rPr>
                <w:rFonts w:ascii="Arial" w:hAnsi="Arial" w:cs="Arial"/>
                <w:sz w:val="16"/>
                <w:szCs w:val="16"/>
              </w:rPr>
            </w:pPr>
            <w:r w:rsidRPr="00663B9A">
              <w:rPr>
                <w:rFonts w:ascii="Arial" w:hAnsi="Arial" w:cs="Arial"/>
                <w:spacing w:val="-2"/>
                <w:sz w:val="16"/>
                <w:szCs w:val="16"/>
              </w:rPr>
              <w:t>Stanko</w:t>
            </w:r>
          </w:p>
          <w:p w:rsidRPr="00663B9A" w:rsidR="00EC68E2" w:rsidP="00225E04" w:rsidRDefault="00EC68E2" w14:paraId="67AC674C" w14:textId="77777777">
            <w:pPr>
              <w:pStyle w:val="TableParagraph"/>
              <w:spacing w:before="4"/>
              <w:ind w:left="107"/>
              <w:rPr>
                <w:rFonts w:ascii="Arial" w:hAnsi="Arial" w:cs="Arial"/>
                <w:sz w:val="16"/>
                <w:szCs w:val="16"/>
              </w:rPr>
            </w:pPr>
            <w:r w:rsidRPr="00663B9A">
              <w:rPr>
                <w:rFonts w:ascii="Arial" w:hAnsi="Arial" w:cs="Arial"/>
                <w:spacing w:val="-2"/>
                <w:sz w:val="16"/>
                <w:szCs w:val="16"/>
              </w:rPr>
              <w:t>Biško</w:t>
            </w:r>
          </w:p>
        </w:tc>
        <w:tc>
          <w:tcPr>
            <w:tcW w:w="540" w:type="pct"/>
            <w:vMerge w:val="restart"/>
          </w:tcPr>
          <w:p w:rsidRPr="00663B9A" w:rsidR="00EC68E2" w:rsidP="00225E04" w:rsidRDefault="00EC68E2" w14:paraId="5C03AFDD" w14:textId="77777777">
            <w:pPr>
              <w:pStyle w:val="TableParagraph"/>
              <w:spacing w:before="2"/>
              <w:ind w:left="109"/>
              <w:rPr>
                <w:rFonts w:ascii="Arial" w:hAnsi="Arial" w:cs="Arial"/>
                <w:sz w:val="16"/>
                <w:szCs w:val="16"/>
              </w:rPr>
            </w:pPr>
            <w:r w:rsidRPr="00663B9A">
              <w:rPr>
                <w:rFonts w:ascii="Arial" w:hAnsi="Arial" w:cs="Arial"/>
                <w:spacing w:val="-2"/>
                <w:sz w:val="16"/>
                <w:szCs w:val="16"/>
              </w:rPr>
              <w:t>86690394637</w:t>
            </w:r>
          </w:p>
        </w:tc>
        <w:tc>
          <w:tcPr>
            <w:tcW w:w="629" w:type="pct"/>
            <w:vMerge w:val="restart"/>
          </w:tcPr>
          <w:p w:rsidRPr="00663B9A" w:rsidR="00EC68E2" w:rsidP="00225E04" w:rsidRDefault="00EC68E2" w14:paraId="147EA8A6" w14:textId="77777777">
            <w:pPr>
              <w:pStyle w:val="TableParagraph"/>
              <w:ind w:left="106" w:right="273"/>
              <w:rPr>
                <w:rFonts w:ascii="Arial" w:hAnsi="Arial" w:cs="Arial"/>
                <w:sz w:val="16"/>
                <w:szCs w:val="16"/>
              </w:rPr>
            </w:pPr>
            <w:r w:rsidRPr="00663B9A">
              <w:rPr>
                <w:rFonts w:ascii="Arial" w:hAnsi="Arial" w:cs="Arial"/>
                <w:spacing w:val="-2"/>
                <w:sz w:val="16"/>
                <w:szCs w:val="16"/>
              </w:rPr>
              <w:t xml:space="preserve">Zagrebačka </w:t>
            </w:r>
            <w:r w:rsidRPr="00663B9A">
              <w:rPr>
                <w:rFonts w:ascii="Arial" w:hAnsi="Arial" w:cs="Arial"/>
                <w:sz w:val="16"/>
                <w:szCs w:val="16"/>
              </w:rPr>
              <w:t>avenija</w:t>
            </w:r>
            <w:r w:rsidRPr="00663B9A">
              <w:rPr>
                <w:rFonts w:ascii="Arial" w:hAnsi="Arial" w:cs="Arial"/>
                <w:spacing w:val="-12"/>
                <w:sz w:val="16"/>
                <w:szCs w:val="16"/>
              </w:rPr>
              <w:t xml:space="preserve"> </w:t>
            </w:r>
            <w:r w:rsidRPr="00663B9A">
              <w:rPr>
                <w:rFonts w:ascii="Arial" w:hAnsi="Arial" w:cs="Arial"/>
                <w:sz w:val="16"/>
                <w:szCs w:val="16"/>
              </w:rPr>
              <w:t xml:space="preserve">104D, </w:t>
            </w:r>
            <w:r w:rsidRPr="00663B9A">
              <w:rPr>
                <w:rFonts w:ascii="Arial" w:hAnsi="Arial" w:cs="Arial"/>
                <w:spacing w:val="-2"/>
                <w:sz w:val="16"/>
                <w:szCs w:val="16"/>
              </w:rPr>
              <w:t>Zagreb</w:t>
            </w:r>
          </w:p>
        </w:tc>
        <w:tc>
          <w:tcPr>
            <w:tcW w:w="440" w:type="pct"/>
          </w:tcPr>
          <w:p w:rsidRPr="00663B9A" w:rsidR="00EC68E2" w:rsidP="00225E04" w:rsidRDefault="00EC68E2" w14:paraId="5A18A957" w14:textId="77777777">
            <w:pPr>
              <w:pStyle w:val="TableParagraph"/>
              <w:spacing w:before="2"/>
              <w:ind w:left="98" w:right="97"/>
              <w:jc w:val="center"/>
              <w:rPr>
                <w:rFonts w:ascii="Arial" w:hAnsi="Arial" w:cs="Arial"/>
                <w:sz w:val="16"/>
                <w:szCs w:val="16"/>
              </w:rPr>
            </w:pPr>
            <w:r w:rsidRPr="00663B9A">
              <w:rPr>
                <w:rFonts w:ascii="Arial" w:hAnsi="Arial" w:cs="Arial"/>
                <w:spacing w:val="-2"/>
                <w:sz w:val="16"/>
                <w:szCs w:val="16"/>
              </w:rPr>
              <w:t>11.728,6</w:t>
            </w:r>
          </w:p>
        </w:tc>
        <w:tc>
          <w:tcPr>
            <w:tcW w:w="486" w:type="pct"/>
          </w:tcPr>
          <w:p w:rsidRPr="00663B9A" w:rsidR="00EC68E2" w:rsidP="00225E04" w:rsidRDefault="00EC68E2" w14:paraId="7F2561EB" w14:textId="77777777">
            <w:pPr>
              <w:pStyle w:val="TableParagraph"/>
              <w:spacing w:before="2"/>
              <w:ind w:left="70" w:right="129"/>
              <w:jc w:val="center"/>
              <w:rPr>
                <w:rFonts w:ascii="Arial" w:hAnsi="Arial" w:cs="Arial"/>
                <w:sz w:val="16"/>
                <w:szCs w:val="16"/>
              </w:rPr>
            </w:pPr>
            <w:r w:rsidRPr="00663B9A">
              <w:rPr>
                <w:rFonts w:ascii="Arial" w:hAnsi="Arial" w:cs="Arial"/>
                <w:sz w:val="16"/>
                <w:szCs w:val="16"/>
              </w:rPr>
              <w:t>bruto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7" w:type="pct"/>
          </w:tcPr>
          <w:p w:rsidRPr="00663B9A" w:rsidR="00EC68E2" w:rsidP="00225E04" w:rsidRDefault="00EC68E2" w14:paraId="582A631D" w14:textId="77777777">
            <w:pPr>
              <w:pStyle w:val="TableParagraph"/>
              <w:spacing w:before="2"/>
              <w:ind w:left="106"/>
              <w:rPr>
                <w:rFonts w:ascii="Arial" w:hAnsi="Arial" w:cs="Arial"/>
                <w:sz w:val="16"/>
                <w:szCs w:val="16"/>
              </w:rPr>
            </w:pPr>
            <w:r w:rsidRPr="00663B9A">
              <w:rPr>
                <w:rFonts w:ascii="Arial" w:hAnsi="Arial" w:cs="Arial"/>
                <w:spacing w:val="-2"/>
                <w:sz w:val="16"/>
                <w:szCs w:val="16"/>
              </w:rPr>
              <w:t>11.728,6</w:t>
            </w:r>
          </w:p>
        </w:tc>
        <w:tc>
          <w:tcPr>
            <w:tcW w:w="1542" w:type="pct"/>
            <w:vMerge w:val="restart"/>
          </w:tcPr>
          <w:p w:rsidRPr="00663B9A" w:rsidR="00EC68E2" w:rsidP="00225E04" w:rsidRDefault="00EC68E2" w14:paraId="6D293B5B" w14:textId="77777777">
            <w:pPr>
              <w:pStyle w:val="TableParagraph"/>
              <w:spacing w:line="207" w:lineRule="exact"/>
              <w:ind w:left="109"/>
              <w:rPr>
                <w:rFonts w:ascii="Arial" w:hAnsi="Arial" w:cs="Arial"/>
                <w:sz w:val="16"/>
                <w:szCs w:val="16"/>
              </w:rPr>
            </w:pPr>
            <w:r w:rsidRPr="00663B9A">
              <w:rPr>
                <w:rFonts w:ascii="Arial" w:hAnsi="Arial" w:cs="Arial"/>
                <w:sz w:val="16"/>
                <w:szCs w:val="16"/>
              </w:rPr>
              <w:t>Neisplaćene</w:t>
            </w:r>
            <w:r w:rsidRPr="00663B9A">
              <w:rPr>
                <w:rFonts w:ascii="Arial" w:hAnsi="Arial" w:cs="Arial"/>
                <w:spacing w:val="-3"/>
                <w:sz w:val="16"/>
                <w:szCs w:val="16"/>
              </w:rPr>
              <w:t xml:space="preserve"> </w:t>
            </w:r>
            <w:r w:rsidRPr="00663B9A">
              <w:rPr>
                <w:rFonts w:ascii="Arial" w:hAnsi="Arial" w:cs="Arial"/>
                <w:sz w:val="16"/>
                <w:szCs w:val="16"/>
              </w:rPr>
              <w:t>plaće:</w:t>
            </w:r>
            <w:r w:rsidRPr="00663B9A">
              <w:rPr>
                <w:rFonts w:ascii="Arial" w:hAnsi="Arial" w:cs="Arial"/>
                <w:spacing w:val="-1"/>
                <w:sz w:val="16"/>
                <w:szCs w:val="16"/>
              </w:rPr>
              <w:t xml:space="preserve"> </w:t>
            </w:r>
            <w:r w:rsidRPr="00663B9A">
              <w:rPr>
                <w:rFonts w:ascii="Arial" w:hAnsi="Arial" w:cs="Arial"/>
                <w:sz w:val="16"/>
                <w:szCs w:val="16"/>
              </w:rPr>
              <w:t>neto</w:t>
            </w:r>
            <w:r w:rsidRPr="00663B9A">
              <w:rPr>
                <w:rFonts w:ascii="Arial" w:hAnsi="Arial" w:cs="Arial"/>
                <w:spacing w:val="-3"/>
                <w:sz w:val="16"/>
                <w:szCs w:val="16"/>
              </w:rPr>
              <w:t xml:space="preserve"> </w:t>
            </w:r>
            <w:r w:rsidRPr="00663B9A">
              <w:rPr>
                <w:rFonts w:ascii="Arial" w:hAnsi="Arial" w:cs="Arial"/>
                <w:sz w:val="16"/>
                <w:szCs w:val="16"/>
              </w:rPr>
              <w:t>plaća</w:t>
            </w:r>
            <w:r w:rsidRPr="00663B9A">
              <w:rPr>
                <w:rFonts w:ascii="Arial" w:hAnsi="Arial" w:cs="Arial"/>
                <w:spacing w:val="-2"/>
                <w:sz w:val="16"/>
                <w:szCs w:val="16"/>
              </w:rPr>
              <w:t xml:space="preserve"> </w:t>
            </w:r>
            <w:r w:rsidRPr="00663B9A">
              <w:rPr>
                <w:rFonts w:ascii="Arial" w:hAnsi="Arial" w:cs="Arial"/>
                <w:sz w:val="16"/>
                <w:szCs w:val="16"/>
              </w:rPr>
              <w:t>:konto</w:t>
            </w:r>
            <w:r w:rsidRPr="00663B9A">
              <w:rPr>
                <w:rFonts w:ascii="Arial" w:hAnsi="Arial" w:cs="Arial"/>
                <w:spacing w:val="-2"/>
                <w:sz w:val="16"/>
                <w:szCs w:val="16"/>
              </w:rPr>
              <w:t xml:space="preserve"> kartica</w:t>
            </w:r>
          </w:p>
          <w:p w:rsidRPr="00663B9A" w:rsidR="00EC68E2" w:rsidP="00225E04" w:rsidRDefault="00EC68E2" w14:paraId="61D6FA82" w14:textId="77777777">
            <w:pPr>
              <w:pStyle w:val="TableParagraph"/>
              <w:spacing w:before="2"/>
              <w:ind w:left="109" w:right="88"/>
              <w:rPr>
                <w:rFonts w:ascii="Arial" w:hAnsi="Arial" w:cs="Arial"/>
                <w:sz w:val="16"/>
                <w:szCs w:val="16"/>
              </w:rPr>
            </w:pPr>
            <w:r w:rsidRPr="00663B9A">
              <w:rPr>
                <w:rFonts w:ascii="Arial" w:hAnsi="Arial" w:cs="Arial"/>
                <w:sz w:val="16"/>
                <w:szCs w:val="16"/>
              </w:rPr>
              <w:t>01.09.</w:t>
            </w:r>
            <w:r w:rsidRPr="00663B9A">
              <w:rPr>
                <w:rFonts w:ascii="Arial" w:hAnsi="Arial" w:cs="Arial"/>
                <w:spacing w:val="-7"/>
                <w:sz w:val="16"/>
                <w:szCs w:val="16"/>
              </w:rPr>
              <w:t xml:space="preserve"> </w:t>
            </w:r>
            <w:r w:rsidRPr="00663B9A">
              <w:rPr>
                <w:rFonts w:ascii="Arial" w:hAnsi="Arial" w:cs="Arial"/>
                <w:sz w:val="16"/>
                <w:szCs w:val="16"/>
              </w:rPr>
              <w:t>-</w:t>
            </w:r>
            <w:r w:rsidRPr="00663B9A">
              <w:rPr>
                <w:rFonts w:ascii="Arial" w:hAnsi="Arial" w:cs="Arial"/>
                <w:spacing w:val="-8"/>
                <w:sz w:val="16"/>
                <w:szCs w:val="16"/>
              </w:rPr>
              <w:t xml:space="preserve"> </w:t>
            </w:r>
            <w:r w:rsidRPr="00663B9A">
              <w:rPr>
                <w:rFonts w:ascii="Arial" w:hAnsi="Arial" w:cs="Arial"/>
                <w:sz w:val="16"/>
                <w:szCs w:val="16"/>
              </w:rPr>
              <w:t>31.12.2024.</w:t>
            </w:r>
            <w:r w:rsidRPr="00663B9A">
              <w:rPr>
                <w:rFonts w:ascii="Arial" w:hAnsi="Arial" w:cs="Arial"/>
                <w:spacing w:val="-4"/>
                <w:sz w:val="16"/>
                <w:szCs w:val="16"/>
              </w:rPr>
              <w:t xml:space="preserve"> </w:t>
            </w:r>
            <w:r w:rsidRPr="00663B9A">
              <w:rPr>
                <w:rFonts w:ascii="Arial" w:hAnsi="Arial" w:cs="Arial"/>
                <w:sz w:val="16"/>
                <w:szCs w:val="16"/>
              </w:rPr>
              <w:t>-</w:t>
            </w:r>
            <w:r w:rsidRPr="00663B9A">
              <w:rPr>
                <w:rFonts w:ascii="Arial" w:hAnsi="Arial" w:cs="Arial"/>
                <w:spacing w:val="-8"/>
                <w:sz w:val="16"/>
                <w:szCs w:val="16"/>
              </w:rPr>
              <w:t xml:space="preserve"> </w:t>
            </w:r>
            <w:r w:rsidRPr="00663B9A">
              <w:rPr>
                <w:rFonts w:ascii="Arial" w:hAnsi="Arial" w:cs="Arial"/>
                <w:sz w:val="16"/>
                <w:szCs w:val="16"/>
              </w:rPr>
              <w:t>Popis</w:t>
            </w:r>
            <w:r w:rsidRPr="00663B9A">
              <w:rPr>
                <w:rFonts w:ascii="Arial" w:hAnsi="Arial" w:cs="Arial"/>
                <w:spacing w:val="-7"/>
                <w:sz w:val="16"/>
                <w:szCs w:val="16"/>
              </w:rPr>
              <w:t xml:space="preserve"> </w:t>
            </w:r>
            <w:r w:rsidRPr="00663B9A">
              <w:rPr>
                <w:rFonts w:ascii="Arial" w:hAnsi="Arial" w:cs="Arial"/>
                <w:sz w:val="16"/>
                <w:szCs w:val="16"/>
              </w:rPr>
              <w:t>obracuna</w:t>
            </w:r>
            <w:r w:rsidRPr="00663B9A">
              <w:rPr>
                <w:rFonts w:ascii="Arial" w:hAnsi="Arial" w:cs="Arial"/>
                <w:spacing w:val="-7"/>
                <w:sz w:val="16"/>
                <w:szCs w:val="16"/>
              </w:rPr>
              <w:t xml:space="preserve"> </w:t>
            </w:r>
            <w:r w:rsidRPr="00663B9A">
              <w:rPr>
                <w:rFonts w:ascii="Arial" w:hAnsi="Arial" w:cs="Arial"/>
                <w:sz w:val="16"/>
                <w:szCs w:val="16"/>
              </w:rPr>
              <w:t xml:space="preserve">place, 1.1.2025. - 17.07.2025 - Popis obracuna </w:t>
            </w:r>
            <w:r w:rsidRPr="00663B9A">
              <w:rPr>
                <w:rFonts w:ascii="Arial" w:hAnsi="Arial" w:cs="Arial"/>
                <w:spacing w:val="-2"/>
                <w:sz w:val="16"/>
                <w:szCs w:val="16"/>
              </w:rPr>
              <w:t>place</w:t>
            </w:r>
          </w:p>
        </w:tc>
      </w:tr>
      <w:tr w:rsidRPr="00663B9A" w:rsidR="00663B9A" w:rsidTr="00EC68E2" w14:paraId="1FD2FF82" w14:textId="77777777">
        <w:trPr>
          <w:trHeight w:val="546"/>
        </w:trPr>
        <w:tc>
          <w:tcPr>
            <w:tcW w:w="442" w:type="pct"/>
            <w:vMerge/>
            <w:tcBorders>
              <w:top w:val="nil"/>
            </w:tcBorders>
          </w:tcPr>
          <w:p w:rsidRPr="00663B9A" w:rsidR="00EC68E2" w:rsidP="00225E04" w:rsidRDefault="00EC68E2" w14:paraId="51FEFAE1" w14:textId="77777777">
            <w:pPr>
              <w:rPr>
                <w:rFonts w:ascii="Arial" w:hAnsi="Arial" w:cs="Arial"/>
                <w:sz w:val="16"/>
                <w:szCs w:val="16"/>
              </w:rPr>
            </w:pPr>
          </w:p>
        </w:tc>
        <w:tc>
          <w:tcPr>
            <w:tcW w:w="504" w:type="pct"/>
            <w:vMerge/>
            <w:tcBorders>
              <w:top w:val="nil"/>
            </w:tcBorders>
          </w:tcPr>
          <w:p w:rsidRPr="00663B9A" w:rsidR="00EC68E2" w:rsidP="00225E04" w:rsidRDefault="00EC68E2" w14:paraId="3DEB726A" w14:textId="77777777">
            <w:pPr>
              <w:rPr>
                <w:rFonts w:ascii="Arial" w:hAnsi="Arial" w:cs="Arial"/>
                <w:sz w:val="16"/>
                <w:szCs w:val="16"/>
              </w:rPr>
            </w:pPr>
          </w:p>
        </w:tc>
        <w:tc>
          <w:tcPr>
            <w:tcW w:w="540" w:type="pct"/>
            <w:vMerge/>
            <w:tcBorders>
              <w:top w:val="nil"/>
            </w:tcBorders>
          </w:tcPr>
          <w:p w:rsidRPr="00663B9A" w:rsidR="00EC68E2" w:rsidP="00225E04" w:rsidRDefault="00EC68E2" w14:paraId="0C911CD6" w14:textId="77777777">
            <w:pPr>
              <w:rPr>
                <w:rFonts w:ascii="Arial" w:hAnsi="Arial" w:cs="Arial"/>
                <w:sz w:val="16"/>
                <w:szCs w:val="16"/>
              </w:rPr>
            </w:pPr>
          </w:p>
        </w:tc>
        <w:tc>
          <w:tcPr>
            <w:tcW w:w="629" w:type="pct"/>
            <w:vMerge/>
            <w:tcBorders>
              <w:top w:val="nil"/>
            </w:tcBorders>
          </w:tcPr>
          <w:p w:rsidRPr="00663B9A" w:rsidR="00EC68E2" w:rsidP="00225E04" w:rsidRDefault="00EC68E2" w14:paraId="360BE66E" w14:textId="77777777">
            <w:pPr>
              <w:rPr>
                <w:rFonts w:ascii="Arial" w:hAnsi="Arial" w:cs="Arial"/>
                <w:sz w:val="16"/>
                <w:szCs w:val="16"/>
              </w:rPr>
            </w:pPr>
          </w:p>
        </w:tc>
        <w:tc>
          <w:tcPr>
            <w:tcW w:w="440" w:type="pct"/>
          </w:tcPr>
          <w:p w:rsidRPr="00663B9A" w:rsidR="00EC68E2" w:rsidP="00225E04" w:rsidRDefault="00EC68E2" w14:paraId="0193D5A5" w14:textId="77777777">
            <w:pPr>
              <w:pStyle w:val="TableParagraph"/>
              <w:spacing w:before="2"/>
              <w:ind w:left="100" w:right="97"/>
              <w:jc w:val="center"/>
              <w:rPr>
                <w:rFonts w:ascii="Arial" w:hAnsi="Arial" w:cs="Arial"/>
                <w:sz w:val="16"/>
                <w:szCs w:val="16"/>
              </w:rPr>
            </w:pPr>
            <w:r w:rsidRPr="00663B9A">
              <w:rPr>
                <w:rFonts w:ascii="Arial" w:hAnsi="Arial" w:cs="Arial"/>
                <w:spacing w:val="-2"/>
                <w:sz w:val="16"/>
                <w:szCs w:val="16"/>
              </w:rPr>
              <w:t>8.844,82</w:t>
            </w:r>
          </w:p>
        </w:tc>
        <w:tc>
          <w:tcPr>
            <w:tcW w:w="486" w:type="pct"/>
          </w:tcPr>
          <w:p w:rsidRPr="00663B9A" w:rsidR="00EC68E2" w:rsidP="00225E04" w:rsidRDefault="00EC68E2" w14:paraId="1F77B997" w14:textId="77777777">
            <w:pPr>
              <w:pStyle w:val="TableParagraph"/>
              <w:spacing w:before="2"/>
              <w:ind w:right="129"/>
              <w:jc w:val="center"/>
              <w:rPr>
                <w:rFonts w:ascii="Arial" w:hAnsi="Arial" w:cs="Arial"/>
                <w:sz w:val="16"/>
                <w:szCs w:val="16"/>
              </w:rPr>
            </w:pPr>
            <w:r w:rsidRPr="00663B9A">
              <w:rPr>
                <w:rFonts w:ascii="Arial" w:hAnsi="Arial" w:cs="Arial"/>
                <w:sz w:val="16"/>
                <w:szCs w:val="16"/>
              </w:rPr>
              <w:t>neto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7" w:type="pct"/>
          </w:tcPr>
          <w:p w:rsidRPr="00663B9A" w:rsidR="00EC68E2" w:rsidP="00225E04" w:rsidRDefault="00EC68E2" w14:paraId="4F17947F" w14:textId="77777777">
            <w:pPr>
              <w:pStyle w:val="TableParagraph"/>
              <w:spacing w:before="2"/>
              <w:ind w:left="106"/>
              <w:rPr>
                <w:rFonts w:ascii="Arial" w:hAnsi="Arial" w:cs="Arial"/>
                <w:sz w:val="16"/>
                <w:szCs w:val="16"/>
              </w:rPr>
            </w:pPr>
            <w:r w:rsidRPr="00663B9A">
              <w:rPr>
                <w:rFonts w:ascii="Arial" w:hAnsi="Arial" w:cs="Arial"/>
                <w:spacing w:val="-2"/>
                <w:sz w:val="16"/>
                <w:szCs w:val="16"/>
              </w:rPr>
              <w:t>8.844,82</w:t>
            </w:r>
          </w:p>
        </w:tc>
        <w:tc>
          <w:tcPr>
            <w:tcW w:w="1542" w:type="pct"/>
            <w:vMerge/>
            <w:tcBorders>
              <w:top w:val="nil"/>
            </w:tcBorders>
          </w:tcPr>
          <w:p w:rsidRPr="00663B9A" w:rsidR="00EC68E2" w:rsidP="00225E04" w:rsidRDefault="00EC68E2" w14:paraId="56A8ABC8" w14:textId="77777777">
            <w:pPr>
              <w:rPr>
                <w:rFonts w:ascii="Arial" w:hAnsi="Arial" w:cs="Arial"/>
                <w:sz w:val="16"/>
                <w:szCs w:val="16"/>
              </w:rPr>
            </w:pPr>
          </w:p>
        </w:tc>
      </w:tr>
    </w:tbl>
    <w:p w:rsidRPr="00EC68E2" w:rsidR="00EC68E2" w:rsidP="00D95DD7" w:rsidRDefault="00EC68E2" w14:paraId="2992E263" w14:textId="77777777">
      <w:pPr>
        <w:pStyle w:val="Odlomakpopisa"/>
        <w:numPr>
          <w:ilvl w:val="0"/>
          <w:numId w:val="1"/>
        </w:numPr>
        <w:spacing w:before="1"/>
        <w:rPr>
          <w:sz w:val="6"/>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155"/>
        <w:gridCol w:w="1076"/>
        <w:gridCol w:w="1076"/>
        <w:gridCol w:w="1317"/>
        <w:gridCol w:w="716"/>
        <w:gridCol w:w="1058"/>
        <w:gridCol w:w="724"/>
        <w:gridCol w:w="2938"/>
      </w:tblGrid>
      <w:tr w:rsidRPr="00663B9A" w:rsidR="00663B9A" w:rsidTr="00EC68E2" w14:paraId="273CECE7" w14:textId="77777777">
        <w:trPr>
          <w:trHeight w:val="352"/>
        </w:trPr>
        <w:tc>
          <w:tcPr>
            <w:tcW w:w="442" w:type="pct"/>
            <w:vMerge w:val="restart"/>
          </w:tcPr>
          <w:p w:rsidRPr="00663B9A" w:rsidR="00EC68E2" w:rsidP="00225E04" w:rsidRDefault="00EC68E2" w14:paraId="0303AB16" w14:textId="77777777">
            <w:pPr>
              <w:pStyle w:val="TableParagraph"/>
              <w:spacing w:before="4"/>
              <w:ind w:left="7" w:right="1"/>
              <w:jc w:val="center"/>
              <w:rPr>
                <w:rFonts w:ascii="Arial" w:hAnsi="Arial" w:cs="Arial"/>
                <w:sz w:val="16"/>
                <w:szCs w:val="16"/>
              </w:rPr>
            </w:pPr>
            <w:r w:rsidRPr="00663B9A">
              <w:rPr>
                <w:rFonts w:ascii="Arial" w:hAnsi="Arial" w:cs="Arial"/>
                <w:spacing w:val="-10"/>
                <w:sz w:val="16"/>
                <w:szCs w:val="16"/>
              </w:rPr>
              <w:t>4</w:t>
            </w:r>
          </w:p>
        </w:tc>
        <w:tc>
          <w:tcPr>
            <w:tcW w:w="504" w:type="pct"/>
            <w:vMerge w:val="restart"/>
          </w:tcPr>
          <w:p w:rsidRPr="00663B9A" w:rsidR="00EC68E2" w:rsidP="00225E04" w:rsidRDefault="00EC68E2" w14:paraId="3EC72A88" w14:textId="77777777">
            <w:pPr>
              <w:pStyle w:val="TableParagraph"/>
              <w:spacing w:before="2"/>
              <w:ind w:left="107"/>
              <w:rPr>
                <w:rFonts w:ascii="Arial" w:hAnsi="Arial" w:cs="Arial"/>
                <w:sz w:val="16"/>
                <w:szCs w:val="16"/>
              </w:rPr>
            </w:pPr>
            <w:r w:rsidRPr="00663B9A">
              <w:rPr>
                <w:rFonts w:ascii="Arial" w:hAnsi="Arial" w:cs="Arial"/>
                <w:spacing w:val="-2"/>
                <w:sz w:val="16"/>
                <w:szCs w:val="16"/>
              </w:rPr>
              <w:t>Mišela</w:t>
            </w:r>
          </w:p>
          <w:p w:rsidRPr="00663B9A" w:rsidR="00EC68E2" w:rsidP="00225E04" w:rsidRDefault="00EC68E2" w14:paraId="79B77E71" w14:textId="77777777">
            <w:pPr>
              <w:pStyle w:val="TableParagraph"/>
              <w:spacing w:before="2"/>
              <w:ind w:left="107"/>
              <w:rPr>
                <w:rFonts w:ascii="Arial" w:hAnsi="Arial" w:cs="Arial"/>
                <w:sz w:val="16"/>
                <w:szCs w:val="16"/>
              </w:rPr>
            </w:pPr>
            <w:r w:rsidRPr="00663B9A">
              <w:rPr>
                <w:rFonts w:ascii="Arial" w:hAnsi="Arial" w:cs="Arial"/>
                <w:spacing w:val="-2"/>
                <w:sz w:val="16"/>
                <w:szCs w:val="16"/>
              </w:rPr>
              <w:t>Gojak</w:t>
            </w:r>
          </w:p>
        </w:tc>
        <w:tc>
          <w:tcPr>
            <w:tcW w:w="540" w:type="pct"/>
            <w:vMerge w:val="restart"/>
          </w:tcPr>
          <w:p w:rsidRPr="00663B9A" w:rsidR="00EC68E2" w:rsidP="00225E04" w:rsidRDefault="00EC68E2" w14:paraId="0F7AC07F" w14:textId="77777777">
            <w:pPr>
              <w:pStyle w:val="TableParagraph"/>
              <w:spacing w:before="4"/>
              <w:ind w:left="109"/>
              <w:rPr>
                <w:rFonts w:ascii="Arial" w:hAnsi="Arial" w:cs="Arial"/>
                <w:sz w:val="16"/>
                <w:szCs w:val="16"/>
              </w:rPr>
            </w:pPr>
            <w:r w:rsidRPr="00663B9A">
              <w:rPr>
                <w:rFonts w:ascii="Arial" w:hAnsi="Arial" w:cs="Arial"/>
                <w:spacing w:val="-2"/>
                <w:sz w:val="16"/>
                <w:szCs w:val="16"/>
              </w:rPr>
              <w:t>61238013232</w:t>
            </w:r>
          </w:p>
        </w:tc>
        <w:tc>
          <w:tcPr>
            <w:tcW w:w="628" w:type="pct"/>
            <w:vMerge w:val="restart"/>
          </w:tcPr>
          <w:p w:rsidRPr="00663B9A" w:rsidR="00EC68E2" w:rsidP="00225E04" w:rsidRDefault="00EC68E2" w14:paraId="73377CF5" w14:textId="77777777">
            <w:pPr>
              <w:pStyle w:val="TableParagraph"/>
              <w:spacing w:before="2"/>
              <w:ind w:left="106"/>
              <w:rPr>
                <w:rFonts w:ascii="Arial" w:hAnsi="Arial" w:cs="Arial"/>
                <w:sz w:val="16"/>
                <w:szCs w:val="16"/>
              </w:rPr>
            </w:pPr>
            <w:r w:rsidRPr="00663B9A">
              <w:rPr>
                <w:rFonts w:ascii="Arial" w:hAnsi="Arial" w:cs="Arial"/>
                <w:sz w:val="16"/>
                <w:szCs w:val="16"/>
              </w:rPr>
              <w:t xml:space="preserve">Ante </w:t>
            </w:r>
            <w:r w:rsidRPr="00663B9A">
              <w:rPr>
                <w:rFonts w:ascii="Arial" w:hAnsi="Arial" w:cs="Arial"/>
                <w:spacing w:val="-2"/>
                <w:sz w:val="16"/>
                <w:szCs w:val="16"/>
              </w:rPr>
              <w:t>Starčevića</w:t>
            </w:r>
          </w:p>
          <w:p w:rsidRPr="00663B9A" w:rsidR="00EC68E2" w:rsidP="00225E04" w:rsidRDefault="00EC68E2" w14:paraId="32C1C561" w14:textId="77777777">
            <w:pPr>
              <w:pStyle w:val="TableParagraph"/>
              <w:spacing w:before="2"/>
              <w:ind w:left="106"/>
              <w:rPr>
                <w:rFonts w:ascii="Arial" w:hAnsi="Arial" w:cs="Arial"/>
                <w:sz w:val="16"/>
                <w:szCs w:val="16"/>
              </w:rPr>
            </w:pPr>
            <w:r w:rsidRPr="00663B9A">
              <w:rPr>
                <w:rFonts w:ascii="Arial" w:hAnsi="Arial" w:cs="Arial"/>
                <w:sz w:val="16"/>
                <w:szCs w:val="16"/>
              </w:rPr>
              <w:t>104,</w:t>
            </w:r>
            <w:r w:rsidRPr="00663B9A">
              <w:rPr>
                <w:rFonts w:ascii="Arial" w:hAnsi="Arial" w:cs="Arial"/>
                <w:spacing w:val="-2"/>
                <w:sz w:val="16"/>
                <w:szCs w:val="16"/>
              </w:rPr>
              <w:t xml:space="preserve"> Makarska</w:t>
            </w:r>
          </w:p>
        </w:tc>
        <w:tc>
          <w:tcPr>
            <w:tcW w:w="442" w:type="pct"/>
          </w:tcPr>
          <w:p w:rsidRPr="00663B9A" w:rsidR="00EC68E2" w:rsidP="00225E04" w:rsidRDefault="00EC68E2" w14:paraId="4EBDF62D" w14:textId="77777777">
            <w:pPr>
              <w:pStyle w:val="TableParagraph"/>
              <w:spacing w:before="4"/>
              <w:ind w:left="7" w:right="5"/>
              <w:jc w:val="center"/>
              <w:rPr>
                <w:rFonts w:ascii="Arial" w:hAnsi="Arial" w:cs="Arial"/>
                <w:sz w:val="16"/>
                <w:szCs w:val="16"/>
              </w:rPr>
            </w:pPr>
            <w:r w:rsidRPr="00663B9A">
              <w:rPr>
                <w:rFonts w:ascii="Arial" w:hAnsi="Arial" w:cs="Arial"/>
                <w:spacing w:val="-2"/>
                <w:sz w:val="16"/>
                <w:szCs w:val="16"/>
              </w:rPr>
              <w:t>335,36</w:t>
            </w:r>
          </w:p>
        </w:tc>
        <w:tc>
          <w:tcPr>
            <w:tcW w:w="485" w:type="pct"/>
          </w:tcPr>
          <w:p w:rsidRPr="00663B9A" w:rsidR="00EC68E2" w:rsidP="00225E04" w:rsidRDefault="00EC68E2" w14:paraId="6899F150" w14:textId="77777777">
            <w:pPr>
              <w:pStyle w:val="TableParagraph"/>
              <w:spacing w:before="4"/>
              <w:ind w:left="70" w:right="128"/>
              <w:jc w:val="center"/>
              <w:rPr>
                <w:rFonts w:ascii="Arial" w:hAnsi="Arial" w:cs="Arial"/>
                <w:sz w:val="16"/>
                <w:szCs w:val="16"/>
              </w:rPr>
            </w:pPr>
            <w:r w:rsidRPr="00663B9A">
              <w:rPr>
                <w:rFonts w:ascii="Arial" w:hAnsi="Arial" w:cs="Arial"/>
                <w:sz w:val="16"/>
                <w:szCs w:val="16"/>
              </w:rPr>
              <w:t>bruto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9" w:type="pct"/>
          </w:tcPr>
          <w:p w:rsidRPr="00663B9A" w:rsidR="00EC68E2" w:rsidP="00225E04" w:rsidRDefault="00EC68E2" w14:paraId="74CB8983" w14:textId="77777777">
            <w:pPr>
              <w:pStyle w:val="TableParagraph"/>
              <w:spacing w:before="4"/>
              <w:ind w:left="107"/>
              <w:rPr>
                <w:rFonts w:ascii="Arial" w:hAnsi="Arial" w:cs="Arial"/>
                <w:sz w:val="16"/>
                <w:szCs w:val="16"/>
              </w:rPr>
            </w:pPr>
            <w:r w:rsidRPr="00663B9A">
              <w:rPr>
                <w:rFonts w:ascii="Arial" w:hAnsi="Arial" w:cs="Arial"/>
                <w:spacing w:val="-2"/>
                <w:sz w:val="16"/>
                <w:szCs w:val="16"/>
              </w:rPr>
              <w:t>335,36</w:t>
            </w:r>
          </w:p>
        </w:tc>
        <w:tc>
          <w:tcPr>
            <w:tcW w:w="1540" w:type="pct"/>
            <w:vMerge w:val="restart"/>
          </w:tcPr>
          <w:p w:rsidRPr="00663B9A" w:rsidR="00EC68E2" w:rsidP="00225E04" w:rsidRDefault="00EC68E2" w14:paraId="3F6765AB" w14:textId="77777777">
            <w:pPr>
              <w:pStyle w:val="TableParagraph"/>
              <w:spacing w:before="2"/>
              <w:ind w:left="106"/>
              <w:rPr>
                <w:rFonts w:ascii="Arial" w:hAnsi="Arial" w:cs="Arial"/>
                <w:sz w:val="16"/>
                <w:szCs w:val="16"/>
              </w:rPr>
            </w:pPr>
            <w:r w:rsidRPr="00663B9A">
              <w:rPr>
                <w:rFonts w:ascii="Arial" w:hAnsi="Arial" w:cs="Arial"/>
                <w:sz w:val="16"/>
                <w:szCs w:val="16"/>
              </w:rPr>
              <w:t>Neisplaćene</w:t>
            </w:r>
            <w:r w:rsidRPr="00663B9A">
              <w:rPr>
                <w:rFonts w:ascii="Arial" w:hAnsi="Arial" w:cs="Arial"/>
                <w:spacing w:val="-3"/>
                <w:sz w:val="16"/>
                <w:szCs w:val="16"/>
              </w:rPr>
              <w:t xml:space="preserve"> </w:t>
            </w:r>
            <w:r w:rsidRPr="00663B9A">
              <w:rPr>
                <w:rFonts w:ascii="Arial" w:hAnsi="Arial" w:cs="Arial"/>
                <w:sz w:val="16"/>
                <w:szCs w:val="16"/>
              </w:rPr>
              <w:t>plaće:</w:t>
            </w:r>
            <w:r w:rsidRPr="00663B9A">
              <w:rPr>
                <w:rFonts w:ascii="Arial" w:hAnsi="Arial" w:cs="Arial"/>
                <w:spacing w:val="-1"/>
                <w:sz w:val="16"/>
                <w:szCs w:val="16"/>
              </w:rPr>
              <w:t xml:space="preserve"> </w:t>
            </w:r>
            <w:r w:rsidRPr="00663B9A">
              <w:rPr>
                <w:rFonts w:ascii="Arial" w:hAnsi="Arial" w:cs="Arial"/>
                <w:sz w:val="16"/>
                <w:szCs w:val="16"/>
              </w:rPr>
              <w:t>neto</w:t>
            </w:r>
            <w:r w:rsidRPr="00663B9A">
              <w:rPr>
                <w:rFonts w:ascii="Arial" w:hAnsi="Arial" w:cs="Arial"/>
                <w:spacing w:val="-3"/>
                <w:sz w:val="16"/>
                <w:szCs w:val="16"/>
              </w:rPr>
              <w:t xml:space="preserve"> </w:t>
            </w:r>
            <w:r w:rsidRPr="00663B9A">
              <w:rPr>
                <w:rFonts w:ascii="Arial" w:hAnsi="Arial" w:cs="Arial"/>
                <w:sz w:val="16"/>
                <w:szCs w:val="16"/>
              </w:rPr>
              <w:t>plaća</w:t>
            </w:r>
            <w:r w:rsidRPr="00663B9A">
              <w:rPr>
                <w:rFonts w:ascii="Arial" w:hAnsi="Arial" w:cs="Arial"/>
                <w:spacing w:val="-2"/>
                <w:sz w:val="16"/>
                <w:szCs w:val="16"/>
              </w:rPr>
              <w:t xml:space="preserve"> </w:t>
            </w:r>
            <w:r w:rsidRPr="00663B9A">
              <w:rPr>
                <w:rFonts w:ascii="Arial" w:hAnsi="Arial" w:cs="Arial"/>
                <w:sz w:val="16"/>
                <w:szCs w:val="16"/>
              </w:rPr>
              <w:t>:konto</w:t>
            </w:r>
            <w:r w:rsidRPr="00663B9A">
              <w:rPr>
                <w:rFonts w:ascii="Arial" w:hAnsi="Arial" w:cs="Arial"/>
                <w:spacing w:val="-2"/>
                <w:sz w:val="16"/>
                <w:szCs w:val="16"/>
              </w:rPr>
              <w:t xml:space="preserve"> kartica</w:t>
            </w:r>
          </w:p>
          <w:p w:rsidRPr="00663B9A" w:rsidR="00EC68E2" w:rsidP="00225E04" w:rsidRDefault="00EC68E2" w14:paraId="7CB42D5B" w14:textId="77777777">
            <w:pPr>
              <w:pStyle w:val="TableParagraph"/>
              <w:spacing w:before="2"/>
              <w:ind w:left="106"/>
              <w:rPr>
                <w:rFonts w:ascii="Arial" w:hAnsi="Arial" w:cs="Arial"/>
                <w:sz w:val="16"/>
                <w:szCs w:val="16"/>
              </w:rPr>
            </w:pPr>
            <w:r w:rsidRPr="00663B9A">
              <w:rPr>
                <w:rFonts w:ascii="Arial" w:hAnsi="Arial" w:cs="Arial"/>
                <w:sz w:val="16"/>
                <w:szCs w:val="16"/>
              </w:rPr>
              <w:t>01.09.</w:t>
            </w:r>
            <w:r w:rsidRPr="00663B9A">
              <w:rPr>
                <w:rFonts w:ascii="Arial" w:hAnsi="Arial" w:cs="Arial"/>
                <w:spacing w:val="-2"/>
                <w:sz w:val="16"/>
                <w:szCs w:val="16"/>
              </w:rPr>
              <w:t xml:space="preserve"> </w:t>
            </w:r>
            <w:r w:rsidRPr="00663B9A">
              <w:rPr>
                <w:rFonts w:ascii="Arial" w:hAnsi="Arial" w:cs="Arial"/>
                <w:sz w:val="16"/>
                <w:szCs w:val="16"/>
              </w:rPr>
              <w:t>-</w:t>
            </w:r>
            <w:r w:rsidRPr="00663B9A">
              <w:rPr>
                <w:rFonts w:ascii="Arial" w:hAnsi="Arial" w:cs="Arial"/>
                <w:spacing w:val="-2"/>
                <w:sz w:val="16"/>
                <w:szCs w:val="16"/>
              </w:rPr>
              <w:t xml:space="preserve"> </w:t>
            </w:r>
            <w:r w:rsidRPr="00663B9A">
              <w:rPr>
                <w:rFonts w:ascii="Arial" w:hAnsi="Arial" w:cs="Arial"/>
                <w:sz w:val="16"/>
                <w:szCs w:val="16"/>
              </w:rPr>
              <w:t>31.12.2024.</w:t>
            </w:r>
            <w:r w:rsidRPr="00663B9A">
              <w:rPr>
                <w:rFonts w:ascii="Arial" w:hAnsi="Arial" w:cs="Arial"/>
                <w:spacing w:val="1"/>
                <w:sz w:val="16"/>
                <w:szCs w:val="16"/>
              </w:rPr>
              <w:t xml:space="preserve"> </w:t>
            </w:r>
            <w:r w:rsidRPr="00663B9A">
              <w:rPr>
                <w:rFonts w:ascii="Arial" w:hAnsi="Arial" w:cs="Arial"/>
                <w:sz w:val="16"/>
                <w:szCs w:val="16"/>
              </w:rPr>
              <w:t>-</w:t>
            </w:r>
            <w:r w:rsidRPr="00663B9A">
              <w:rPr>
                <w:rFonts w:ascii="Arial" w:hAnsi="Arial" w:cs="Arial"/>
                <w:spacing w:val="-2"/>
                <w:sz w:val="16"/>
                <w:szCs w:val="16"/>
              </w:rPr>
              <w:t xml:space="preserve"> </w:t>
            </w:r>
            <w:r w:rsidRPr="00663B9A">
              <w:rPr>
                <w:rFonts w:ascii="Arial" w:hAnsi="Arial" w:cs="Arial"/>
                <w:sz w:val="16"/>
                <w:szCs w:val="16"/>
              </w:rPr>
              <w:t>Popis</w:t>
            </w:r>
            <w:r w:rsidRPr="00663B9A">
              <w:rPr>
                <w:rFonts w:ascii="Arial" w:hAnsi="Arial" w:cs="Arial"/>
                <w:spacing w:val="-1"/>
                <w:sz w:val="16"/>
                <w:szCs w:val="16"/>
              </w:rPr>
              <w:t xml:space="preserve"> </w:t>
            </w:r>
            <w:r w:rsidRPr="00663B9A">
              <w:rPr>
                <w:rFonts w:ascii="Arial" w:hAnsi="Arial" w:cs="Arial"/>
                <w:sz w:val="16"/>
                <w:szCs w:val="16"/>
              </w:rPr>
              <w:t>obracuna</w:t>
            </w:r>
            <w:r w:rsidRPr="00663B9A">
              <w:rPr>
                <w:rFonts w:ascii="Arial" w:hAnsi="Arial" w:cs="Arial"/>
                <w:spacing w:val="-1"/>
                <w:sz w:val="16"/>
                <w:szCs w:val="16"/>
              </w:rPr>
              <w:t xml:space="preserve"> </w:t>
            </w:r>
            <w:r w:rsidRPr="00663B9A">
              <w:rPr>
                <w:rFonts w:ascii="Arial" w:hAnsi="Arial" w:cs="Arial"/>
                <w:spacing w:val="-4"/>
                <w:sz w:val="16"/>
                <w:szCs w:val="16"/>
              </w:rPr>
              <w:t>place</w:t>
            </w:r>
          </w:p>
        </w:tc>
      </w:tr>
      <w:tr w:rsidRPr="00663B9A" w:rsidR="00663B9A" w:rsidTr="00EC68E2" w14:paraId="7A856E87" w14:textId="77777777">
        <w:trPr>
          <w:trHeight w:val="352"/>
        </w:trPr>
        <w:tc>
          <w:tcPr>
            <w:tcW w:w="442" w:type="pct"/>
            <w:vMerge/>
            <w:tcBorders>
              <w:top w:val="nil"/>
            </w:tcBorders>
          </w:tcPr>
          <w:p w:rsidRPr="00663B9A" w:rsidR="00EC68E2" w:rsidP="00225E04" w:rsidRDefault="00EC68E2" w14:paraId="675922AC" w14:textId="77777777">
            <w:pPr>
              <w:rPr>
                <w:rFonts w:ascii="Arial" w:hAnsi="Arial" w:cs="Arial"/>
                <w:sz w:val="16"/>
                <w:szCs w:val="16"/>
              </w:rPr>
            </w:pPr>
          </w:p>
        </w:tc>
        <w:tc>
          <w:tcPr>
            <w:tcW w:w="504" w:type="pct"/>
            <w:vMerge/>
            <w:tcBorders>
              <w:top w:val="nil"/>
            </w:tcBorders>
          </w:tcPr>
          <w:p w:rsidRPr="00663B9A" w:rsidR="00EC68E2" w:rsidP="00225E04" w:rsidRDefault="00EC68E2" w14:paraId="619408A2" w14:textId="77777777">
            <w:pPr>
              <w:rPr>
                <w:rFonts w:ascii="Arial" w:hAnsi="Arial" w:cs="Arial"/>
                <w:sz w:val="16"/>
                <w:szCs w:val="16"/>
              </w:rPr>
            </w:pPr>
          </w:p>
        </w:tc>
        <w:tc>
          <w:tcPr>
            <w:tcW w:w="540" w:type="pct"/>
            <w:vMerge/>
            <w:tcBorders>
              <w:top w:val="nil"/>
            </w:tcBorders>
          </w:tcPr>
          <w:p w:rsidRPr="00663B9A" w:rsidR="00EC68E2" w:rsidP="00225E04" w:rsidRDefault="00EC68E2" w14:paraId="071C1B20" w14:textId="77777777">
            <w:pPr>
              <w:rPr>
                <w:rFonts w:ascii="Arial" w:hAnsi="Arial" w:cs="Arial"/>
                <w:sz w:val="16"/>
                <w:szCs w:val="16"/>
              </w:rPr>
            </w:pPr>
          </w:p>
        </w:tc>
        <w:tc>
          <w:tcPr>
            <w:tcW w:w="628" w:type="pct"/>
            <w:vMerge/>
            <w:tcBorders>
              <w:top w:val="nil"/>
            </w:tcBorders>
          </w:tcPr>
          <w:p w:rsidRPr="00663B9A" w:rsidR="00EC68E2" w:rsidP="00225E04" w:rsidRDefault="00EC68E2" w14:paraId="5C496028" w14:textId="77777777">
            <w:pPr>
              <w:rPr>
                <w:rFonts w:ascii="Arial" w:hAnsi="Arial" w:cs="Arial"/>
                <w:sz w:val="16"/>
                <w:szCs w:val="16"/>
              </w:rPr>
            </w:pPr>
          </w:p>
        </w:tc>
        <w:tc>
          <w:tcPr>
            <w:tcW w:w="442" w:type="pct"/>
          </w:tcPr>
          <w:p w:rsidRPr="00663B9A" w:rsidR="00EC68E2" w:rsidP="00225E04" w:rsidRDefault="00EC68E2" w14:paraId="05FACDF4" w14:textId="77777777">
            <w:pPr>
              <w:pStyle w:val="TableParagraph"/>
              <w:spacing w:before="2"/>
              <w:ind w:left="7" w:right="5"/>
              <w:jc w:val="center"/>
              <w:rPr>
                <w:rFonts w:ascii="Arial" w:hAnsi="Arial" w:cs="Arial"/>
                <w:sz w:val="16"/>
                <w:szCs w:val="16"/>
              </w:rPr>
            </w:pPr>
            <w:r w:rsidRPr="00663B9A">
              <w:rPr>
                <w:rFonts w:ascii="Arial" w:hAnsi="Arial" w:cs="Arial"/>
                <w:spacing w:val="-2"/>
                <w:sz w:val="16"/>
                <w:szCs w:val="16"/>
              </w:rPr>
              <w:t>313,29</w:t>
            </w:r>
          </w:p>
        </w:tc>
        <w:tc>
          <w:tcPr>
            <w:tcW w:w="485" w:type="pct"/>
          </w:tcPr>
          <w:p w:rsidRPr="00663B9A" w:rsidR="00EC68E2" w:rsidP="00225E04" w:rsidRDefault="00EC68E2" w14:paraId="01BBC0F1" w14:textId="77777777">
            <w:pPr>
              <w:pStyle w:val="TableParagraph"/>
              <w:spacing w:before="2"/>
              <w:ind w:left="5" w:right="133"/>
              <w:jc w:val="center"/>
              <w:rPr>
                <w:rFonts w:ascii="Arial" w:hAnsi="Arial" w:cs="Arial"/>
                <w:sz w:val="16"/>
                <w:szCs w:val="16"/>
              </w:rPr>
            </w:pPr>
            <w:r w:rsidRPr="00663B9A">
              <w:rPr>
                <w:rFonts w:ascii="Arial" w:hAnsi="Arial" w:cs="Arial"/>
                <w:sz w:val="16"/>
                <w:szCs w:val="16"/>
              </w:rPr>
              <w:t>neto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9" w:type="pct"/>
          </w:tcPr>
          <w:p w:rsidRPr="00663B9A" w:rsidR="00EC68E2" w:rsidP="00225E04" w:rsidRDefault="00EC68E2" w14:paraId="1AE592FA" w14:textId="77777777">
            <w:pPr>
              <w:pStyle w:val="TableParagraph"/>
              <w:spacing w:before="2"/>
              <w:ind w:left="107"/>
              <w:rPr>
                <w:rFonts w:ascii="Arial" w:hAnsi="Arial" w:cs="Arial"/>
                <w:sz w:val="16"/>
                <w:szCs w:val="16"/>
              </w:rPr>
            </w:pPr>
            <w:r w:rsidRPr="00663B9A">
              <w:rPr>
                <w:rFonts w:ascii="Arial" w:hAnsi="Arial" w:cs="Arial"/>
                <w:spacing w:val="-2"/>
                <w:sz w:val="16"/>
                <w:szCs w:val="16"/>
              </w:rPr>
              <w:t>313,29</w:t>
            </w:r>
          </w:p>
        </w:tc>
        <w:tc>
          <w:tcPr>
            <w:tcW w:w="1540" w:type="pct"/>
            <w:vMerge/>
            <w:tcBorders>
              <w:top w:val="nil"/>
            </w:tcBorders>
          </w:tcPr>
          <w:p w:rsidRPr="00663B9A" w:rsidR="00EC68E2" w:rsidP="00225E04" w:rsidRDefault="00EC68E2" w14:paraId="744447DA" w14:textId="77777777">
            <w:pPr>
              <w:rPr>
                <w:rFonts w:ascii="Arial" w:hAnsi="Arial" w:cs="Arial"/>
                <w:sz w:val="16"/>
                <w:szCs w:val="16"/>
              </w:rPr>
            </w:pPr>
          </w:p>
        </w:tc>
      </w:tr>
      <w:tr w:rsidRPr="00663B9A" w:rsidR="00663B9A" w:rsidTr="00EC68E2" w14:paraId="2CE4C167" w14:textId="77777777">
        <w:trPr>
          <w:trHeight w:val="287"/>
        </w:trPr>
        <w:tc>
          <w:tcPr>
            <w:tcW w:w="442" w:type="pct"/>
            <w:vMerge w:val="restart"/>
          </w:tcPr>
          <w:p w:rsidRPr="00663B9A" w:rsidR="00EC68E2" w:rsidP="00225E04" w:rsidRDefault="00EC68E2" w14:paraId="6BEE2674" w14:textId="77777777">
            <w:pPr>
              <w:pStyle w:val="TableParagraph"/>
              <w:spacing w:before="2"/>
              <w:ind w:left="7" w:right="1"/>
              <w:jc w:val="center"/>
              <w:rPr>
                <w:rFonts w:ascii="Arial" w:hAnsi="Arial" w:cs="Arial"/>
                <w:sz w:val="16"/>
                <w:szCs w:val="16"/>
              </w:rPr>
            </w:pPr>
            <w:r w:rsidRPr="00663B9A">
              <w:rPr>
                <w:rFonts w:ascii="Arial" w:hAnsi="Arial" w:cs="Arial"/>
                <w:spacing w:val="-10"/>
                <w:sz w:val="16"/>
                <w:szCs w:val="16"/>
              </w:rPr>
              <w:t>5</w:t>
            </w:r>
          </w:p>
        </w:tc>
        <w:tc>
          <w:tcPr>
            <w:tcW w:w="504" w:type="pct"/>
            <w:vMerge w:val="restart"/>
          </w:tcPr>
          <w:p w:rsidRPr="00663B9A" w:rsidR="00EC68E2" w:rsidP="00225E04" w:rsidRDefault="00EC68E2" w14:paraId="2A462242" w14:textId="77777777">
            <w:pPr>
              <w:pStyle w:val="TableParagraph"/>
              <w:spacing w:line="207" w:lineRule="exact"/>
              <w:ind w:left="107"/>
              <w:rPr>
                <w:rFonts w:ascii="Arial" w:hAnsi="Arial" w:cs="Arial"/>
                <w:sz w:val="16"/>
                <w:szCs w:val="16"/>
              </w:rPr>
            </w:pPr>
            <w:r w:rsidRPr="00663B9A">
              <w:rPr>
                <w:rFonts w:ascii="Arial" w:hAnsi="Arial" w:cs="Arial"/>
                <w:spacing w:val="-2"/>
                <w:sz w:val="16"/>
                <w:szCs w:val="16"/>
              </w:rPr>
              <w:t>Arijana</w:t>
            </w:r>
          </w:p>
          <w:p w:rsidRPr="00663B9A" w:rsidR="00EC68E2" w:rsidP="00225E04" w:rsidRDefault="00EC68E2" w14:paraId="5F9D0A07" w14:textId="77777777">
            <w:pPr>
              <w:pStyle w:val="TableParagraph"/>
              <w:spacing w:before="2"/>
              <w:ind w:left="107"/>
              <w:rPr>
                <w:rFonts w:ascii="Arial" w:hAnsi="Arial" w:cs="Arial"/>
                <w:sz w:val="16"/>
                <w:szCs w:val="16"/>
              </w:rPr>
            </w:pPr>
            <w:r w:rsidRPr="00663B9A">
              <w:rPr>
                <w:rFonts w:ascii="Arial" w:hAnsi="Arial" w:cs="Arial"/>
                <w:spacing w:val="-2"/>
                <w:sz w:val="16"/>
                <w:szCs w:val="16"/>
              </w:rPr>
              <w:t>Polić</w:t>
            </w:r>
          </w:p>
        </w:tc>
        <w:tc>
          <w:tcPr>
            <w:tcW w:w="540" w:type="pct"/>
            <w:vMerge w:val="restart"/>
          </w:tcPr>
          <w:p w:rsidRPr="00663B9A" w:rsidR="00EC68E2" w:rsidP="00225E04" w:rsidRDefault="00EC68E2" w14:paraId="26969665" w14:textId="77777777">
            <w:pPr>
              <w:pStyle w:val="TableParagraph"/>
              <w:spacing w:before="2"/>
              <w:ind w:left="109"/>
              <w:rPr>
                <w:rFonts w:ascii="Arial" w:hAnsi="Arial" w:cs="Arial"/>
                <w:sz w:val="16"/>
                <w:szCs w:val="16"/>
              </w:rPr>
            </w:pPr>
            <w:r w:rsidRPr="00663B9A">
              <w:rPr>
                <w:rFonts w:ascii="Arial" w:hAnsi="Arial" w:cs="Arial"/>
                <w:spacing w:val="-2"/>
                <w:sz w:val="16"/>
                <w:szCs w:val="16"/>
              </w:rPr>
              <w:t>64006376727</w:t>
            </w:r>
          </w:p>
        </w:tc>
        <w:tc>
          <w:tcPr>
            <w:tcW w:w="628" w:type="pct"/>
            <w:vMerge w:val="restart"/>
          </w:tcPr>
          <w:p w:rsidRPr="00663B9A" w:rsidR="00EC68E2" w:rsidP="00225E04" w:rsidRDefault="00EC68E2" w14:paraId="7A147116" w14:textId="77777777">
            <w:pPr>
              <w:pStyle w:val="TableParagraph"/>
              <w:spacing w:line="207" w:lineRule="exact"/>
              <w:ind w:left="106"/>
              <w:rPr>
                <w:rFonts w:ascii="Arial" w:hAnsi="Arial" w:cs="Arial"/>
                <w:sz w:val="16"/>
                <w:szCs w:val="16"/>
              </w:rPr>
            </w:pPr>
            <w:r w:rsidRPr="00663B9A">
              <w:rPr>
                <w:rFonts w:ascii="Arial" w:hAnsi="Arial" w:cs="Arial"/>
                <w:spacing w:val="-2"/>
                <w:sz w:val="16"/>
                <w:szCs w:val="16"/>
              </w:rPr>
              <w:t>Koledovčina</w:t>
            </w:r>
          </w:p>
          <w:p w:rsidRPr="00663B9A" w:rsidR="00EC68E2" w:rsidP="00225E04" w:rsidRDefault="00EC68E2" w14:paraId="7D43555F" w14:textId="77777777">
            <w:pPr>
              <w:pStyle w:val="TableParagraph"/>
              <w:spacing w:before="2"/>
              <w:ind w:left="106"/>
              <w:rPr>
                <w:rFonts w:ascii="Arial" w:hAnsi="Arial" w:cs="Arial"/>
                <w:sz w:val="16"/>
                <w:szCs w:val="16"/>
              </w:rPr>
            </w:pPr>
            <w:r w:rsidRPr="00663B9A">
              <w:rPr>
                <w:rFonts w:ascii="Arial" w:hAnsi="Arial" w:cs="Arial"/>
                <w:sz w:val="16"/>
                <w:szCs w:val="16"/>
              </w:rPr>
              <w:t xml:space="preserve">10, </w:t>
            </w:r>
            <w:r w:rsidRPr="00663B9A">
              <w:rPr>
                <w:rFonts w:ascii="Arial" w:hAnsi="Arial" w:cs="Arial"/>
                <w:spacing w:val="-2"/>
                <w:sz w:val="16"/>
                <w:szCs w:val="16"/>
              </w:rPr>
              <w:t>Zagreb</w:t>
            </w:r>
          </w:p>
        </w:tc>
        <w:tc>
          <w:tcPr>
            <w:tcW w:w="442" w:type="pct"/>
          </w:tcPr>
          <w:p w:rsidRPr="00663B9A" w:rsidR="00EC68E2" w:rsidP="00225E04" w:rsidRDefault="00EC68E2" w14:paraId="1B2F0B6F" w14:textId="77777777">
            <w:pPr>
              <w:pStyle w:val="TableParagraph"/>
              <w:spacing w:before="2"/>
              <w:ind w:left="7" w:right="4"/>
              <w:jc w:val="center"/>
              <w:rPr>
                <w:rFonts w:ascii="Arial" w:hAnsi="Arial" w:cs="Arial"/>
                <w:sz w:val="16"/>
                <w:szCs w:val="16"/>
              </w:rPr>
            </w:pPr>
            <w:r w:rsidRPr="00663B9A">
              <w:rPr>
                <w:rFonts w:ascii="Arial" w:hAnsi="Arial" w:cs="Arial"/>
                <w:spacing w:val="-2"/>
                <w:sz w:val="16"/>
                <w:szCs w:val="16"/>
              </w:rPr>
              <w:t>660,00</w:t>
            </w:r>
          </w:p>
        </w:tc>
        <w:tc>
          <w:tcPr>
            <w:tcW w:w="485" w:type="pct"/>
          </w:tcPr>
          <w:p w:rsidRPr="00663B9A" w:rsidR="00EC68E2" w:rsidP="00225E04" w:rsidRDefault="00EC68E2" w14:paraId="76D666C8" w14:textId="77777777">
            <w:pPr>
              <w:pStyle w:val="TableParagraph"/>
              <w:spacing w:before="2"/>
              <w:ind w:left="70" w:right="128"/>
              <w:jc w:val="center"/>
              <w:rPr>
                <w:rFonts w:ascii="Arial" w:hAnsi="Arial" w:cs="Arial"/>
                <w:sz w:val="16"/>
                <w:szCs w:val="16"/>
              </w:rPr>
            </w:pPr>
            <w:r w:rsidRPr="00663B9A">
              <w:rPr>
                <w:rFonts w:ascii="Arial" w:hAnsi="Arial" w:cs="Arial"/>
                <w:sz w:val="16"/>
                <w:szCs w:val="16"/>
              </w:rPr>
              <w:t>bruto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9" w:type="pct"/>
          </w:tcPr>
          <w:p w:rsidRPr="00663B9A" w:rsidR="00EC68E2" w:rsidP="00225E04" w:rsidRDefault="00EC68E2" w14:paraId="1A31EF1C" w14:textId="77777777">
            <w:pPr>
              <w:pStyle w:val="TableParagraph"/>
              <w:spacing w:before="2"/>
              <w:ind w:left="107"/>
              <w:rPr>
                <w:rFonts w:ascii="Arial" w:hAnsi="Arial" w:cs="Arial"/>
                <w:sz w:val="16"/>
                <w:szCs w:val="16"/>
              </w:rPr>
            </w:pPr>
            <w:r w:rsidRPr="00663B9A">
              <w:rPr>
                <w:rFonts w:ascii="Arial" w:hAnsi="Arial" w:cs="Arial"/>
                <w:spacing w:val="-2"/>
                <w:sz w:val="16"/>
                <w:szCs w:val="16"/>
              </w:rPr>
              <w:t>660,00</w:t>
            </w:r>
          </w:p>
        </w:tc>
        <w:tc>
          <w:tcPr>
            <w:tcW w:w="1540" w:type="pct"/>
            <w:vMerge w:val="restart"/>
          </w:tcPr>
          <w:p w:rsidRPr="00663B9A" w:rsidR="00EC68E2" w:rsidP="00225E04" w:rsidRDefault="00EC68E2" w14:paraId="08AEC0BE" w14:textId="77777777">
            <w:pPr>
              <w:pStyle w:val="TableParagraph"/>
              <w:spacing w:line="207" w:lineRule="exact"/>
              <w:ind w:left="106"/>
              <w:rPr>
                <w:rFonts w:ascii="Arial" w:hAnsi="Arial" w:cs="Arial"/>
                <w:sz w:val="16"/>
                <w:szCs w:val="16"/>
              </w:rPr>
            </w:pPr>
            <w:r w:rsidRPr="00663B9A">
              <w:rPr>
                <w:rFonts w:ascii="Arial" w:hAnsi="Arial" w:cs="Arial"/>
                <w:sz w:val="16"/>
                <w:szCs w:val="16"/>
              </w:rPr>
              <w:t>Neisplaćene</w:t>
            </w:r>
            <w:r w:rsidRPr="00663B9A">
              <w:rPr>
                <w:rFonts w:ascii="Arial" w:hAnsi="Arial" w:cs="Arial"/>
                <w:spacing w:val="-3"/>
                <w:sz w:val="16"/>
                <w:szCs w:val="16"/>
              </w:rPr>
              <w:t xml:space="preserve"> </w:t>
            </w:r>
            <w:r w:rsidRPr="00663B9A">
              <w:rPr>
                <w:rFonts w:ascii="Arial" w:hAnsi="Arial" w:cs="Arial"/>
                <w:sz w:val="16"/>
                <w:szCs w:val="16"/>
              </w:rPr>
              <w:t>plaće:</w:t>
            </w:r>
            <w:r w:rsidRPr="00663B9A">
              <w:rPr>
                <w:rFonts w:ascii="Arial" w:hAnsi="Arial" w:cs="Arial"/>
                <w:spacing w:val="-1"/>
                <w:sz w:val="16"/>
                <w:szCs w:val="16"/>
              </w:rPr>
              <w:t xml:space="preserve"> </w:t>
            </w:r>
            <w:r w:rsidRPr="00663B9A">
              <w:rPr>
                <w:rFonts w:ascii="Arial" w:hAnsi="Arial" w:cs="Arial"/>
                <w:sz w:val="16"/>
                <w:szCs w:val="16"/>
              </w:rPr>
              <w:t>neto</w:t>
            </w:r>
            <w:r w:rsidRPr="00663B9A">
              <w:rPr>
                <w:rFonts w:ascii="Arial" w:hAnsi="Arial" w:cs="Arial"/>
                <w:spacing w:val="-3"/>
                <w:sz w:val="16"/>
                <w:szCs w:val="16"/>
              </w:rPr>
              <w:t xml:space="preserve"> </w:t>
            </w:r>
            <w:r w:rsidRPr="00663B9A">
              <w:rPr>
                <w:rFonts w:ascii="Arial" w:hAnsi="Arial" w:cs="Arial"/>
                <w:sz w:val="16"/>
                <w:szCs w:val="16"/>
              </w:rPr>
              <w:t>plaća</w:t>
            </w:r>
            <w:r w:rsidRPr="00663B9A">
              <w:rPr>
                <w:rFonts w:ascii="Arial" w:hAnsi="Arial" w:cs="Arial"/>
                <w:spacing w:val="-2"/>
                <w:sz w:val="16"/>
                <w:szCs w:val="16"/>
              </w:rPr>
              <w:t xml:space="preserve"> </w:t>
            </w:r>
            <w:r w:rsidRPr="00663B9A">
              <w:rPr>
                <w:rFonts w:ascii="Arial" w:hAnsi="Arial" w:cs="Arial"/>
                <w:sz w:val="16"/>
                <w:szCs w:val="16"/>
              </w:rPr>
              <w:t>:konto</w:t>
            </w:r>
            <w:r w:rsidRPr="00663B9A">
              <w:rPr>
                <w:rFonts w:ascii="Arial" w:hAnsi="Arial" w:cs="Arial"/>
                <w:spacing w:val="-2"/>
                <w:sz w:val="16"/>
                <w:szCs w:val="16"/>
              </w:rPr>
              <w:t xml:space="preserve"> kartica</w:t>
            </w:r>
          </w:p>
          <w:p w:rsidRPr="00663B9A" w:rsidR="00EC68E2" w:rsidP="00225E04" w:rsidRDefault="00EC68E2" w14:paraId="3324FC03" w14:textId="77777777">
            <w:pPr>
              <w:pStyle w:val="TableParagraph"/>
              <w:spacing w:before="2"/>
              <w:ind w:left="106"/>
              <w:rPr>
                <w:rFonts w:ascii="Arial" w:hAnsi="Arial" w:cs="Arial"/>
                <w:sz w:val="16"/>
                <w:szCs w:val="16"/>
              </w:rPr>
            </w:pPr>
            <w:r w:rsidRPr="00663B9A">
              <w:rPr>
                <w:rFonts w:ascii="Arial" w:hAnsi="Arial" w:cs="Arial"/>
                <w:sz w:val="16"/>
                <w:szCs w:val="16"/>
              </w:rPr>
              <w:t>01.09.</w:t>
            </w:r>
            <w:r w:rsidRPr="00663B9A">
              <w:rPr>
                <w:rFonts w:ascii="Arial" w:hAnsi="Arial" w:cs="Arial"/>
                <w:spacing w:val="-2"/>
                <w:sz w:val="16"/>
                <w:szCs w:val="16"/>
              </w:rPr>
              <w:t xml:space="preserve"> </w:t>
            </w:r>
            <w:r w:rsidRPr="00663B9A">
              <w:rPr>
                <w:rFonts w:ascii="Arial" w:hAnsi="Arial" w:cs="Arial"/>
                <w:sz w:val="16"/>
                <w:szCs w:val="16"/>
              </w:rPr>
              <w:t>-</w:t>
            </w:r>
            <w:r w:rsidRPr="00663B9A">
              <w:rPr>
                <w:rFonts w:ascii="Arial" w:hAnsi="Arial" w:cs="Arial"/>
                <w:spacing w:val="-2"/>
                <w:sz w:val="16"/>
                <w:szCs w:val="16"/>
              </w:rPr>
              <w:t xml:space="preserve"> </w:t>
            </w:r>
            <w:r w:rsidRPr="00663B9A">
              <w:rPr>
                <w:rFonts w:ascii="Arial" w:hAnsi="Arial" w:cs="Arial"/>
                <w:sz w:val="16"/>
                <w:szCs w:val="16"/>
              </w:rPr>
              <w:t>31.12.2024.</w:t>
            </w:r>
            <w:r w:rsidRPr="00663B9A">
              <w:rPr>
                <w:rFonts w:ascii="Arial" w:hAnsi="Arial" w:cs="Arial"/>
                <w:spacing w:val="1"/>
                <w:sz w:val="16"/>
                <w:szCs w:val="16"/>
              </w:rPr>
              <w:t xml:space="preserve"> </w:t>
            </w:r>
            <w:r w:rsidRPr="00663B9A">
              <w:rPr>
                <w:rFonts w:ascii="Arial" w:hAnsi="Arial" w:cs="Arial"/>
                <w:sz w:val="16"/>
                <w:szCs w:val="16"/>
              </w:rPr>
              <w:t>-</w:t>
            </w:r>
            <w:r w:rsidRPr="00663B9A">
              <w:rPr>
                <w:rFonts w:ascii="Arial" w:hAnsi="Arial" w:cs="Arial"/>
                <w:spacing w:val="-2"/>
                <w:sz w:val="16"/>
                <w:szCs w:val="16"/>
              </w:rPr>
              <w:t xml:space="preserve"> </w:t>
            </w:r>
            <w:r w:rsidRPr="00663B9A">
              <w:rPr>
                <w:rFonts w:ascii="Arial" w:hAnsi="Arial" w:cs="Arial"/>
                <w:sz w:val="16"/>
                <w:szCs w:val="16"/>
              </w:rPr>
              <w:t>Popis</w:t>
            </w:r>
            <w:r w:rsidRPr="00663B9A">
              <w:rPr>
                <w:rFonts w:ascii="Arial" w:hAnsi="Arial" w:cs="Arial"/>
                <w:spacing w:val="-1"/>
                <w:sz w:val="16"/>
                <w:szCs w:val="16"/>
              </w:rPr>
              <w:t xml:space="preserve"> </w:t>
            </w:r>
            <w:r w:rsidRPr="00663B9A">
              <w:rPr>
                <w:rFonts w:ascii="Arial" w:hAnsi="Arial" w:cs="Arial"/>
                <w:sz w:val="16"/>
                <w:szCs w:val="16"/>
              </w:rPr>
              <w:t>obracuna</w:t>
            </w:r>
            <w:r w:rsidRPr="00663B9A">
              <w:rPr>
                <w:rFonts w:ascii="Arial" w:hAnsi="Arial" w:cs="Arial"/>
                <w:spacing w:val="-1"/>
                <w:sz w:val="16"/>
                <w:szCs w:val="16"/>
              </w:rPr>
              <w:t xml:space="preserve"> </w:t>
            </w:r>
            <w:r w:rsidRPr="00663B9A">
              <w:rPr>
                <w:rFonts w:ascii="Arial" w:hAnsi="Arial" w:cs="Arial"/>
                <w:spacing w:val="-4"/>
                <w:sz w:val="16"/>
                <w:szCs w:val="16"/>
              </w:rPr>
              <w:t>place</w:t>
            </w:r>
          </w:p>
        </w:tc>
      </w:tr>
      <w:tr w:rsidRPr="00663B9A" w:rsidR="00663B9A" w:rsidTr="00EC68E2" w14:paraId="01CAC39D" w14:textId="77777777">
        <w:trPr>
          <w:trHeight w:val="287"/>
        </w:trPr>
        <w:tc>
          <w:tcPr>
            <w:tcW w:w="442" w:type="pct"/>
            <w:vMerge/>
            <w:tcBorders>
              <w:top w:val="nil"/>
            </w:tcBorders>
          </w:tcPr>
          <w:p w:rsidRPr="00663B9A" w:rsidR="00EC68E2" w:rsidP="00225E04" w:rsidRDefault="00EC68E2" w14:paraId="5EDC5CBD" w14:textId="77777777">
            <w:pPr>
              <w:rPr>
                <w:rFonts w:ascii="Arial" w:hAnsi="Arial" w:cs="Arial"/>
                <w:sz w:val="16"/>
                <w:szCs w:val="16"/>
              </w:rPr>
            </w:pPr>
          </w:p>
        </w:tc>
        <w:tc>
          <w:tcPr>
            <w:tcW w:w="504" w:type="pct"/>
            <w:vMerge/>
            <w:tcBorders>
              <w:top w:val="nil"/>
            </w:tcBorders>
          </w:tcPr>
          <w:p w:rsidRPr="00663B9A" w:rsidR="00EC68E2" w:rsidP="00225E04" w:rsidRDefault="00EC68E2" w14:paraId="46DEB413" w14:textId="77777777">
            <w:pPr>
              <w:rPr>
                <w:rFonts w:ascii="Arial" w:hAnsi="Arial" w:cs="Arial"/>
                <w:sz w:val="16"/>
                <w:szCs w:val="16"/>
              </w:rPr>
            </w:pPr>
          </w:p>
        </w:tc>
        <w:tc>
          <w:tcPr>
            <w:tcW w:w="540" w:type="pct"/>
            <w:vMerge/>
            <w:tcBorders>
              <w:top w:val="nil"/>
            </w:tcBorders>
          </w:tcPr>
          <w:p w:rsidRPr="00663B9A" w:rsidR="00EC68E2" w:rsidP="00225E04" w:rsidRDefault="00EC68E2" w14:paraId="68AF0894" w14:textId="77777777">
            <w:pPr>
              <w:rPr>
                <w:rFonts w:ascii="Arial" w:hAnsi="Arial" w:cs="Arial"/>
                <w:sz w:val="16"/>
                <w:szCs w:val="16"/>
              </w:rPr>
            </w:pPr>
          </w:p>
        </w:tc>
        <w:tc>
          <w:tcPr>
            <w:tcW w:w="628" w:type="pct"/>
            <w:vMerge/>
            <w:tcBorders>
              <w:top w:val="nil"/>
            </w:tcBorders>
          </w:tcPr>
          <w:p w:rsidRPr="00663B9A" w:rsidR="00EC68E2" w:rsidP="00225E04" w:rsidRDefault="00EC68E2" w14:paraId="1DE90124" w14:textId="77777777">
            <w:pPr>
              <w:rPr>
                <w:rFonts w:ascii="Arial" w:hAnsi="Arial" w:cs="Arial"/>
                <w:sz w:val="16"/>
                <w:szCs w:val="16"/>
              </w:rPr>
            </w:pPr>
          </w:p>
        </w:tc>
        <w:tc>
          <w:tcPr>
            <w:tcW w:w="442" w:type="pct"/>
          </w:tcPr>
          <w:p w:rsidRPr="00663B9A" w:rsidR="00EC68E2" w:rsidP="00225E04" w:rsidRDefault="00EC68E2" w14:paraId="0EDD80B9" w14:textId="77777777">
            <w:pPr>
              <w:pStyle w:val="TableParagraph"/>
              <w:spacing w:before="2"/>
              <w:ind w:left="7" w:right="5"/>
              <w:jc w:val="center"/>
              <w:rPr>
                <w:rFonts w:ascii="Arial" w:hAnsi="Arial" w:cs="Arial"/>
                <w:sz w:val="16"/>
                <w:szCs w:val="16"/>
              </w:rPr>
            </w:pPr>
            <w:r w:rsidRPr="00663B9A">
              <w:rPr>
                <w:rFonts w:ascii="Arial" w:hAnsi="Arial" w:cs="Arial"/>
                <w:spacing w:val="-2"/>
                <w:sz w:val="16"/>
                <w:szCs w:val="16"/>
              </w:rPr>
              <w:t>569,93</w:t>
            </w:r>
          </w:p>
        </w:tc>
        <w:tc>
          <w:tcPr>
            <w:tcW w:w="485" w:type="pct"/>
          </w:tcPr>
          <w:p w:rsidRPr="00663B9A" w:rsidR="00EC68E2" w:rsidP="00225E04" w:rsidRDefault="00EC68E2" w14:paraId="629FE6FD" w14:textId="77777777">
            <w:pPr>
              <w:pStyle w:val="TableParagraph"/>
              <w:spacing w:before="2"/>
              <w:ind w:left="5" w:right="133"/>
              <w:jc w:val="center"/>
              <w:rPr>
                <w:rFonts w:ascii="Arial" w:hAnsi="Arial" w:cs="Arial"/>
                <w:sz w:val="16"/>
                <w:szCs w:val="16"/>
              </w:rPr>
            </w:pPr>
            <w:r w:rsidRPr="00663B9A">
              <w:rPr>
                <w:rFonts w:ascii="Arial" w:hAnsi="Arial" w:cs="Arial"/>
                <w:sz w:val="16"/>
                <w:szCs w:val="16"/>
              </w:rPr>
              <w:t>neto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9" w:type="pct"/>
          </w:tcPr>
          <w:p w:rsidRPr="00663B9A" w:rsidR="00EC68E2" w:rsidP="00225E04" w:rsidRDefault="00EC68E2" w14:paraId="2B6D5114" w14:textId="77777777">
            <w:pPr>
              <w:pStyle w:val="TableParagraph"/>
              <w:spacing w:before="2"/>
              <w:ind w:left="107"/>
              <w:rPr>
                <w:rFonts w:ascii="Arial" w:hAnsi="Arial" w:cs="Arial"/>
                <w:sz w:val="16"/>
                <w:szCs w:val="16"/>
              </w:rPr>
            </w:pPr>
            <w:r w:rsidRPr="00663B9A">
              <w:rPr>
                <w:rFonts w:ascii="Arial" w:hAnsi="Arial" w:cs="Arial"/>
                <w:spacing w:val="-2"/>
                <w:sz w:val="16"/>
                <w:szCs w:val="16"/>
              </w:rPr>
              <w:t>569,93</w:t>
            </w:r>
          </w:p>
        </w:tc>
        <w:tc>
          <w:tcPr>
            <w:tcW w:w="1540" w:type="pct"/>
            <w:vMerge/>
            <w:tcBorders>
              <w:top w:val="nil"/>
            </w:tcBorders>
          </w:tcPr>
          <w:p w:rsidRPr="00663B9A" w:rsidR="00EC68E2" w:rsidP="00225E04" w:rsidRDefault="00EC68E2" w14:paraId="1BCC2597" w14:textId="77777777">
            <w:pPr>
              <w:rPr>
                <w:rFonts w:ascii="Arial" w:hAnsi="Arial" w:cs="Arial"/>
                <w:sz w:val="16"/>
                <w:szCs w:val="16"/>
              </w:rPr>
            </w:pPr>
          </w:p>
        </w:tc>
      </w:tr>
      <w:tr w:rsidRPr="00663B9A" w:rsidR="00663B9A" w:rsidTr="00EC68E2" w14:paraId="14B2DD46" w14:textId="77777777">
        <w:trPr>
          <w:trHeight w:val="285"/>
        </w:trPr>
        <w:tc>
          <w:tcPr>
            <w:tcW w:w="442" w:type="pct"/>
            <w:vMerge w:val="restart"/>
          </w:tcPr>
          <w:p w:rsidRPr="00663B9A" w:rsidR="00EC68E2" w:rsidP="00225E04" w:rsidRDefault="00EC68E2" w14:paraId="5ABF0286" w14:textId="77777777">
            <w:pPr>
              <w:pStyle w:val="TableParagraph"/>
              <w:spacing w:before="2"/>
              <w:ind w:left="7" w:right="1"/>
              <w:jc w:val="center"/>
              <w:rPr>
                <w:rFonts w:ascii="Arial" w:hAnsi="Arial" w:cs="Arial"/>
                <w:sz w:val="16"/>
                <w:szCs w:val="16"/>
              </w:rPr>
            </w:pPr>
            <w:r w:rsidRPr="00663B9A">
              <w:rPr>
                <w:rFonts w:ascii="Arial" w:hAnsi="Arial" w:cs="Arial"/>
                <w:spacing w:val="-10"/>
                <w:sz w:val="16"/>
                <w:szCs w:val="16"/>
              </w:rPr>
              <w:t>6</w:t>
            </w:r>
          </w:p>
        </w:tc>
        <w:tc>
          <w:tcPr>
            <w:tcW w:w="504" w:type="pct"/>
            <w:vMerge w:val="restart"/>
          </w:tcPr>
          <w:p w:rsidRPr="00663B9A" w:rsidR="00EC68E2" w:rsidP="00225E04" w:rsidRDefault="00EC68E2" w14:paraId="6CD0BA20" w14:textId="77777777">
            <w:pPr>
              <w:pStyle w:val="TableParagraph"/>
              <w:spacing w:line="207" w:lineRule="exact"/>
              <w:ind w:left="107"/>
              <w:rPr>
                <w:rFonts w:ascii="Arial" w:hAnsi="Arial" w:cs="Arial"/>
                <w:sz w:val="16"/>
                <w:szCs w:val="16"/>
              </w:rPr>
            </w:pPr>
            <w:r w:rsidRPr="00663B9A">
              <w:rPr>
                <w:rFonts w:ascii="Arial" w:hAnsi="Arial" w:cs="Arial"/>
                <w:spacing w:val="-2"/>
                <w:sz w:val="16"/>
                <w:szCs w:val="16"/>
              </w:rPr>
              <w:t>Kristijan</w:t>
            </w:r>
          </w:p>
          <w:p w:rsidRPr="00663B9A" w:rsidR="00EC68E2" w:rsidP="00225E04" w:rsidRDefault="00EC68E2" w14:paraId="1E81609A" w14:textId="77777777">
            <w:pPr>
              <w:pStyle w:val="TableParagraph"/>
              <w:spacing w:before="2"/>
              <w:ind w:left="107"/>
              <w:rPr>
                <w:rFonts w:ascii="Arial" w:hAnsi="Arial" w:cs="Arial"/>
                <w:sz w:val="16"/>
                <w:szCs w:val="16"/>
              </w:rPr>
            </w:pPr>
            <w:r w:rsidRPr="00663B9A">
              <w:rPr>
                <w:rFonts w:ascii="Arial" w:hAnsi="Arial" w:cs="Arial"/>
                <w:spacing w:val="-2"/>
                <w:sz w:val="16"/>
                <w:szCs w:val="16"/>
              </w:rPr>
              <w:t>Radinović</w:t>
            </w:r>
          </w:p>
        </w:tc>
        <w:tc>
          <w:tcPr>
            <w:tcW w:w="540" w:type="pct"/>
            <w:vMerge w:val="restart"/>
          </w:tcPr>
          <w:p w:rsidRPr="00663B9A" w:rsidR="00EC68E2" w:rsidP="00225E04" w:rsidRDefault="00EC68E2" w14:paraId="6463BAE7" w14:textId="77777777">
            <w:pPr>
              <w:pStyle w:val="TableParagraph"/>
              <w:spacing w:before="2"/>
              <w:ind w:left="109"/>
              <w:rPr>
                <w:rFonts w:ascii="Arial" w:hAnsi="Arial" w:cs="Arial"/>
                <w:sz w:val="16"/>
                <w:szCs w:val="16"/>
              </w:rPr>
            </w:pPr>
            <w:r w:rsidRPr="00663B9A">
              <w:rPr>
                <w:rFonts w:ascii="Arial" w:hAnsi="Arial" w:cs="Arial"/>
                <w:spacing w:val="-2"/>
                <w:sz w:val="16"/>
                <w:szCs w:val="16"/>
              </w:rPr>
              <w:t>78452747710</w:t>
            </w:r>
          </w:p>
        </w:tc>
        <w:tc>
          <w:tcPr>
            <w:tcW w:w="628" w:type="pct"/>
            <w:vMerge w:val="restart"/>
          </w:tcPr>
          <w:p w:rsidRPr="00663B9A" w:rsidR="00EC68E2" w:rsidP="00225E04" w:rsidRDefault="00EC68E2" w14:paraId="61060A48" w14:textId="77777777">
            <w:pPr>
              <w:pStyle w:val="TableParagraph"/>
              <w:ind w:left="106" w:right="229"/>
              <w:rPr>
                <w:rFonts w:ascii="Arial" w:hAnsi="Arial" w:cs="Arial"/>
                <w:sz w:val="16"/>
                <w:szCs w:val="16"/>
              </w:rPr>
            </w:pPr>
            <w:r w:rsidRPr="00663B9A">
              <w:rPr>
                <w:rFonts w:ascii="Arial" w:hAnsi="Arial" w:cs="Arial"/>
                <w:spacing w:val="-2"/>
                <w:sz w:val="16"/>
                <w:szCs w:val="16"/>
              </w:rPr>
              <w:t xml:space="preserve">Mažuranićevo </w:t>
            </w:r>
            <w:r w:rsidRPr="00663B9A">
              <w:rPr>
                <w:rFonts w:ascii="Arial" w:hAnsi="Arial" w:cs="Arial"/>
                <w:sz w:val="16"/>
                <w:szCs w:val="16"/>
              </w:rPr>
              <w:t xml:space="preserve">šetalište 67, </w:t>
            </w:r>
            <w:r w:rsidRPr="00663B9A">
              <w:rPr>
                <w:rFonts w:ascii="Arial" w:hAnsi="Arial" w:cs="Arial"/>
                <w:spacing w:val="-2"/>
                <w:sz w:val="16"/>
                <w:szCs w:val="16"/>
              </w:rPr>
              <w:t>Split</w:t>
            </w:r>
          </w:p>
        </w:tc>
        <w:tc>
          <w:tcPr>
            <w:tcW w:w="442" w:type="pct"/>
          </w:tcPr>
          <w:p w:rsidRPr="00663B9A" w:rsidR="00EC68E2" w:rsidP="00225E04" w:rsidRDefault="00EC68E2" w14:paraId="3FC5483E" w14:textId="77777777">
            <w:pPr>
              <w:pStyle w:val="TableParagraph"/>
              <w:spacing w:before="2"/>
              <w:ind w:left="7" w:right="4"/>
              <w:jc w:val="center"/>
              <w:rPr>
                <w:rFonts w:ascii="Arial" w:hAnsi="Arial" w:cs="Arial"/>
                <w:sz w:val="16"/>
                <w:szCs w:val="16"/>
              </w:rPr>
            </w:pPr>
            <w:r w:rsidRPr="00663B9A">
              <w:rPr>
                <w:rFonts w:ascii="Arial" w:hAnsi="Arial" w:cs="Arial"/>
                <w:spacing w:val="-2"/>
                <w:sz w:val="16"/>
                <w:szCs w:val="16"/>
              </w:rPr>
              <w:t>440,00</w:t>
            </w:r>
          </w:p>
        </w:tc>
        <w:tc>
          <w:tcPr>
            <w:tcW w:w="485" w:type="pct"/>
          </w:tcPr>
          <w:p w:rsidRPr="00663B9A" w:rsidR="00EC68E2" w:rsidP="00225E04" w:rsidRDefault="00EC68E2" w14:paraId="0E71556F" w14:textId="77777777">
            <w:pPr>
              <w:pStyle w:val="TableParagraph"/>
              <w:spacing w:before="2"/>
              <w:ind w:left="70" w:right="128"/>
              <w:jc w:val="center"/>
              <w:rPr>
                <w:rFonts w:ascii="Arial" w:hAnsi="Arial" w:cs="Arial"/>
                <w:sz w:val="16"/>
                <w:szCs w:val="16"/>
              </w:rPr>
            </w:pPr>
            <w:r w:rsidRPr="00663B9A">
              <w:rPr>
                <w:rFonts w:ascii="Arial" w:hAnsi="Arial" w:cs="Arial"/>
                <w:sz w:val="16"/>
                <w:szCs w:val="16"/>
              </w:rPr>
              <w:t>bruto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9" w:type="pct"/>
          </w:tcPr>
          <w:p w:rsidRPr="00663B9A" w:rsidR="00EC68E2" w:rsidP="00225E04" w:rsidRDefault="00EC68E2" w14:paraId="2CE72DCF" w14:textId="77777777">
            <w:pPr>
              <w:pStyle w:val="TableParagraph"/>
              <w:spacing w:before="2"/>
              <w:ind w:left="107"/>
              <w:rPr>
                <w:rFonts w:ascii="Arial" w:hAnsi="Arial" w:cs="Arial"/>
                <w:sz w:val="16"/>
                <w:szCs w:val="16"/>
              </w:rPr>
            </w:pPr>
            <w:r w:rsidRPr="00663B9A">
              <w:rPr>
                <w:rFonts w:ascii="Arial" w:hAnsi="Arial" w:cs="Arial"/>
                <w:spacing w:val="-2"/>
                <w:sz w:val="16"/>
                <w:szCs w:val="16"/>
              </w:rPr>
              <w:t>440,00</w:t>
            </w:r>
          </w:p>
        </w:tc>
        <w:tc>
          <w:tcPr>
            <w:tcW w:w="1540" w:type="pct"/>
            <w:vMerge w:val="restart"/>
          </w:tcPr>
          <w:p w:rsidRPr="00663B9A" w:rsidR="00EC68E2" w:rsidP="00225E04" w:rsidRDefault="00EC68E2" w14:paraId="3BD537AA" w14:textId="77777777">
            <w:pPr>
              <w:pStyle w:val="TableParagraph"/>
              <w:spacing w:line="207" w:lineRule="exact"/>
              <w:ind w:left="106"/>
              <w:rPr>
                <w:rFonts w:ascii="Arial" w:hAnsi="Arial" w:cs="Arial"/>
                <w:sz w:val="16"/>
                <w:szCs w:val="16"/>
              </w:rPr>
            </w:pPr>
            <w:r w:rsidRPr="00663B9A">
              <w:rPr>
                <w:rFonts w:ascii="Arial" w:hAnsi="Arial" w:cs="Arial"/>
                <w:sz w:val="16"/>
                <w:szCs w:val="16"/>
              </w:rPr>
              <w:t>Neisplaćene</w:t>
            </w:r>
            <w:r w:rsidRPr="00663B9A">
              <w:rPr>
                <w:rFonts w:ascii="Arial" w:hAnsi="Arial" w:cs="Arial"/>
                <w:spacing w:val="-3"/>
                <w:sz w:val="16"/>
                <w:szCs w:val="16"/>
              </w:rPr>
              <w:t xml:space="preserve"> </w:t>
            </w:r>
            <w:r w:rsidRPr="00663B9A">
              <w:rPr>
                <w:rFonts w:ascii="Arial" w:hAnsi="Arial" w:cs="Arial"/>
                <w:sz w:val="16"/>
                <w:szCs w:val="16"/>
              </w:rPr>
              <w:t>plaće:</w:t>
            </w:r>
            <w:r w:rsidRPr="00663B9A">
              <w:rPr>
                <w:rFonts w:ascii="Arial" w:hAnsi="Arial" w:cs="Arial"/>
                <w:spacing w:val="-1"/>
                <w:sz w:val="16"/>
                <w:szCs w:val="16"/>
              </w:rPr>
              <w:t xml:space="preserve"> </w:t>
            </w:r>
            <w:r w:rsidRPr="00663B9A">
              <w:rPr>
                <w:rFonts w:ascii="Arial" w:hAnsi="Arial" w:cs="Arial"/>
                <w:sz w:val="16"/>
                <w:szCs w:val="16"/>
              </w:rPr>
              <w:t>neto</w:t>
            </w:r>
            <w:r w:rsidRPr="00663B9A">
              <w:rPr>
                <w:rFonts w:ascii="Arial" w:hAnsi="Arial" w:cs="Arial"/>
                <w:spacing w:val="-3"/>
                <w:sz w:val="16"/>
                <w:szCs w:val="16"/>
              </w:rPr>
              <w:t xml:space="preserve"> </w:t>
            </w:r>
            <w:r w:rsidRPr="00663B9A">
              <w:rPr>
                <w:rFonts w:ascii="Arial" w:hAnsi="Arial" w:cs="Arial"/>
                <w:sz w:val="16"/>
                <w:szCs w:val="16"/>
              </w:rPr>
              <w:t>plaća</w:t>
            </w:r>
            <w:r w:rsidRPr="00663B9A">
              <w:rPr>
                <w:rFonts w:ascii="Arial" w:hAnsi="Arial" w:cs="Arial"/>
                <w:spacing w:val="-2"/>
                <w:sz w:val="16"/>
                <w:szCs w:val="16"/>
              </w:rPr>
              <w:t xml:space="preserve"> </w:t>
            </w:r>
            <w:r w:rsidRPr="00663B9A">
              <w:rPr>
                <w:rFonts w:ascii="Arial" w:hAnsi="Arial" w:cs="Arial"/>
                <w:sz w:val="16"/>
                <w:szCs w:val="16"/>
              </w:rPr>
              <w:t>:konto</w:t>
            </w:r>
            <w:r w:rsidRPr="00663B9A">
              <w:rPr>
                <w:rFonts w:ascii="Arial" w:hAnsi="Arial" w:cs="Arial"/>
                <w:spacing w:val="-2"/>
                <w:sz w:val="16"/>
                <w:szCs w:val="16"/>
              </w:rPr>
              <w:t xml:space="preserve"> kartica</w:t>
            </w:r>
          </w:p>
          <w:p w:rsidRPr="00663B9A" w:rsidR="00EC68E2" w:rsidP="00225E04" w:rsidRDefault="00EC68E2" w14:paraId="7DC549F3" w14:textId="77777777">
            <w:pPr>
              <w:pStyle w:val="TableParagraph"/>
              <w:spacing w:before="2"/>
              <w:ind w:left="106"/>
              <w:rPr>
                <w:rFonts w:ascii="Arial" w:hAnsi="Arial" w:cs="Arial"/>
                <w:sz w:val="16"/>
                <w:szCs w:val="16"/>
              </w:rPr>
            </w:pPr>
            <w:r w:rsidRPr="00663B9A">
              <w:rPr>
                <w:rFonts w:ascii="Arial" w:hAnsi="Arial" w:cs="Arial"/>
                <w:sz w:val="16"/>
                <w:szCs w:val="16"/>
              </w:rPr>
              <w:t>01.09.</w:t>
            </w:r>
            <w:r w:rsidRPr="00663B9A">
              <w:rPr>
                <w:rFonts w:ascii="Arial" w:hAnsi="Arial" w:cs="Arial"/>
                <w:spacing w:val="-2"/>
                <w:sz w:val="16"/>
                <w:szCs w:val="16"/>
              </w:rPr>
              <w:t xml:space="preserve"> </w:t>
            </w:r>
            <w:r w:rsidRPr="00663B9A">
              <w:rPr>
                <w:rFonts w:ascii="Arial" w:hAnsi="Arial" w:cs="Arial"/>
                <w:sz w:val="16"/>
                <w:szCs w:val="16"/>
              </w:rPr>
              <w:t>-</w:t>
            </w:r>
            <w:r w:rsidRPr="00663B9A">
              <w:rPr>
                <w:rFonts w:ascii="Arial" w:hAnsi="Arial" w:cs="Arial"/>
                <w:spacing w:val="-2"/>
                <w:sz w:val="16"/>
                <w:szCs w:val="16"/>
              </w:rPr>
              <w:t xml:space="preserve"> </w:t>
            </w:r>
            <w:r w:rsidRPr="00663B9A">
              <w:rPr>
                <w:rFonts w:ascii="Arial" w:hAnsi="Arial" w:cs="Arial"/>
                <w:sz w:val="16"/>
                <w:szCs w:val="16"/>
              </w:rPr>
              <w:t>31.12.2024.</w:t>
            </w:r>
            <w:r w:rsidRPr="00663B9A">
              <w:rPr>
                <w:rFonts w:ascii="Arial" w:hAnsi="Arial" w:cs="Arial"/>
                <w:spacing w:val="1"/>
                <w:sz w:val="16"/>
                <w:szCs w:val="16"/>
              </w:rPr>
              <w:t xml:space="preserve"> </w:t>
            </w:r>
            <w:r w:rsidRPr="00663B9A">
              <w:rPr>
                <w:rFonts w:ascii="Arial" w:hAnsi="Arial" w:cs="Arial"/>
                <w:sz w:val="16"/>
                <w:szCs w:val="16"/>
              </w:rPr>
              <w:t>-</w:t>
            </w:r>
            <w:r w:rsidRPr="00663B9A">
              <w:rPr>
                <w:rFonts w:ascii="Arial" w:hAnsi="Arial" w:cs="Arial"/>
                <w:spacing w:val="-2"/>
                <w:sz w:val="16"/>
                <w:szCs w:val="16"/>
              </w:rPr>
              <w:t xml:space="preserve"> </w:t>
            </w:r>
            <w:r w:rsidRPr="00663B9A">
              <w:rPr>
                <w:rFonts w:ascii="Arial" w:hAnsi="Arial" w:cs="Arial"/>
                <w:sz w:val="16"/>
                <w:szCs w:val="16"/>
              </w:rPr>
              <w:t>Popis</w:t>
            </w:r>
            <w:r w:rsidRPr="00663B9A">
              <w:rPr>
                <w:rFonts w:ascii="Arial" w:hAnsi="Arial" w:cs="Arial"/>
                <w:spacing w:val="-1"/>
                <w:sz w:val="16"/>
                <w:szCs w:val="16"/>
              </w:rPr>
              <w:t xml:space="preserve"> </w:t>
            </w:r>
            <w:r w:rsidRPr="00663B9A">
              <w:rPr>
                <w:rFonts w:ascii="Arial" w:hAnsi="Arial" w:cs="Arial"/>
                <w:sz w:val="16"/>
                <w:szCs w:val="16"/>
              </w:rPr>
              <w:t>obracuna</w:t>
            </w:r>
            <w:r w:rsidRPr="00663B9A">
              <w:rPr>
                <w:rFonts w:ascii="Arial" w:hAnsi="Arial" w:cs="Arial"/>
                <w:spacing w:val="-1"/>
                <w:sz w:val="16"/>
                <w:szCs w:val="16"/>
              </w:rPr>
              <w:t xml:space="preserve"> </w:t>
            </w:r>
            <w:r w:rsidRPr="00663B9A">
              <w:rPr>
                <w:rFonts w:ascii="Arial" w:hAnsi="Arial" w:cs="Arial"/>
                <w:spacing w:val="-4"/>
                <w:sz w:val="16"/>
                <w:szCs w:val="16"/>
              </w:rPr>
              <w:t>place</w:t>
            </w:r>
          </w:p>
        </w:tc>
      </w:tr>
      <w:tr w:rsidRPr="00663B9A" w:rsidR="00663B9A" w:rsidTr="00EC68E2" w14:paraId="4AE0847D" w14:textId="77777777">
        <w:trPr>
          <w:trHeight w:val="405"/>
        </w:trPr>
        <w:tc>
          <w:tcPr>
            <w:tcW w:w="442" w:type="pct"/>
            <w:vMerge/>
            <w:tcBorders>
              <w:top w:val="nil"/>
            </w:tcBorders>
          </w:tcPr>
          <w:p w:rsidRPr="00663B9A" w:rsidR="00EC68E2" w:rsidP="00225E04" w:rsidRDefault="00EC68E2" w14:paraId="2CDF92C8" w14:textId="77777777">
            <w:pPr>
              <w:rPr>
                <w:rFonts w:ascii="Arial" w:hAnsi="Arial" w:cs="Arial"/>
                <w:sz w:val="16"/>
                <w:szCs w:val="16"/>
              </w:rPr>
            </w:pPr>
          </w:p>
        </w:tc>
        <w:tc>
          <w:tcPr>
            <w:tcW w:w="504" w:type="pct"/>
            <w:vMerge/>
            <w:tcBorders>
              <w:top w:val="nil"/>
            </w:tcBorders>
          </w:tcPr>
          <w:p w:rsidRPr="00663B9A" w:rsidR="00EC68E2" w:rsidP="00225E04" w:rsidRDefault="00EC68E2" w14:paraId="180EE005" w14:textId="77777777">
            <w:pPr>
              <w:rPr>
                <w:rFonts w:ascii="Arial" w:hAnsi="Arial" w:cs="Arial"/>
                <w:sz w:val="16"/>
                <w:szCs w:val="16"/>
              </w:rPr>
            </w:pPr>
          </w:p>
        </w:tc>
        <w:tc>
          <w:tcPr>
            <w:tcW w:w="540" w:type="pct"/>
            <w:vMerge/>
            <w:tcBorders>
              <w:top w:val="nil"/>
            </w:tcBorders>
          </w:tcPr>
          <w:p w:rsidRPr="00663B9A" w:rsidR="00EC68E2" w:rsidP="00225E04" w:rsidRDefault="00EC68E2" w14:paraId="0DB4DFBC" w14:textId="77777777">
            <w:pPr>
              <w:rPr>
                <w:rFonts w:ascii="Arial" w:hAnsi="Arial" w:cs="Arial"/>
                <w:sz w:val="16"/>
                <w:szCs w:val="16"/>
              </w:rPr>
            </w:pPr>
          </w:p>
        </w:tc>
        <w:tc>
          <w:tcPr>
            <w:tcW w:w="628" w:type="pct"/>
            <w:vMerge/>
            <w:tcBorders>
              <w:top w:val="nil"/>
            </w:tcBorders>
          </w:tcPr>
          <w:p w:rsidRPr="00663B9A" w:rsidR="00EC68E2" w:rsidP="00225E04" w:rsidRDefault="00EC68E2" w14:paraId="6EF7E073" w14:textId="77777777">
            <w:pPr>
              <w:rPr>
                <w:rFonts w:ascii="Arial" w:hAnsi="Arial" w:cs="Arial"/>
                <w:sz w:val="16"/>
                <w:szCs w:val="16"/>
              </w:rPr>
            </w:pPr>
          </w:p>
        </w:tc>
        <w:tc>
          <w:tcPr>
            <w:tcW w:w="442" w:type="pct"/>
          </w:tcPr>
          <w:p w:rsidRPr="00663B9A" w:rsidR="00EC68E2" w:rsidP="00225E04" w:rsidRDefault="00EC68E2" w14:paraId="366A7B9D" w14:textId="77777777">
            <w:pPr>
              <w:pStyle w:val="TableParagraph"/>
              <w:spacing w:before="2"/>
              <w:ind w:left="7" w:right="4"/>
              <w:jc w:val="center"/>
              <w:rPr>
                <w:rFonts w:ascii="Arial" w:hAnsi="Arial" w:cs="Arial"/>
                <w:sz w:val="16"/>
                <w:szCs w:val="16"/>
              </w:rPr>
            </w:pPr>
            <w:r w:rsidRPr="00663B9A">
              <w:rPr>
                <w:rFonts w:ascii="Arial" w:hAnsi="Arial" w:cs="Arial"/>
                <w:spacing w:val="-2"/>
                <w:sz w:val="16"/>
                <w:szCs w:val="16"/>
              </w:rPr>
              <w:t>397,00</w:t>
            </w:r>
          </w:p>
        </w:tc>
        <w:tc>
          <w:tcPr>
            <w:tcW w:w="485" w:type="pct"/>
          </w:tcPr>
          <w:p w:rsidRPr="00663B9A" w:rsidR="00EC68E2" w:rsidP="00225E04" w:rsidRDefault="00EC68E2" w14:paraId="2E14F5CD" w14:textId="77777777">
            <w:pPr>
              <w:pStyle w:val="TableParagraph"/>
              <w:spacing w:before="2"/>
              <w:ind w:left="5" w:right="133"/>
              <w:jc w:val="center"/>
              <w:rPr>
                <w:rFonts w:ascii="Arial" w:hAnsi="Arial" w:cs="Arial"/>
                <w:sz w:val="16"/>
                <w:szCs w:val="16"/>
              </w:rPr>
            </w:pPr>
            <w:r w:rsidRPr="00663B9A">
              <w:rPr>
                <w:rFonts w:ascii="Arial" w:hAnsi="Arial" w:cs="Arial"/>
                <w:sz w:val="16"/>
                <w:szCs w:val="16"/>
              </w:rPr>
              <w:t>neto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9" w:type="pct"/>
          </w:tcPr>
          <w:p w:rsidRPr="00663B9A" w:rsidR="00EC68E2" w:rsidP="00225E04" w:rsidRDefault="00EC68E2" w14:paraId="7526830D" w14:textId="77777777">
            <w:pPr>
              <w:pStyle w:val="TableParagraph"/>
              <w:spacing w:before="2"/>
              <w:ind w:left="107"/>
              <w:rPr>
                <w:rFonts w:ascii="Arial" w:hAnsi="Arial" w:cs="Arial"/>
                <w:sz w:val="16"/>
                <w:szCs w:val="16"/>
              </w:rPr>
            </w:pPr>
            <w:r w:rsidRPr="00663B9A">
              <w:rPr>
                <w:rFonts w:ascii="Arial" w:hAnsi="Arial" w:cs="Arial"/>
                <w:spacing w:val="-2"/>
                <w:sz w:val="16"/>
                <w:szCs w:val="16"/>
              </w:rPr>
              <w:t>397,00</w:t>
            </w:r>
          </w:p>
        </w:tc>
        <w:tc>
          <w:tcPr>
            <w:tcW w:w="1540" w:type="pct"/>
            <w:vMerge/>
            <w:tcBorders>
              <w:top w:val="nil"/>
            </w:tcBorders>
          </w:tcPr>
          <w:p w:rsidRPr="00663B9A" w:rsidR="00EC68E2" w:rsidP="00225E04" w:rsidRDefault="00EC68E2" w14:paraId="617E71CC" w14:textId="77777777">
            <w:pPr>
              <w:rPr>
                <w:rFonts w:ascii="Arial" w:hAnsi="Arial" w:cs="Arial"/>
                <w:sz w:val="16"/>
                <w:szCs w:val="16"/>
              </w:rPr>
            </w:pPr>
          </w:p>
        </w:tc>
      </w:tr>
      <w:tr w:rsidRPr="00663B9A" w:rsidR="00663B9A" w:rsidTr="00EC68E2" w14:paraId="42FB6AA7" w14:textId="77777777">
        <w:trPr>
          <w:trHeight w:val="288"/>
        </w:trPr>
        <w:tc>
          <w:tcPr>
            <w:tcW w:w="442" w:type="pct"/>
            <w:vMerge w:val="restart"/>
          </w:tcPr>
          <w:p w:rsidRPr="00663B9A" w:rsidR="00EC68E2" w:rsidP="00225E04" w:rsidRDefault="00EC68E2" w14:paraId="22478009" w14:textId="77777777">
            <w:pPr>
              <w:pStyle w:val="TableParagraph"/>
              <w:spacing w:before="2"/>
              <w:ind w:left="7" w:right="1"/>
              <w:jc w:val="center"/>
              <w:rPr>
                <w:rFonts w:ascii="Arial" w:hAnsi="Arial" w:cs="Arial"/>
                <w:sz w:val="16"/>
                <w:szCs w:val="16"/>
              </w:rPr>
            </w:pPr>
            <w:r w:rsidRPr="00663B9A">
              <w:rPr>
                <w:rFonts w:ascii="Arial" w:hAnsi="Arial" w:cs="Arial"/>
                <w:spacing w:val="-10"/>
                <w:sz w:val="16"/>
                <w:szCs w:val="16"/>
              </w:rPr>
              <w:t>7</w:t>
            </w:r>
          </w:p>
        </w:tc>
        <w:tc>
          <w:tcPr>
            <w:tcW w:w="504" w:type="pct"/>
            <w:vMerge w:val="restart"/>
          </w:tcPr>
          <w:p w:rsidRPr="00663B9A" w:rsidR="00EC68E2" w:rsidP="00225E04" w:rsidRDefault="00EC68E2" w14:paraId="2C079DD5" w14:textId="77777777">
            <w:pPr>
              <w:pStyle w:val="TableParagraph"/>
              <w:spacing w:line="242" w:lineRule="auto"/>
              <w:ind w:left="107" w:right="413"/>
              <w:rPr>
                <w:rFonts w:ascii="Arial" w:hAnsi="Arial" w:cs="Arial"/>
                <w:sz w:val="16"/>
                <w:szCs w:val="16"/>
              </w:rPr>
            </w:pPr>
            <w:r w:rsidRPr="00663B9A">
              <w:rPr>
                <w:rFonts w:ascii="Arial" w:hAnsi="Arial" w:cs="Arial"/>
                <w:spacing w:val="-2"/>
                <w:sz w:val="16"/>
                <w:szCs w:val="16"/>
              </w:rPr>
              <w:t>Tihomir Selak</w:t>
            </w:r>
          </w:p>
        </w:tc>
        <w:tc>
          <w:tcPr>
            <w:tcW w:w="540" w:type="pct"/>
            <w:vMerge w:val="restart"/>
          </w:tcPr>
          <w:p w:rsidRPr="00663B9A" w:rsidR="00EC68E2" w:rsidP="00225E04" w:rsidRDefault="00EC68E2" w14:paraId="3B3EAF93" w14:textId="77777777">
            <w:pPr>
              <w:pStyle w:val="TableParagraph"/>
              <w:spacing w:before="2"/>
              <w:ind w:left="109"/>
              <w:rPr>
                <w:rFonts w:ascii="Arial" w:hAnsi="Arial" w:cs="Arial"/>
                <w:sz w:val="16"/>
                <w:szCs w:val="16"/>
              </w:rPr>
            </w:pPr>
            <w:r w:rsidRPr="00663B9A">
              <w:rPr>
                <w:rFonts w:ascii="Arial" w:hAnsi="Arial" w:cs="Arial"/>
                <w:spacing w:val="-2"/>
                <w:sz w:val="16"/>
                <w:szCs w:val="16"/>
              </w:rPr>
              <w:t>70806058158</w:t>
            </w:r>
          </w:p>
        </w:tc>
        <w:tc>
          <w:tcPr>
            <w:tcW w:w="628" w:type="pct"/>
            <w:vMerge w:val="restart"/>
          </w:tcPr>
          <w:p w:rsidRPr="00663B9A" w:rsidR="00EC68E2" w:rsidP="00225E04" w:rsidRDefault="00EC68E2" w14:paraId="6EE260E8" w14:textId="77777777">
            <w:pPr>
              <w:pStyle w:val="TableParagraph"/>
              <w:spacing w:line="207" w:lineRule="exact"/>
              <w:ind w:left="106"/>
              <w:rPr>
                <w:rFonts w:ascii="Arial" w:hAnsi="Arial" w:cs="Arial"/>
                <w:sz w:val="16"/>
                <w:szCs w:val="16"/>
              </w:rPr>
            </w:pPr>
            <w:r w:rsidRPr="00663B9A">
              <w:rPr>
                <w:rFonts w:ascii="Arial" w:hAnsi="Arial" w:cs="Arial"/>
                <w:spacing w:val="-2"/>
                <w:sz w:val="16"/>
                <w:szCs w:val="16"/>
              </w:rPr>
              <w:t>Letovanička</w:t>
            </w:r>
          </w:p>
          <w:p w:rsidRPr="00663B9A" w:rsidR="00EC68E2" w:rsidP="00225E04" w:rsidRDefault="00EC68E2" w14:paraId="7DACA18F" w14:textId="77777777">
            <w:pPr>
              <w:pStyle w:val="TableParagraph"/>
              <w:spacing w:before="2"/>
              <w:ind w:left="106"/>
              <w:rPr>
                <w:rFonts w:ascii="Arial" w:hAnsi="Arial" w:cs="Arial"/>
                <w:sz w:val="16"/>
                <w:szCs w:val="16"/>
              </w:rPr>
            </w:pPr>
            <w:r w:rsidRPr="00663B9A">
              <w:rPr>
                <w:rFonts w:ascii="Arial" w:hAnsi="Arial" w:cs="Arial"/>
                <w:sz w:val="16"/>
                <w:szCs w:val="16"/>
              </w:rPr>
              <w:t>ulica</w:t>
            </w:r>
            <w:r w:rsidRPr="00663B9A">
              <w:rPr>
                <w:rFonts w:ascii="Arial" w:hAnsi="Arial" w:cs="Arial"/>
                <w:spacing w:val="-2"/>
                <w:sz w:val="16"/>
                <w:szCs w:val="16"/>
              </w:rPr>
              <w:t xml:space="preserve"> </w:t>
            </w:r>
            <w:r w:rsidRPr="00663B9A">
              <w:rPr>
                <w:rFonts w:ascii="Arial" w:hAnsi="Arial" w:cs="Arial"/>
                <w:sz w:val="16"/>
                <w:szCs w:val="16"/>
              </w:rPr>
              <w:t xml:space="preserve">27, </w:t>
            </w:r>
            <w:r w:rsidRPr="00663B9A">
              <w:rPr>
                <w:rFonts w:ascii="Arial" w:hAnsi="Arial" w:cs="Arial"/>
                <w:spacing w:val="-2"/>
                <w:sz w:val="16"/>
                <w:szCs w:val="16"/>
              </w:rPr>
              <w:t>Zagreb</w:t>
            </w:r>
          </w:p>
        </w:tc>
        <w:tc>
          <w:tcPr>
            <w:tcW w:w="442" w:type="pct"/>
          </w:tcPr>
          <w:p w:rsidRPr="00663B9A" w:rsidR="00EC68E2" w:rsidP="00225E04" w:rsidRDefault="00EC68E2" w14:paraId="62BEDFC3" w14:textId="77777777">
            <w:pPr>
              <w:pStyle w:val="TableParagraph"/>
              <w:spacing w:before="2"/>
              <w:ind w:left="7"/>
              <w:jc w:val="center"/>
              <w:rPr>
                <w:rFonts w:ascii="Arial" w:hAnsi="Arial" w:cs="Arial"/>
                <w:sz w:val="16"/>
                <w:szCs w:val="16"/>
              </w:rPr>
            </w:pPr>
            <w:r w:rsidRPr="00663B9A">
              <w:rPr>
                <w:rFonts w:ascii="Arial" w:hAnsi="Arial" w:cs="Arial"/>
                <w:spacing w:val="-2"/>
                <w:sz w:val="16"/>
                <w:szCs w:val="16"/>
              </w:rPr>
              <w:t>84,32</w:t>
            </w:r>
          </w:p>
        </w:tc>
        <w:tc>
          <w:tcPr>
            <w:tcW w:w="485" w:type="pct"/>
          </w:tcPr>
          <w:p w:rsidRPr="00663B9A" w:rsidR="00EC68E2" w:rsidP="00225E04" w:rsidRDefault="00EC68E2" w14:paraId="4F9B1C92" w14:textId="77777777">
            <w:pPr>
              <w:pStyle w:val="TableParagraph"/>
              <w:spacing w:before="2"/>
              <w:ind w:left="70" w:right="128"/>
              <w:jc w:val="center"/>
              <w:rPr>
                <w:rFonts w:ascii="Arial" w:hAnsi="Arial" w:cs="Arial"/>
                <w:sz w:val="16"/>
                <w:szCs w:val="16"/>
              </w:rPr>
            </w:pPr>
            <w:r w:rsidRPr="00663B9A">
              <w:rPr>
                <w:rFonts w:ascii="Arial" w:hAnsi="Arial" w:cs="Arial"/>
                <w:sz w:val="16"/>
                <w:szCs w:val="16"/>
              </w:rPr>
              <w:t>bruto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9" w:type="pct"/>
          </w:tcPr>
          <w:p w:rsidRPr="00663B9A" w:rsidR="00EC68E2" w:rsidP="00225E04" w:rsidRDefault="00EC68E2" w14:paraId="0CA3F9FD" w14:textId="77777777">
            <w:pPr>
              <w:pStyle w:val="TableParagraph"/>
              <w:spacing w:before="2"/>
              <w:ind w:left="107"/>
              <w:rPr>
                <w:rFonts w:ascii="Arial" w:hAnsi="Arial" w:cs="Arial"/>
                <w:sz w:val="16"/>
                <w:szCs w:val="16"/>
              </w:rPr>
            </w:pPr>
            <w:r w:rsidRPr="00663B9A">
              <w:rPr>
                <w:rFonts w:ascii="Arial" w:hAnsi="Arial" w:cs="Arial"/>
                <w:spacing w:val="-2"/>
                <w:sz w:val="16"/>
                <w:szCs w:val="16"/>
              </w:rPr>
              <w:t>84,32</w:t>
            </w:r>
          </w:p>
        </w:tc>
        <w:tc>
          <w:tcPr>
            <w:tcW w:w="1540" w:type="pct"/>
            <w:vMerge w:val="restart"/>
          </w:tcPr>
          <w:p w:rsidRPr="00663B9A" w:rsidR="00EC68E2" w:rsidP="00225E04" w:rsidRDefault="00EC68E2" w14:paraId="09BA1670" w14:textId="77777777">
            <w:pPr>
              <w:pStyle w:val="TableParagraph"/>
              <w:ind w:left="106" w:right="87"/>
              <w:rPr>
                <w:rFonts w:ascii="Arial" w:hAnsi="Arial" w:cs="Arial"/>
                <w:sz w:val="16"/>
                <w:szCs w:val="16"/>
              </w:rPr>
            </w:pPr>
            <w:r w:rsidRPr="00663B9A">
              <w:rPr>
                <w:rFonts w:ascii="Arial" w:hAnsi="Arial" w:cs="Arial"/>
                <w:sz w:val="16"/>
                <w:szCs w:val="16"/>
              </w:rPr>
              <w:t>Neisplaćene</w:t>
            </w:r>
            <w:r w:rsidRPr="00663B9A">
              <w:rPr>
                <w:rFonts w:ascii="Arial" w:hAnsi="Arial" w:cs="Arial"/>
                <w:spacing w:val="-8"/>
                <w:sz w:val="16"/>
                <w:szCs w:val="16"/>
              </w:rPr>
              <w:t xml:space="preserve"> </w:t>
            </w:r>
            <w:r w:rsidRPr="00663B9A">
              <w:rPr>
                <w:rFonts w:ascii="Arial" w:hAnsi="Arial" w:cs="Arial"/>
                <w:sz w:val="16"/>
                <w:szCs w:val="16"/>
              </w:rPr>
              <w:t>plaće:</w:t>
            </w:r>
            <w:r w:rsidRPr="00663B9A">
              <w:rPr>
                <w:rFonts w:ascii="Arial" w:hAnsi="Arial" w:cs="Arial"/>
                <w:spacing w:val="-7"/>
                <w:sz w:val="16"/>
                <w:szCs w:val="16"/>
              </w:rPr>
              <w:t xml:space="preserve"> </w:t>
            </w:r>
            <w:r w:rsidRPr="00663B9A">
              <w:rPr>
                <w:rFonts w:ascii="Arial" w:hAnsi="Arial" w:cs="Arial"/>
                <w:sz w:val="16"/>
                <w:szCs w:val="16"/>
              </w:rPr>
              <w:t>neto</w:t>
            </w:r>
            <w:r w:rsidRPr="00663B9A">
              <w:rPr>
                <w:rFonts w:ascii="Arial" w:hAnsi="Arial" w:cs="Arial"/>
                <w:spacing w:val="-8"/>
                <w:sz w:val="16"/>
                <w:szCs w:val="16"/>
              </w:rPr>
              <w:t xml:space="preserve"> </w:t>
            </w:r>
            <w:r w:rsidRPr="00663B9A">
              <w:rPr>
                <w:rFonts w:ascii="Arial" w:hAnsi="Arial" w:cs="Arial"/>
                <w:sz w:val="16"/>
                <w:szCs w:val="16"/>
              </w:rPr>
              <w:t>plaća</w:t>
            </w:r>
            <w:r w:rsidRPr="00663B9A">
              <w:rPr>
                <w:rFonts w:ascii="Arial" w:hAnsi="Arial" w:cs="Arial"/>
                <w:spacing w:val="-8"/>
                <w:sz w:val="16"/>
                <w:szCs w:val="16"/>
              </w:rPr>
              <w:t xml:space="preserve"> </w:t>
            </w:r>
            <w:r w:rsidRPr="00663B9A">
              <w:rPr>
                <w:rFonts w:ascii="Arial" w:hAnsi="Arial" w:cs="Arial"/>
                <w:sz w:val="16"/>
                <w:szCs w:val="16"/>
              </w:rPr>
              <w:t>:konto</w:t>
            </w:r>
            <w:r w:rsidRPr="00663B9A">
              <w:rPr>
                <w:rFonts w:ascii="Arial" w:hAnsi="Arial" w:cs="Arial"/>
                <w:spacing w:val="-8"/>
                <w:sz w:val="16"/>
                <w:szCs w:val="16"/>
              </w:rPr>
              <w:t xml:space="preserve"> </w:t>
            </w:r>
            <w:r w:rsidRPr="00663B9A">
              <w:rPr>
                <w:rFonts w:ascii="Arial" w:hAnsi="Arial" w:cs="Arial"/>
                <w:sz w:val="16"/>
                <w:szCs w:val="16"/>
              </w:rPr>
              <w:t xml:space="preserve">kartica, 1.1.2025. - 17.07.2025 - Popis obracuna </w:t>
            </w:r>
            <w:r w:rsidRPr="00663B9A">
              <w:rPr>
                <w:rFonts w:ascii="Arial" w:hAnsi="Arial" w:cs="Arial"/>
                <w:spacing w:val="-2"/>
                <w:sz w:val="16"/>
                <w:szCs w:val="16"/>
              </w:rPr>
              <w:t>place</w:t>
            </w:r>
          </w:p>
        </w:tc>
      </w:tr>
      <w:tr w:rsidRPr="00663B9A" w:rsidR="00663B9A" w:rsidTr="00EC68E2" w14:paraId="7157A4B7" w14:textId="77777777">
        <w:trPr>
          <w:trHeight w:val="402"/>
        </w:trPr>
        <w:tc>
          <w:tcPr>
            <w:tcW w:w="442" w:type="pct"/>
            <w:vMerge/>
            <w:tcBorders>
              <w:top w:val="nil"/>
            </w:tcBorders>
          </w:tcPr>
          <w:p w:rsidRPr="00663B9A" w:rsidR="00EC68E2" w:rsidP="00225E04" w:rsidRDefault="00EC68E2" w14:paraId="423769B3" w14:textId="77777777">
            <w:pPr>
              <w:rPr>
                <w:rFonts w:ascii="Arial" w:hAnsi="Arial" w:cs="Arial"/>
                <w:sz w:val="16"/>
                <w:szCs w:val="16"/>
              </w:rPr>
            </w:pPr>
          </w:p>
        </w:tc>
        <w:tc>
          <w:tcPr>
            <w:tcW w:w="504" w:type="pct"/>
            <w:vMerge/>
            <w:tcBorders>
              <w:top w:val="nil"/>
            </w:tcBorders>
          </w:tcPr>
          <w:p w:rsidRPr="00663B9A" w:rsidR="00EC68E2" w:rsidP="00225E04" w:rsidRDefault="00EC68E2" w14:paraId="62DEDA7B" w14:textId="77777777">
            <w:pPr>
              <w:rPr>
                <w:rFonts w:ascii="Arial" w:hAnsi="Arial" w:cs="Arial"/>
                <w:sz w:val="16"/>
                <w:szCs w:val="16"/>
              </w:rPr>
            </w:pPr>
          </w:p>
        </w:tc>
        <w:tc>
          <w:tcPr>
            <w:tcW w:w="540" w:type="pct"/>
            <w:vMerge/>
            <w:tcBorders>
              <w:top w:val="nil"/>
            </w:tcBorders>
          </w:tcPr>
          <w:p w:rsidRPr="00663B9A" w:rsidR="00EC68E2" w:rsidP="00225E04" w:rsidRDefault="00EC68E2" w14:paraId="1A709473" w14:textId="77777777">
            <w:pPr>
              <w:rPr>
                <w:rFonts w:ascii="Arial" w:hAnsi="Arial" w:cs="Arial"/>
                <w:sz w:val="16"/>
                <w:szCs w:val="16"/>
              </w:rPr>
            </w:pPr>
          </w:p>
        </w:tc>
        <w:tc>
          <w:tcPr>
            <w:tcW w:w="628" w:type="pct"/>
            <w:vMerge/>
            <w:tcBorders>
              <w:top w:val="nil"/>
            </w:tcBorders>
          </w:tcPr>
          <w:p w:rsidRPr="00663B9A" w:rsidR="00EC68E2" w:rsidP="00225E04" w:rsidRDefault="00EC68E2" w14:paraId="6BFBCB9A" w14:textId="77777777">
            <w:pPr>
              <w:rPr>
                <w:rFonts w:ascii="Arial" w:hAnsi="Arial" w:cs="Arial"/>
                <w:sz w:val="16"/>
                <w:szCs w:val="16"/>
              </w:rPr>
            </w:pPr>
          </w:p>
        </w:tc>
        <w:tc>
          <w:tcPr>
            <w:tcW w:w="442" w:type="pct"/>
          </w:tcPr>
          <w:p w:rsidRPr="00663B9A" w:rsidR="00EC68E2" w:rsidP="00225E04" w:rsidRDefault="00EC68E2" w14:paraId="35BECC41" w14:textId="77777777">
            <w:pPr>
              <w:pStyle w:val="TableParagraph"/>
              <w:spacing w:before="2"/>
              <w:ind w:left="7"/>
              <w:jc w:val="center"/>
              <w:rPr>
                <w:rFonts w:ascii="Arial" w:hAnsi="Arial" w:cs="Arial"/>
                <w:sz w:val="16"/>
                <w:szCs w:val="16"/>
              </w:rPr>
            </w:pPr>
            <w:r w:rsidRPr="00663B9A">
              <w:rPr>
                <w:rFonts w:ascii="Arial" w:hAnsi="Arial" w:cs="Arial"/>
                <w:spacing w:val="-2"/>
                <w:sz w:val="16"/>
                <w:szCs w:val="16"/>
              </w:rPr>
              <w:t>51,94</w:t>
            </w:r>
          </w:p>
        </w:tc>
        <w:tc>
          <w:tcPr>
            <w:tcW w:w="485" w:type="pct"/>
          </w:tcPr>
          <w:p w:rsidRPr="00663B9A" w:rsidR="00EC68E2" w:rsidP="00225E04" w:rsidRDefault="00EC68E2" w14:paraId="73AEB672" w14:textId="77777777">
            <w:pPr>
              <w:pStyle w:val="TableParagraph"/>
              <w:spacing w:before="2"/>
              <w:ind w:left="5" w:right="133"/>
              <w:jc w:val="center"/>
              <w:rPr>
                <w:rFonts w:ascii="Arial" w:hAnsi="Arial" w:cs="Arial"/>
                <w:sz w:val="16"/>
                <w:szCs w:val="16"/>
              </w:rPr>
            </w:pPr>
            <w:r w:rsidRPr="00663B9A">
              <w:rPr>
                <w:rFonts w:ascii="Arial" w:hAnsi="Arial" w:cs="Arial"/>
                <w:sz w:val="16"/>
                <w:szCs w:val="16"/>
              </w:rPr>
              <w:t>neto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9" w:type="pct"/>
          </w:tcPr>
          <w:p w:rsidRPr="00663B9A" w:rsidR="00EC68E2" w:rsidP="00225E04" w:rsidRDefault="00EC68E2" w14:paraId="109A35A5" w14:textId="77777777">
            <w:pPr>
              <w:pStyle w:val="TableParagraph"/>
              <w:spacing w:before="2"/>
              <w:ind w:left="107"/>
              <w:rPr>
                <w:rFonts w:ascii="Arial" w:hAnsi="Arial" w:cs="Arial"/>
                <w:sz w:val="16"/>
                <w:szCs w:val="16"/>
              </w:rPr>
            </w:pPr>
            <w:r w:rsidRPr="00663B9A">
              <w:rPr>
                <w:rFonts w:ascii="Arial" w:hAnsi="Arial" w:cs="Arial"/>
                <w:spacing w:val="-2"/>
                <w:sz w:val="16"/>
                <w:szCs w:val="16"/>
              </w:rPr>
              <w:t>51,94</w:t>
            </w:r>
          </w:p>
        </w:tc>
        <w:tc>
          <w:tcPr>
            <w:tcW w:w="1540" w:type="pct"/>
            <w:vMerge/>
            <w:tcBorders>
              <w:top w:val="nil"/>
            </w:tcBorders>
          </w:tcPr>
          <w:p w:rsidRPr="00663B9A" w:rsidR="00EC68E2" w:rsidP="00225E04" w:rsidRDefault="00EC68E2" w14:paraId="0708A2BB" w14:textId="77777777">
            <w:pPr>
              <w:rPr>
                <w:rFonts w:ascii="Arial" w:hAnsi="Arial" w:cs="Arial"/>
                <w:sz w:val="16"/>
                <w:szCs w:val="16"/>
              </w:rPr>
            </w:pPr>
          </w:p>
        </w:tc>
      </w:tr>
      <w:tr w:rsidRPr="00663B9A" w:rsidR="00663B9A" w:rsidTr="00EC68E2" w14:paraId="710FD5B0" w14:textId="77777777">
        <w:trPr>
          <w:trHeight w:val="287"/>
        </w:trPr>
        <w:tc>
          <w:tcPr>
            <w:tcW w:w="442" w:type="pct"/>
            <w:vMerge w:val="restart"/>
          </w:tcPr>
          <w:p w:rsidRPr="00663B9A" w:rsidR="00EC68E2" w:rsidP="00225E04" w:rsidRDefault="00EC68E2" w14:paraId="4A56F6F1" w14:textId="77777777">
            <w:pPr>
              <w:pStyle w:val="TableParagraph"/>
              <w:spacing w:before="2"/>
              <w:ind w:left="7" w:right="1"/>
              <w:jc w:val="center"/>
              <w:rPr>
                <w:rFonts w:ascii="Arial" w:hAnsi="Arial" w:cs="Arial"/>
                <w:sz w:val="16"/>
                <w:szCs w:val="16"/>
              </w:rPr>
            </w:pPr>
            <w:r w:rsidRPr="00663B9A">
              <w:rPr>
                <w:rFonts w:ascii="Arial" w:hAnsi="Arial" w:cs="Arial"/>
                <w:spacing w:val="-10"/>
                <w:sz w:val="16"/>
                <w:szCs w:val="16"/>
              </w:rPr>
              <w:t>8</w:t>
            </w:r>
          </w:p>
        </w:tc>
        <w:tc>
          <w:tcPr>
            <w:tcW w:w="504" w:type="pct"/>
            <w:vMerge w:val="restart"/>
          </w:tcPr>
          <w:p w:rsidRPr="00663B9A" w:rsidR="00EC68E2" w:rsidP="00225E04" w:rsidRDefault="00EC68E2" w14:paraId="054C5C23" w14:textId="77777777">
            <w:pPr>
              <w:pStyle w:val="TableParagraph"/>
              <w:ind w:left="107" w:right="405"/>
              <w:rPr>
                <w:rFonts w:ascii="Arial" w:hAnsi="Arial" w:cs="Arial"/>
                <w:sz w:val="16"/>
                <w:szCs w:val="16"/>
              </w:rPr>
            </w:pPr>
            <w:r w:rsidRPr="00663B9A">
              <w:rPr>
                <w:rFonts w:ascii="Arial" w:hAnsi="Arial" w:cs="Arial"/>
                <w:spacing w:val="-2"/>
                <w:sz w:val="16"/>
                <w:szCs w:val="16"/>
              </w:rPr>
              <w:t>Berislav Krajina</w:t>
            </w:r>
          </w:p>
        </w:tc>
        <w:tc>
          <w:tcPr>
            <w:tcW w:w="540" w:type="pct"/>
            <w:vMerge w:val="restart"/>
          </w:tcPr>
          <w:p w:rsidRPr="00663B9A" w:rsidR="00EC68E2" w:rsidP="00225E04" w:rsidRDefault="00EC68E2" w14:paraId="5D77635C" w14:textId="77777777">
            <w:pPr>
              <w:pStyle w:val="TableParagraph"/>
              <w:spacing w:before="2"/>
              <w:ind w:left="109"/>
              <w:rPr>
                <w:rFonts w:ascii="Arial" w:hAnsi="Arial" w:cs="Arial"/>
                <w:sz w:val="16"/>
                <w:szCs w:val="16"/>
              </w:rPr>
            </w:pPr>
            <w:r w:rsidRPr="00663B9A">
              <w:rPr>
                <w:rFonts w:ascii="Arial" w:hAnsi="Arial" w:cs="Arial"/>
                <w:spacing w:val="-2"/>
                <w:sz w:val="16"/>
                <w:szCs w:val="16"/>
              </w:rPr>
              <w:t>86690394637</w:t>
            </w:r>
          </w:p>
        </w:tc>
        <w:tc>
          <w:tcPr>
            <w:tcW w:w="628" w:type="pct"/>
            <w:vMerge w:val="restart"/>
          </w:tcPr>
          <w:p w:rsidRPr="00663B9A" w:rsidR="00EC68E2" w:rsidP="00225E04" w:rsidRDefault="00EC68E2" w14:paraId="482BA68D" w14:textId="77777777">
            <w:pPr>
              <w:pStyle w:val="TableParagraph"/>
              <w:spacing w:before="2"/>
              <w:ind w:left="106"/>
              <w:rPr>
                <w:rFonts w:ascii="Arial" w:hAnsi="Arial" w:cs="Arial"/>
                <w:sz w:val="16"/>
                <w:szCs w:val="16"/>
              </w:rPr>
            </w:pPr>
            <w:r w:rsidRPr="00663B9A">
              <w:rPr>
                <w:rFonts w:ascii="Arial" w:hAnsi="Arial" w:cs="Arial"/>
                <w:spacing w:val="-2"/>
                <w:sz w:val="16"/>
                <w:szCs w:val="16"/>
              </w:rPr>
              <w:t>nedostupno</w:t>
            </w:r>
          </w:p>
        </w:tc>
        <w:tc>
          <w:tcPr>
            <w:tcW w:w="442" w:type="pct"/>
          </w:tcPr>
          <w:p w:rsidRPr="00663B9A" w:rsidR="00EC68E2" w:rsidP="00225E04" w:rsidRDefault="00EC68E2" w14:paraId="4DA138CD" w14:textId="77777777">
            <w:pPr>
              <w:pStyle w:val="TableParagraph"/>
              <w:spacing w:before="2"/>
              <w:ind w:left="7" w:right="2"/>
              <w:jc w:val="center"/>
              <w:rPr>
                <w:rFonts w:ascii="Arial" w:hAnsi="Arial" w:cs="Arial"/>
                <w:sz w:val="16"/>
                <w:szCs w:val="16"/>
              </w:rPr>
            </w:pPr>
            <w:r w:rsidRPr="00663B9A">
              <w:rPr>
                <w:rFonts w:ascii="Arial" w:hAnsi="Arial" w:cs="Arial"/>
                <w:spacing w:val="-2"/>
                <w:sz w:val="16"/>
                <w:szCs w:val="16"/>
              </w:rPr>
              <w:t>84,32</w:t>
            </w:r>
          </w:p>
        </w:tc>
        <w:tc>
          <w:tcPr>
            <w:tcW w:w="485" w:type="pct"/>
          </w:tcPr>
          <w:p w:rsidRPr="00663B9A" w:rsidR="00EC68E2" w:rsidP="00225E04" w:rsidRDefault="00EC68E2" w14:paraId="3D0CF88C" w14:textId="77777777">
            <w:pPr>
              <w:pStyle w:val="TableParagraph"/>
              <w:spacing w:before="2"/>
              <w:ind w:left="70" w:right="128"/>
              <w:jc w:val="center"/>
              <w:rPr>
                <w:rFonts w:ascii="Arial" w:hAnsi="Arial" w:cs="Arial"/>
                <w:sz w:val="16"/>
                <w:szCs w:val="16"/>
              </w:rPr>
            </w:pPr>
            <w:r w:rsidRPr="00663B9A">
              <w:rPr>
                <w:rFonts w:ascii="Arial" w:hAnsi="Arial" w:cs="Arial"/>
                <w:sz w:val="16"/>
                <w:szCs w:val="16"/>
              </w:rPr>
              <w:t>bruto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9" w:type="pct"/>
          </w:tcPr>
          <w:p w:rsidRPr="00663B9A" w:rsidR="00EC68E2" w:rsidP="00225E04" w:rsidRDefault="00EC68E2" w14:paraId="35A7F82A" w14:textId="77777777">
            <w:pPr>
              <w:pStyle w:val="TableParagraph"/>
              <w:spacing w:before="2"/>
              <w:ind w:left="107"/>
              <w:rPr>
                <w:rFonts w:ascii="Arial" w:hAnsi="Arial" w:cs="Arial"/>
                <w:sz w:val="16"/>
                <w:szCs w:val="16"/>
              </w:rPr>
            </w:pPr>
            <w:r w:rsidRPr="00663B9A">
              <w:rPr>
                <w:rFonts w:ascii="Arial" w:hAnsi="Arial" w:cs="Arial"/>
                <w:spacing w:val="-2"/>
                <w:sz w:val="16"/>
                <w:szCs w:val="16"/>
              </w:rPr>
              <w:t>84,32</w:t>
            </w:r>
          </w:p>
        </w:tc>
        <w:tc>
          <w:tcPr>
            <w:tcW w:w="1540" w:type="pct"/>
            <w:vMerge w:val="restart"/>
          </w:tcPr>
          <w:p w:rsidRPr="00663B9A" w:rsidR="00EC68E2" w:rsidP="00225E04" w:rsidRDefault="00EC68E2" w14:paraId="07E82CEB" w14:textId="77777777">
            <w:pPr>
              <w:pStyle w:val="TableParagraph"/>
              <w:spacing w:line="242" w:lineRule="auto"/>
              <w:ind w:left="106" w:right="87"/>
              <w:rPr>
                <w:rFonts w:ascii="Arial" w:hAnsi="Arial" w:cs="Arial"/>
                <w:sz w:val="16"/>
                <w:szCs w:val="16"/>
              </w:rPr>
            </w:pPr>
            <w:r w:rsidRPr="00663B9A">
              <w:rPr>
                <w:rFonts w:ascii="Arial" w:hAnsi="Arial" w:cs="Arial"/>
                <w:sz w:val="16"/>
                <w:szCs w:val="16"/>
              </w:rPr>
              <w:t>Neisplaćene</w:t>
            </w:r>
            <w:r w:rsidRPr="00663B9A">
              <w:rPr>
                <w:rFonts w:ascii="Arial" w:hAnsi="Arial" w:cs="Arial"/>
                <w:spacing w:val="-8"/>
                <w:sz w:val="16"/>
                <w:szCs w:val="16"/>
              </w:rPr>
              <w:t xml:space="preserve"> </w:t>
            </w:r>
            <w:r w:rsidRPr="00663B9A">
              <w:rPr>
                <w:rFonts w:ascii="Arial" w:hAnsi="Arial" w:cs="Arial"/>
                <w:sz w:val="16"/>
                <w:szCs w:val="16"/>
              </w:rPr>
              <w:t>plaće:</w:t>
            </w:r>
            <w:r w:rsidRPr="00663B9A">
              <w:rPr>
                <w:rFonts w:ascii="Arial" w:hAnsi="Arial" w:cs="Arial"/>
                <w:spacing w:val="-7"/>
                <w:sz w:val="16"/>
                <w:szCs w:val="16"/>
              </w:rPr>
              <w:t xml:space="preserve"> </w:t>
            </w:r>
            <w:r w:rsidRPr="00663B9A">
              <w:rPr>
                <w:rFonts w:ascii="Arial" w:hAnsi="Arial" w:cs="Arial"/>
                <w:sz w:val="16"/>
                <w:szCs w:val="16"/>
              </w:rPr>
              <w:t>neto</w:t>
            </w:r>
            <w:r w:rsidRPr="00663B9A">
              <w:rPr>
                <w:rFonts w:ascii="Arial" w:hAnsi="Arial" w:cs="Arial"/>
                <w:spacing w:val="-8"/>
                <w:sz w:val="16"/>
                <w:szCs w:val="16"/>
              </w:rPr>
              <w:t xml:space="preserve"> </w:t>
            </w:r>
            <w:r w:rsidRPr="00663B9A">
              <w:rPr>
                <w:rFonts w:ascii="Arial" w:hAnsi="Arial" w:cs="Arial"/>
                <w:sz w:val="16"/>
                <w:szCs w:val="16"/>
              </w:rPr>
              <w:t>plaća</w:t>
            </w:r>
            <w:r w:rsidRPr="00663B9A">
              <w:rPr>
                <w:rFonts w:ascii="Arial" w:hAnsi="Arial" w:cs="Arial"/>
                <w:spacing w:val="-8"/>
                <w:sz w:val="16"/>
                <w:szCs w:val="16"/>
              </w:rPr>
              <w:t xml:space="preserve"> </w:t>
            </w:r>
            <w:r w:rsidRPr="00663B9A">
              <w:rPr>
                <w:rFonts w:ascii="Arial" w:hAnsi="Arial" w:cs="Arial"/>
                <w:sz w:val="16"/>
                <w:szCs w:val="16"/>
              </w:rPr>
              <w:t>:konto</w:t>
            </w:r>
            <w:r w:rsidRPr="00663B9A">
              <w:rPr>
                <w:rFonts w:ascii="Arial" w:hAnsi="Arial" w:cs="Arial"/>
                <w:spacing w:val="-8"/>
                <w:sz w:val="16"/>
                <w:szCs w:val="16"/>
              </w:rPr>
              <w:t xml:space="preserve"> </w:t>
            </w:r>
            <w:r w:rsidRPr="00663B9A">
              <w:rPr>
                <w:rFonts w:ascii="Arial" w:hAnsi="Arial" w:cs="Arial"/>
                <w:sz w:val="16"/>
                <w:szCs w:val="16"/>
              </w:rPr>
              <w:t xml:space="preserve">kartica, 1.1.2025. - 17.07.2025 - Popis obracuna </w:t>
            </w:r>
            <w:r w:rsidRPr="00663B9A">
              <w:rPr>
                <w:rFonts w:ascii="Arial" w:hAnsi="Arial" w:cs="Arial"/>
                <w:spacing w:val="-2"/>
                <w:sz w:val="16"/>
                <w:szCs w:val="16"/>
              </w:rPr>
              <w:t>place</w:t>
            </w:r>
          </w:p>
        </w:tc>
      </w:tr>
      <w:tr w:rsidRPr="00663B9A" w:rsidR="00663B9A" w:rsidTr="00EC68E2" w14:paraId="62AB3A26" w14:textId="77777777">
        <w:trPr>
          <w:trHeight w:val="402"/>
        </w:trPr>
        <w:tc>
          <w:tcPr>
            <w:tcW w:w="442" w:type="pct"/>
            <w:vMerge/>
            <w:tcBorders>
              <w:top w:val="nil"/>
            </w:tcBorders>
          </w:tcPr>
          <w:p w:rsidRPr="00663B9A" w:rsidR="00EC68E2" w:rsidP="00225E04" w:rsidRDefault="00EC68E2" w14:paraId="0785A220" w14:textId="77777777">
            <w:pPr>
              <w:rPr>
                <w:rFonts w:ascii="Arial" w:hAnsi="Arial" w:cs="Arial"/>
                <w:sz w:val="16"/>
                <w:szCs w:val="16"/>
              </w:rPr>
            </w:pPr>
          </w:p>
        </w:tc>
        <w:tc>
          <w:tcPr>
            <w:tcW w:w="504" w:type="pct"/>
            <w:vMerge/>
            <w:tcBorders>
              <w:top w:val="nil"/>
            </w:tcBorders>
          </w:tcPr>
          <w:p w:rsidRPr="00663B9A" w:rsidR="00EC68E2" w:rsidP="00225E04" w:rsidRDefault="00EC68E2" w14:paraId="2CA9495E" w14:textId="77777777">
            <w:pPr>
              <w:rPr>
                <w:rFonts w:ascii="Arial" w:hAnsi="Arial" w:cs="Arial"/>
                <w:sz w:val="16"/>
                <w:szCs w:val="16"/>
              </w:rPr>
            </w:pPr>
          </w:p>
        </w:tc>
        <w:tc>
          <w:tcPr>
            <w:tcW w:w="540" w:type="pct"/>
            <w:vMerge/>
            <w:tcBorders>
              <w:top w:val="nil"/>
            </w:tcBorders>
          </w:tcPr>
          <w:p w:rsidRPr="00663B9A" w:rsidR="00EC68E2" w:rsidP="00225E04" w:rsidRDefault="00EC68E2" w14:paraId="75706746" w14:textId="77777777">
            <w:pPr>
              <w:rPr>
                <w:rFonts w:ascii="Arial" w:hAnsi="Arial" w:cs="Arial"/>
                <w:sz w:val="16"/>
                <w:szCs w:val="16"/>
              </w:rPr>
            </w:pPr>
          </w:p>
        </w:tc>
        <w:tc>
          <w:tcPr>
            <w:tcW w:w="628" w:type="pct"/>
            <w:vMerge/>
            <w:tcBorders>
              <w:top w:val="nil"/>
            </w:tcBorders>
          </w:tcPr>
          <w:p w:rsidRPr="00663B9A" w:rsidR="00EC68E2" w:rsidP="00225E04" w:rsidRDefault="00EC68E2" w14:paraId="7436D73F" w14:textId="77777777">
            <w:pPr>
              <w:rPr>
                <w:rFonts w:ascii="Arial" w:hAnsi="Arial" w:cs="Arial"/>
                <w:sz w:val="16"/>
                <w:szCs w:val="16"/>
              </w:rPr>
            </w:pPr>
          </w:p>
        </w:tc>
        <w:tc>
          <w:tcPr>
            <w:tcW w:w="442" w:type="pct"/>
          </w:tcPr>
          <w:p w:rsidRPr="00663B9A" w:rsidR="00EC68E2" w:rsidP="00225E04" w:rsidRDefault="00EC68E2" w14:paraId="76EC7E99" w14:textId="77777777">
            <w:pPr>
              <w:pStyle w:val="TableParagraph"/>
              <w:spacing w:before="2"/>
              <w:ind w:left="7" w:right="2"/>
              <w:jc w:val="center"/>
              <w:rPr>
                <w:rFonts w:ascii="Arial" w:hAnsi="Arial" w:cs="Arial"/>
                <w:sz w:val="16"/>
                <w:szCs w:val="16"/>
              </w:rPr>
            </w:pPr>
            <w:r w:rsidRPr="00663B9A">
              <w:rPr>
                <w:rFonts w:ascii="Arial" w:hAnsi="Arial" w:cs="Arial"/>
                <w:spacing w:val="-2"/>
                <w:sz w:val="16"/>
                <w:szCs w:val="16"/>
              </w:rPr>
              <w:t>51,94</w:t>
            </w:r>
          </w:p>
        </w:tc>
        <w:tc>
          <w:tcPr>
            <w:tcW w:w="485" w:type="pct"/>
          </w:tcPr>
          <w:p w:rsidRPr="00663B9A" w:rsidR="00EC68E2" w:rsidP="00225E04" w:rsidRDefault="00EC68E2" w14:paraId="69C1B761" w14:textId="77777777">
            <w:pPr>
              <w:pStyle w:val="TableParagraph"/>
              <w:spacing w:before="2"/>
              <w:ind w:left="5" w:right="133"/>
              <w:jc w:val="center"/>
              <w:rPr>
                <w:rFonts w:ascii="Arial" w:hAnsi="Arial" w:cs="Arial"/>
                <w:sz w:val="16"/>
                <w:szCs w:val="16"/>
              </w:rPr>
            </w:pPr>
            <w:r w:rsidRPr="00663B9A">
              <w:rPr>
                <w:rFonts w:ascii="Arial" w:hAnsi="Arial" w:cs="Arial"/>
                <w:sz w:val="16"/>
                <w:szCs w:val="16"/>
              </w:rPr>
              <w:t>neto</w:t>
            </w:r>
            <w:r w:rsidRPr="00663B9A">
              <w:rPr>
                <w:rFonts w:ascii="Arial" w:hAnsi="Arial" w:cs="Arial"/>
                <w:spacing w:val="-1"/>
                <w:sz w:val="16"/>
                <w:szCs w:val="16"/>
              </w:rPr>
              <w:t xml:space="preserve"> </w:t>
            </w:r>
            <w:r w:rsidRPr="00663B9A">
              <w:rPr>
                <w:rFonts w:ascii="Arial" w:hAnsi="Arial" w:cs="Arial"/>
                <w:spacing w:val="-2"/>
                <w:sz w:val="16"/>
                <w:szCs w:val="16"/>
              </w:rPr>
              <w:t>plaća</w:t>
            </w:r>
          </w:p>
        </w:tc>
        <w:tc>
          <w:tcPr>
            <w:tcW w:w="419" w:type="pct"/>
          </w:tcPr>
          <w:p w:rsidRPr="00663B9A" w:rsidR="00EC68E2" w:rsidP="00225E04" w:rsidRDefault="00EC68E2" w14:paraId="47A4F18F" w14:textId="77777777">
            <w:pPr>
              <w:pStyle w:val="TableParagraph"/>
              <w:spacing w:before="2"/>
              <w:ind w:left="107"/>
              <w:rPr>
                <w:rFonts w:ascii="Arial" w:hAnsi="Arial" w:cs="Arial"/>
                <w:sz w:val="16"/>
                <w:szCs w:val="16"/>
              </w:rPr>
            </w:pPr>
            <w:r w:rsidRPr="00663B9A">
              <w:rPr>
                <w:rFonts w:ascii="Arial" w:hAnsi="Arial" w:cs="Arial"/>
                <w:spacing w:val="-2"/>
                <w:sz w:val="16"/>
                <w:szCs w:val="16"/>
              </w:rPr>
              <w:t>51,94</w:t>
            </w:r>
          </w:p>
        </w:tc>
        <w:tc>
          <w:tcPr>
            <w:tcW w:w="1540" w:type="pct"/>
            <w:vMerge/>
            <w:tcBorders>
              <w:top w:val="nil"/>
            </w:tcBorders>
          </w:tcPr>
          <w:p w:rsidRPr="00663B9A" w:rsidR="00EC68E2" w:rsidP="00225E04" w:rsidRDefault="00EC68E2" w14:paraId="1DD3D551" w14:textId="77777777">
            <w:pPr>
              <w:rPr>
                <w:rFonts w:ascii="Arial" w:hAnsi="Arial" w:cs="Arial"/>
                <w:sz w:val="16"/>
                <w:szCs w:val="16"/>
              </w:rPr>
            </w:pPr>
          </w:p>
        </w:tc>
      </w:tr>
      <w:tr w:rsidRPr="00663B9A" w:rsidR="00663B9A" w:rsidTr="00EC68E2" w14:paraId="150F44BD" w14:textId="77777777">
        <w:trPr>
          <w:trHeight w:val="909"/>
        </w:trPr>
        <w:tc>
          <w:tcPr>
            <w:tcW w:w="442" w:type="pct"/>
            <w:vMerge w:val="restart"/>
          </w:tcPr>
          <w:p w:rsidRPr="00663B9A" w:rsidR="00EC68E2" w:rsidP="00225E04" w:rsidRDefault="00EC68E2" w14:paraId="5DE2A6B5" w14:textId="77777777">
            <w:pPr>
              <w:pStyle w:val="TableParagraph"/>
              <w:spacing w:before="2"/>
              <w:ind w:left="7" w:right="1"/>
              <w:jc w:val="center"/>
              <w:rPr>
                <w:rFonts w:ascii="Arial" w:hAnsi="Arial" w:cs="Arial"/>
                <w:sz w:val="16"/>
                <w:szCs w:val="16"/>
              </w:rPr>
            </w:pPr>
            <w:r w:rsidRPr="00663B9A">
              <w:rPr>
                <w:rFonts w:ascii="Arial" w:hAnsi="Arial" w:cs="Arial"/>
                <w:spacing w:val="-10"/>
                <w:sz w:val="16"/>
                <w:szCs w:val="16"/>
              </w:rPr>
              <w:t>9</w:t>
            </w:r>
          </w:p>
        </w:tc>
        <w:tc>
          <w:tcPr>
            <w:tcW w:w="504" w:type="pct"/>
            <w:vMerge w:val="restart"/>
          </w:tcPr>
          <w:p w:rsidRPr="00663B9A" w:rsidR="00EC68E2" w:rsidP="00225E04" w:rsidRDefault="00EC68E2" w14:paraId="5B2264F7" w14:textId="77777777">
            <w:pPr>
              <w:pStyle w:val="TableParagraph"/>
              <w:spacing w:line="207" w:lineRule="exact"/>
              <w:ind w:left="107"/>
              <w:rPr>
                <w:rFonts w:ascii="Arial" w:hAnsi="Arial" w:cs="Arial"/>
                <w:sz w:val="16"/>
                <w:szCs w:val="16"/>
              </w:rPr>
            </w:pPr>
            <w:r w:rsidRPr="00663B9A">
              <w:rPr>
                <w:rFonts w:ascii="Arial" w:hAnsi="Arial" w:cs="Arial"/>
                <w:spacing w:val="-5"/>
                <w:sz w:val="16"/>
                <w:szCs w:val="16"/>
              </w:rPr>
              <w:t>RH,</w:t>
            </w:r>
          </w:p>
          <w:p w:rsidRPr="00663B9A" w:rsidR="00EC68E2" w:rsidP="00225E04" w:rsidRDefault="00EC68E2" w14:paraId="51883132" w14:textId="77777777">
            <w:pPr>
              <w:pStyle w:val="TableParagraph"/>
              <w:spacing w:before="2"/>
              <w:ind w:left="107" w:right="75"/>
              <w:rPr>
                <w:rFonts w:ascii="Arial" w:hAnsi="Arial" w:cs="Arial"/>
                <w:sz w:val="16"/>
                <w:szCs w:val="16"/>
              </w:rPr>
            </w:pPr>
            <w:r w:rsidRPr="00663B9A">
              <w:rPr>
                <w:rFonts w:ascii="Arial" w:hAnsi="Arial" w:cs="Arial"/>
                <w:spacing w:val="-2"/>
                <w:sz w:val="16"/>
                <w:szCs w:val="16"/>
              </w:rPr>
              <w:t xml:space="preserve">Ministarstvo financija, Porezna uprava, Područni </w:t>
            </w:r>
            <w:r w:rsidRPr="00663B9A">
              <w:rPr>
                <w:rFonts w:ascii="Arial" w:hAnsi="Arial" w:cs="Arial"/>
                <w:sz w:val="16"/>
                <w:szCs w:val="16"/>
              </w:rPr>
              <w:t>ured</w:t>
            </w:r>
            <w:r w:rsidRPr="00663B9A">
              <w:rPr>
                <w:rFonts w:ascii="Arial" w:hAnsi="Arial" w:cs="Arial"/>
                <w:spacing w:val="-2"/>
                <w:sz w:val="16"/>
                <w:szCs w:val="16"/>
              </w:rPr>
              <w:t xml:space="preserve"> </w:t>
            </w:r>
            <w:r w:rsidRPr="00663B9A">
              <w:rPr>
                <w:rFonts w:ascii="Arial" w:hAnsi="Arial" w:cs="Arial"/>
                <w:sz w:val="16"/>
                <w:szCs w:val="16"/>
              </w:rPr>
              <w:t>Zagreb zastupan po ŽDO u</w:t>
            </w:r>
          </w:p>
          <w:p w:rsidRPr="00663B9A" w:rsidR="00EC68E2" w:rsidP="00225E04" w:rsidRDefault="00EC68E2" w14:paraId="70D4205B" w14:textId="77777777">
            <w:pPr>
              <w:pStyle w:val="TableParagraph"/>
              <w:spacing w:before="2"/>
              <w:ind w:left="107"/>
              <w:rPr>
                <w:rFonts w:ascii="Arial" w:hAnsi="Arial" w:cs="Arial"/>
                <w:sz w:val="16"/>
                <w:szCs w:val="16"/>
              </w:rPr>
            </w:pPr>
            <w:r w:rsidRPr="00663B9A">
              <w:rPr>
                <w:rFonts w:ascii="Arial" w:hAnsi="Arial" w:cs="Arial"/>
                <w:spacing w:val="-2"/>
                <w:sz w:val="16"/>
                <w:szCs w:val="16"/>
              </w:rPr>
              <w:t>Zagrebu</w:t>
            </w:r>
          </w:p>
        </w:tc>
        <w:tc>
          <w:tcPr>
            <w:tcW w:w="540" w:type="pct"/>
            <w:vMerge w:val="restart"/>
          </w:tcPr>
          <w:p w:rsidRPr="00663B9A" w:rsidR="00EC68E2" w:rsidP="00225E04" w:rsidRDefault="00EC68E2" w14:paraId="14EA310E" w14:textId="77777777">
            <w:pPr>
              <w:pStyle w:val="TableParagraph"/>
              <w:spacing w:before="2"/>
              <w:ind w:left="109"/>
              <w:rPr>
                <w:rFonts w:ascii="Arial" w:hAnsi="Arial" w:cs="Arial"/>
                <w:sz w:val="16"/>
                <w:szCs w:val="16"/>
              </w:rPr>
            </w:pPr>
            <w:r w:rsidRPr="00663B9A">
              <w:rPr>
                <w:rFonts w:ascii="Arial" w:hAnsi="Arial" w:cs="Arial"/>
                <w:spacing w:val="-2"/>
                <w:sz w:val="16"/>
                <w:szCs w:val="16"/>
              </w:rPr>
              <w:t>18683136487</w:t>
            </w:r>
          </w:p>
        </w:tc>
        <w:tc>
          <w:tcPr>
            <w:tcW w:w="628" w:type="pct"/>
            <w:vMerge w:val="restart"/>
          </w:tcPr>
          <w:p w:rsidRPr="00663B9A" w:rsidR="00EC68E2" w:rsidP="00225E04" w:rsidRDefault="00EC68E2" w14:paraId="7768B26F" w14:textId="77777777">
            <w:pPr>
              <w:pStyle w:val="TableParagraph"/>
              <w:ind w:left="106" w:right="229"/>
              <w:rPr>
                <w:rFonts w:ascii="Arial" w:hAnsi="Arial" w:cs="Arial"/>
                <w:sz w:val="16"/>
                <w:szCs w:val="16"/>
              </w:rPr>
            </w:pPr>
            <w:r w:rsidRPr="00663B9A">
              <w:rPr>
                <w:rFonts w:ascii="Arial" w:hAnsi="Arial" w:cs="Arial"/>
                <w:spacing w:val="-2"/>
                <w:sz w:val="16"/>
                <w:szCs w:val="16"/>
              </w:rPr>
              <w:t xml:space="preserve">Avenija </w:t>
            </w:r>
            <w:r w:rsidRPr="00663B9A">
              <w:rPr>
                <w:rFonts w:ascii="Arial" w:hAnsi="Arial" w:cs="Arial"/>
                <w:sz w:val="16"/>
                <w:szCs w:val="16"/>
              </w:rPr>
              <w:t>Dubrovnik</w:t>
            </w:r>
            <w:r w:rsidRPr="00663B9A">
              <w:rPr>
                <w:rFonts w:ascii="Arial" w:hAnsi="Arial" w:cs="Arial"/>
                <w:spacing w:val="-12"/>
                <w:sz w:val="16"/>
                <w:szCs w:val="16"/>
              </w:rPr>
              <w:t xml:space="preserve"> </w:t>
            </w:r>
            <w:r w:rsidRPr="00663B9A">
              <w:rPr>
                <w:rFonts w:ascii="Arial" w:hAnsi="Arial" w:cs="Arial"/>
                <w:sz w:val="16"/>
                <w:szCs w:val="16"/>
              </w:rPr>
              <w:t xml:space="preserve">32, </w:t>
            </w:r>
            <w:r w:rsidRPr="00663B9A">
              <w:rPr>
                <w:rFonts w:ascii="Arial" w:hAnsi="Arial" w:cs="Arial"/>
                <w:spacing w:val="-2"/>
                <w:sz w:val="16"/>
                <w:szCs w:val="16"/>
              </w:rPr>
              <w:t>Zagreb</w:t>
            </w:r>
          </w:p>
        </w:tc>
        <w:tc>
          <w:tcPr>
            <w:tcW w:w="442" w:type="pct"/>
          </w:tcPr>
          <w:p w:rsidRPr="00663B9A" w:rsidR="00EC68E2" w:rsidP="00225E04" w:rsidRDefault="00AC618C" w14:paraId="0692500D" w14:textId="72C897AA">
            <w:pPr>
              <w:pStyle w:val="TableParagraph"/>
              <w:spacing w:before="2"/>
              <w:ind w:left="7" w:right="5"/>
              <w:jc w:val="center"/>
              <w:rPr>
                <w:rFonts w:ascii="Arial" w:hAnsi="Arial" w:cs="Arial"/>
                <w:i/>
                <w:sz w:val="16"/>
                <w:szCs w:val="16"/>
              </w:rPr>
            </w:pPr>
            <w:r>
              <w:rPr>
                <w:rFonts w:ascii="Arial" w:hAnsi="Arial" w:cs="Arial"/>
                <w:i/>
                <w:spacing w:val="-2"/>
                <w:sz w:val="16"/>
                <w:szCs w:val="16"/>
              </w:rPr>
              <w:t>826,77</w:t>
            </w:r>
          </w:p>
        </w:tc>
        <w:tc>
          <w:tcPr>
            <w:tcW w:w="485" w:type="pct"/>
          </w:tcPr>
          <w:p w:rsidRPr="00663B9A" w:rsidR="00EC68E2" w:rsidP="00225E04" w:rsidRDefault="00EC68E2" w14:paraId="3615C2CA" w14:textId="77777777">
            <w:pPr>
              <w:pStyle w:val="TableParagraph"/>
              <w:ind w:left="105" w:right="95"/>
              <w:jc w:val="both"/>
              <w:rPr>
                <w:rFonts w:ascii="Arial" w:hAnsi="Arial" w:cs="Arial"/>
                <w:sz w:val="16"/>
                <w:szCs w:val="16"/>
              </w:rPr>
            </w:pPr>
            <w:r w:rsidRPr="00663B9A">
              <w:rPr>
                <w:rFonts w:ascii="Arial" w:hAnsi="Arial" w:cs="Arial"/>
                <w:sz w:val="16"/>
                <w:szCs w:val="16"/>
              </w:rPr>
              <w:t xml:space="preserve">doprinos za </w:t>
            </w:r>
            <w:r w:rsidRPr="00663B9A">
              <w:rPr>
                <w:rFonts w:ascii="Arial" w:hAnsi="Arial" w:cs="Arial"/>
                <w:spacing w:val="-2"/>
                <w:sz w:val="16"/>
                <w:szCs w:val="16"/>
              </w:rPr>
              <w:t xml:space="preserve">mirovinsko </w:t>
            </w:r>
            <w:r w:rsidRPr="00663B9A">
              <w:rPr>
                <w:rFonts w:ascii="Arial" w:hAnsi="Arial" w:cs="Arial"/>
                <w:sz w:val="16"/>
                <w:szCs w:val="16"/>
              </w:rPr>
              <w:t>osig.</w:t>
            </w:r>
            <w:r w:rsidRPr="00663B9A">
              <w:rPr>
                <w:rFonts w:ascii="Arial" w:hAnsi="Arial" w:cs="Arial"/>
                <w:spacing w:val="-12"/>
                <w:sz w:val="16"/>
                <w:szCs w:val="16"/>
              </w:rPr>
              <w:t xml:space="preserve"> </w:t>
            </w:r>
            <w:r w:rsidRPr="00663B9A">
              <w:rPr>
                <w:rFonts w:ascii="Arial" w:hAnsi="Arial" w:cs="Arial"/>
                <w:sz w:val="16"/>
                <w:szCs w:val="16"/>
              </w:rPr>
              <w:t>II-stup s kte</w:t>
            </w:r>
          </w:p>
        </w:tc>
        <w:tc>
          <w:tcPr>
            <w:tcW w:w="419" w:type="pct"/>
          </w:tcPr>
          <w:p w:rsidRPr="00663B9A" w:rsidR="00EC68E2" w:rsidP="00225E04" w:rsidRDefault="00AC618C" w14:paraId="7BDE7E78" w14:textId="5891960A">
            <w:pPr>
              <w:pStyle w:val="TableParagraph"/>
              <w:spacing w:before="2"/>
              <w:ind w:left="107"/>
              <w:rPr>
                <w:rFonts w:ascii="Arial" w:hAnsi="Arial" w:cs="Arial"/>
                <w:i/>
                <w:sz w:val="16"/>
                <w:szCs w:val="16"/>
              </w:rPr>
            </w:pPr>
            <w:r>
              <w:rPr>
                <w:rFonts w:ascii="Arial" w:hAnsi="Arial" w:cs="Arial"/>
                <w:i/>
                <w:spacing w:val="-2"/>
                <w:sz w:val="16"/>
                <w:szCs w:val="16"/>
              </w:rPr>
              <w:t>826,77</w:t>
            </w:r>
          </w:p>
        </w:tc>
        <w:tc>
          <w:tcPr>
            <w:tcW w:w="1540" w:type="pct"/>
            <w:vMerge w:val="restart"/>
          </w:tcPr>
          <w:p w:rsidRPr="00663B9A" w:rsidR="00EC68E2" w:rsidP="00225E04" w:rsidRDefault="00EC68E2" w14:paraId="21A6BF8D" w14:textId="77777777">
            <w:pPr>
              <w:pStyle w:val="TableParagraph"/>
              <w:spacing w:line="244" w:lineRule="auto"/>
              <w:ind w:left="106"/>
              <w:rPr>
                <w:rFonts w:ascii="Arial" w:hAnsi="Arial" w:cs="Arial"/>
                <w:sz w:val="16"/>
                <w:szCs w:val="16"/>
              </w:rPr>
            </w:pPr>
            <w:r w:rsidRPr="00663B9A">
              <w:rPr>
                <w:rFonts w:ascii="Arial" w:hAnsi="Arial" w:cs="Arial"/>
                <w:sz w:val="16"/>
                <w:szCs w:val="16"/>
              </w:rPr>
              <w:t xml:space="preserve">JOPPD obrasci) broj: </w:t>
            </w:r>
            <w:r w:rsidRPr="00663B9A">
              <w:rPr>
                <w:rFonts w:ascii="Arial" w:hAnsi="Arial" w:cs="Arial"/>
                <w:spacing w:val="-2"/>
                <w:sz w:val="16"/>
                <w:szCs w:val="16"/>
              </w:rPr>
              <w:t>24260.24305.24335.24366.25031.25901</w:t>
            </w:r>
          </w:p>
        </w:tc>
      </w:tr>
      <w:tr w:rsidRPr="00663B9A" w:rsidR="00663B9A" w:rsidTr="00EC68E2" w14:paraId="64F4C9CC" w14:textId="77777777">
        <w:trPr>
          <w:trHeight w:val="1941"/>
        </w:trPr>
        <w:tc>
          <w:tcPr>
            <w:tcW w:w="442" w:type="pct"/>
            <w:vMerge/>
            <w:tcBorders>
              <w:top w:val="nil"/>
            </w:tcBorders>
          </w:tcPr>
          <w:p w:rsidRPr="00663B9A" w:rsidR="00EC68E2" w:rsidP="00225E04" w:rsidRDefault="00EC68E2" w14:paraId="05CCC933" w14:textId="77777777">
            <w:pPr>
              <w:rPr>
                <w:rFonts w:ascii="Arial" w:hAnsi="Arial" w:cs="Arial"/>
                <w:sz w:val="16"/>
                <w:szCs w:val="16"/>
              </w:rPr>
            </w:pPr>
          </w:p>
        </w:tc>
        <w:tc>
          <w:tcPr>
            <w:tcW w:w="504" w:type="pct"/>
            <w:vMerge/>
            <w:tcBorders>
              <w:top w:val="nil"/>
            </w:tcBorders>
          </w:tcPr>
          <w:p w:rsidRPr="00663B9A" w:rsidR="00EC68E2" w:rsidP="00225E04" w:rsidRDefault="00EC68E2" w14:paraId="1C4F6865" w14:textId="77777777">
            <w:pPr>
              <w:rPr>
                <w:rFonts w:ascii="Arial" w:hAnsi="Arial" w:cs="Arial"/>
                <w:sz w:val="16"/>
                <w:szCs w:val="16"/>
              </w:rPr>
            </w:pPr>
          </w:p>
        </w:tc>
        <w:tc>
          <w:tcPr>
            <w:tcW w:w="540" w:type="pct"/>
            <w:vMerge/>
            <w:tcBorders>
              <w:top w:val="nil"/>
            </w:tcBorders>
          </w:tcPr>
          <w:p w:rsidRPr="00663B9A" w:rsidR="00EC68E2" w:rsidP="00225E04" w:rsidRDefault="00EC68E2" w14:paraId="2D64AD61" w14:textId="77777777">
            <w:pPr>
              <w:rPr>
                <w:rFonts w:ascii="Arial" w:hAnsi="Arial" w:cs="Arial"/>
                <w:sz w:val="16"/>
                <w:szCs w:val="16"/>
              </w:rPr>
            </w:pPr>
          </w:p>
        </w:tc>
        <w:tc>
          <w:tcPr>
            <w:tcW w:w="628" w:type="pct"/>
            <w:vMerge/>
            <w:tcBorders>
              <w:top w:val="nil"/>
            </w:tcBorders>
          </w:tcPr>
          <w:p w:rsidRPr="00663B9A" w:rsidR="00EC68E2" w:rsidP="00225E04" w:rsidRDefault="00EC68E2" w14:paraId="0A5C2F0B" w14:textId="77777777">
            <w:pPr>
              <w:rPr>
                <w:rFonts w:ascii="Arial" w:hAnsi="Arial" w:cs="Arial"/>
                <w:sz w:val="16"/>
                <w:szCs w:val="16"/>
              </w:rPr>
            </w:pPr>
          </w:p>
        </w:tc>
        <w:tc>
          <w:tcPr>
            <w:tcW w:w="442" w:type="pct"/>
          </w:tcPr>
          <w:p w:rsidRPr="00663B9A" w:rsidR="00EC68E2" w:rsidP="00225E04" w:rsidRDefault="00AC618C" w14:paraId="0D857372" w14:textId="15A54394">
            <w:pPr>
              <w:pStyle w:val="TableParagraph"/>
              <w:spacing w:before="2"/>
              <w:ind w:left="7" w:right="5"/>
              <w:jc w:val="center"/>
              <w:rPr>
                <w:rFonts w:ascii="Arial" w:hAnsi="Arial" w:cs="Arial"/>
                <w:i/>
                <w:sz w:val="16"/>
                <w:szCs w:val="16"/>
              </w:rPr>
            </w:pPr>
            <w:r>
              <w:rPr>
                <w:rFonts w:ascii="Arial" w:hAnsi="Arial" w:cs="Arial"/>
                <w:i/>
                <w:spacing w:val="-2"/>
                <w:sz w:val="16"/>
                <w:szCs w:val="16"/>
              </w:rPr>
              <w:t>2.054,15</w:t>
            </w:r>
          </w:p>
        </w:tc>
        <w:tc>
          <w:tcPr>
            <w:tcW w:w="485" w:type="pct"/>
          </w:tcPr>
          <w:p w:rsidRPr="00663B9A" w:rsidR="00EC68E2" w:rsidP="00225E04" w:rsidRDefault="00EC68E2" w14:paraId="53AA839A" w14:textId="77777777">
            <w:pPr>
              <w:pStyle w:val="TableParagraph"/>
              <w:ind w:left="105" w:right="132"/>
              <w:rPr>
                <w:rFonts w:ascii="Arial" w:hAnsi="Arial" w:cs="Arial"/>
                <w:sz w:val="16"/>
                <w:szCs w:val="16"/>
              </w:rPr>
            </w:pPr>
            <w:r w:rsidRPr="00663B9A">
              <w:rPr>
                <w:rFonts w:ascii="Arial" w:hAnsi="Arial" w:cs="Arial"/>
                <w:sz w:val="16"/>
                <w:szCs w:val="16"/>
              </w:rPr>
              <w:t>doprinos</w:t>
            </w:r>
            <w:r w:rsidRPr="00663B9A">
              <w:rPr>
                <w:rFonts w:ascii="Arial" w:hAnsi="Arial" w:cs="Arial"/>
                <w:spacing w:val="-12"/>
                <w:sz w:val="16"/>
                <w:szCs w:val="16"/>
              </w:rPr>
              <w:t xml:space="preserve"> </w:t>
            </w:r>
            <w:r w:rsidRPr="00663B9A">
              <w:rPr>
                <w:rFonts w:ascii="Arial" w:hAnsi="Arial" w:cs="Arial"/>
                <w:sz w:val="16"/>
                <w:szCs w:val="16"/>
              </w:rPr>
              <w:t xml:space="preserve">za </w:t>
            </w:r>
            <w:r w:rsidRPr="00663B9A">
              <w:rPr>
                <w:rFonts w:ascii="Arial" w:hAnsi="Arial" w:cs="Arial"/>
                <w:spacing w:val="-2"/>
                <w:sz w:val="16"/>
                <w:szCs w:val="16"/>
              </w:rPr>
              <w:t xml:space="preserve">mirovinsko </w:t>
            </w:r>
            <w:r w:rsidRPr="00663B9A">
              <w:rPr>
                <w:rFonts w:ascii="Arial" w:hAnsi="Arial" w:cs="Arial"/>
                <w:sz w:val="16"/>
                <w:szCs w:val="16"/>
              </w:rPr>
              <w:t xml:space="preserve">osig. na tem. gen. </w:t>
            </w:r>
            <w:r w:rsidRPr="00663B9A">
              <w:rPr>
                <w:rFonts w:ascii="Arial" w:hAnsi="Arial" w:cs="Arial"/>
                <w:spacing w:val="-2"/>
                <w:sz w:val="16"/>
                <w:szCs w:val="16"/>
              </w:rPr>
              <w:t xml:space="preserve">solid. temeljem radnog </w:t>
            </w:r>
            <w:r w:rsidRPr="00663B9A">
              <w:rPr>
                <w:rFonts w:ascii="Arial" w:hAnsi="Arial" w:cs="Arial"/>
                <w:sz w:val="16"/>
                <w:szCs w:val="16"/>
              </w:rPr>
              <w:t>odnosa s</w:t>
            </w:r>
            <w:r w:rsidRPr="00663B9A">
              <w:rPr>
                <w:rFonts w:ascii="Arial" w:hAnsi="Arial" w:cs="Arial"/>
                <w:spacing w:val="40"/>
                <w:sz w:val="16"/>
                <w:szCs w:val="16"/>
              </w:rPr>
              <w:t xml:space="preserve"> </w:t>
            </w:r>
            <w:r w:rsidRPr="00663B9A">
              <w:rPr>
                <w:rFonts w:ascii="Arial" w:hAnsi="Arial" w:cs="Arial"/>
                <w:spacing w:val="-4"/>
                <w:sz w:val="16"/>
                <w:szCs w:val="16"/>
              </w:rPr>
              <w:t>kte</w:t>
            </w:r>
          </w:p>
        </w:tc>
        <w:tc>
          <w:tcPr>
            <w:tcW w:w="419" w:type="pct"/>
          </w:tcPr>
          <w:p w:rsidRPr="00663B9A" w:rsidR="00EC68E2" w:rsidP="00225E04" w:rsidRDefault="00AC618C" w14:paraId="4F8784B5" w14:textId="30BC6A37">
            <w:pPr>
              <w:pStyle w:val="TableParagraph"/>
              <w:spacing w:before="2"/>
              <w:ind w:left="107"/>
              <w:rPr>
                <w:rFonts w:ascii="Arial" w:hAnsi="Arial" w:cs="Arial"/>
                <w:i/>
                <w:sz w:val="16"/>
                <w:szCs w:val="16"/>
              </w:rPr>
            </w:pPr>
            <w:r>
              <w:rPr>
                <w:rFonts w:ascii="Arial" w:hAnsi="Arial" w:cs="Arial"/>
                <w:i/>
                <w:spacing w:val="-2"/>
                <w:sz w:val="16"/>
                <w:szCs w:val="16"/>
              </w:rPr>
              <w:t>2.054,15</w:t>
            </w:r>
          </w:p>
        </w:tc>
        <w:tc>
          <w:tcPr>
            <w:tcW w:w="1540" w:type="pct"/>
            <w:vMerge/>
            <w:tcBorders>
              <w:top w:val="nil"/>
            </w:tcBorders>
          </w:tcPr>
          <w:p w:rsidRPr="00663B9A" w:rsidR="00EC68E2" w:rsidP="00225E04" w:rsidRDefault="00EC68E2" w14:paraId="1CFB04D3" w14:textId="77777777">
            <w:pPr>
              <w:rPr>
                <w:rFonts w:ascii="Arial" w:hAnsi="Arial" w:cs="Arial"/>
                <w:sz w:val="16"/>
                <w:szCs w:val="16"/>
              </w:rPr>
            </w:pPr>
          </w:p>
        </w:tc>
      </w:tr>
      <w:tr w:rsidRPr="00663B9A" w:rsidR="00663B9A" w:rsidTr="00EC68E2" w14:paraId="7E10A1DD" w14:textId="77777777">
        <w:trPr>
          <w:trHeight w:val="1531"/>
        </w:trPr>
        <w:tc>
          <w:tcPr>
            <w:tcW w:w="442" w:type="pct"/>
            <w:vMerge/>
            <w:tcBorders>
              <w:top w:val="nil"/>
            </w:tcBorders>
          </w:tcPr>
          <w:p w:rsidRPr="00663B9A" w:rsidR="00EC68E2" w:rsidP="00225E04" w:rsidRDefault="00EC68E2" w14:paraId="1DEE8B53" w14:textId="77777777">
            <w:pPr>
              <w:rPr>
                <w:rFonts w:ascii="Arial" w:hAnsi="Arial" w:cs="Arial"/>
                <w:sz w:val="16"/>
                <w:szCs w:val="16"/>
              </w:rPr>
            </w:pPr>
          </w:p>
        </w:tc>
        <w:tc>
          <w:tcPr>
            <w:tcW w:w="504" w:type="pct"/>
            <w:vMerge/>
            <w:tcBorders>
              <w:top w:val="nil"/>
            </w:tcBorders>
          </w:tcPr>
          <w:p w:rsidRPr="00663B9A" w:rsidR="00EC68E2" w:rsidP="00225E04" w:rsidRDefault="00EC68E2" w14:paraId="6363BE6D" w14:textId="77777777">
            <w:pPr>
              <w:rPr>
                <w:rFonts w:ascii="Arial" w:hAnsi="Arial" w:cs="Arial"/>
                <w:sz w:val="16"/>
                <w:szCs w:val="16"/>
              </w:rPr>
            </w:pPr>
          </w:p>
        </w:tc>
        <w:tc>
          <w:tcPr>
            <w:tcW w:w="540" w:type="pct"/>
            <w:vMerge/>
            <w:tcBorders>
              <w:top w:val="nil"/>
            </w:tcBorders>
          </w:tcPr>
          <w:p w:rsidRPr="00663B9A" w:rsidR="00EC68E2" w:rsidP="00225E04" w:rsidRDefault="00EC68E2" w14:paraId="048D3C2F" w14:textId="77777777">
            <w:pPr>
              <w:rPr>
                <w:rFonts w:ascii="Arial" w:hAnsi="Arial" w:cs="Arial"/>
                <w:sz w:val="16"/>
                <w:szCs w:val="16"/>
              </w:rPr>
            </w:pPr>
          </w:p>
        </w:tc>
        <w:tc>
          <w:tcPr>
            <w:tcW w:w="628" w:type="pct"/>
            <w:vMerge/>
            <w:tcBorders>
              <w:top w:val="nil"/>
            </w:tcBorders>
          </w:tcPr>
          <w:p w:rsidRPr="00663B9A" w:rsidR="00EC68E2" w:rsidP="00225E04" w:rsidRDefault="00EC68E2" w14:paraId="394A8FB9" w14:textId="77777777">
            <w:pPr>
              <w:rPr>
                <w:rFonts w:ascii="Arial" w:hAnsi="Arial" w:cs="Arial"/>
                <w:sz w:val="16"/>
                <w:szCs w:val="16"/>
              </w:rPr>
            </w:pPr>
          </w:p>
        </w:tc>
        <w:tc>
          <w:tcPr>
            <w:tcW w:w="442" w:type="pct"/>
          </w:tcPr>
          <w:p w:rsidR="00EC68E2" w:rsidP="00225E04" w:rsidRDefault="00AC618C" w14:paraId="431997E3" w14:textId="77777777">
            <w:pPr>
              <w:pStyle w:val="TableParagraph"/>
              <w:spacing w:before="4"/>
              <w:ind w:left="7" w:right="3"/>
              <w:jc w:val="center"/>
              <w:rPr>
                <w:rFonts w:ascii="Arial" w:hAnsi="Arial" w:cs="Arial"/>
                <w:i/>
                <w:spacing w:val="-2"/>
                <w:sz w:val="16"/>
                <w:szCs w:val="16"/>
              </w:rPr>
            </w:pPr>
            <w:r>
              <w:rPr>
                <w:rFonts w:ascii="Arial" w:hAnsi="Arial" w:cs="Arial"/>
                <w:i/>
                <w:spacing w:val="-2"/>
                <w:sz w:val="16"/>
                <w:szCs w:val="16"/>
              </w:rPr>
              <w:t>2.406,22</w:t>
            </w:r>
          </w:p>
          <w:p w:rsidR="004741D2" w:rsidP="00225E04" w:rsidRDefault="004741D2" w14:paraId="5287998F" w14:textId="77777777">
            <w:pPr>
              <w:pStyle w:val="TableParagraph"/>
              <w:spacing w:before="4"/>
              <w:ind w:left="7" w:right="3"/>
              <w:jc w:val="center"/>
              <w:rPr>
                <w:rFonts w:ascii="Arial" w:hAnsi="Arial" w:cs="Arial"/>
                <w:i/>
                <w:spacing w:val="-2"/>
                <w:sz w:val="16"/>
                <w:szCs w:val="16"/>
              </w:rPr>
            </w:pPr>
          </w:p>
          <w:p w:rsidR="004741D2" w:rsidP="00225E04" w:rsidRDefault="004741D2" w14:paraId="510C8A14" w14:textId="77777777">
            <w:pPr>
              <w:pStyle w:val="TableParagraph"/>
              <w:spacing w:before="4"/>
              <w:ind w:left="7" w:right="3"/>
              <w:jc w:val="center"/>
              <w:rPr>
                <w:rFonts w:ascii="Arial" w:hAnsi="Arial" w:cs="Arial"/>
                <w:i/>
                <w:spacing w:val="-2"/>
                <w:sz w:val="16"/>
                <w:szCs w:val="16"/>
              </w:rPr>
            </w:pPr>
          </w:p>
          <w:p w:rsidR="004741D2" w:rsidP="00225E04" w:rsidRDefault="004741D2" w14:paraId="112DE2AD" w14:textId="77777777">
            <w:pPr>
              <w:pStyle w:val="TableParagraph"/>
              <w:spacing w:before="4"/>
              <w:ind w:left="7" w:right="3"/>
              <w:jc w:val="center"/>
              <w:rPr>
                <w:rFonts w:ascii="Arial" w:hAnsi="Arial" w:cs="Arial"/>
                <w:i/>
                <w:spacing w:val="-2"/>
                <w:sz w:val="16"/>
                <w:szCs w:val="16"/>
              </w:rPr>
            </w:pPr>
          </w:p>
          <w:p w:rsidR="004741D2" w:rsidP="00225E04" w:rsidRDefault="004741D2" w14:paraId="61CFDB10" w14:textId="77777777">
            <w:pPr>
              <w:pStyle w:val="TableParagraph"/>
              <w:spacing w:before="4"/>
              <w:ind w:left="7" w:right="3"/>
              <w:jc w:val="center"/>
              <w:rPr>
                <w:rFonts w:ascii="Arial" w:hAnsi="Arial" w:cs="Arial"/>
                <w:i/>
                <w:spacing w:val="-2"/>
                <w:sz w:val="16"/>
                <w:szCs w:val="16"/>
              </w:rPr>
            </w:pPr>
          </w:p>
          <w:p w:rsidR="004741D2" w:rsidP="00225E04" w:rsidRDefault="004741D2" w14:paraId="40FBE34E" w14:textId="77777777">
            <w:pPr>
              <w:pStyle w:val="TableParagraph"/>
              <w:spacing w:before="4"/>
              <w:ind w:left="7" w:right="3"/>
              <w:jc w:val="center"/>
              <w:rPr>
                <w:rFonts w:ascii="Arial" w:hAnsi="Arial" w:cs="Arial"/>
                <w:i/>
                <w:spacing w:val="-2"/>
                <w:sz w:val="16"/>
                <w:szCs w:val="16"/>
              </w:rPr>
            </w:pPr>
          </w:p>
          <w:p w:rsidR="004741D2" w:rsidP="00225E04" w:rsidRDefault="004741D2" w14:paraId="5DFE393E" w14:textId="77777777">
            <w:pPr>
              <w:pStyle w:val="TableParagraph"/>
              <w:spacing w:before="4"/>
              <w:ind w:left="7" w:right="3"/>
              <w:jc w:val="center"/>
              <w:rPr>
                <w:rFonts w:ascii="Arial" w:hAnsi="Arial" w:cs="Arial"/>
                <w:i/>
                <w:spacing w:val="-2"/>
                <w:sz w:val="16"/>
                <w:szCs w:val="16"/>
              </w:rPr>
            </w:pPr>
          </w:p>
          <w:p w:rsidR="004741D2" w:rsidP="00225E04" w:rsidRDefault="004741D2" w14:paraId="776A8B2C" w14:textId="77777777">
            <w:pPr>
              <w:pStyle w:val="TableParagraph"/>
              <w:spacing w:before="4"/>
              <w:ind w:left="7" w:right="3"/>
              <w:jc w:val="center"/>
              <w:rPr>
                <w:rFonts w:ascii="Arial" w:hAnsi="Arial" w:cs="Arial"/>
                <w:i/>
                <w:spacing w:val="-2"/>
                <w:sz w:val="16"/>
                <w:szCs w:val="16"/>
              </w:rPr>
            </w:pPr>
          </w:p>
          <w:p w:rsidR="004741D2" w:rsidP="00225E04" w:rsidRDefault="004741D2" w14:paraId="16C1E500" w14:textId="77777777">
            <w:pPr>
              <w:pStyle w:val="TableParagraph"/>
              <w:spacing w:before="4"/>
              <w:ind w:left="7" w:right="3"/>
              <w:jc w:val="center"/>
              <w:rPr>
                <w:rFonts w:ascii="Arial" w:hAnsi="Arial" w:cs="Arial"/>
                <w:i/>
                <w:spacing w:val="-2"/>
                <w:sz w:val="16"/>
                <w:szCs w:val="16"/>
              </w:rPr>
            </w:pPr>
          </w:p>
          <w:p w:rsidR="004741D2" w:rsidP="00225E04" w:rsidRDefault="004741D2" w14:paraId="69505714" w14:textId="77777777">
            <w:pPr>
              <w:pStyle w:val="TableParagraph"/>
              <w:spacing w:before="4"/>
              <w:ind w:left="7" w:right="3"/>
              <w:jc w:val="center"/>
              <w:rPr>
                <w:rFonts w:ascii="Arial" w:hAnsi="Arial" w:cs="Arial"/>
                <w:i/>
                <w:spacing w:val="-2"/>
                <w:sz w:val="16"/>
                <w:szCs w:val="16"/>
              </w:rPr>
            </w:pPr>
          </w:p>
          <w:p w:rsidR="004741D2" w:rsidP="00225E04" w:rsidRDefault="004741D2" w14:paraId="0A92F038" w14:textId="77777777">
            <w:pPr>
              <w:pStyle w:val="TableParagraph"/>
              <w:spacing w:before="4"/>
              <w:ind w:left="7" w:right="3"/>
              <w:jc w:val="center"/>
              <w:rPr>
                <w:rFonts w:ascii="Arial" w:hAnsi="Arial" w:cs="Arial"/>
                <w:i/>
                <w:spacing w:val="-2"/>
                <w:sz w:val="16"/>
                <w:szCs w:val="16"/>
              </w:rPr>
            </w:pPr>
          </w:p>
          <w:p w:rsidRPr="00663B9A" w:rsidR="004741D2" w:rsidP="00225E04" w:rsidRDefault="004741D2" w14:paraId="7C786BF8" w14:textId="64BE5E22">
            <w:pPr>
              <w:pStyle w:val="TableParagraph"/>
              <w:spacing w:before="4"/>
              <w:ind w:left="7" w:right="3"/>
              <w:jc w:val="center"/>
              <w:rPr>
                <w:rFonts w:ascii="Arial" w:hAnsi="Arial" w:cs="Arial"/>
                <w:i/>
                <w:sz w:val="16"/>
                <w:szCs w:val="16"/>
              </w:rPr>
            </w:pPr>
            <w:r>
              <w:rPr>
                <w:rFonts w:ascii="Arial" w:hAnsi="Arial" w:cs="Arial"/>
                <w:i/>
                <w:spacing w:val="-2"/>
                <w:sz w:val="16"/>
                <w:szCs w:val="16"/>
              </w:rPr>
              <w:t>515,76</w:t>
            </w:r>
          </w:p>
        </w:tc>
        <w:tc>
          <w:tcPr>
            <w:tcW w:w="485" w:type="pct"/>
          </w:tcPr>
          <w:p w:rsidR="00EC68E2" w:rsidP="00225E04" w:rsidRDefault="00EC68E2" w14:paraId="6FF5CAF9" w14:textId="77777777">
            <w:pPr>
              <w:pStyle w:val="TableParagraph"/>
              <w:spacing w:before="2"/>
              <w:ind w:left="105" w:right="102"/>
              <w:rPr>
                <w:rFonts w:ascii="Arial" w:hAnsi="Arial" w:cs="Arial"/>
                <w:spacing w:val="-4"/>
                <w:sz w:val="16"/>
                <w:szCs w:val="16"/>
              </w:rPr>
            </w:pPr>
            <w:r w:rsidRPr="00663B9A">
              <w:rPr>
                <w:rFonts w:ascii="Arial" w:hAnsi="Arial" w:cs="Arial"/>
                <w:sz w:val="16"/>
                <w:szCs w:val="16"/>
              </w:rPr>
              <w:t>doprinos</w:t>
            </w:r>
            <w:r w:rsidRPr="00663B9A">
              <w:rPr>
                <w:rFonts w:ascii="Arial" w:hAnsi="Arial" w:cs="Arial"/>
                <w:spacing w:val="-3"/>
                <w:sz w:val="16"/>
                <w:szCs w:val="16"/>
              </w:rPr>
              <w:t xml:space="preserve"> </w:t>
            </w:r>
            <w:r w:rsidRPr="00663B9A">
              <w:rPr>
                <w:rFonts w:ascii="Arial" w:hAnsi="Arial" w:cs="Arial"/>
                <w:sz w:val="16"/>
                <w:szCs w:val="16"/>
              </w:rPr>
              <w:t xml:space="preserve">za </w:t>
            </w:r>
            <w:r w:rsidRPr="00663B9A">
              <w:rPr>
                <w:rFonts w:ascii="Arial" w:hAnsi="Arial" w:cs="Arial"/>
                <w:spacing w:val="-2"/>
                <w:sz w:val="16"/>
                <w:szCs w:val="16"/>
              </w:rPr>
              <w:t xml:space="preserve">zdravstveno osiguranje </w:t>
            </w:r>
            <w:r w:rsidRPr="00663B9A">
              <w:rPr>
                <w:rFonts w:ascii="Arial" w:hAnsi="Arial" w:cs="Arial"/>
                <w:sz w:val="16"/>
                <w:szCs w:val="16"/>
              </w:rPr>
              <w:t xml:space="preserve">na temelju </w:t>
            </w:r>
            <w:r w:rsidRPr="00663B9A">
              <w:rPr>
                <w:rFonts w:ascii="Arial" w:hAnsi="Arial" w:cs="Arial"/>
                <w:spacing w:val="-2"/>
                <w:sz w:val="16"/>
                <w:szCs w:val="16"/>
              </w:rPr>
              <w:t xml:space="preserve">radnog </w:t>
            </w:r>
            <w:r w:rsidRPr="00663B9A">
              <w:rPr>
                <w:rFonts w:ascii="Arial" w:hAnsi="Arial" w:cs="Arial"/>
                <w:sz w:val="16"/>
                <w:szCs w:val="16"/>
              </w:rPr>
              <w:t>odnosa s</w:t>
            </w:r>
            <w:r w:rsidRPr="00663B9A">
              <w:rPr>
                <w:rFonts w:ascii="Arial" w:hAnsi="Arial" w:cs="Arial"/>
                <w:spacing w:val="40"/>
                <w:sz w:val="16"/>
                <w:szCs w:val="16"/>
              </w:rPr>
              <w:t xml:space="preserve"> </w:t>
            </w:r>
            <w:r w:rsidRPr="00663B9A">
              <w:rPr>
                <w:rFonts w:ascii="Arial" w:hAnsi="Arial" w:cs="Arial"/>
                <w:spacing w:val="-4"/>
                <w:sz w:val="16"/>
                <w:szCs w:val="16"/>
              </w:rPr>
              <w:t>kte</w:t>
            </w:r>
          </w:p>
          <w:p w:rsidR="004741D2" w:rsidP="00225E04" w:rsidRDefault="004741D2" w14:paraId="334A9874" w14:textId="77777777">
            <w:pPr>
              <w:pStyle w:val="TableParagraph"/>
              <w:spacing w:before="2"/>
              <w:ind w:left="105" w:right="102"/>
              <w:rPr>
                <w:rFonts w:ascii="Arial" w:hAnsi="Arial" w:cs="Arial"/>
                <w:spacing w:val="-4"/>
                <w:sz w:val="16"/>
                <w:szCs w:val="16"/>
              </w:rPr>
            </w:pPr>
          </w:p>
          <w:p w:rsidR="004741D2" w:rsidP="00225E04" w:rsidRDefault="004741D2" w14:paraId="43FD8E14" w14:textId="77777777">
            <w:pPr>
              <w:pStyle w:val="TableParagraph"/>
              <w:spacing w:before="2"/>
              <w:ind w:left="105" w:right="102"/>
              <w:rPr>
                <w:rFonts w:ascii="Arial" w:hAnsi="Arial" w:cs="Arial"/>
                <w:spacing w:val="-4"/>
                <w:sz w:val="16"/>
                <w:szCs w:val="16"/>
              </w:rPr>
            </w:pPr>
          </w:p>
          <w:p w:rsidRPr="00663B9A" w:rsidR="004741D2" w:rsidP="00225E04" w:rsidRDefault="004741D2" w14:paraId="32D2F90A" w14:textId="57AC3886">
            <w:pPr>
              <w:pStyle w:val="TableParagraph"/>
              <w:spacing w:before="2"/>
              <w:ind w:left="105" w:right="102"/>
              <w:rPr>
                <w:rFonts w:ascii="Arial" w:hAnsi="Arial" w:cs="Arial"/>
                <w:sz w:val="16"/>
                <w:szCs w:val="16"/>
              </w:rPr>
            </w:pPr>
            <w:r>
              <w:rPr>
                <w:rFonts w:ascii="Arial" w:hAnsi="Arial" w:cs="Arial"/>
                <w:spacing w:val="-4"/>
                <w:sz w:val="16"/>
                <w:szCs w:val="16"/>
              </w:rPr>
              <w:t>Porez i prirez na dohodak</w:t>
            </w:r>
          </w:p>
        </w:tc>
        <w:tc>
          <w:tcPr>
            <w:tcW w:w="419" w:type="pct"/>
          </w:tcPr>
          <w:p w:rsidR="00EC68E2" w:rsidP="00225E04" w:rsidRDefault="00AC618C" w14:paraId="5E4F530B" w14:textId="77777777">
            <w:pPr>
              <w:pStyle w:val="TableParagraph"/>
              <w:spacing w:before="4"/>
              <w:ind w:left="107"/>
              <w:rPr>
                <w:rFonts w:ascii="Arial" w:hAnsi="Arial" w:cs="Arial"/>
                <w:i/>
                <w:spacing w:val="-2"/>
                <w:sz w:val="16"/>
                <w:szCs w:val="16"/>
              </w:rPr>
            </w:pPr>
            <w:r>
              <w:rPr>
                <w:rFonts w:ascii="Arial" w:hAnsi="Arial" w:cs="Arial"/>
                <w:i/>
                <w:spacing w:val="-2"/>
                <w:sz w:val="16"/>
                <w:szCs w:val="16"/>
              </w:rPr>
              <w:t>2.406,22</w:t>
            </w:r>
          </w:p>
          <w:p w:rsidR="004741D2" w:rsidP="00225E04" w:rsidRDefault="004741D2" w14:paraId="19E1CEB8" w14:textId="77777777">
            <w:pPr>
              <w:pStyle w:val="TableParagraph"/>
              <w:spacing w:before="4"/>
              <w:ind w:left="107"/>
              <w:rPr>
                <w:rFonts w:ascii="Arial" w:hAnsi="Arial" w:cs="Arial"/>
                <w:i/>
                <w:spacing w:val="-2"/>
                <w:sz w:val="16"/>
                <w:szCs w:val="16"/>
              </w:rPr>
            </w:pPr>
          </w:p>
          <w:p w:rsidR="004741D2" w:rsidP="00225E04" w:rsidRDefault="004741D2" w14:paraId="675ED682" w14:textId="77777777">
            <w:pPr>
              <w:pStyle w:val="TableParagraph"/>
              <w:spacing w:before="4"/>
              <w:ind w:left="107"/>
              <w:rPr>
                <w:rFonts w:ascii="Arial" w:hAnsi="Arial" w:cs="Arial"/>
                <w:i/>
                <w:spacing w:val="-2"/>
                <w:sz w:val="16"/>
                <w:szCs w:val="16"/>
              </w:rPr>
            </w:pPr>
          </w:p>
          <w:p w:rsidR="004741D2" w:rsidP="00225E04" w:rsidRDefault="004741D2" w14:paraId="2408F06E" w14:textId="77777777">
            <w:pPr>
              <w:pStyle w:val="TableParagraph"/>
              <w:spacing w:before="4"/>
              <w:ind w:left="107"/>
              <w:rPr>
                <w:rFonts w:ascii="Arial" w:hAnsi="Arial" w:cs="Arial"/>
                <w:i/>
                <w:spacing w:val="-2"/>
                <w:sz w:val="16"/>
                <w:szCs w:val="16"/>
              </w:rPr>
            </w:pPr>
          </w:p>
          <w:p w:rsidR="004741D2" w:rsidP="00225E04" w:rsidRDefault="004741D2" w14:paraId="4946BBCD" w14:textId="77777777">
            <w:pPr>
              <w:pStyle w:val="TableParagraph"/>
              <w:spacing w:before="4"/>
              <w:ind w:left="107"/>
              <w:rPr>
                <w:rFonts w:ascii="Arial" w:hAnsi="Arial" w:cs="Arial"/>
                <w:i/>
                <w:spacing w:val="-2"/>
                <w:sz w:val="16"/>
                <w:szCs w:val="16"/>
              </w:rPr>
            </w:pPr>
          </w:p>
          <w:p w:rsidR="004741D2" w:rsidP="00225E04" w:rsidRDefault="004741D2" w14:paraId="5ED1B8A8" w14:textId="77777777">
            <w:pPr>
              <w:pStyle w:val="TableParagraph"/>
              <w:spacing w:before="4"/>
              <w:ind w:left="107"/>
              <w:rPr>
                <w:rFonts w:ascii="Arial" w:hAnsi="Arial" w:cs="Arial"/>
                <w:i/>
                <w:spacing w:val="-2"/>
                <w:sz w:val="16"/>
                <w:szCs w:val="16"/>
              </w:rPr>
            </w:pPr>
          </w:p>
          <w:p w:rsidR="004741D2" w:rsidP="00225E04" w:rsidRDefault="004741D2" w14:paraId="1FA5B0A4" w14:textId="77777777">
            <w:pPr>
              <w:pStyle w:val="TableParagraph"/>
              <w:spacing w:before="4"/>
              <w:ind w:left="107"/>
              <w:rPr>
                <w:rFonts w:ascii="Arial" w:hAnsi="Arial" w:cs="Arial"/>
                <w:i/>
                <w:spacing w:val="-2"/>
                <w:sz w:val="16"/>
                <w:szCs w:val="16"/>
              </w:rPr>
            </w:pPr>
          </w:p>
          <w:p w:rsidR="004741D2" w:rsidP="00225E04" w:rsidRDefault="004741D2" w14:paraId="42E5E795" w14:textId="77777777">
            <w:pPr>
              <w:pStyle w:val="TableParagraph"/>
              <w:spacing w:before="4"/>
              <w:ind w:left="107"/>
              <w:rPr>
                <w:rFonts w:ascii="Arial" w:hAnsi="Arial" w:cs="Arial"/>
                <w:i/>
                <w:spacing w:val="-2"/>
                <w:sz w:val="16"/>
                <w:szCs w:val="16"/>
              </w:rPr>
            </w:pPr>
          </w:p>
          <w:p w:rsidR="004741D2" w:rsidP="00225E04" w:rsidRDefault="004741D2" w14:paraId="72AD5EF5" w14:textId="77777777">
            <w:pPr>
              <w:pStyle w:val="TableParagraph"/>
              <w:spacing w:before="4"/>
              <w:ind w:left="107"/>
              <w:rPr>
                <w:rFonts w:ascii="Arial" w:hAnsi="Arial" w:cs="Arial"/>
                <w:i/>
                <w:spacing w:val="-2"/>
                <w:sz w:val="16"/>
                <w:szCs w:val="16"/>
              </w:rPr>
            </w:pPr>
          </w:p>
          <w:p w:rsidR="004741D2" w:rsidP="00225E04" w:rsidRDefault="004741D2" w14:paraId="4905514B" w14:textId="77777777">
            <w:pPr>
              <w:pStyle w:val="TableParagraph"/>
              <w:spacing w:before="4"/>
              <w:ind w:left="107"/>
              <w:rPr>
                <w:rFonts w:ascii="Arial" w:hAnsi="Arial" w:cs="Arial"/>
                <w:i/>
                <w:spacing w:val="-2"/>
                <w:sz w:val="16"/>
                <w:szCs w:val="16"/>
              </w:rPr>
            </w:pPr>
          </w:p>
          <w:p w:rsidR="004741D2" w:rsidP="00225E04" w:rsidRDefault="004741D2" w14:paraId="01FFEA95" w14:textId="77777777">
            <w:pPr>
              <w:pStyle w:val="TableParagraph"/>
              <w:spacing w:before="4"/>
              <w:ind w:left="107"/>
              <w:rPr>
                <w:rFonts w:ascii="Arial" w:hAnsi="Arial" w:cs="Arial"/>
                <w:i/>
                <w:spacing w:val="-2"/>
                <w:sz w:val="16"/>
                <w:szCs w:val="16"/>
              </w:rPr>
            </w:pPr>
          </w:p>
          <w:p w:rsidRPr="00663B9A" w:rsidR="004741D2" w:rsidP="00225E04" w:rsidRDefault="004741D2" w14:paraId="62A8B67E" w14:textId="17DB6E0F">
            <w:pPr>
              <w:pStyle w:val="TableParagraph"/>
              <w:spacing w:before="4"/>
              <w:ind w:left="107"/>
              <w:rPr>
                <w:rFonts w:ascii="Arial" w:hAnsi="Arial" w:cs="Arial"/>
                <w:i/>
                <w:sz w:val="16"/>
                <w:szCs w:val="16"/>
              </w:rPr>
            </w:pPr>
            <w:r>
              <w:rPr>
                <w:rFonts w:ascii="Arial" w:hAnsi="Arial" w:cs="Arial"/>
                <w:i/>
                <w:spacing w:val="-2"/>
                <w:sz w:val="16"/>
                <w:szCs w:val="16"/>
              </w:rPr>
              <w:t>515,76</w:t>
            </w:r>
          </w:p>
        </w:tc>
        <w:tc>
          <w:tcPr>
            <w:tcW w:w="1540" w:type="pct"/>
            <w:vMerge/>
            <w:tcBorders>
              <w:top w:val="nil"/>
            </w:tcBorders>
          </w:tcPr>
          <w:p w:rsidRPr="00663B9A" w:rsidR="00EC68E2" w:rsidP="00225E04" w:rsidRDefault="00EC68E2" w14:paraId="7D6DF302" w14:textId="77777777">
            <w:pPr>
              <w:rPr>
                <w:rFonts w:ascii="Arial" w:hAnsi="Arial" w:cs="Arial"/>
                <w:sz w:val="16"/>
                <w:szCs w:val="16"/>
              </w:rPr>
            </w:pPr>
          </w:p>
        </w:tc>
      </w:tr>
      <w:tr w:rsidRPr="00663B9A" w:rsidR="00663B9A" w:rsidTr="00EC68E2" w14:paraId="50E50309" w14:textId="77777777">
        <w:trPr>
          <w:trHeight w:val="285"/>
        </w:trPr>
        <w:tc>
          <w:tcPr>
            <w:tcW w:w="442" w:type="pct"/>
            <w:vMerge/>
            <w:tcBorders>
              <w:top w:val="nil"/>
            </w:tcBorders>
          </w:tcPr>
          <w:p w:rsidRPr="00663B9A" w:rsidR="00EC68E2" w:rsidP="00225E04" w:rsidRDefault="00EC68E2" w14:paraId="5F1E8B27" w14:textId="77777777">
            <w:pPr>
              <w:rPr>
                <w:rFonts w:ascii="Arial" w:hAnsi="Arial" w:cs="Arial"/>
                <w:sz w:val="16"/>
                <w:szCs w:val="16"/>
              </w:rPr>
            </w:pPr>
          </w:p>
        </w:tc>
        <w:tc>
          <w:tcPr>
            <w:tcW w:w="504" w:type="pct"/>
            <w:vMerge/>
            <w:tcBorders>
              <w:top w:val="nil"/>
            </w:tcBorders>
          </w:tcPr>
          <w:p w:rsidRPr="00663B9A" w:rsidR="00EC68E2" w:rsidP="00225E04" w:rsidRDefault="00EC68E2" w14:paraId="31CD385A" w14:textId="77777777">
            <w:pPr>
              <w:rPr>
                <w:rFonts w:ascii="Arial" w:hAnsi="Arial" w:cs="Arial"/>
                <w:sz w:val="16"/>
                <w:szCs w:val="16"/>
              </w:rPr>
            </w:pPr>
          </w:p>
        </w:tc>
        <w:tc>
          <w:tcPr>
            <w:tcW w:w="540" w:type="pct"/>
            <w:vMerge/>
            <w:tcBorders>
              <w:top w:val="nil"/>
            </w:tcBorders>
          </w:tcPr>
          <w:p w:rsidRPr="00663B9A" w:rsidR="00EC68E2" w:rsidP="00225E04" w:rsidRDefault="00EC68E2" w14:paraId="28F79EBA" w14:textId="77777777">
            <w:pPr>
              <w:rPr>
                <w:rFonts w:ascii="Arial" w:hAnsi="Arial" w:cs="Arial"/>
                <w:sz w:val="16"/>
                <w:szCs w:val="16"/>
              </w:rPr>
            </w:pPr>
          </w:p>
        </w:tc>
        <w:tc>
          <w:tcPr>
            <w:tcW w:w="628" w:type="pct"/>
            <w:vMerge/>
            <w:tcBorders>
              <w:top w:val="nil"/>
            </w:tcBorders>
          </w:tcPr>
          <w:p w:rsidRPr="00663B9A" w:rsidR="00EC68E2" w:rsidP="00225E04" w:rsidRDefault="00EC68E2" w14:paraId="3E910ABB" w14:textId="77777777">
            <w:pPr>
              <w:rPr>
                <w:rFonts w:ascii="Arial" w:hAnsi="Arial" w:cs="Arial"/>
                <w:sz w:val="16"/>
                <w:szCs w:val="16"/>
              </w:rPr>
            </w:pPr>
          </w:p>
        </w:tc>
        <w:tc>
          <w:tcPr>
            <w:tcW w:w="442" w:type="pct"/>
          </w:tcPr>
          <w:p w:rsidRPr="00663B9A" w:rsidR="00EC68E2" w:rsidP="00225E04" w:rsidRDefault="00AC618C" w14:paraId="5D557482" w14:textId="4DBFC68B">
            <w:pPr>
              <w:pStyle w:val="TableParagraph"/>
              <w:spacing w:before="2"/>
              <w:ind w:left="7" w:right="2"/>
              <w:jc w:val="center"/>
              <w:rPr>
                <w:rFonts w:ascii="Arial" w:hAnsi="Arial" w:cs="Arial"/>
                <w:sz w:val="16"/>
                <w:szCs w:val="16"/>
              </w:rPr>
            </w:pPr>
            <w:r>
              <w:rPr>
                <w:rFonts w:ascii="Arial" w:hAnsi="Arial" w:cs="Arial"/>
                <w:spacing w:val="-2"/>
                <w:sz w:val="16"/>
                <w:szCs w:val="16"/>
              </w:rPr>
              <w:t>5.802,90</w:t>
            </w:r>
          </w:p>
        </w:tc>
        <w:tc>
          <w:tcPr>
            <w:tcW w:w="485" w:type="pct"/>
          </w:tcPr>
          <w:p w:rsidRPr="00663B9A" w:rsidR="00EC68E2" w:rsidP="00225E04" w:rsidRDefault="00EC68E2" w14:paraId="3263917E" w14:textId="77777777">
            <w:pPr>
              <w:pStyle w:val="TableParagraph"/>
              <w:spacing w:before="2"/>
              <w:ind w:left="5"/>
              <w:jc w:val="center"/>
              <w:rPr>
                <w:rFonts w:ascii="Arial" w:hAnsi="Arial" w:cs="Arial"/>
                <w:sz w:val="16"/>
                <w:szCs w:val="16"/>
              </w:rPr>
            </w:pPr>
            <w:r w:rsidRPr="00663B9A">
              <w:rPr>
                <w:rFonts w:ascii="Arial" w:hAnsi="Arial" w:cs="Arial"/>
                <w:sz w:val="16"/>
                <w:szCs w:val="16"/>
              </w:rPr>
              <w:t>Ukupno</w:t>
            </w:r>
            <w:r w:rsidRPr="00663B9A">
              <w:rPr>
                <w:rFonts w:ascii="Arial" w:hAnsi="Arial" w:cs="Arial"/>
                <w:spacing w:val="-1"/>
                <w:sz w:val="16"/>
                <w:szCs w:val="16"/>
              </w:rPr>
              <w:t xml:space="preserve"> </w:t>
            </w:r>
            <w:r w:rsidRPr="00663B9A">
              <w:rPr>
                <w:rFonts w:ascii="Arial" w:hAnsi="Arial" w:cs="Arial"/>
                <w:spacing w:val="-5"/>
                <w:sz w:val="16"/>
                <w:szCs w:val="16"/>
              </w:rPr>
              <w:t>PU</w:t>
            </w:r>
          </w:p>
        </w:tc>
        <w:tc>
          <w:tcPr>
            <w:tcW w:w="419" w:type="pct"/>
          </w:tcPr>
          <w:p w:rsidRPr="00663B9A" w:rsidR="00EC68E2" w:rsidP="00225E04" w:rsidRDefault="00AC618C" w14:paraId="30D168B0" w14:textId="3B59EC1E">
            <w:pPr>
              <w:pStyle w:val="TableParagraph"/>
              <w:spacing w:before="2"/>
              <w:ind w:left="107"/>
              <w:rPr>
                <w:rFonts w:ascii="Arial" w:hAnsi="Arial" w:cs="Arial"/>
                <w:sz w:val="16"/>
                <w:szCs w:val="16"/>
              </w:rPr>
            </w:pPr>
            <w:r>
              <w:rPr>
                <w:rFonts w:ascii="Arial" w:hAnsi="Arial" w:cs="Arial"/>
                <w:spacing w:val="-2"/>
                <w:sz w:val="16"/>
                <w:szCs w:val="16"/>
              </w:rPr>
              <w:t>5.802,90</w:t>
            </w:r>
          </w:p>
        </w:tc>
        <w:tc>
          <w:tcPr>
            <w:tcW w:w="1540" w:type="pct"/>
            <w:vMerge/>
            <w:tcBorders>
              <w:top w:val="nil"/>
            </w:tcBorders>
          </w:tcPr>
          <w:p w:rsidRPr="00663B9A" w:rsidR="00EC68E2" w:rsidP="00225E04" w:rsidRDefault="00EC68E2" w14:paraId="6CAA0093" w14:textId="77777777">
            <w:pPr>
              <w:rPr>
                <w:rFonts w:ascii="Arial" w:hAnsi="Arial" w:cs="Arial"/>
                <w:sz w:val="16"/>
                <w:szCs w:val="16"/>
              </w:rPr>
            </w:pPr>
          </w:p>
        </w:tc>
      </w:tr>
      <w:tr w:rsidRPr="00663B9A" w:rsidR="00D95DD7" w:rsidTr="00EC68E2" w14:paraId="22C464E1" w14:textId="77777777">
        <w:trPr>
          <w:gridAfter w:val="1"/>
          <w:wAfter w:w="1540" w:type="pct"/>
          <w:trHeight w:val="357"/>
        </w:trPr>
        <w:tc>
          <w:tcPr>
            <w:tcW w:w="2113" w:type="pct"/>
            <w:gridSpan w:val="4"/>
          </w:tcPr>
          <w:p w:rsidRPr="004741D2" w:rsidR="00EC68E2" w:rsidP="00225E04" w:rsidRDefault="00EC68E2" w14:paraId="7CB23F04" w14:textId="77777777">
            <w:pPr>
              <w:pStyle w:val="TableParagraph"/>
              <w:spacing w:before="4"/>
              <w:ind w:left="107"/>
              <w:rPr>
                <w:rFonts w:ascii="Arial" w:hAnsi="Arial" w:cs="Arial"/>
                <w:sz w:val="16"/>
                <w:szCs w:val="16"/>
              </w:rPr>
            </w:pPr>
            <w:r w:rsidRPr="004741D2">
              <w:rPr>
                <w:rFonts w:ascii="Arial" w:hAnsi="Arial" w:cs="Arial"/>
                <w:spacing w:val="-2"/>
                <w:sz w:val="16"/>
                <w:szCs w:val="16"/>
              </w:rPr>
              <w:t>UKUPNO</w:t>
            </w:r>
          </w:p>
        </w:tc>
        <w:tc>
          <w:tcPr>
            <w:tcW w:w="442" w:type="pct"/>
          </w:tcPr>
          <w:p w:rsidRPr="004741D2" w:rsidR="00EC68E2" w:rsidP="00225E04" w:rsidRDefault="00D3615D" w14:paraId="5D2878FC" w14:textId="31DA60FF">
            <w:pPr>
              <w:pStyle w:val="TableParagraph"/>
              <w:spacing w:before="4"/>
              <w:ind w:left="7" w:right="5"/>
              <w:jc w:val="center"/>
              <w:rPr>
                <w:rFonts w:ascii="Arial" w:hAnsi="Arial" w:cs="Arial"/>
                <w:sz w:val="16"/>
                <w:szCs w:val="16"/>
              </w:rPr>
            </w:pPr>
            <w:r>
              <w:rPr>
                <w:rFonts w:ascii="Arial" w:hAnsi="Arial" w:cs="Arial"/>
                <w:spacing w:val="-2"/>
                <w:sz w:val="16"/>
                <w:szCs w:val="16"/>
              </w:rPr>
              <w:t>16.707,64</w:t>
            </w:r>
          </w:p>
        </w:tc>
        <w:tc>
          <w:tcPr>
            <w:tcW w:w="485" w:type="pct"/>
          </w:tcPr>
          <w:p w:rsidRPr="004741D2" w:rsidR="00EC68E2" w:rsidP="00225E04" w:rsidRDefault="00EC68E2" w14:paraId="74B63130" w14:textId="77777777">
            <w:pPr>
              <w:pStyle w:val="TableParagraph"/>
              <w:rPr>
                <w:rFonts w:ascii="Arial" w:hAnsi="Arial" w:cs="Arial"/>
                <w:sz w:val="16"/>
                <w:szCs w:val="16"/>
              </w:rPr>
            </w:pPr>
          </w:p>
        </w:tc>
        <w:tc>
          <w:tcPr>
            <w:tcW w:w="419" w:type="pct"/>
          </w:tcPr>
          <w:p w:rsidRPr="004741D2" w:rsidR="00EC68E2" w:rsidP="00D3615D" w:rsidRDefault="00D3615D" w14:paraId="0C89EFE2" w14:textId="513D2916">
            <w:pPr>
              <w:pStyle w:val="TableParagraph"/>
              <w:spacing w:before="4"/>
              <w:rPr>
                <w:rFonts w:ascii="Arial" w:hAnsi="Arial" w:cs="Arial"/>
                <w:sz w:val="16"/>
                <w:szCs w:val="16"/>
              </w:rPr>
            </w:pPr>
            <w:r>
              <w:rPr>
                <w:rFonts w:ascii="Arial" w:hAnsi="Arial" w:cs="Arial"/>
                <w:spacing w:val="-2"/>
                <w:sz w:val="16"/>
                <w:szCs w:val="16"/>
              </w:rPr>
              <w:t>16.707,64</w:t>
            </w:r>
          </w:p>
        </w:tc>
      </w:tr>
    </w:tbl>
    <w:p w:rsidR="0018073F" w:rsidP="00995C45" w:rsidRDefault="0018073F" w14:paraId="4F79A25B" w14:textId="77777777">
      <w:pPr>
        <w:jc w:val="both"/>
        <w:rPr>
          <w:rFonts w:ascii="Arial" w:hAnsi="Arial" w:cs="Arial"/>
          <w:sz w:val="24"/>
          <w:szCs w:val="24"/>
        </w:rPr>
      </w:pPr>
    </w:p>
    <w:p w:rsidR="00FE0A23" w:rsidP="00995C45" w:rsidRDefault="00FE0A23" w14:paraId="6E7147FE" w14:textId="77777777">
      <w:pPr>
        <w:jc w:val="both"/>
        <w:rPr>
          <w:rFonts w:ascii="Arial" w:hAnsi="Arial" w:cs="Arial"/>
          <w:sz w:val="24"/>
          <w:szCs w:val="24"/>
        </w:rPr>
      </w:pPr>
    </w:p>
    <w:p w:rsidRPr="00663B9A" w:rsidR="00FE0A23" w:rsidP="00D95DD7" w:rsidRDefault="00FE0A23" w14:paraId="22B482AA" w14:textId="584DA319">
      <w:pPr>
        <w:pStyle w:val="Odlomakpopisa"/>
        <w:numPr>
          <w:ilvl w:val="0"/>
          <w:numId w:val="2"/>
        </w:numPr>
        <w:jc w:val="both"/>
        <w:rPr>
          <w:rFonts w:ascii="Arial" w:hAnsi="Arial" w:cs="Arial"/>
          <w:sz w:val="24"/>
          <w:szCs w:val="24"/>
        </w:rPr>
      </w:pPr>
      <w:r w:rsidRPr="00663B9A">
        <w:rPr>
          <w:rFonts w:ascii="Arial" w:hAnsi="Arial" w:cs="Arial"/>
          <w:sz w:val="24"/>
          <w:szCs w:val="24"/>
        </w:rPr>
        <w:t>viši isplatni red</w:t>
      </w:r>
    </w:p>
    <w:p w:rsidR="00663B9A" w:rsidP="00663B9A" w:rsidRDefault="00663B9A" w14:paraId="012CF7EA" w14:textId="04EFE5D5">
      <w:pPr>
        <w:spacing w:before="2"/>
        <w:rPr>
          <w:b/>
          <w:sz w:val="7"/>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614"/>
        <w:gridCol w:w="837"/>
        <w:gridCol w:w="849"/>
        <w:gridCol w:w="684"/>
        <w:gridCol w:w="759"/>
        <w:gridCol w:w="675"/>
        <w:gridCol w:w="788"/>
        <w:gridCol w:w="867"/>
        <w:gridCol w:w="704"/>
        <w:gridCol w:w="1237"/>
        <w:gridCol w:w="1046"/>
      </w:tblGrid>
      <w:tr w:rsidR="00AC0DC3" w:rsidTr="00225E04" w14:paraId="44DAF349" w14:textId="77777777">
        <w:trPr>
          <w:trHeight w:val="1115"/>
        </w:trPr>
        <w:tc>
          <w:tcPr>
            <w:tcW w:w="287" w:type="pct"/>
          </w:tcPr>
          <w:p w:rsidR="00663B9A" w:rsidP="00225E04" w:rsidRDefault="00663B9A" w14:paraId="352F863A" w14:textId="77777777">
            <w:pPr>
              <w:pStyle w:val="TableParagraph"/>
              <w:ind w:left="107" w:right="93" w:hanging="3"/>
              <w:jc w:val="center"/>
              <w:rPr>
                <w:sz w:val="18"/>
              </w:rPr>
            </w:pPr>
            <w:r>
              <w:rPr>
                <w:spacing w:val="-2"/>
                <w:sz w:val="18"/>
              </w:rPr>
              <w:t xml:space="preserve">Redni </w:t>
            </w:r>
            <w:r>
              <w:rPr>
                <w:spacing w:val="-4"/>
                <w:sz w:val="18"/>
              </w:rPr>
              <w:t xml:space="preserve">broj </w:t>
            </w:r>
            <w:r>
              <w:rPr>
                <w:spacing w:val="-2"/>
                <w:sz w:val="18"/>
              </w:rPr>
              <w:t xml:space="preserve">prijavlje </w:t>
            </w:r>
            <w:r>
              <w:rPr>
                <w:spacing w:val="-6"/>
                <w:sz w:val="18"/>
              </w:rPr>
              <w:t>ne</w:t>
            </w:r>
          </w:p>
          <w:p w:rsidR="00663B9A" w:rsidP="00225E04" w:rsidRDefault="00663B9A" w14:paraId="7B3D3E14" w14:textId="77777777">
            <w:pPr>
              <w:pStyle w:val="TableParagraph"/>
              <w:spacing w:before="2"/>
              <w:ind w:left="9"/>
              <w:jc w:val="center"/>
              <w:rPr>
                <w:sz w:val="18"/>
              </w:rPr>
            </w:pPr>
            <w:r>
              <w:rPr>
                <w:spacing w:val="-2"/>
                <w:sz w:val="18"/>
              </w:rPr>
              <w:t>tražbine</w:t>
            </w:r>
          </w:p>
        </w:tc>
        <w:tc>
          <w:tcPr>
            <w:tcW w:w="499" w:type="pct"/>
          </w:tcPr>
          <w:p w:rsidR="00663B9A" w:rsidP="00225E04" w:rsidRDefault="00663B9A" w14:paraId="778376E4" w14:textId="77777777">
            <w:pPr>
              <w:pStyle w:val="TableParagraph"/>
              <w:spacing w:before="1"/>
              <w:rPr>
                <w:b/>
                <w:sz w:val="18"/>
              </w:rPr>
            </w:pPr>
          </w:p>
          <w:p w:rsidR="00663B9A" w:rsidP="00225E04" w:rsidRDefault="00663B9A" w14:paraId="09750789" w14:textId="77777777">
            <w:pPr>
              <w:pStyle w:val="TableParagraph"/>
              <w:ind w:left="161" w:right="150" w:hanging="2"/>
              <w:jc w:val="center"/>
              <w:rPr>
                <w:sz w:val="18"/>
              </w:rPr>
            </w:pPr>
            <w:r>
              <w:rPr>
                <w:sz w:val="18"/>
              </w:rPr>
              <w:t>Ime</w:t>
            </w:r>
            <w:r>
              <w:rPr>
                <w:spacing w:val="-12"/>
                <w:sz w:val="18"/>
              </w:rPr>
              <w:t xml:space="preserve"> </w:t>
            </w:r>
            <w:r>
              <w:rPr>
                <w:sz w:val="18"/>
              </w:rPr>
              <w:t>i</w:t>
            </w:r>
            <w:r>
              <w:rPr>
                <w:spacing w:val="-11"/>
                <w:sz w:val="18"/>
              </w:rPr>
              <w:t xml:space="preserve"> </w:t>
            </w:r>
            <w:r>
              <w:rPr>
                <w:sz w:val="18"/>
              </w:rPr>
              <w:t>prezime</w:t>
            </w:r>
            <w:r>
              <w:rPr>
                <w:spacing w:val="-11"/>
                <w:sz w:val="18"/>
              </w:rPr>
              <w:t xml:space="preserve"> </w:t>
            </w:r>
            <w:r>
              <w:rPr>
                <w:sz w:val="18"/>
              </w:rPr>
              <w:t>/ tvrtka</w:t>
            </w:r>
            <w:r>
              <w:rPr>
                <w:spacing w:val="18"/>
                <w:sz w:val="18"/>
              </w:rPr>
              <w:t xml:space="preserve"> </w:t>
            </w:r>
            <w:r>
              <w:rPr>
                <w:sz w:val="18"/>
              </w:rPr>
              <w:t>ili</w:t>
            </w:r>
            <w:r>
              <w:rPr>
                <w:spacing w:val="-12"/>
                <w:sz w:val="18"/>
              </w:rPr>
              <w:t xml:space="preserve"> </w:t>
            </w:r>
            <w:r>
              <w:rPr>
                <w:sz w:val="18"/>
              </w:rPr>
              <w:t xml:space="preserve">naziv </w:t>
            </w:r>
            <w:r>
              <w:rPr>
                <w:spacing w:val="-2"/>
                <w:sz w:val="18"/>
              </w:rPr>
              <w:t>vjerovnika</w:t>
            </w:r>
          </w:p>
        </w:tc>
        <w:tc>
          <w:tcPr>
            <w:tcW w:w="448" w:type="pct"/>
          </w:tcPr>
          <w:p w:rsidR="00663B9A" w:rsidP="00225E04" w:rsidRDefault="00663B9A" w14:paraId="69AECC3D" w14:textId="77777777">
            <w:pPr>
              <w:pStyle w:val="TableParagraph"/>
              <w:spacing w:before="104"/>
              <w:rPr>
                <w:b/>
                <w:sz w:val="18"/>
              </w:rPr>
            </w:pPr>
          </w:p>
          <w:p w:rsidR="00663B9A" w:rsidP="00225E04" w:rsidRDefault="00663B9A" w14:paraId="71DE2636" w14:textId="77777777">
            <w:pPr>
              <w:pStyle w:val="TableParagraph"/>
              <w:ind w:left="64" w:right="48"/>
              <w:jc w:val="center"/>
              <w:rPr>
                <w:sz w:val="18"/>
              </w:rPr>
            </w:pPr>
            <w:r>
              <w:rPr>
                <w:spacing w:val="-5"/>
                <w:sz w:val="18"/>
              </w:rPr>
              <w:t>OIB</w:t>
            </w:r>
          </w:p>
          <w:p w:rsidR="00663B9A" w:rsidP="00225E04" w:rsidRDefault="00663B9A" w14:paraId="726CCE97" w14:textId="77777777">
            <w:pPr>
              <w:pStyle w:val="TableParagraph"/>
              <w:spacing w:before="2"/>
              <w:ind w:left="64" w:right="48"/>
              <w:jc w:val="center"/>
              <w:rPr>
                <w:sz w:val="18"/>
              </w:rPr>
            </w:pPr>
            <w:r>
              <w:rPr>
                <w:spacing w:val="-2"/>
                <w:sz w:val="18"/>
              </w:rPr>
              <w:t>vjerovnika</w:t>
            </w:r>
          </w:p>
        </w:tc>
        <w:tc>
          <w:tcPr>
            <w:tcW w:w="350" w:type="pct"/>
          </w:tcPr>
          <w:p w:rsidR="00663B9A" w:rsidP="00225E04" w:rsidRDefault="00663B9A" w14:paraId="533E6320" w14:textId="77777777">
            <w:pPr>
              <w:pStyle w:val="TableParagraph"/>
              <w:spacing w:before="1"/>
              <w:rPr>
                <w:b/>
                <w:sz w:val="18"/>
              </w:rPr>
            </w:pPr>
          </w:p>
          <w:p w:rsidR="00663B9A" w:rsidP="00225E04" w:rsidRDefault="00663B9A" w14:paraId="1B6DAE99" w14:textId="77777777">
            <w:pPr>
              <w:pStyle w:val="TableParagraph"/>
              <w:spacing w:line="207" w:lineRule="exact"/>
              <w:ind w:left="197"/>
              <w:rPr>
                <w:sz w:val="18"/>
              </w:rPr>
            </w:pPr>
            <w:r>
              <w:rPr>
                <w:sz w:val="18"/>
              </w:rPr>
              <w:t>Adresa</w:t>
            </w:r>
            <w:r>
              <w:rPr>
                <w:spacing w:val="-2"/>
                <w:sz w:val="18"/>
              </w:rPr>
              <w:t xml:space="preserve"> </w:t>
            </w:r>
            <w:r>
              <w:rPr>
                <w:spacing w:val="-10"/>
                <w:sz w:val="18"/>
              </w:rPr>
              <w:t>/</w:t>
            </w:r>
          </w:p>
          <w:p w:rsidR="00663B9A" w:rsidP="00225E04" w:rsidRDefault="00663B9A" w14:paraId="59CFF39B" w14:textId="77777777">
            <w:pPr>
              <w:pStyle w:val="TableParagraph"/>
              <w:spacing w:line="207" w:lineRule="exact"/>
              <w:ind w:left="231"/>
              <w:rPr>
                <w:sz w:val="18"/>
              </w:rPr>
            </w:pPr>
            <w:r>
              <w:rPr>
                <w:spacing w:val="-2"/>
                <w:sz w:val="18"/>
              </w:rPr>
              <w:t>sjedište</w:t>
            </w:r>
          </w:p>
          <w:p w:rsidR="00663B9A" w:rsidP="00225E04" w:rsidRDefault="00663B9A" w14:paraId="19C15ADA" w14:textId="77777777">
            <w:pPr>
              <w:pStyle w:val="TableParagraph"/>
              <w:spacing w:before="2"/>
              <w:ind w:left="116"/>
              <w:rPr>
                <w:sz w:val="18"/>
              </w:rPr>
            </w:pPr>
            <w:r>
              <w:rPr>
                <w:spacing w:val="-2"/>
                <w:sz w:val="18"/>
              </w:rPr>
              <w:t>vjerovnika</w:t>
            </w:r>
          </w:p>
        </w:tc>
        <w:tc>
          <w:tcPr>
            <w:tcW w:w="348" w:type="pct"/>
          </w:tcPr>
          <w:p w:rsidR="00663B9A" w:rsidP="00225E04" w:rsidRDefault="00663B9A" w14:paraId="29C712FF" w14:textId="77777777">
            <w:pPr>
              <w:pStyle w:val="TableParagraph"/>
              <w:spacing w:before="103"/>
              <w:ind w:left="109" w:right="93"/>
              <w:jc w:val="center"/>
              <w:rPr>
                <w:sz w:val="18"/>
              </w:rPr>
            </w:pPr>
            <w:r>
              <w:rPr>
                <w:spacing w:val="-2"/>
                <w:sz w:val="18"/>
              </w:rPr>
              <w:t xml:space="preserve">Iznos prijavljene tražbine </w:t>
            </w:r>
            <w:r>
              <w:rPr>
                <w:spacing w:val="-4"/>
                <w:sz w:val="18"/>
              </w:rPr>
              <w:t>(€</w:t>
            </w:r>
            <w:hyperlink w:history="true" w:anchor="_bookmark1">
              <w:r>
                <w:rPr>
                  <w:spacing w:val="-4"/>
                  <w:sz w:val="18"/>
                </w:rPr>
                <w:t>)</w:t>
              </w:r>
              <w:r>
                <w:rPr>
                  <w:spacing w:val="-4"/>
                  <w:sz w:val="18"/>
                  <w:vertAlign w:val="superscript"/>
                </w:rPr>
                <w:t>2</w:t>
              </w:r>
            </w:hyperlink>
          </w:p>
        </w:tc>
        <w:tc>
          <w:tcPr>
            <w:tcW w:w="498" w:type="pct"/>
          </w:tcPr>
          <w:p w:rsidR="00663B9A" w:rsidP="00225E04" w:rsidRDefault="00663B9A" w14:paraId="55308425" w14:textId="77777777">
            <w:pPr>
              <w:pStyle w:val="TableParagraph"/>
              <w:spacing w:before="1"/>
              <w:rPr>
                <w:b/>
                <w:sz w:val="18"/>
              </w:rPr>
            </w:pPr>
          </w:p>
          <w:p w:rsidR="00663B9A" w:rsidP="00225E04" w:rsidRDefault="00663B9A" w14:paraId="414A7288" w14:textId="77777777">
            <w:pPr>
              <w:pStyle w:val="TableParagraph"/>
              <w:ind w:left="20"/>
              <w:jc w:val="center"/>
              <w:rPr>
                <w:sz w:val="18"/>
              </w:rPr>
            </w:pPr>
            <w:r>
              <w:rPr>
                <w:sz w:val="18"/>
              </w:rPr>
              <w:t>Pravna</w:t>
            </w:r>
            <w:r>
              <w:rPr>
                <w:spacing w:val="-12"/>
                <w:sz w:val="18"/>
              </w:rPr>
              <w:t xml:space="preserve"> </w:t>
            </w:r>
            <w:r>
              <w:rPr>
                <w:sz w:val="18"/>
              </w:rPr>
              <w:t xml:space="preserve">osnova </w:t>
            </w:r>
            <w:r>
              <w:rPr>
                <w:spacing w:val="-2"/>
                <w:sz w:val="18"/>
              </w:rPr>
              <w:t>prijavljene</w:t>
            </w:r>
          </w:p>
          <w:p w:rsidR="00663B9A" w:rsidP="00225E04" w:rsidRDefault="00663B9A" w14:paraId="6018A53E" w14:textId="77777777">
            <w:pPr>
              <w:pStyle w:val="TableParagraph"/>
              <w:spacing w:before="2"/>
              <w:ind w:left="20" w:right="2"/>
              <w:jc w:val="center"/>
              <w:rPr>
                <w:sz w:val="18"/>
              </w:rPr>
            </w:pPr>
            <w:r>
              <w:rPr>
                <w:spacing w:val="-2"/>
                <w:sz w:val="18"/>
              </w:rPr>
              <w:t>tražbine</w:t>
            </w:r>
          </w:p>
        </w:tc>
        <w:tc>
          <w:tcPr>
            <w:tcW w:w="350" w:type="pct"/>
          </w:tcPr>
          <w:p w:rsidR="00663B9A" w:rsidP="00225E04" w:rsidRDefault="00663B9A" w14:paraId="2C88338F" w14:textId="77777777">
            <w:pPr>
              <w:pStyle w:val="TableParagraph"/>
              <w:spacing w:before="64"/>
              <w:ind w:left="210" w:right="190" w:hanging="3"/>
              <w:jc w:val="center"/>
              <w:rPr>
                <w:sz w:val="18"/>
              </w:rPr>
            </w:pPr>
            <w:r>
              <w:rPr>
                <w:spacing w:val="-2"/>
                <w:sz w:val="18"/>
              </w:rPr>
              <w:t>Iznos priznate tražbine</w:t>
            </w:r>
          </w:p>
          <w:p w:rsidR="00663B9A" w:rsidP="00225E04" w:rsidRDefault="00663B9A" w14:paraId="002ECE58" w14:textId="77777777">
            <w:pPr>
              <w:pStyle w:val="TableParagraph"/>
              <w:spacing w:before="83"/>
              <w:ind w:left="17"/>
              <w:jc w:val="center"/>
              <w:rPr>
                <w:sz w:val="18"/>
              </w:rPr>
            </w:pPr>
            <w:r>
              <w:rPr>
                <w:spacing w:val="-5"/>
                <w:sz w:val="18"/>
              </w:rPr>
              <w:t>(€)</w:t>
            </w:r>
          </w:p>
        </w:tc>
        <w:tc>
          <w:tcPr>
            <w:tcW w:w="648" w:type="pct"/>
          </w:tcPr>
          <w:p w:rsidR="00663B9A" w:rsidP="00225E04" w:rsidRDefault="00663B9A" w14:paraId="1EAEADD5" w14:textId="77777777">
            <w:pPr>
              <w:pStyle w:val="TableParagraph"/>
              <w:spacing w:line="207" w:lineRule="exact"/>
              <w:ind w:left="397"/>
              <w:rPr>
                <w:sz w:val="18"/>
              </w:rPr>
            </w:pPr>
            <w:r>
              <w:rPr>
                <w:sz w:val="18"/>
              </w:rPr>
              <w:t>Pravna</w:t>
            </w:r>
            <w:r>
              <w:rPr>
                <w:spacing w:val="-2"/>
                <w:sz w:val="18"/>
              </w:rPr>
              <w:t xml:space="preserve"> osnova</w:t>
            </w:r>
          </w:p>
          <w:p w:rsidR="00663B9A" w:rsidP="00225E04" w:rsidRDefault="00663B9A" w14:paraId="2E4F9022" w14:textId="77777777">
            <w:pPr>
              <w:pStyle w:val="TableParagraph"/>
              <w:spacing w:before="4"/>
              <w:ind w:left="323"/>
              <w:rPr>
                <w:sz w:val="18"/>
              </w:rPr>
            </w:pPr>
            <w:r>
              <w:rPr>
                <w:sz w:val="18"/>
              </w:rPr>
              <w:t>priznate</w:t>
            </w:r>
            <w:r>
              <w:rPr>
                <w:spacing w:val="-2"/>
                <w:sz w:val="18"/>
              </w:rPr>
              <w:t xml:space="preserve"> tražbine</w:t>
            </w:r>
          </w:p>
        </w:tc>
        <w:tc>
          <w:tcPr>
            <w:tcW w:w="348" w:type="pct"/>
          </w:tcPr>
          <w:p w:rsidR="00663B9A" w:rsidP="00225E04" w:rsidRDefault="00663B9A" w14:paraId="3D5942B7" w14:textId="77777777">
            <w:pPr>
              <w:pStyle w:val="TableParagraph"/>
              <w:spacing w:before="64"/>
              <w:ind w:left="109" w:right="93"/>
              <w:jc w:val="center"/>
              <w:rPr>
                <w:sz w:val="18"/>
              </w:rPr>
            </w:pPr>
            <w:r>
              <w:rPr>
                <w:spacing w:val="-2"/>
                <w:sz w:val="18"/>
              </w:rPr>
              <w:t>Iznos osporene tražbine</w:t>
            </w:r>
          </w:p>
          <w:p w:rsidR="00663B9A" w:rsidP="00225E04" w:rsidRDefault="00663B9A" w14:paraId="24614292" w14:textId="77777777">
            <w:pPr>
              <w:pStyle w:val="TableParagraph"/>
              <w:spacing w:before="83"/>
              <w:ind w:left="109" w:right="93"/>
              <w:jc w:val="center"/>
              <w:rPr>
                <w:sz w:val="18"/>
              </w:rPr>
            </w:pPr>
            <w:r>
              <w:rPr>
                <w:spacing w:val="-5"/>
                <w:sz w:val="18"/>
              </w:rPr>
              <w:t>(€)</w:t>
            </w:r>
          </w:p>
        </w:tc>
        <w:tc>
          <w:tcPr>
            <w:tcW w:w="550" w:type="pct"/>
          </w:tcPr>
          <w:p w:rsidR="00663B9A" w:rsidP="00225E04" w:rsidRDefault="00663B9A" w14:paraId="42439795" w14:textId="77777777">
            <w:pPr>
              <w:pStyle w:val="TableParagraph"/>
              <w:ind w:left="348" w:right="331" w:hanging="1"/>
              <w:jc w:val="center"/>
              <w:rPr>
                <w:sz w:val="18"/>
              </w:rPr>
            </w:pPr>
            <w:r>
              <w:rPr>
                <w:spacing w:val="-2"/>
                <w:sz w:val="18"/>
              </w:rPr>
              <w:t>Razlog osporavanja tražbine</w:t>
            </w:r>
          </w:p>
        </w:tc>
        <w:tc>
          <w:tcPr>
            <w:tcW w:w="674" w:type="pct"/>
          </w:tcPr>
          <w:p w:rsidR="00663B9A" w:rsidP="00225E04" w:rsidRDefault="00663B9A" w14:paraId="361AFFFA" w14:textId="77777777">
            <w:pPr>
              <w:pStyle w:val="TableParagraph"/>
              <w:ind w:left="82" w:right="64"/>
              <w:jc w:val="center"/>
              <w:rPr>
                <w:sz w:val="18"/>
              </w:rPr>
            </w:pPr>
            <w:r>
              <w:rPr>
                <w:sz w:val="18"/>
              </w:rPr>
              <w:t>Oznaka</w:t>
            </w:r>
            <w:r>
              <w:rPr>
                <w:spacing w:val="-6"/>
                <w:sz w:val="18"/>
              </w:rPr>
              <w:t xml:space="preserve"> </w:t>
            </w:r>
            <w:r>
              <w:rPr>
                <w:sz w:val="18"/>
              </w:rPr>
              <w:t>ovršne</w:t>
            </w:r>
            <w:r>
              <w:rPr>
                <w:spacing w:val="-6"/>
                <w:sz w:val="18"/>
              </w:rPr>
              <w:t xml:space="preserve"> </w:t>
            </w:r>
            <w:r>
              <w:rPr>
                <w:sz w:val="18"/>
              </w:rPr>
              <w:t>isprave ako</w:t>
            </w:r>
            <w:r>
              <w:rPr>
                <w:spacing w:val="-12"/>
                <w:sz w:val="18"/>
              </w:rPr>
              <w:t xml:space="preserve"> </w:t>
            </w:r>
            <w:r>
              <w:rPr>
                <w:sz w:val="18"/>
              </w:rPr>
              <w:t>se</w:t>
            </w:r>
            <w:r>
              <w:rPr>
                <w:spacing w:val="-11"/>
                <w:sz w:val="18"/>
              </w:rPr>
              <w:t xml:space="preserve"> </w:t>
            </w:r>
            <w:r>
              <w:rPr>
                <w:sz w:val="18"/>
              </w:rPr>
              <w:t>tražbine</w:t>
            </w:r>
            <w:r>
              <w:rPr>
                <w:spacing w:val="-11"/>
                <w:sz w:val="18"/>
              </w:rPr>
              <w:t xml:space="preserve"> </w:t>
            </w:r>
            <w:r>
              <w:rPr>
                <w:sz w:val="18"/>
              </w:rPr>
              <w:t>zasniva na ovršnoj ispravi</w:t>
            </w:r>
          </w:p>
        </w:tc>
      </w:tr>
      <w:tr w:rsidR="00AC0DC3" w:rsidTr="00225E04" w14:paraId="1967D123" w14:textId="77777777">
        <w:trPr>
          <w:trHeight w:val="211"/>
        </w:trPr>
        <w:tc>
          <w:tcPr>
            <w:tcW w:w="287" w:type="pct"/>
            <w:tcBorders>
              <w:bottom w:val="nil"/>
            </w:tcBorders>
          </w:tcPr>
          <w:p w:rsidR="00663B9A" w:rsidP="00225E04" w:rsidRDefault="00663B9A" w14:paraId="1EB40CB7" w14:textId="77777777">
            <w:pPr>
              <w:pStyle w:val="TableParagraph"/>
              <w:spacing w:before="2" w:line="189" w:lineRule="exact"/>
              <w:ind w:left="9"/>
              <w:jc w:val="center"/>
              <w:rPr>
                <w:sz w:val="18"/>
              </w:rPr>
            </w:pPr>
            <w:r>
              <w:rPr>
                <w:spacing w:val="-10"/>
                <w:sz w:val="18"/>
              </w:rPr>
              <w:t>1</w:t>
            </w:r>
          </w:p>
        </w:tc>
        <w:tc>
          <w:tcPr>
            <w:tcW w:w="499" w:type="pct"/>
            <w:tcBorders>
              <w:bottom w:val="nil"/>
            </w:tcBorders>
          </w:tcPr>
          <w:p w:rsidR="00663B9A" w:rsidP="00225E04" w:rsidRDefault="00663B9A" w14:paraId="7C58901C" w14:textId="77777777">
            <w:pPr>
              <w:pStyle w:val="TableParagraph"/>
              <w:spacing w:line="191" w:lineRule="exact"/>
              <w:ind w:left="108"/>
              <w:rPr>
                <w:sz w:val="18"/>
              </w:rPr>
            </w:pPr>
            <w:r>
              <w:rPr>
                <w:spacing w:val="-2"/>
                <w:sz w:val="18"/>
              </w:rPr>
              <w:t>Republika</w:t>
            </w:r>
          </w:p>
        </w:tc>
        <w:tc>
          <w:tcPr>
            <w:tcW w:w="448" w:type="pct"/>
            <w:tcBorders>
              <w:bottom w:val="nil"/>
            </w:tcBorders>
          </w:tcPr>
          <w:p w:rsidR="00663B9A" w:rsidP="00225E04" w:rsidRDefault="00663B9A" w14:paraId="6C9D74E2" w14:textId="77777777">
            <w:pPr>
              <w:pStyle w:val="TableParagraph"/>
              <w:spacing w:before="2" w:line="189" w:lineRule="exact"/>
              <w:ind w:left="16" w:right="64"/>
              <w:jc w:val="center"/>
              <w:rPr>
                <w:sz w:val="18"/>
              </w:rPr>
            </w:pPr>
            <w:r>
              <w:rPr>
                <w:spacing w:val="-2"/>
                <w:sz w:val="18"/>
              </w:rPr>
              <w:t>18683136487</w:t>
            </w:r>
          </w:p>
        </w:tc>
        <w:tc>
          <w:tcPr>
            <w:tcW w:w="350" w:type="pct"/>
            <w:tcBorders>
              <w:bottom w:val="nil"/>
            </w:tcBorders>
          </w:tcPr>
          <w:p w:rsidR="00663B9A" w:rsidP="00225E04" w:rsidRDefault="00663B9A" w14:paraId="6F9A05E6" w14:textId="77777777">
            <w:pPr>
              <w:pStyle w:val="TableParagraph"/>
              <w:spacing w:line="191" w:lineRule="exact"/>
              <w:ind w:left="111"/>
              <w:rPr>
                <w:sz w:val="18"/>
              </w:rPr>
            </w:pPr>
            <w:r>
              <w:rPr>
                <w:spacing w:val="-2"/>
                <w:sz w:val="18"/>
              </w:rPr>
              <w:t>Avenija</w:t>
            </w:r>
          </w:p>
        </w:tc>
        <w:tc>
          <w:tcPr>
            <w:tcW w:w="348" w:type="pct"/>
            <w:tcBorders>
              <w:bottom w:val="nil"/>
            </w:tcBorders>
          </w:tcPr>
          <w:p w:rsidR="00663B9A" w:rsidP="00225E04" w:rsidRDefault="0057276E" w14:paraId="02E135E1" w14:textId="6FC5494A">
            <w:pPr>
              <w:pStyle w:val="TableParagraph"/>
              <w:spacing w:before="2" w:line="189" w:lineRule="exact"/>
              <w:ind w:left="109" w:right="94"/>
              <w:jc w:val="center"/>
              <w:rPr>
                <w:sz w:val="18"/>
              </w:rPr>
            </w:pPr>
            <w:r>
              <w:rPr>
                <w:spacing w:val="-2"/>
                <w:sz w:val="18"/>
              </w:rPr>
              <w:t>38.158,09</w:t>
            </w:r>
          </w:p>
        </w:tc>
        <w:tc>
          <w:tcPr>
            <w:tcW w:w="498" w:type="pct"/>
            <w:tcBorders>
              <w:bottom w:val="nil"/>
            </w:tcBorders>
          </w:tcPr>
          <w:p w:rsidR="00663B9A" w:rsidP="00225E04" w:rsidRDefault="00663B9A" w14:paraId="14DCACD1" w14:textId="77777777">
            <w:pPr>
              <w:pStyle w:val="TableParagraph"/>
              <w:spacing w:line="191" w:lineRule="exact"/>
              <w:ind w:left="112"/>
              <w:rPr>
                <w:sz w:val="18"/>
              </w:rPr>
            </w:pPr>
            <w:r>
              <w:rPr>
                <w:sz w:val="18"/>
              </w:rPr>
              <w:t>PDV,</w:t>
            </w:r>
            <w:r>
              <w:rPr>
                <w:spacing w:val="-3"/>
                <w:sz w:val="18"/>
              </w:rPr>
              <w:t xml:space="preserve"> </w:t>
            </w:r>
            <w:r>
              <w:rPr>
                <w:sz w:val="18"/>
              </w:rPr>
              <w:t>PD,</w:t>
            </w:r>
            <w:r>
              <w:rPr>
                <w:spacing w:val="5"/>
                <w:sz w:val="18"/>
              </w:rPr>
              <w:t xml:space="preserve"> </w:t>
            </w:r>
            <w:r>
              <w:rPr>
                <w:spacing w:val="-2"/>
                <w:sz w:val="18"/>
              </w:rPr>
              <w:t>Porez</w:t>
            </w:r>
          </w:p>
        </w:tc>
        <w:tc>
          <w:tcPr>
            <w:tcW w:w="350" w:type="pct"/>
            <w:tcBorders>
              <w:bottom w:val="nil"/>
            </w:tcBorders>
          </w:tcPr>
          <w:p w:rsidR="00663B9A" w:rsidP="00225E04" w:rsidRDefault="0057276E" w14:paraId="70DE8A9E" w14:textId="1C0A855F">
            <w:pPr>
              <w:pStyle w:val="TableParagraph"/>
              <w:spacing w:before="2" w:line="189" w:lineRule="exact"/>
              <w:ind w:left="112"/>
              <w:rPr>
                <w:sz w:val="18"/>
              </w:rPr>
            </w:pPr>
            <w:r>
              <w:rPr>
                <w:spacing w:val="-2"/>
                <w:sz w:val="18"/>
              </w:rPr>
              <w:t>38.158,09</w:t>
            </w:r>
          </w:p>
        </w:tc>
        <w:tc>
          <w:tcPr>
            <w:tcW w:w="648" w:type="pct"/>
            <w:tcBorders>
              <w:bottom w:val="nil"/>
            </w:tcBorders>
          </w:tcPr>
          <w:p w:rsidR="00663B9A" w:rsidP="00225E04" w:rsidRDefault="00663B9A" w14:paraId="2478C530" w14:textId="77777777">
            <w:pPr>
              <w:pStyle w:val="TableParagraph"/>
              <w:spacing w:line="191" w:lineRule="exact"/>
              <w:ind w:left="112"/>
              <w:rPr>
                <w:sz w:val="18"/>
              </w:rPr>
            </w:pPr>
            <w:r>
              <w:rPr>
                <w:sz w:val="18"/>
              </w:rPr>
              <w:t>PDV</w:t>
            </w:r>
            <w:r>
              <w:rPr>
                <w:spacing w:val="-2"/>
                <w:sz w:val="18"/>
              </w:rPr>
              <w:t xml:space="preserve"> </w:t>
            </w:r>
            <w:r>
              <w:rPr>
                <w:sz w:val="18"/>
              </w:rPr>
              <w:t xml:space="preserve">obrasci </w:t>
            </w:r>
            <w:r>
              <w:rPr>
                <w:spacing w:val="-2"/>
                <w:sz w:val="18"/>
              </w:rPr>
              <w:t>2024.,</w:t>
            </w:r>
          </w:p>
        </w:tc>
        <w:tc>
          <w:tcPr>
            <w:tcW w:w="348" w:type="pct"/>
            <w:tcBorders>
              <w:bottom w:val="nil"/>
            </w:tcBorders>
          </w:tcPr>
          <w:p w:rsidR="00663B9A" w:rsidP="00225E04" w:rsidRDefault="00663B9A" w14:paraId="48318A98" w14:textId="5D01E6C6">
            <w:pPr>
              <w:pStyle w:val="TableParagraph"/>
              <w:spacing w:before="2" w:line="189" w:lineRule="exact"/>
              <w:ind w:left="112"/>
              <w:rPr>
                <w:sz w:val="18"/>
              </w:rPr>
            </w:pPr>
          </w:p>
        </w:tc>
        <w:tc>
          <w:tcPr>
            <w:tcW w:w="550" w:type="pct"/>
            <w:tcBorders>
              <w:bottom w:val="nil"/>
            </w:tcBorders>
          </w:tcPr>
          <w:p w:rsidR="00663B9A" w:rsidP="00225E04" w:rsidRDefault="00663B9A" w14:paraId="2F9EBFFD" w14:textId="6E268450">
            <w:pPr>
              <w:pStyle w:val="TableParagraph"/>
              <w:spacing w:line="191" w:lineRule="exact"/>
              <w:ind w:left="110"/>
              <w:rPr>
                <w:sz w:val="18"/>
              </w:rPr>
            </w:pPr>
          </w:p>
        </w:tc>
        <w:tc>
          <w:tcPr>
            <w:tcW w:w="674" w:type="pct"/>
            <w:tcBorders>
              <w:bottom w:val="nil"/>
            </w:tcBorders>
          </w:tcPr>
          <w:p w:rsidR="00663B9A" w:rsidP="00225E04" w:rsidRDefault="00663B9A" w14:paraId="78380D6C" w14:textId="77777777">
            <w:pPr>
              <w:pStyle w:val="TableParagraph"/>
              <w:spacing w:line="191" w:lineRule="exact"/>
              <w:ind w:left="112"/>
              <w:rPr>
                <w:sz w:val="18"/>
              </w:rPr>
            </w:pPr>
            <w:r>
              <w:rPr>
                <w:sz w:val="18"/>
              </w:rPr>
              <w:t>PDV</w:t>
            </w:r>
            <w:r>
              <w:rPr>
                <w:spacing w:val="-2"/>
                <w:sz w:val="18"/>
              </w:rPr>
              <w:t xml:space="preserve"> </w:t>
            </w:r>
            <w:r>
              <w:rPr>
                <w:sz w:val="18"/>
              </w:rPr>
              <w:t>obrazac</w:t>
            </w:r>
            <w:r>
              <w:rPr>
                <w:spacing w:val="-1"/>
                <w:sz w:val="18"/>
              </w:rPr>
              <w:t xml:space="preserve"> </w:t>
            </w:r>
            <w:r>
              <w:rPr>
                <w:sz w:val="18"/>
              </w:rPr>
              <w:t>za</w:t>
            </w:r>
            <w:r>
              <w:rPr>
                <w:spacing w:val="-2"/>
                <w:sz w:val="18"/>
              </w:rPr>
              <w:t xml:space="preserve"> </w:t>
            </w:r>
            <w:r>
              <w:rPr>
                <w:sz w:val="18"/>
              </w:rPr>
              <w:t xml:space="preserve">7. </w:t>
            </w:r>
            <w:r>
              <w:rPr>
                <w:spacing w:val="-4"/>
                <w:sz w:val="18"/>
              </w:rPr>
              <w:t>mj.,</w:t>
            </w:r>
          </w:p>
        </w:tc>
      </w:tr>
      <w:tr w:rsidR="00AC0DC3" w:rsidTr="00225E04" w14:paraId="59A4B066" w14:textId="77777777">
        <w:trPr>
          <w:trHeight w:val="206"/>
        </w:trPr>
        <w:tc>
          <w:tcPr>
            <w:tcW w:w="287" w:type="pct"/>
            <w:tcBorders>
              <w:top w:val="nil"/>
              <w:bottom w:val="nil"/>
            </w:tcBorders>
          </w:tcPr>
          <w:p w:rsidR="00663B9A" w:rsidP="00225E04" w:rsidRDefault="00663B9A" w14:paraId="3ECEEA95" w14:textId="77777777">
            <w:pPr>
              <w:pStyle w:val="TableParagraph"/>
              <w:rPr>
                <w:sz w:val="14"/>
              </w:rPr>
            </w:pPr>
          </w:p>
        </w:tc>
        <w:tc>
          <w:tcPr>
            <w:tcW w:w="499" w:type="pct"/>
            <w:tcBorders>
              <w:top w:val="nil"/>
              <w:bottom w:val="nil"/>
            </w:tcBorders>
          </w:tcPr>
          <w:p w:rsidR="00663B9A" w:rsidP="00225E04" w:rsidRDefault="00663B9A" w14:paraId="230A18D1" w14:textId="77777777">
            <w:pPr>
              <w:pStyle w:val="TableParagraph"/>
              <w:spacing w:line="186" w:lineRule="exact"/>
              <w:ind w:left="108"/>
              <w:rPr>
                <w:sz w:val="18"/>
              </w:rPr>
            </w:pPr>
            <w:r>
              <w:rPr>
                <w:spacing w:val="-2"/>
                <w:sz w:val="18"/>
              </w:rPr>
              <w:t>Hrvatska,</w:t>
            </w:r>
          </w:p>
        </w:tc>
        <w:tc>
          <w:tcPr>
            <w:tcW w:w="448" w:type="pct"/>
            <w:tcBorders>
              <w:top w:val="nil"/>
              <w:bottom w:val="nil"/>
            </w:tcBorders>
          </w:tcPr>
          <w:p w:rsidR="00663B9A" w:rsidP="00225E04" w:rsidRDefault="00663B9A" w14:paraId="5566D6BA" w14:textId="77777777">
            <w:pPr>
              <w:pStyle w:val="TableParagraph"/>
              <w:rPr>
                <w:sz w:val="14"/>
              </w:rPr>
            </w:pPr>
          </w:p>
        </w:tc>
        <w:tc>
          <w:tcPr>
            <w:tcW w:w="350" w:type="pct"/>
            <w:tcBorders>
              <w:top w:val="nil"/>
              <w:bottom w:val="nil"/>
            </w:tcBorders>
          </w:tcPr>
          <w:p w:rsidR="00663B9A" w:rsidP="00225E04" w:rsidRDefault="00663B9A" w14:paraId="65487E60" w14:textId="77777777">
            <w:pPr>
              <w:pStyle w:val="TableParagraph"/>
              <w:spacing w:line="186" w:lineRule="exact"/>
              <w:ind w:left="111"/>
              <w:rPr>
                <w:sz w:val="18"/>
              </w:rPr>
            </w:pPr>
            <w:r>
              <w:rPr>
                <w:spacing w:val="-2"/>
                <w:sz w:val="18"/>
              </w:rPr>
              <w:t>Dubrovni</w:t>
            </w:r>
          </w:p>
        </w:tc>
        <w:tc>
          <w:tcPr>
            <w:tcW w:w="348" w:type="pct"/>
            <w:tcBorders>
              <w:top w:val="nil"/>
              <w:bottom w:val="nil"/>
            </w:tcBorders>
          </w:tcPr>
          <w:p w:rsidR="00663B9A" w:rsidP="00225E04" w:rsidRDefault="00663B9A" w14:paraId="29251CCA" w14:textId="77777777">
            <w:pPr>
              <w:pStyle w:val="TableParagraph"/>
              <w:rPr>
                <w:sz w:val="14"/>
              </w:rPr>
            </w:pPr>
          </w:p>
        </w:tc>
        <w:tc>
          <w:tcPr>
            <w:tcW w:w="498" w:type="pct"/>
            <w:tcBorders>
              <w:top w:val="nil"/>
              <w:bottom w:val="nil"/>
            </w:tcBorders>
          </w:tcPr>
          <w:p w:rsidR="00663B9A" w:rsidP="00225E04" w:rsidRDefault="00663B9A" w14:paraId="0FCE4B26" w14:textId="77777777">
            <w:pPr>
              <w:pStyle w:val="TableParagraph"/>
              <w:spacing w:line="186" w:lineRule="exact"/>
              <w:ind w:left="112"/>
              <w:rPr>
                <w:sz w:val="18"/>
              </w:rPr>
            </w:pPr>
            <w:r>
              <w:rPr>
                <w:sz w:val="18"/>
              </w:rPr>
              <w:t xml:space="preserve">i prirez </w:t>
            </w:r>
            <w:r>
              <w:rPr>
                <w:spacing w:val="-5"/>
                <w:sz w:val="18"/>
              </w:rPr>
              <w:t>na</w:t>
            </w:r>
          </w:p>
        </w:tc>
        <w:tc>
          <w:tcPr>
            <w:tcW w:w="350" w:type="pct"/>
            <w:tcBorders>
              <w:top w:val="nil"/>
              <w:bottom w:val="nil"/>
            </w:tcBorders>
          </w:tcPr>
          <w:p w:rsidR="00663B9A" w:rsidP="00225E04" w:rsidRDefault="00663B9A" w14:paraId="7825BB81" w14:textId="77777777">
            <w:pPr>
              <w:pStyle w:val="TableParagraph"/>
              <w:rPr>
                <w:sz w:val="14"/>
              </w:rPr>
            </w:pPr>
          </w:p>
        </w:tc>
        <w:tc>
          <w:tcPr>
            <w:tcW w:w="648" w:type="pct"/>
            <w:tcBorders>
              <w:top w:val="nil"/>
              <w:bottom w:val="nil"/>
            </w:tcBorders>
          </w:tcPr>
          <w:p w:rsidR="00663B9A" w:rsidP="00225E04" w:rsidRDefault="00663B9A" w14:paraId="5A9747BC" w14:textId="77777777">
            <w:pPr>
              <w:pStyle w:val="TableParagraph"/>
              <w:spacing w:line="186" w:lineRule="exact"/>
              <w:ind w:left="112"/>
              <w:rPr>
                <w:sz w:val="18"/>
              </w:rPr>
            </w:pPr>
            <w:r>
              <w:rPr>
                <w:sz w:val="18"/>
              </w:rPr>
              <w:t>Rješenje</w:t>
            </w:r>
            <w:r>
              <w:rPr>
                <w:spacing w:val="-2"/>
                <w:sz w:val="18"/>
              </w:rPr>
              <w:t xml:space="preserve"> </w:t>
            </w:r>
            <w:r>
              <w:rPr>
                <w:sz w:val="18"/>
              </w:rPr>
              <w:t>MF,</w:t>
            </w:r>
            <w:r>
              <w:rPr>
                <w:spacing w:val="-1"/>
                <w:sz w:val="18"/>
              </w:rPr>
              <w:t xml:space="preserve"> </w:t>
            </w:r>
            <w:r>
              <w:rPr>
                <w:spacing w:val="-2"/>
                <w:sz w:val="18"/>
              </w:rPr>
              <w:t>Porezne</w:t>
            </w:r>
          </w:p>
        </w:tc>
        <w:tc>
          <w:tcPr>
            <w:tcW w:w="348" w:type="pct"/>
            <w:tcBorders>
              <w:top w:val="nil"/>
              <w:bottom w:val="nil"/>
            </w:tcBorders>
          </w:tcPr>
          <w:p w:rsidR="00663B9A" w:rsidP="00225E04" w:rsidRDefault="00663B9A" w14:paraId="78A7EB82" w14:textId="77777777">
            <w:pPr>
              <w:pStyle w:val="TableParagraph"/>
              <w:rPr>
                <w:sz w:val="14"/>
              </w:rPr>
            </w:pPr>
          </w:p>
        </w:tc>
        <w:tc>
          <w:tcPr>
            <w:tcW w:w="550" w:type="pct"/>
            <w:tcBorders>
              <w:top w:val="nil"/>
              <w:bottom w:val="nil"/>
            </w:tcBorders>
          </w:tcPr>
          <w:p w:rsidR="00663B9A" w:rsidP="00225E04" w:rsidRDefault="00663B9A" w14:paraId="5D02CFDD" w14:textId="40F22893">
            <w:pPr>
              <w:pStyle w:val="TableParagraph"/>
              <w:spacing w:line="186" w:lineRule="exact"/>
              <w:ind w:left="110"/>
              <w:rPr>
                <w:sz w:val="18"/>
              </w:rPr>
            </w:pPr>
          </w:p>
        </w:tc>
        <w:tc>
          <w:tcPr>
            <w:tcW w:w="674" w:type="pct"/>
            <w:tcBorders>
              <w:top w:val="nil"/>
              <w:bottom w:val="nil"/>
            </w:tcBorders>
          </w:tcPr>
          <w:p w:rsidR="00663B9A" w:rsidP="00225E04" w:rsidRDefault="00663B9A" w14:paraId="4FED3204" w14:textId="77777777">
            <w:pPr>
              <w:pStyle w:val="TableParagraph"/>
              <w:spacing w:line="186" w:lineRule="exact"/>
              <w:ind w:left="112"/>
              <w:rPr>
                <w:sz w:val="18"/>
              </w:rPr>
            </w:pPr>
            <w:r>
              <w:rPr>
                <w:sz w:val="18"/>
              </w:rPr>
              <w:t>8.</w:t>
            </w:r>
            <w:r>
              <w:rPr>
                <w:spacing w:val="-1"/>
                <w:sz w:val="18"/>
              </w:rPr>
              <w:t xml:space="preserve"> </w:t>
            </w:r>
            <w:r>
              <w:rPr>
                <w:sz w:val="18"/>
              </w:rPr>
              <w:t>mj.,09.</w:t>
            </w:r>
            <w:r>
              <w:rPr>
                <w:spacing w:val="-1"/>
                <w:sz w:val="18"/>
              </w:rPr>
              <w:t xml:space="preserve"> </w:t>
            </w:r>
            <w:r>
              <w:rPr>
                <w:sz w:val="18"/>
              </w:rPr>
              <w:t>mj.</w:t>
            </w:r>
            <w:r>
              <w:rPr>
                <w:spacing w:val="-1"/>
                <w:sz w:val="18"/>
              </w:rPr>
              <w:t xml:space="preserve"> </w:t>
            </w:r>
            <w:r>
              <w:rPr>
                <w:sz w:val="18"/>
              </w:rPr>
              <w:t>I</w:t>
            </w:r>
            <w:r>
              <w:rPr>
                <w:spacing w:val="-2"/>
                <w:sz w:val="18"/>
              </w:rPr>
              <w:t xml:space="preserve"> </w:t>
            </w:r>
            <w:r>
              <w:rPr>
                <w:sz w:val="18"/>
              </w:rPr>
              <w:t>10.</w:t>
            </w:r>
            <w:r>
              <w:rPr>
                <w:spacing w:val="-1"/>
                <w:sz w:val="18"/>
              </w:rPr>
              <w:t xml:space="preserve"> </w:t>
            </w:r>
            <w:r>
              <w:rPr>
                <w:spacing w:val="-5"/>
                <w:sz w:val="18"/>
              </w:rPr>
              <w:t>mj.</w:t>
            </w:r>
          </w:p>
        </w:tc>
      </w:tr>
      <w:tr w:rsidR="00AC0DC3" w:rsidTr="00225E04" w14:paraId="7E5DF502" w14:textId="77777777">
        <w:trPr>
          <w:trHeight w:val="207"/>
        </w:trPr>
        <w:tc>
          <w:tcPr>
            <w:tcW w:w="287" w:type="pct"/>
            <w:tcBorders>
              <w:top w:val="nil"/>
              <w:bottom w:val="nil"/>
            </w:tcBorders>
          </w:tcPr>
          <w:p w:rsidR="00663B9A" w:rsidP="00225E04" w:rsidRDefault="00663B9A" w14:paraId="1E1016F1" w14:textId="77777777">
            <w:pPr>
              <w:pStyle w:val="TableParagraph"/>
              <w:rPr>
                <w:sz w:val="14"/>
              </w:rPr>
            </w:pPr>
          </w:p>
        </w:tc>
        <w:tc>
          <w:tcPr>
            <w:tcW w:w="499" w:type="pct"/>
            <w:tcBorders>
              <w:top w:val="nil"/>
              <w:bottom w:val="nil"/>
            </w:tcBorders>
          </w:tcPr>
          <w:p w:rsidR="00663B9A" w:rsidP="00225E04" w:rsidRDefault="00663B9A" w14:paraId="6A4CE5E1" w14:textId="77777777">
            <w:pPr>
              <w:pStyle w:val="TableParagraph"/>
              <w:spacing w:line="188" w:lineRule="exact"/>
              <w:ind w:left="108"/>
              <w:rPr>
                <w:sz w:val="18"/>
              </w:rPr>
            </w:pPr>
            <w:r>
              <w:rPr>
                <w:spacing w:val="-2"/>
                <w:sz w:val="18"/>
              </w:rPr>
              <w:t>Ministarstvo</w:t>
            </w:r>
          </w:p>
        </w:tc>
        <w:tc>
          <w:tcPr>
            <w:tcW w:w="448" w:type="pct"/>
            <w:tcBorders>
              <w:top w:val="nil"/>
              <w:bottom w:val="nil"/>
            </w:tcBorders>
          </w:tcPr>
          <w:p w:rsidR="00663B9A" w:rsidP="00225E04" w:rsidRDefault="00663B9A" w14:paraId="231BC9C6" w14:textId="77777777">
            <w:pPr>
              <w:pStyle w:val="TableParagraph"/>
              <w:rPr>
                <w:sz w:val="14"/>
              </w:rPr>
            </w:pPr>
          </w:p>
        </w:tc>
        <w:tc>
          <w:tcPr>
            <w:tcW w:w="350" w:type="pct"/>
            <w:tcBorders>
              <w:top w:val="nil"/>
              <w:bottom w:val="nil"/>
            </w:tcBorders>
          </w:tcPr>
          <w:p w:rsidR="00663B9A" w:rsidP="00225E04" w:rsidRDefault="00663B9A" w14:paraId="7C186D05" w14:textId="77777777">
            <w:pPr>
              <w:pStyle w:val="TableParagraph"/>
              <w:spacing w:line="188" w:lineRule="exact"/>
              <w:ind w:left="111"/>
              <w:rPr>
                <w:sz w:val="18"/>
              </w:rPr>
            </w:pPr>
            <w:r>
              <w:rPr>
                <w:sz w:val="18"/>
              </w:rPr>
              <w:t>k</w:t>
            </w:r>
            <w:r>
              <w:rPr>
                <w:spacing w:val="1"/>
                <w:sz w:val="18"/>
              </w:rPr>
              <w:t xml:space="preserve"> </w:t>
            </w:r>
            <w:r>
              <w:rPr>
                <w:spacing w:val="-5"/>
                <w:sz w:val="18"/>
              </w:rPr>
              <w:t>32,</w:t>
            </w:r>
          </w:p>
        </w:tc>
        <w:tc>
          <w:tcPr>
            <w:tcW w:w="348" w:type="pct"/>
            <w:tcBorders>
              <w:top w:val="nil"/>
              <w:bottom w:val="nil"/>
            </w:tcBorders>
          </w:tcPr>
          <w:p w:rsidR="00663B9A" w:rsidP="00225E04" w:rsidRDefault="00663B9A" w14:paraId="501B4C94" w14:textId="77777777">
            <w:pPr>
              <w:pStyle w:val="TableParagraph"/>
              <w:rPr>
                <w:sz w:val="14"/>
              </w:rPr>
            </w:pPr>
          </w:p>
        </w:tc>
        <w:tc>
          <w:tcPr>
            <w:tcW w:w="498" w:type="pct"/>
            <w:tcBorders>
              <w:top w:val="nil"/>
              <w:bottom w:val="nil"/>
            </w:tcBorders>
          </w:tcPr>
          <w:p w:rsidR="00663B9A" w:rsidP="00225E04" w:rsidRDefault="00663B9A" w14:paraId="4255BC08" w14:textId="77777777">
            <w:pPr>
              <w:pStyle w:val="TableParagraph"/>
              <w:spacing w:line="188" w:lineRule="exact"/>
              <w:ind w:left="112"/>
              <w:rPr>
                <w:sz w:val="18"/>
              </w:rPr>
            </w:pPr>
            <w:r>
              <w:rPr>
                <w:sz w:val="18"/>
              </w:rPr>
              <w:t>dohodak</w:t>
            </w:r>
            <w:r>
              <w:rPr>
                <w:spacing w:val="-1"/>
                <w:sz w:val="18"/>
              </w:rPr>
              <w:t xml:space="preserve"> </w:t>
            </w:r>
            <w:r>
              <w:rPr>
                <w:spacing w:val="-5"/>
                <w:sz w:val="18"/>
              </w:rPr>
              <w:t>po</w:t>
            </w:r>
          </w:p>
        </w:tc>
        <w:tc>
          <w:tcPr>
            <w:tcW w:w="350" w:type="pct"/>
            <w:tcBorders>
              <w:top w:val="nil"/>
              <w:bottom w:val="nil"/>
            </w:tcBorders>
          </w:tcPr>
          <w:p w:rsidR="00663B9A" w:rsidP="00225E04" w:rsidRDefault="00663B9A" w14:paraId="6E1B58D1" w14:textId="77777777">
            <w:pPr>
              <w:pStyle w:val="TableParagraph"/>
              <w:rPr>
                <w:sz w:val="14"/>
              </w:rPr>
            </w:pPr>
          </w:p>
        </w:tc>
        <w:tc>
          <w:tcPr>
            <w:tcW w:w="648" w:type="pct"/>
            <w:tcBorders>
              <w:top w:val="nil"/>
              <w:bottom w:val="nil"/>
            </w:tcBorders>
          </w:tcPr>
          <w:p w:rsidR="00663B9A" w:rsidP="00225E04" w:rsidRDefault="00663B9A" w14:paraId="2A2B48EE" w14:textId="77777777">
            <w:pPr>
              <w:pStyle w:val="TableParagraph"/>
              <w:spacing w:line="188" w:lineRule="exact"/>
              <w:ind w:left="112"/>
              <w:rPr>
                <w:sz w:val="18"/>
              </w:rPr>
            </w:pPr>
            <w:r>
              <w:rPr>
                <w:sz w:val="18"/>
              </w:rPr>
              <w:t>uprave,</w:t>
            </w:r>
            <w:r>
              <w:rPr>
                <w:spacing w:val="-2"/>
                <w:sz w:val="18"/>
              </w:rPr>
              <w:t xml:space="preserve"> </w:t>
            </w:r>
            <w:r>
              <w:rPr>
                <w:sz w:val="18"/>
              </w:rPr>
              <w:t xml:space="preserve">PU </w:t>
            </w:r>
            <w:r>
              <w:rPr>
                <w:spacing w:val="-2"/>
                <w:sz w:val="18"/>
              </w:rPr>
              <w:t>Zagreb,</w:t>
            </w:r>
          </w:p>
        </w:tc>
        <w:tc>
          <w:tcPr>
            <w:tcW w:w="348" w:type="pct"/>
            <w:tcBorders>
              <w:top w:val="nil"/>
              <w:bottom w:val="nil"/>
            </w:tcBorders>
          </w:tcPr>
          <w:p w:rsidR="00663B9A" w:rsidP="00225E04" w:rsidRDefault="00663B9A" w14:paraId="5999A7CE" w14:textId="77777777">
            <w:pPr>
              <w:pStyle w:val="TableParagraph"/>
              <w:rPr>
                <w:sz w:val="14"/>
              </w:rPr>
            </w:pPr>
          </w:p>
        </w:tc>
        <w:tc>
          <w:tcPr>
            <w:tcW w:w="550" w:type="pct"/>
            <w:tcBorders>
              <w:top w:val="nil"/>
              <w:bottom w:val="nil"/>
            </w:tcBorders>
          </w:tcPr>
          <w:p w:rsidR="00663B9A" w:rsidP="0057276E" w:rsidRDefault="00663B9A" w14:paraId="76C75F67" w14:textId="64E35E6A">
            <w:pPr>
              <w:pStyle w:val="TableParagraph"/>
              <w:spacing w:line="188" w:lineRule="exact"/>
              <w:rPr>
                <w:sz w:val="18"/>
              </w:rPr>
            </w:pPr>
          </w:p>
        </w:tc>
        <w:tc>
          <w:tcPr>
            <w:tcW w:w="674" w:type="pct"/>
            <w:tcBorders>
              <w:top w:val="nil"/>
              <w:bottom w:val="nil"/>
            </w:tcBorders>
          </w:tcPr>
          <w:p w:rsidR="00663B9A" w:rsidP="00225E04" w:rsidRDefault="00663B9A" w14:paraId="59A3DCE4" w14:textId="77777777">
            <w:pPr>
              <w:pStyle w:val="TableParagraph"/>
              <w:spacing w:line="188" w:lineRule="exact"/>
              <w:ind w:left="112"/>
              <w:rPr>
                <w:sz w:val="18"/>
              </w:rPr>
            </w:pPr>
            <w:r>
              <w:rPr>
                <w:sz w:val="18"/>
              </w:rPr>
              <w:t>2024.g,</w:t>
            </w:r>
            <w:r>
              <w:rPr>
                <w:spacing w:val="-3"/>
                <w:sz w:val="18"/>
              </w:rPr>
              <w:t xml:space="preserve"> </w:t>
            </w:r>
            <w:r>
              <w:rPr>
                <w:sz w:val="18"/>
              </w:rPr>
              <w:t>Rješenje</w:t>
            </w:r>
            <w:r>
              <w:rPr>
                <w:spacing w:val="-4"/>
                <w:sz w:val="18"/>
              </w:rPr>
              <w:t xml:space="preserve"> </w:t>
            </w:r>
            <w:r>
              <w:rPr>
                <w:spacing w:val="-5"/>
                <w:sz w:val="18"/>
              </w:rPr>
              <w:t>MF,</w:t>
            </w:r>
          </w:p>
        </w:tc>
      </w:tr>
      <w:tr w:rsidR="00AC0DC3" w:rsidTr="00225E04" w14:paraId="2D8FF6FB" w14:textId="77777777">
        <w:trPr>
          <w:trHeight w:val="208"/>
        </w:trPr>
        <w:tc>
          <w:tcPr>
            <w:tcW w:w="287" w:type="pct"/>
            <w:tcBorders>
              <w:top w:val="nil"/>
              <w:bottom w:val="nil"/>
            </w:tcBorders>
          </w:tcPr>
          <w:p w:rsidR="00663B9A" w:rsidP="00225E04" w:rsidRDefault="00663B9A" w14:paraId="758D5A4A" w14:textId="77777777">
            <w:pPr>
              <w:pStyle w:val="TableParagraph"/>
              <w:rPr>
                <w:sz w:val="14"/>
              </w:rPr>
            </w:pPr>
          </w:p>
        </w:tc>
        <w:tc>
          <w:tcPr>
            <w:tcW w:w="499" w:type="pct"/>
            <w:tcBorders>
              <w:top w:val="nil"/>
              <w:bottom w:val="nil"/>
            </w:tcBorders>
          </w:tcPr>
          <w:p w:rsidR="00663B9A" w:rsidP="00225E04" w:rsidRDefault="00663B9A" w14:paraId="4ACDBFCB" w14:textId="77777777">
            <w:pPr>
              <w:pStyle w:val="TableParagraph"/>
              <w:spacing w:line="188" w:lineRule="exact"/>
              <w:ind w:left="108"/>
              <w:rPr>
                <w:sz w:val="18"/>
              </w:rPr>
            </w:pPr>
            <w:r>
              <w:rPr>
                <w:spacing w:val="-2"/>
                <w:sz w:val="18"/>
              </w:rPr>
              <w:t>finanacija,</w:t>
            </w:r>
          </w:p>
        </w:tc>
        <w:tc>
          <w:tcPr>
            <w:tcW w:w="448" w:type="pct"/>
            <w:tcBorders>
              <w:top w:val="nil"/>
              <w:bottom w:val="nil"/>
            </w:tcBorders>
          </w:tcPr>
          <w:p w:rsidR="00663B9A" w:rsidP="00225E04" w:rsidRDefault="00663B9A" w14:paraId="5243B2C6" w14:textId="77777777">
            <w:pPr>
              <w:pStyle w:val="TableParagraph"/>
              <w:rPr>
                <w:sz w:val="14"/>
              </w:rPr>
            </w:pPr>
          </w:p>
        </w:tc>
        <w:tc>
          <w:tcPr>
            <w:tcW w:w="350" w:type="pct"/>
            <w:tcBorders>
              <w:top w:val="nil"/>
              <w:bottom w:val="nil"/>
            </w:tcBorders>
          </w:tcPr>
          <w:p w:rsidR="00663B9A" w:rsidP="00225E04" w:rsidRDefault="00663B9A" w14:paraId="0A2E4294" w14:textId="77777777">
            <w:pPr>
              <w:pStyle w:val="TableParagraph"/>
              <w:spacing w:line="188" w:lineRule="exact"/>
              <w:ind w:left="111"/>
              <w:rPr>
                <w:sz w:val="18"/>
              </w:rPr>
            </w:pPr>
            <w:r>
              <w:rPr>
                <w:spacing w:val="-2"/>
                <w:sz w:val="18"/>
              </w:rPr>
              <w:t>Zagreb</w:t>
            </w:r>
          </w:p>
        </w:tc>
        <w:tc>
          <w:tcPr>
            <w:tcW w:w="348" w:type="pct"/>
            <w:tcBorders>
              <w:top w:val="nil"/>
              <w:bottom w:val="nil"/>
            </w:tcBorders>
          </w:tcPr>
          <w:p w:rsidR="00663B9A" w:rsidP="00225E04" w:rsidRDefault="00663B9A" w14:paraId="2BBCE9C7" w14:textId="77777777">
            <w:pPr>
              <w:pStyle w:val="TableParagraph"/>
              <w:rPr>
                <w:sz w:val="14"/>
              </w:rPr>
            </w:pPr>
          </w:p>
        </w:tc>
        <w:tc>
          <w:tcPr>
            <w:tcW w:w="498" w:type="pct"/>
            <w:tcBorders>
              <w:top w:val="nil"/>
              <w:bottom w:val="nil"/>
            </w:tcBorders>
          </w:tcPr>
          <w:p w:rsidR="00663B9A" w:rsidP="00225E04" w:rsidRDefault="00663B9A" w14:paraId="0961521C" w14:textId="77777777">
            <w:pPr>
              <w:pStyle w:val="TableParagraph"/>
              <w:spacing w:line="188" w:lineRule="exact"/>
              <w:ind w:left="112"/>
              <w:rPr>
                <w:sz w:val="18"/>
              </w:rPr>
            </w:pPr>
            <w:r>
              <w:rPr>
                <w:sz w:val="18"/>
              </w:rPr>
              <w:t>osnovi</w:t>
            </w:r>
            <w:r>
              <w:rPr>
                <w:spacing w:val="-4"/>
                <w:sz w:val="18"/>
              </w:rPr>
              <w:t xml:space="preserve"> </w:t>
            </w:r>
            <w:r>
              <w:rPr>
                <w:spacing w:val="-2"/>
                <w:sz w:val="18"/>
              </w:rPr>
              <w:t>dohotka</w:t>
            </w:r>
          </w:p>
        </w:tc>
        <w:tc>
          <w:tcPr>
            <w:tcW w:w="350" w:type="pct"/>
            <w:tcBorders>
              <w:top w:val="nil"/>
              <w:bottom w:val="nil"/>
            </w:tcBorders>
          </w:tcPr>
          <w:p w:rsidR="00663B9A" w:rsidP="00225E04" w:rsidRDefault="00663B9A" w14:paraId="7597B557" w14:textId="77777777">
            <w:pPr>
              <w:pStyle w:val="TableParagraph"/>
              <w:rPr>
                <w:sz w:val="14"/>
              </w:rPr>
            </w:pPr>
          </w:p>
        </w:tc>
        <w:tc>
          <w:tcPr>
            <w:tcW w:w="648" w:type="pct"/>
            <w:tcBorders>
              <w:top w:val="nil"/>
              <w:bottom w:val="nil"/>
            </w:tcBorders>
          </w:tcPr>
          <w:p w:rsidR="00663B9A" w:rsidP="00225E04" w:rsidRDefault="00663B9A" w14:paraId="5814BB26" w14:textId="77777777">
            <w:pPr>
              <w:pStyle w:val="TableParagraph"/>
              <w:spacing w:line="188" w:lineRule="exact"/>
              <w:ind w:left="112"/>
              <w:rPr>
                <w:sz w:val="18"/>
              </w:rPr>
            </w:pPr>
            <w:r>
              <w:rPr>
                <w:sz w:val="18"/>
              </w:rPr>
              <w:t xml:space="preserve">Ispostave </w:t>
            </w:r>
            <w:r>
              <w:rPr>
                <w:spacing w:val="-2"/>
                <w:sz w:val="18"/>
              </w:rPr>
              <w:t>Susedgrad,</w:t>
            </w:r>
          </w:p>
        </w:tc>
        <w:tc>
          <w:tcPr>
            <w:tcW w:w="348" w:type="pct"/>
            <w:tcBorders>
              <w:top w:val="nil"/>
              <w:bottom w:val="nil"/>
            </w:tcBorders>
          </w:tcPr>
          <w:p w:rsidR="00663B9A" w:rsidP="00225E04" w:rsidRDefault="00663B9A" w14:paraId="2E5C740D" w14:textId="77777777">
            <w:pPr>
              <w:pStyle w:val="TableParagraph"/>
              <w:rPr>
                <w:sz w:val="14"/>
              </w:rPr>
            </w:pPr>
          </w:p>
        </w:tc>
        <w:tc>
          <w:tcPr>
            <w:tcW w:w="550" w:type="pct"/>
            <w:tcBorders>
              <w:top w:val="nil"/>
              <w:bottom w:val="nil"/>
            </w:tcBorders>
          </w:tcPr>
          <w:p w:rsidR="00663B9A" w:rsidP="0057276E" w:rsidRDefault="00663B9A" w14:paraId="2BDCE8FF" w14:textId="4C29371E">
            <w:pPr>
              <w:pStyle w:val="TableParagraph"/>
              <w:spacing w:line="188" w:lineRule="exact"/>
              <w:rPr>
                <w:sz w:val="18"/>
              </w:rPr>
            </w:pPr>
          </w:p>
        </w:tc>
        <w:tc>
          <w:tcPr>
            <w:tcW w:w="674" w:type="pct"/>
            <w:tcBorders>
              <w:top w:val="nil"/>
              <w:bottom w:val="nil"/>
            </w:tcBorders>
          </w:tcPr>
          <w:p w:rsidR="00663B9A" w:rsidP="00225E04" w:rsidRDefault="00663B9A" w14:paraId="54E3430C" w14:textId="77777777">
            <w:pPr>
              <w:pStyle w:val="TableParagraph"/>
              <w:spacing w:line="188" w:lineRule="exact"/>
              <w:ind w:left="112"/>
              <w:rPr>
                <w:sz w:val="18"/>
              </w:rPr>
            </w:pPr>
            <w:r>
              <w:rPr>
                <w:sz w:val="18"/>
              </w:rPr>
              <w:t>PU,</w:t>
            </w:r>
            <w:r>
              <w:rPr>
                <w:spacing w:val="-2"/>
                <w:sz w:val="18"/>
              </w:rPr>
              <w:t xml:space="preserve"> </w:t>
            </w:r>
            <w:r>
              <w:rPr>
                <w:sz w:val="18"/>
              </w:rPr>
              <w:t>PU</w:t>
            </w:r>
            <w:r>
              <w:rPr>
                <w:spacing w:val="-1"/>
                <w:sz w:val="18"/>
              </w:rPr>
              <w:t xml:space="preserve"> </w:t>
            </w:r>
            <w:r>
              <w:rPr>
                <w:spacing w:val="-2"/>
                <w:sz w:val="18"/>
              </w:rPr>
              <w:t>Zagreb,</w:t>
            </w:r>
          </w:p>
        </w:tc>
      </w:tr>
      <w:tr w:rsidR="00AC0DC3" w:rsidTr="00225E04" w14:paraId="5D7C6C01" w14:textId="77777777">
        <w:trPr>
          <w:trHeight w:val="205"/>
        </w:trPr>
        <w:tc>
          <w:tcPr>
            <w:tcW w:w="287" w:type="pct"/>
            <w:tcBorders>
              <w:top w:val="nil"/>
              <w:bottom w:val="nil"/>
            </w:tcBorders>
          </w:tcPr>
          <w:p w:rsidR="00663B9A" w:rsidP="00225E04" w:rsidRDefault="00663B9A" w14:paraId="0702C9F0" w14:textId="77777777">
            <w:pPr>
              <w:pStyle w:val="TableParagraph"/>
              <w:rPr>
                <w:sz w:val="14"/>
              </w:rPr>
            </w:pPr>
          </w:p>
        </w:tc>
        <w:tc>
          <w:tcPr>
            <w:tcW w:w="499" w:type="pct"/>
            <w:tcBorders>
              <w:top w:val="nil"/>
              <w:bottom w:val="nil"/>
            </w:tcBorders>
          </w:tcPr>
          <w:p w:rsidR="00663B9A" w:rsidP="00225E04" w:rsidRDefault="00663B9A" w14:paraId="1109ABFF" w14:textId="77777777">
            <w:pPr>
              <w:pStyle w:val="TableParagraph"/>
              <w:spacing w:line="185" w:lineRule="exact"/>
              <w:ind w:left="108"/>
              <w:rPr>
                <w:sz w:val="18"/>
              </w:rPr>
            </w:pPr>
            <w:r>
              <w:rPr>
                <w:sz w:val="18"/>
              </w:rPr>
              <w:t>Porezna</w:t>
            </w:r>
            <w:r>
              <w:rPr>
                <w:spacing w:val="-3"/>
                <w:sz w:val="18"/>
              </w:rPr>
              <w:t xml:space="preserve"> </w:t>
            </w:r>
            <w:r>
              <w:rPr>
                <w:spacing w:val="-2"/>
                <w:sz w:val="18"/>
              </w:rPr>
              <w:t>uprava,</w:t>
            </w:r>
          </w:p>
        </w:tc>
        <w:tc>
          <w:tcPr>
            <w:tcW w:w="448" w:type="pct"/>
            <w:tcBorders>
              <w:top w:val="nil"/>
              <w:bottom w:val="nil"/>
            </w:tcBorders>
          </w:tcPr>
          <w:p w:rsidR="00663B9A" w:rsidP="00225E04" w:rsidRDefault="00663B9A" w14:paraId="3B1804C4" w14:textId="77777777">
            <w:pPr>
              <w:pStyle w:val="TableParagraph"/>
              <w:rPr>
                <w:sz w:val="14"/>
              </w:rPr>
            </w:pPr>
          </w:p>
        </w:tc>
        <w:tc>
          <w:tcPr>
            <w:tcW w:w="350" w:type="pct"/>
            <w:tcBorders>
              <w:top w:val="nil"/>
              <w:bottom w:val="nil"/>
            </w:tcBorders>
          </w:tcPr>
          <w:p w:rsidR="00663B9A" w:rsidP="00225E04" w:rsidRDefault="00663B9A" w14:paraId="237BB6B6" w14:textId="77777777">
            <w:pPr>
              <w:pStyle w:val="TableParagraph"/>
              <w:rPr>
                <w:sz w:val="14"/>
              </w:rPr>
            </w:pPr>
          </w:p>
        </w:tc>
        <w:tc>
          <w:tcPr>
            <w:tcW w:w="348" w:type="pct"/>
            <w:tcBorders>
              <w:top w:val="nil"/>
              <w:bottom w:val="nil"/>
            </w:tcBorders>
          </w:tcPr>
          <w:p w:rsidR="00663B9A" w:rsidP="00225E04" w:rsidRDefault="00663B9A" w14:paraId="5C1D1FFC" w14:textId="77777777">
            <w:pPr>
              <w:pStyle w:val="TableParagraph"/>
              <w:rPr>
                <w:sz w:val="14"/>
              </w:rPr>
            </w:pPr>
          </w:p>
        </w:tc>
        <w:tc>
          <w:tcPr>
            <w:tcW w:w="498" w:type="pct"/>
            <w:tcBorders>
              <w:top w:val="nil"/>
              <w:bottom w:val="nil"/>
            </w:tcBorders>
          </w:tcPr>
          <w:p w:rsidR="00663B9A" w:rsidP="00225E04" w:rsidRDefault="00663B9A" w14:paraId="6460E567" w14:textId="77777777">
            <w:pPr>
              <w:pStyle w:val="TableParagraph"/>
              <w:spacing w:line="185" w:lineRule="exact"/>
              <w:ind w:left="112"/>
              <w:rPr>
                <w:sz w:val="18"/>
              </w:rPr>
            </w:pPr>
            <w:r>
              <w:rPr>
                <w:sz w:val="18"/>
              </w:rPr>
              <w:t xml:space="preserve">od </w:t>
            </w:r>
            <w:r>
              <w:rPr>
                <w:spacing w:val="-2"/>
                <w:sz w:val="18"/>
              </w:rPr>
              <w:t>kapitala,</w:t>
            </w:r>
          </w:p>
        </w:tc>
        <w:tc>
          <w:tcPr>
            <w:tcW w:w="350" w:type="pct"/>
            <w:tcBorders>
              <w:top w:val="nil"/>
              <w:bottom w:val="nil"/>
            </w:tcBorders>
          </w:tcPr>
          <w:p w:rsidR="00663B9A" w:rsidP="00225E04" w:rsidRDefault="00663B9A" w14:paraId="744D9EF8" w14:textId="77777777">
            <w:pPr>
              <w:pStyle w:val="TableParagraph"/>
              <w:rPr>
                <w:sz w:val="14"/>
              </w:rPr>
            </w:pPr>
          </w:p>
        </w:tc>
        <w:tc>
          <w:tcPr>
            <w:tcW w:w="648" w:type="pct"/>
            <w:tcBorders>
              <w:top w:val="nil"/>
              <w:bottom w:val="nil"/>
            </w:tcBorders>
          </w:tcPr>
          <w:p w:rsidR="00663B9A" w:rsidP="00225E04" w:rsidRDefault="00663B9A" w14:paraId="60D88847" w14:textId="77777777">
            <w:pPr>
              <w:pStyle w:val="TableParagraph"/>
              <w:spacing w:line="185" w:lineRule="exact"/>
              <w:ind w:left="112"/>
              <w:rPr>
                <w:sz w:val="18"/>
              </w:rPr>
            </w:pPr>
            <w:r>
              <w:rPr>
                <w:sz w:val="18"/>
              </w:rPr>
              <w:t>Klasa</w:t>
            </w:r>
            <w:r>
              <w:rPr>
                <w:spacing w:val="-2"/>
                <w:sz w:val="18"/>
              </w:rPr>
              <w:t xml:space="preserve"> </w:t>
            </w:r>
            <w:r>
              <w:rPr>
                <w:sz w:val="18"/>
              </w:rPr>
              <w:t>UP/I-</w:t>
            </w:r>
            <w:r>
              <w:rPr>
                <w:spacing w:val="-4"/>
                <w:sz w:val="18"/>
              </w:rPr>
              <w:t>410-</w:t>
            </w:r>
          </w:p>
        </w:tc>
        <w:tc>
          <w:tcPr>
            <w:tcW w:w="348" w:type="pct"/>
            <w:tcBorders>
              <w:top w:val="nil"/>
              <w:bottom w:val="nil"/>
            </w:tcBorders>
          </w:tcPr>
          <w:p w:rsidR="00663B9A" w:rsidP="00225E04" w:rsidRDefault="00663B9A" w14:paraId="6DF0F31E" w14:textId="77777777">
            <w:pPr>
              <w:pStyle w:val="TableParagraph"/>
              <w:rPr>
                <w:sz w:val="14"/>
              </w:rPr>
            </w:pPr>
          </w:p>
        </w:tc>
        <w:tc>
          <w:tcPr>
            <w:tcW w:w="550" w:type="pct"/>
            <w:tcBorders>
              <w:top w:val="nil"/>
              <w:bottom w:val="nil"/>
            </w:tcBorders>
          </w:tcPr>
          <w:p w:rsidR="00663B9A" w:rsidP="00225E04" w:rsidRDefault="00663B9A" w14:paraId="4FABB23E" w14:textId="1A439D0F">
            <w:pPr>
              <w:pStyle w:val="TableParagraph"/>
              <w:spacing w:line="185" w:lineRule="exact"/>
              <w:ind w:left="110"/>
              <w:rPr>
                <w:sz w:val="18"/>
              </w:rPr>
            </w:pPr>
          </w:p>
        </w:tc>
        <w:tc>
          <w:tcPr>
            <w:tcW w:w="674" w:type="pct"/>
            <w:tcBorders>
              <w:top w:val="nil"/>
              <w:bottom w:val="nil"/>
            </w:tcBorders>
          </w:tcPr>
          <w:p w:rsidR="00663B9A" w:rsidP="00225E04" w:rsidRDefault="00663B9A" w14:paraId="08E1E78B" w14:textId="77777777">
            <w:pPr>
              <w:pStyle w:val="TableParagraph"/>
              <w:spacing w:line="185" w:lineRule="exact"/>
              <w:ind w:left="112"/>
              <w:rPr>
                <w:sz w:val="18"/>
              </w:rPr>
            </w:pPr>
            <w:r>
              <w:rPr>
                <w:sz w:val="18"/>
              </w:rPr>
              <w:t xml:space="preserve">Ispostave </w:t>
            </w:r>
            <w:r>
              <w:rPr>
                <w:spacing w:val="-2"/>
                <w:sz w:val="18"/>
              </w:rPr>
              <w:t>Susedgrad,</w:t>
            </w:r>
          </w:p>
        </w:tc>
      </w:tr>
      <w:tr w:rsidR="00AC0DC3" w:rsidTr="00225E04" w14:paraId="2F3362E8" w14:textId="77777777">
        <w:trPr>
          <w:trHeight w:val="207"/>
        </w:trPr>
        <w:tc>
          <w:tcPr>
            <w:tcW w:w="287" w:type="pct"/>
            <w:tcBorders>
              <w:top w:val="nil"/>
              <w:bottom w:val="nil"/>
            </w:tcBorders>
          </w:tcPr>
          <w:p w:rsidR="00663B9A" w:rsidP="00225E04" w:rsidRDefault="00663B9A" w14:paraId="09483829" w14:textId="77777777">
            <w:pPr>
              <w:pStyle w:val="TableParagraph"/>
              <w:rPr>
                <w:sz w:val="14"/>
              </w:rPr>
            </w:pPr>
          </w:p>
        </w:tc>
        <w:tc>
          <w:tcPr>
            <w:tcW w:w="499" w:type="pct"/>
            <w:tcBorders>
              <w:top w:val="nil"/>
              <w:bottom w:val="nil"/>
            </w:tcBorders>
          </w:tcPr>
          <w:p w:rsidR="00663B9A" w:rsidP="00225E04" w:rsidRDefault="00663B9A" w14:paraId="329F2F8C" w14:textId="77777777">
            <w:pPr>
              <w:pStyle w:val="TableParagraph"/>
              <w:spacing w:line="188" w:lineRule="exact"/>
              <w:ind w:left="108"/>
              <w:rPr>
                <w:sz w:val="18"/>
              </w:rPr>
            </w:pPr>
            <w:r>
              <w:rPr>
                <w:sz w:val="18"/>
              </w:rPr>
              <w:t>Područni</w:t>
            </w:r>
            <w:r>
              <w:rPr>
                <w:spacing w:val="-4"/>
                <w:sz w:val="18"/>
              </w:rPr>
              <w:t xml:space="preserve"> ured</w:t>
            </w:r>
          </w:p>
        </w:tc>
        <w:tc>
          <w:tcPr>
            <w:tcW w:w="448" w:type="pct"/>
            <w:tcBorders>
              <w:top w:val="nil"/>
              <w:bottom w:val="nil"/>
            </w:tcBorders>
          </w:tcPr>
          <w:p w:rsidR="00663B9A" w:rsidP="00225E04" w:rsidRDefault="00663B9A" w14:paraId="1FEFDF9C" w14:textId="77777777">
            <w:pPr>
              <w:pStyle w:val="TableParagraph"/>
              <w:rPr>
                <w:sz w:val="14"/>
              </w:rPr>
            </w:pPr>
          </w:p>
        </w:tc>
        <w:tc>
          <w:tcPr>
            <w:tcW w:w="350" w:type="pct"/>
            <w:tcBorders>
              <w:top w:val="nil"/>
              <w:bottom w:val="nil"/>
            </w:tcBorders>
          </w:tcPr>
          <w:p w:rsidR="00663B9A" w:rsidP="00225E04" w:rsidRDefault="00663B9A" w14:paraId="50621DAA" w14:textId="77777777">
            <w:pPr>
              <w:pStyle w:val="TableParagraph"/>
              <w:rPr>
                <w:sz w:val="14"/>
              </w:rPr>
            </w:pPr>
          </w:p>
        </w:tc>
        <w:tc>
          <w:tcPr>
            <w:tcW w:w="348" w:type="pct"/>
            <w:tcBorders>
              <w:top w:val="nil"/>
              <w:bottom w:val="nil"/>
            </w:tcBorders>
          </w:tcPr>
          <w:p w:rsidR="00663B9A" w:rsidP="00225E04" w:rsidRDefault="00663B9A" w14:paraId="5F18F339" w14:textId="77777777">
            <w:pPr>
              <w:pStyle w:val="TableParagraph"/>
              <w:rPr>
                <w:sz w:val="14"/>
              </w:rPr>
            </w:pPr>
          </w:p>
        </w:tc>
        <w:tc>
          <w:tcPr>
            <w:tcW w:w="498" w:type="pct"/>
            <w:tcBorders>
              <w:top w:val="nil"/>
              <w:bottom w:val="nil"/>
            </w:tcBorders>
          </w:tcPr>
          <w:p w:rsidR="00663B9A" w:rsidP="00225E04" w:rsidRDefault="00663B9A" w14:paraId="5B37C432" w14:textId="77777777">
            <w:pPr>
              <w:pStyle w:val="TableParagraph"/>
              <w:spacing w:line="188" w:lineRule="exact"/>
              <w:ind w:left="112"/>
              <w:rPr>
                <w:sz w:val="18"/>
              </w:rPr>
            </w:pPr>
            <w:r>
              <w:rPr>
                <w:sz w:val="18"/>
              </w:rPr>
              <w:t>Članarina</w:t>
            </w:r>
            <w:r>
              <w:rPr>
                <w:spacing w:val="-1"/>
                <w:sz w:val="18"/>
              </w:rPr>
              <w:t xml:space="preserve"> </w:t>
            </w:r>
            <w:r>
              <w:rPr>
                <w:spacing w:val="-5"/>
                <w:sz w:val="18"/>
              </w:rPr>
              <w:t>TZ,</w:t>
            </w:r>
          </w:p>
        </w:tc>
        <w:tc>
          <w:tcPr>
            <w:tcW w:w="350" w:type="pct"/>
            <w:tcBorders>
              <w:top w:val="nil"/>
              <w:bottom w:val="nil"/>
            </w:tcBorders>
          </w:tcPr>
          <w:p w:rsidR="00663B9A" w:rsidP="00225E04" w:rsidRDefault="00663B9A" w14:paraId="056EA0FD" w14:textId="77777777">
            <w:pPr>
              <w:pStyle w:val="TableParagraph"/>
              <w:rPr>
                <w:sz w:val="14"/>
              </w:rPr>
            </w:pPr>
          </w:p>
        </w:tc>
        <w:tc>
          <w:tcPr>
            <w:tcW w:w="648" w:type="pct"/>
            <w:tcBorders>
              <w:top w:val="nil"/>
              <w:bottom w:val="nil"/>
            </w:tcBorders>
          </w:tcPr>
          <w:p w:rsidR="00663B9A" w:rsidP="00225E04" w:rsidRDefault="00663B9A" w14:paraId="0022AFD4" w14:textId="77777777">
            <w:pPr>
              <w:pStyle w:val="TableParagraph"/>
              <w:spacing w:line="188" w:lineRule="exact"/>
              <w:ind w:left="112"/>
              <w:rPr>
                <w:sz w:val="18"/>
              </w:rPr>
            </w:pPr>
            <w:r>
              <w:rPr>
                <w:sz w:val="18"/>
              </w:rPr>
              <w:t>02/24-04/48</w:t>
            </w:r>
            <w:r>
              <w:rPr>
                <w:spacing w:val="-1"/>
                <w:sz w:val="18"/>
              </w:rPr>
              <w:t xml:space="preserve"> </w:t>
            </w:r>
            <w:r>
              <w:rPr>
                <w:spacing w:val="-5"/>
                <w:sz w:val="18"/>
              </w:rPr>
              <w:t>od</w:t>
            </w:r>
          </w:p>
        </w:tc>
        <w:tc>
          <w:tcPr>
            <w:tcW w:w="348" w:type="pct"/>
            <w:tcBorders>
              <w:top w:val="nil"/>
              <w:bottom w:val="nil"/>
            </w:tcBorders>
          </w:tcPr>
          <w:p w:rsidR="00663B9A" w:rsidP="00225E04" w:rsidRDefault="00663B9A" w14:paraId="4DC0080B" w14:textId="77777777">
            <w:pPr>
              <w:pStyle w:val="TableParagraph"/>
              <w:rPr>
                <w:sz w:val="14"/>
              </w:rPr>
            </w:pPr>
          </w:p>
        </w:tc>
        <w:tc>
          <w:tcPr>
            <w:tcW w:w="550" w:type="pct"/>
            <w:tcBorders>
              <w:top w:val="nil"/>
              <w:bottom w:val="nil"/>
            </w:tcBorders>
          </w:tcPr>
          <w:p w:rsidR="00663B9A" w:rsidP="00225E04" w:rsidRDefault="00663B9A" w14:paraId="5B017865" w14:textId="0DB9D7B8">
            <w:pPr>
              <w:pStyle w:val="TableParagraph"/>
              <w:spacing w:line="188" w:lineRule="exact"/>
              <w:ind w:left="110"/>
              <w:rPr>
                <w:sz w:val="18"/>
              </w:rPr>
            </w:pPr>
          </w:p>
        </w:tc>
        <w:tc>
          <w:tcPr>
            <w:tcW w:w="674" w:type="pct"/>
            <w:tcBorders>
              <w:top w:val="nil"/>
              <w:bottom w:val="nil"/>
            </w:tcBorders>
          </w:tcPr>
          <w:p w:rsidR="00663B9A" w:rsidP="00225E04" w:rsidRDefault="00663B9A" w14:paraId="6274A038" w14:textId="77777777">
            <w:pPr>
              <w:pStyle w:val="TableParagraph"/>
              <w:spacing w:line="188" w:lineRule="exact"/>
              <w:ind w:left="112"/>
              <w:rPr>
                <w:sz w:val="18"/>
              </w:rPr>
            </w:pPr>
            <w:r>
              <w:rPr>
                <w:sz w:val="18"/>
              </w:rPr>
              <w:t>Klasa</w:t>
            </w:r>
            <w:r>
              <w:rPr>
                <w:spacing w:val="-2"/>
                <w:sz w:val="18"/>
              </w:rPr>
              <w:t xml:space="preserve"> </w:t>
            </w:r>
            <w:r>
              <w:rPr>
                <w:sz w:val="18"/>
              </w:rPr>
              <w:t>UP/I-410-</w:t>
            </w:r>
            <w:r>
              <w:rPr>
                <w:spacing w:val="-2"/>
                <w:sz w:val="18"/>
              </w:rPr>
              <w:t>02/24-</w:t>
            </w:r>
          </w:p>
        </w:tc>
      </w:tr>
      <w:tr w:rsidR="00AC0DC3" w:rsidTr="00225E04" w14:paraId="3875A5D4" w14:textId="77777777">
        <w:trPr>
          <w:trHeight w:val="207"/>
        </w:trPr>
        <w:tc>
          <w:tcPr>
            <w:tcW w:w="287" w:type="pct"/>
            <w:tcBorders>
              <w:top w:val="nil"/>
              <w:bottom w:val="nil"/>
            </w:tcBorders>
          </w:tcPr>
          <w:p w:rsidR="00663B9A" w:rsidP="00225E04" w:rsidRDefault="00663B9A" w14:paraId="61661A99" w14:textId="77777777">
            <w:pPr>
              <w:pStyle w:val="TableParagraph"/>
              <w:rPr>
                <w:sz w:val="14"/>
              </w:rPr>
            </w:pPr>
          </w:p>
        </w:tc>
        <w:tc>
          <w:tcPr>
            <w:tcW w:w="499" w:type="pct"/>
            <w:tcBorders>
              <w:top w:val="nil"/>
              <w:bottom w:val="nil"/>
            </w:tcBorders>
          </w:tcPr>
          <w:p w:rsidR="00663B9A" w:rsidP="00225E04" w:rsidRDefault="00663B9A" w14:paraId="251741E4" w14:textId="77777777">
            <w:pPr>
              <w:pStyle w:val="TableParagraph"/>
              <w:spacing w:line="188" w:lineRule="exact"/>
              <w:ind w:left="108"/>
              <w:rPr>
                <w:sz w:val="18"/>
              </w:rPr>
            </w:pPr>
            <w:r>
              <w:rPr>
                <w:sz w:val="18"/>
              </w:rPr>
              <w:t xml:space="preserve">Zagreb </w:t>
            </w:r>
            <w:r>
              <w:rPr>
                <w:spacing w:val="-2"/>
                <w:sz w:val="18"/>
              </w:rPr>
              <w:t>zastupan</w:t>
            </w:r>
          </w:p>
        </w:tc>
        <w:tc>
          <w:tcPr>
            <w:tcW w:w="448" w:type="pct"/>
            <w:tcBorders>
              <w:top w:val="nil"/>
              <w:bottom w:val="nil"/>
            </w:tcBorders>
          </w:tcPr>
          <w:p w:rsidR="00663B9A" w:rsidP="00225E04" w:rsidRDefault="00663B9A" w14:paraId="0847874C" w14:textId="77777777">
            <w:pPr>
              <w:pStyle w:val="TableParagraph"/>
              <w:rPr>
                <w:sz w:val="14"/>
              </w:rPr>
            </w:pPr>
          </w:p>
        </w:tc>
        <w:tc>
          <w:tcPr>
            <w:tcW w:w="350" w:type="pct"/>
            <w:tcBorders>
              <w:top w:val="nil"/>
              <w:bottom w:val="nil"/>
            </w:tcBorders>
          </w:tcPr>
          <w:p w:rsidR="00663B9A" w:rsidP="00225E04" w:rsidRDefault="00663B9A" w14:paraId="3B1E1C51" w14:textId="77777777">
            <w:pPr>
              <w:pStyle w:val="TableParagraph"/>
              <w:rPr>
                <w:sz w:val="14"/>
              </w:rPr>
            </w:pPr>
          </w:p>
        </w:tc>
        <w:tc>
          <w:tcPr>
            <w:tcW w:w="348" w:type="pct"/>
            <w:tcBorders>
              <w:top w:val="nil"/>
              <w:bottom w:val="nil"/>
            </w:tcBorders>
          </w:tcPr>
          <w:p w:rsidR="00663B9A" w:rsidP="00225E04" w:rsidRDefault="00663B9A" w14:paraId="0D3121A0" w14:textId="77777777">
            <w:pPr>
              <w:pStyle w:val="TableParagraph"/>
              <w:rPr>
                <w:sz w:val="14"/>
              </w:rPr>
            </w:pPr>
          </w:p>
        </w:tc>
        <w:tc>
          <w:tcPr>
            <w:tcW w:w="498" w:type="pct"/>
            <w:tcBorders>
              <w:top w:val="nil"/>
              <w:bottom w:val="nil"/>
            </w:tcBorders>
          </w:tcPr>
          <w:p w:rsidR="00663B9A" w:rsidP="00225E04" w:rsidRDefault="00663B9A" w14:paraId="30E3B491" w14:textId="77777777">
            <w:pPr>
              <w:pStyle w:val="TableParagraph"/>
              <w:spacing w:line="188" w:lineRule="exact"/>
              <w:ind w:left="112"/>
              <w:rPr>
                <w:sz w:val="18"/>
              </w:rPr>
            </w:pPr>
            <w:r>
              <w:rPr>
                <w:sz w:val="18"/>
              </w:rPr>
              <w:t>Novčane</w:t>
            </w:r>
            <w:r>
              <w:rPr>
                <w:spacing w:val="-3"/>
                <w:sz w:val="18"/>
              </w:rPr>
              <w:t xml:space="preserve"> </w:t>
            </w:r>
            <w:r>
              <w:rPr>
                <w:spacing w:val="-2"/>
                <w:sz w:val="18"/>
              </w:rPr>
              <w:t>kazne</w:t>
            </w:r>
          </w:p>
        </w:tc>
        <w:tc>
          <w:tcPr>
            <w:tcW w:w="350" w:type="pct"/>
            <w:tcBorders>
              <w:top w:val="nil"/>
              <w:bottom w:val="nil"/>
            </w:tcBorders>
          </w:tcPr>
          <w:p w:rsidR="00663B9A" w:rsidP="00225E04" w:rsidRDefault="00663B9A" w14:paraId="2A92F66B" w14:textId="77777777">
            <w:pPr>
              <w:pStyle w:val="TableParagraph"/>
              <w:rPr>
                <w:sz w:val="14"/>
              </w:rPr>
            </w:pPr>
          </w:p>
        </w:tc>
        <w:tc>
          <w:tcPr>
            <w:tcW w:w="648" w:type="pct"/>
            <w:tcBorders>
              <w:top w:val="nil"/>
              <w:bottom w:val="nil"/>
            </w:tcBorders>
          </w:tcPr>
          <w:p w:rsidR="00663B9A" w:rsidP="00225E04" w:rsidRDefault="00663B9A" w14:paraId="6304353F" w14:textId="77777777">
            <w:pPr>
              <w:pStyle w:val="TableParagraph"/>
              <w:spacing w:line="188" w:lineRule="exact"/>
              <w:ind w:left="112"/>
              <w:rPr>
                <w:sz w:val="18"/>
              </w:rPr>
            </w:pPr>
            <w:r>
              <w:rPr>
                <w:sz w:val="18"/>
              </w:rPr>
              <w:t>21.01.2025.,</w:t>
            </w:r>
            <w:r>
              <w:rPr>
                <w:spacing w:val="-2"/>
                <w:sz w:val="18"/>
              </w:rPr>
              <w:t xml:space="preserve"> Rješenje</w:t>
            </w:r>
          </w:p>
        </w:tc>
        <w:tc>
          <w:tcPr>
            <w:tcW w:w="348" w:type="pct"/>
            <w:tcBorders>
              <w:top w:val="nil"/>
              <w:bottom w:val="nil"/>
            </w:tcBorders>
          </w:tcPr>
          <w:p w:rsidR="00663B9A" w:rsidP="00225E04" w:rsidRDefault="00663B9A" w14:paraId="337B8B94" w14:textId="77777777">
            <w:pPr>
              <w:pStyle w:val="TableParagraph"/>
              <w:rPr>
                <w:sz w:val="14"/>
              </w:rPr>
            </w:pPr>
          </w:p>
        </w:tc>
        <w:tc>
          <w:tcPr>
            <w:tcW w:w="550" w:type="pct"/>
            <w:tcBorders>
              <w:top w:val="nil"/>
              <w:bottom w:val="nil"/>
            </w:tcBorders>
          </w:tcPr>
          <w:p w:rsidR="00663B9A" w:rsidP="0057276E" w:rsidRDefault="00663B9A" w14:paraId="25A67081" w14:textId="2EA7F7AB">
            <w:pPr>
              <w:pStyle w:val="TableParagraph"/>
              <w:spacing w:line="188" w:lineRule="exact"/>
              <w:rPr>
                <w:sz w:val="18"/>
              </w:rPr>
            </w:pPr>
          </w:p>
        </w:tc>
        <w:tc>
          <w:tcPr>
            <w:tcW w:w="674" w:type="pct"/>
            <w:tcBorders>
              <w:top w:val="nil"/>
              <w:bottom w:val="nil"/>
            </w:tcBorders>
          </w:tcPr>
          <w:p w:rsidR="00663B9A" w:rsidP="00225E04" w:rsidRDefault="00663B9A" w14:paraId="7D36C021" w14:textId="77777777">
            <w:pPr>
              <w:pStyle w:val="TableParagraph"/>
              <w:spacing w:line="188" w:lineRule="exact"/>
              <w:ind w:left="112"/>
              <w:rPr>
                <w:sz w:val="18"/>
              </w:rPr>
            </w:pPr>
            <w:r>
              <w:rPr>
                <w:sz w:val="18"/>
              </w:rPr>
              <w:t>04/48,</w:t>
            </w:r>
            <w:r>
              <w:rPr>
                <w:spacing w:val="-6"/>
                <w:sz w:val="18"/>
              </w:rPr>
              <w:t xml:space="preserve"> </w:t>
            </w:r>
            <w:r>
              <w:rPr>
                <w:sz w:val="18"/>
              </w:rPr>
              <w:t>URBROJ:</w:t>
            </w:r>
            <w:r>
              <w:rPr>
                <w:spacing w:val="-1"/>
                <w:sz w:val="18"/>
              </w:rPr>
              <w:t xml:space="preserve"> </w:t>
            </w:r>
            <w:r>
              <w:rPr>
                <w:spacing w:val="-4"/>
                <w:sz w:val="18"/>
              </w:rPr>
              <w:t>513-</w:t>
            </w:r>
          </w:p>
        </w:tc>
      </w:tr>
      <w:tr w:rsidR="00AC0DC3" w:rsidTr="00225E04" w14:paraId="081CB466" w14:textId="77777777">
        <w:trPr>
          <w:trHeight w:val="206"/>
        </w:trPr>
        <w:tc>
          <w:tcPr>
            <w:tcW w:w="287" w:type="pct"/>
            <w:tcBorders>
              <w:top w:val="nil"/>
              <w:bottom w:val="nil"/>
            </w:tcBorders>
          </w:tcPr>
          <w:p w:rsidR="00663B9A" w:rsidP="00225E04" w:rsidRDefault="00663B9A" w14:paraId="146788F7" w14:textId="77777777">
            <w:pPr>
              <w:pStyle w:val="TableParagraph"/>
              <w:rPr>
                <w:sz w:val="14"/>
              </w:rPr>
            </w:pPr>
          </w:p>
        </w:tc>
        <w:tc>
          <w:tcPr>
            <w:tcW w:w="499" w:type="pct"/>
            <w:tcBorders>
              <w:top w:val="nil"/>
              <w:bottom w:val="nil"/>
            </w:tcBorders>
          </w:tcPr>
          <w:p w:rsidR="00663B9A" w:rsidP="00225E04" w:rsidRDefault="00663B9A" w14:paraId="62FE2220" w14:textId="77777777">
            <w:pPr>
              <w:pStyle w:val="TableParagraph"/>
              <w:spacing w:line="186" w:lineRule="exact"/>
              <w:ind w:left="108"/>
              <w:rPr>
                <w:sz w:val="18"/>
              </w:rPr>
            </w:pPr>
            <w:r>
              <w:rPr>
                <w:sz w:val="18"/>
              </w:rPr>
              <w:t>po ŽDO</w:t>
            </w:r>
            <w:r>
              <w:rPr>
                <w:spacing w:val="-3"/>
                <w:sz w:val="18"/>
              </w:rPr>
              <w:t xml:space="preserve"> </w:t>
            </w:r>
            <w:r>
              <w:rPr>
                <w:spacing w:val="-10"/>
                <w:sz w:val="18"/>
              </w:rPr>
              <w:t>u</w:t>
            </w:r>
          </w:p>
        </w:tc>
        <w:tc>
          <w:tcPr>
            <w:tcW w:w="448" w:type="pct"/>
            <w:tcBorders>
              <w:top w:val="nil"/>
              <w:bottom w:val="nil"/>
            </w:tcBorders>
          </w:tcPr>
          <w:p w:rsidR="00663B9A" w:rsidP="00225E04" w:rsidRDefault="00663B9A" w14:paraId="4A7020E2" w14:textId="77777777">
            <w:pPr>
              <w:pStyle w:val="TableParagraph"/>
              <w:rPr>
                <w:sz w:val="14"/>
              </w:rPr>
            </w:pPr>
          </w:p>
        </w:tc>
        <w:tc>
          <w:tcPr>
            <w:tcW w:w="350" w:type="pct"/>
            <w:tcBorders>
              <w:top w:val="nil"/>
              <w:bottom w:val="nil"/>
            </w:tcBorders>
          </w:tcPr>
          <w:p w:rsidR="00663B9A" w:rsidP="00225E04" w:rsidRDefault="00663B9A" w14:paraId="4AAA5039" w14:textId="77777777">
            <w:pPr>
              <w:pStyle w:val="TableParagraph"/>
              <w:rPr>
                <w:sz w:val="14"/>
              </w:rPr>
            </w:pPr>
          </w:p>
        </w:tc>
        <w:tc>
          <w:tcPr>
            <w:tcW w:w="348" w:type="pct"/>
            <w:tcBorders>
              <w:top w:val="nil"/>
              <w:bottom w:val="nil"/>
            </w:tcBorders>
          </w:tcPr>
          <w:p w:rsidR="00663B9A" w:rsidP="00225E04" w:rsidRDefault="00663B9A" w14:paraId="02D4778C" w14:textId="77777777">
            <w:pPr>
              <w:pStyle w:val="TableParagraph"/>
              <w:rPr>
                <w:sz w:val="14"/>
              </w:rPr>
            </w:pPr>
          </w:p>
        </w:tc>
        <w:tc>
          <w:tcPr>
            <w:tcW w:w="498" w:type="pct"/>
            <w:tcBorders>
              <w:top w:val="nil"/>
              <w:bottom w:val="nil"/>
            </w:tcBorders>
          </w:tcPr>
          <w:p w:rsidR="00663B9A" w:rsidP="00225E04" w:rsidRDefault="00663B9A" w14:paraId="2BFAEB5C" w14:textId="77777777">
            <w:pPr>
              <w:pStyle w:val="TableParagraph"/>
              <w:spacing w:line="186" w:lineRule="exact"/>
              <w:ind w:left="112"/>
              <w:rPr>
                <w:sz w:val="18"/>
              </w:rPr>
            </w:pPr>
            <w:r>
              <w:rPr>
                <w:sz w:val="18"/>
              </w:rPr>
              <w:t>za</w:t>
            </w:r>
            <w:r>
              <w:rPr>
                <w:spacing w:val="-2"/>
                <w:sz w:val="18"/>
              </w:rPr>
              <w:t xml:space="preserve"> prekršaje,</w:t>
            </w:r>
          </w:p>
        </w:tc>
        <w:tc>
          <w:tcPr>
            <w:tcW w:w="350" w:type="pct"/>
            <w:tcBorders>
              <w:top w:val="nil"/>
              <w:bottom w:val="nil"/>
            </w:tcBorders>
          </w:tcPr>
          <w:p w:rsidR="00663B9A" w:rsidP="00225E04" w:rsidRDefault="00663B9A" w14:paraId="5423F66C" w14:textId="77777777">
            <w:pPr>
              <w:pStyle w:val="TableParagraph"/>
              <w:rPr>
                <w:sz w:val="14"/>
              </w:rPr>
            </w:pPr>
          </w:p>
        </w:tc>
        <w:tc>
          <w:tcPr>
            <w:tcW w:w="648" w:type="pct"/>
            <w:tcBorders>
              <w:top w:val="nil"/>
              <w:bottom w:val="nil"/>
            </w:tcBorders>
          </w:tcPr>
          <w:p w:rsidR="00663B9A" w:rsidP="00225E04" w:rsidRDefault="00663B9A" w14:paraId="02B18174" w14:textId="77777777">
            <w:pPr>
              <w:pStyle w:val="TableParagraph"/>
              <w:spacing w:line="186" w:lineRule="exact"/>
              <w:ind w:left="112"/>
              <w:rPr>
                <w:sz w:val="18"/>
              </w:rPr>
            </w:pPr>
            <w:r>
              <w:rPr>
                <w:sz w:val="18"/>
              </w:rPr>
              <w:t>o</w:t>
            </w:r>
            <w:r>
              <w:rPr>
                <w:spacing w:val="-1"/>
                <w:sz w:val="18"/>
              </w:rPr>
              <w:t xml:space="preserve"> </w:t>
            </w:r>
            <w:r>
              <w:rPr>
                <w:sz w:val="18"/>
              </w:rPr>
              <w:t>ovrsi</w:t>
            </w:r>
            <w:r>
              <w:rPr>
                <w:spacing w:val="-1"/>
                <w:sz w:val="18"/>
              </w:rPr>
              <w:t xml:space="preserve"> </w:t>
            </w:r>
            <w:r>
              <w:rPr>
                <w:sz w:val="18"/>
              </w:rPr>
              <w:t>MF,PU,</w:t>
            </w:r>
            <w:r>
              <w:rPr>
                <w:spacing w:val="-2"/>
                <w:sz w:val="18"/>
              </w:rPr>
              <w:t xml:space="preserve"> </w:t>
            </w:r>
            <w:r>
              <w:rPr>
                <w:spacing w:val="-5"/>
                <w:sz w:val="18"/>
              </w:rPr>
              <w:t>PU</w:t>
            </w:r>
          </w:p>
        </w:tc>
        <w:tc>
          <w:tcPr>
            <w:tcW w:w="348" w:type="pct"/>
            <w:tcBorders>
              <w:top w:val="nil"/>
              <w:bottom w:val="nil"/>
            </w:tcBorders>
          </w:tcPr>
          <w:p w:rsidR="00663B9A" w:rsidP="00225E04" w:rsidRDefault="00663B9A" w14:paraId="6EBFE80D" w14:textId="77777777">
            <w:pPr>
              <w:pStyle w:val="TableParagraph"/>
              <w:rPr>
                <w:sz w:val="14"/>
              </w:rPr>
            </w:pPr>
          </w:p>
        </w:tc>
        <w:tc>
          <w:tcPr>
            <w:tcW w:w="550" w:type="pct"/>
            <w:tcBorders>
              <w:top w:val="nil"/>
              <w:bottom w:val="nil"/>
            </w:tcBorders>
          </w:tcPr>
          <w:p w:rsidR="00663B9A" w:rsidP="00225E04" w:rsidRDefault="00663B9A" w14:paraId="53361B4F" w14:textId="00B3D19A">
            <w:pPr>
              <w:pStyle w:val="TableParagraph"/>
              <w:spacing w:line="186" w:lineRule="exact"/>
              <w:ind w:left="110"/>
              <w:rPr>
                <w:sz w:val="18"/>
              </w:rPr>
            </w:pPr>
          </w:p>
        </w:tc>
        <w:tc>
          <w:tcPr>
            <w:tcW w:w="674" w:type="pct"/>
            <w:tcBorders>
              <w:top w:val="nil"/>
              <w:bottom w:val="nil"/>
            </w:tcBorders>
          </w:tcPr>
          <w:p w:rsidR="00663B9A" w:rsidP="00225E04" w:rsidRDefault="00663B9A" w14:paraId="5DC27559" w14:textId="77777777">
            <w:pPr>
              <w:pStyle w:val="TableParagraph"/>
              <w:spacing w:line="186" w:lineRule="exact"/>
              <w:ind w:left="112"/>
              <w:rPr>
                <w:sz w:val="18"/>
              </w:rPr>
            </w:pPr>
            <w:r>
              <w:rPr>
                <w:sz w:val="18"/>
              </w:rPr>
              <w:t>07-01-09-25-1</w:t>
            </w:r>
            <w:r>
              <w:rPr>
                <w:spacing w:val="-5"/>
                <w:sz w:val="18"/>
              </w:rPr>
              <w:t xml:space="preserve"> </w:t>
            </w:r>
            <w:r>
              <w:rPr>
                <w:spacing w:val="-7"/>
                <w:sz w:val="18"/>
              </w:rPr>
              <w:t>od</w:t>
            </w:r>
          </w:p>
        </w:tc>
      </w:tr>
      <w:tr w:rsidR="00AC0DC3" w:rsidTr="00225E04" w14:paraId="09B15573" w14:textId="77777777">
        <w:trPr>
          <w:trHeight w:val="207"/>
        </w:trPr>
        <w:tc>
          <w:tcPr>
            <w:tcW w:w="287" w:type="pct"/>
            <w:tcBorders>
              <w:top w:val="nil"/>
              <w:bottom w:val="nil"/>
            </w:tcBorders>
          </w:tcPr>
          <w:p w:rsidR="00663B9A" w:rsidP="00225E04" w:rsidRDefault="00663B9A" w14:paraId="50415118" w14:textId="77777777">
            <w:pPr>
              <w:pStyle w:val="TableParagraph"/>
              <w:rPr>
                <w:sz w:val="14"/>
              </w:rPr>
            </w:pPr>
          </w:p>
        </w:tc>
        <w:tc>
          <w:tcPr>
            <w:tcW w:w="499" w:type="pct"/>
            <w:tcBorders>
              <w:top w:val="nil"/>
              <w:bottom w:val="nil"/>
            </w:tcBorders>
          </w:tcPr>
          <w:p w:rsidR="00663B9A" w:rsidP="00225E04" w:rsidRDefault="00663B9A" w14:paraId="74D0EDB7" w14:textId="77777777">
            <w:pPr>
              <w:pStyle w:val="TableParagraph"/>
              <w:spacing w:line="188" w:lineRule="exact"/>
              <w:ind w:left="108"/>
              <w:rPr>
                <w:sz w:val="18"/>
              </w:rPr>
            </w:pPr>
            <w:r>
              <w:rPr>
                <w:spacing w:val="-2"/>
                <w:sz w:val="18"/>
              </w:rPr>
              <w:t>Zagrebu</w:t>
            </w:r>
          </w:p>
        </w:tc>
        <w:tc>
          <w:tcPr>
            <w:tcW w:w="448" w:type="pct"/>
            <w:tcBorders>
              <w:top w:val="nil"/>
              <w:bottom w:val="nil"/>
            </w:tcBorders>
          </w:tcPr>
          <w:p w:rsidR="00663B9A" w:rsidP="00225E04" w:rsidRDefault="00663B9A" w14:paraId="0E3C8A2F" w14:textId="77777777">
            <w:pPr>
              <w:pStyle w:val="TableParagraph"/>
              <w:rPr>
                <w:sz w:val="14"/>
              </w:rPr>
            </w:pPr>
          </w:p>
        </w:tc>
        <w:tc>
          <w:tcPr>
            <w:tcW w:w="350" w:type="pct"/>
            <w:tcBorders>
              <w:top w:val="nil"/>
              <w:bottom w:val="nil"/>
            </w:tcBorders>
          </w:tcPr>
          <w:p w:rsidR="00663B9A" w:rsidP="00225E04" w:rsidRDefault="00663B9A" w14:paraId="438DD490" w14:textId="77777777">
            <w:pPr>
              <w:pStyle w:val="TableParagraph"/>
              <w:rPr>
                <w:sz w:val="14"/>
              </w:rPr>
            </w:pPr>
          </w:p>
        </w:tc>
        <w:tc>
          <w:tcPr>
            <w:tcW w:w="348" w:type="pct"/>
            <w:tcBorders>
              <w:top w:val="nil"/>
              <w:bottom w:val="nil"/>
            </w:tcBorders>
          </w:tcPr>
          <w:p w:rsidR="00663B9A" w:rsidP="00225E04" w:rsidRDefault="00663B9A" w14:paraId="33206796" w14:textId="77777777">
            <w:pPr>
              <w:pStyle w:val="TableParagraph"/>
              <w:rPr>
                <w:sz w:val="14"/>
              </w:rPr>
            </w:pPr>
          </w:p>
        </w:tc>
        <w:tc>
          <w:tcPr>
            <w:tcW w:w="498" w:type="pct"/>
            <w:tcBorders>
              <w:top w:val="nil"/>
              <w:bottom w:val="nil"/>
            </w:tcBorders>
          </w:tcPr>
          <w:p w:rsidR="00663B9A" w:rsidP="00225E04" w:rsidRDefault="00663B9A" w14:paraId="7D32C612" w14:textId="77777777">
            <w:pPr>
              <w:pStyle w:val="TableParagraph"/>
              <w:spacing w:line="188" w:lineRule="exact"/>
              <w:ind w:left="112"/>
              <w:rPr>
                <w:sz w:val="18"/>
              </w:rPr>
            </w:pPr>
            <w:r>
              <w:rPr>
                <w:sz w:val="18"/>
              </w:rPr>
              <w:t>oduzeta</w:t>
            </w:r>
            <w:r>
              <w:rPr>
                <w:spacing w:val="1"/>
                <w:sz w:val="18"/>
              </w:rPr>
              <w:t xml:space="preserve"> </w:t>
            </w:r>
            <w:r>
              <w:rPr>
                <w:spacing w:val="-5"/>
                <w:sz w:val="18"/>
              </w:rPr>
              <w:t>im.</w:t>
            </w:r>
          </w:p>
        </w:tc>
        <w:tc>
          <w:tcPr>
            <w:tcW w:w="350" w:type="pct"/>
            <w:tcBorders>
              <w:top w:val="nil"/>
              <w:bottom w:val="nil"/>
            </w:tcBorders>
          </w:tcPr>
          <w:p w:rsidR="00663B9A" w:rsidP="00225E04" w:rsidRDefault="00663B9A" w14:paraId="1FE5A5EA" w14:textId="77777777">
            <w:pPr>
              <w:pStyle w:val="TableParagraph"/>
              <w:rPr>
                <w:sz w:val="14"/>
              </w:rPr>
            </w:pPr>
          </w:p>
        </w:tc>
        <w:tc>
          <w:tcPr>
            <w:tcW w:w="648" w:type="pct"/>
            <w:tcBorders>
              <w:top w:val="nil"/>
              <w:bottom w:val="nil"/>
            </w:tcBorders>
          </w:tcPr>
          <w:p w:rsidR="00663B9A" w:rsidP="00225E04" w:rsidRDefault="00663B9A" w14:paraId="481AC1C6" w14:textId="77777777">
            <w:pPr>
              <w:pStyle w:val="TableParagraph"/>
              <w:spacing w:line="188" w:lineRule="exact"/>
              <w:ind w:left="112"/>
              <w:rPr>
                <w:sz w:val="18"/>
              </w:rPr>
            </w:pPr>
            <w:r>
              <w:rPr>
                <w:sz w:val="18"/>
              </w:rPr>
              <w:t>Zagreb,Klasa:</w:t>
            </w:r>
            <w:r>
              <w:rPr>
                <w:spacing w:val="-3"/>
                <w:sz w:val="18"/>
              </w:rPr>
              <w:t xml:space="preserve"> </w:t>
            </w:r>
            <w:r>
              <w:rPr>
                <w:spacing w:val="-2"/>
                <w:sz w:val="18"/>
              </w:rPr>
              <w:t>UPI/I-</w:t>
            </w:r>
          </w:p>
        </w:tc>
        <w:tc>
          <w:tcPr>
            <w:tcW w:w="348" w:type="pct"/>
            <w:tcBorders>
              <w:top w:val="nil"/>
              <w:bottom w:val="nil"/>
            </w:tcBorders>
          </w:tcPr>
          <w:p w:rsidR="00663B9A" w:rsidP="00225E04" w:rsidRDefault="00663B9A" w14:paraId="45889282" w14:textId="77777777">
            <w:pPr>
              <w:pStyle w:val="TableParagraph"/>
              <w:rPr>
                <w:sz w:val="14"/>
              </w:rPr>
            </w:pPr>
          </w:p>
        </w:tc>
        <w:tc>
          <w:tcPr>
            <w:tcW w:w="550" w:type="pct"/>
            <w:tcBorders>
              <w:top w:val="nil"/>
              <w:bottom w:val="nil"/>
            </w:tcBorders>
          </w:tcPr>
          <w:p w:rsidR="00663B9A" w:rsidP="00225E04" w:rsidRDefault="00663B9A" w14:paraId="23696D4E" w14:textId="691222F7">
            <w:pPr>
              <w:pStyle w:val="TableParagraph"/>
              <w:spacing w:line="188" w:lineRule="exact"/>
              <w:ind w:left="110"/>
              <w:rPr>
                <w:sz w:val="18"/>
              </w:rPr>
            </w:pPr>
          </w:p>
        </w:tc>
        <w:tc>
          <w:tcPr>
            <w:tcW w:w="674" w:type="pct"/>
            <w:tcBorders>
              <w:top w:val="nil"/>
              <w:bottom w:val="nil"/>
            </w:tcBorders>
          </w:tcPr>
          <w:p w:rsidR="00663B9A" w:rsidP="00225E04" w:rsidRDefault="00663B9A" w14:paraId="1E930847" w14:textId="77777777">
            <w:pPr>
              <w:pStyle w:val="TableParagraph"/>
              <w:spacing w:line="188" w:lineRule="exact"/>
              <w:ind w:left="112"/>
              <w:rPr>
                <w:sz w:val="18"/>
              </w:rPr>
            </w:pPr>
            <w:r>
              <w:rPr>
                <w:sz w:val="18"/>
              </w:rPr>
              <w:t>21.01.2025.,</w:t>
            </w:r>
            <w:r>
              <w:rPr>
                <w:spacing w:val="-4"/>
                <w:sz w:val="18"/>
              </w:rPr>
              <w:t xml:space="preserve"> </w:t>
            </w:r>
            <w:r>
              <w:rPr>
                <w:sz w:val="18"/>
              </w:rPr>
              <w:t>Rješenje</w:t>
            </w:r>
            <w:r>
              <w:rPr>
                <w:spacing w:val="-5"/>
                <w:sz w:val="18"/>
              </w:rPr>
              <w:t xml:space="preserve"> </w:t>
            </w:r>
            <w:r>
              <w:rPr>
                <w:spacing w:val="-10"/>
                <w:sz w:val="18"/>
              </w:rPr>
              <w:t>o</w:t>
            </w:r>
          </w:p>
        </w:tc>
      </w:tr>
      <w:tr w:rsidR="00AC0DC3" w:rsidTr="00225E04" w14:paraId="1BAA2103" w14:textId="77777777">
        <w:trPr>
          <w:trHeight w:val="205"/>
        </w:trPr>
        <w:tc>
          <w:tcPr>
            <w:tcW w:w="287" w:type="pct"/>
            <w:tcBorders>
              <w:top w:val="nil"/>
              <w:bottom w:val="nil"/>
            </w:tcBorders>
          </w:tcPr>
          <w:p w:rsidR="00663B9A" w:rsidP="00225E04" w:rsidRDefault="00663B9A" w14:paraId="7327E574" w14:textId="77777777">
            <w:pPr>
              <w:pStyle w:val="TableParagraph"/>
              <w:rPr>
                <w:sz w:val="14"/>
              </w:rPr>
            </w:pPr>
          </w:p>
        </w:tc>
        <w:tc>
          <w:tcPr>
            <w:tcW w:w="499" w:type="pct"/>
            <w:tcBorders>
              <w:top w:val="nil"/>
              <w:bottom w:val="nil"/>
            </w:tcBorders>
          </w:tcPr>
          <w:p w:rsidR="00663B9A" w:rsidP="00225E04" w:rsidRDefault="00663B9A" w14:paraId="5C9A9AAF" w14:textId="77777777">
            <w:pPr>
              <w:pStyle w:val="TableParagraph"/>
              <w:rPr>
                <w:sz w:val="14"/>
              </w:rPr>
            </w:pPr>
          </w:p>
        </w:tc>
        <w:tc>
          <w:tcPr>
            <w:tcW w:w="448" w:type="pct"/>
            <w:tcBorders>
              <w:top w:val="nil"/>
              <w:bottom w:val="nil"/>
            </w:tcBorders>
          </w:tcPr>
          <w:p w:rsidR="00663B9A" w:rsidP="00225E04" w:rsidRDefault="00663B9A" w14:paraId="322D1C0B" w14:textId="77777777">
            <w:pPr>
              <w:pStyle w:val="TableParagraph"/>
              <w:rPr>
                <w:sz w:val="14"/>
              </w:rPr>
            </w:pPr>
          </w:p>
        </w:tc>
        <w:tc>
          <w:tcPr>
            <w:tcW w:w="350" w:type="pct"/>
            <w:tcBorders>
              <w:top w:val="nil"/>
              <w:bottom w:val="nil"/>
            </w:tcBorders>
          </w:tcPr>
          <w:p w:rsidR="00663B9A" w:rsidP="00225E04" w:rsidRDefault="00663B9A" w14:paraId="07999E21" w14:textId="77777777">
            <w:pPr>
              <w:pStyle w:val="TableParagraph"/>
              <w:rPr>
                <w:sz w:val="14"/>
              </w:rPr>
            </w:pPr>
          </w:p>
        </w:tc>
        <w:tc>
          <w:tcPr>
            <w:tcW w:w="348" w:type="pct"/>
            <w:tcBorders>
              <w:top w:val="nil"/>
              <w:bottom w:val="nil"/>
            </w:tcBorders>
          </w:tcPr>
          <w:p w:rsidR="00663B9A" w:rsidP="00225E04" w:rsidRDefault="00663B9A" w14:paraId="2B53FA15" w14:textId="77777777">
            <w:pPr>
              <w:pStyle w:val="TableParagraph"/>
              <w:rPr>
                <w:sz w:val="14"/>
              </w:rPr>
            </w:pPr>
          </w:p>
        </w:tc>
        <w:tc>
          <w:tcPr>
            <w:tcW w:w="498" w:type="pct"/>
            <w:tcBorders>
              <w:top w:val="nil"/>
              <w:bottom w:val="nil"/>
            </w:tcBorders>
          </w:tcPr>
          <w:p w:rsidR="00663B9A" w:rsidP="00225E04" w:rsidRDefault="00663B9A" w14:paraId="4FADC3E8" w14:textId="77777777">
            <w:pPr>
              <w:pStyle w:val="TableParagraph"/>
              <w:spacing w:line="185" w:lineRule="exact"/>
              <w:ind w:left="112"/>
              <w:rPr>
                <w:sz w:val="18"/>
              </w:rPr>
            </w:pPr>
            <w:r>
              <w:rPr>
                <w:sz w:val="18"/>
              </w:rPr>
              <w:t xml:space="preserve">korist </w:t>
            </w:r>
            <w:r>
              <w:rPr>
                <w:spacing w:val="-10"/>
                <w:sz w:val="18"/>
              </w:rPr>
              <w:t>i</w:t>
            </w:r>
          </w:p>
        </w:tc>
        <w:tc>
          <w:tcPr>
            <w:tcW w:w="350" w:type="pct"/>
            <w:tcBorders>
              <w:top w:val="nil"/>
              <w:bottom w:val="nil"/>
            </w:tcBorders>
          </w:tcPr>
          <w:p w:rsidR="00663B9A" w:rsidP="00225E04" w:rsidRDefault="00663B9A" w14:paraId="584171AC" w14:textId="77777777">
            <w:pPr>
              <w:pStyle w:val="TableParagraph"/>
              <w:rPr>
                <w:sz w:val="14"/>
              </w:rPr>
            </w:pPr>
          </w:p>
        </w:tc>
        <w:tc>
          <w:tcPr>
            <w:tcW w:w="648" w:type="pct"/>
            <w:tcBorders>
              <w:top w:val="nil"/>
              <w:bottom w:val="nil"/>
            </w:tcBorders>
          </w:tcPr>
          <w:p w:rsidR="00663B9A" w:rsidP="00225E04" w:rsidRDefault="00663B9A" w14:paraId="61B2BDE1" w14:textId="77777777">
            <w:pPr>
              <w:pStyle w:val="TableParagraph"/>
              <w:spacing w:line="185" w:lineRule="exact"/>
              <w:ind w:left="112"/>
              <w:rPr>
                <w:sz w:val="18"/>
              </w:rPr>
            </w:pPr>
            <w:r>
              <w:rPr>
                <w:sz w:val="18"/>
              </w:rPr>
              <w:t>415-</w:t>
            </w:r>
            <w:r>
              <w:rPr>
                <w:spacing w:val="-2"/>
                <w:sz w:val="18"/>
              </w:rPr>
              <w:t>02/2024-</w:t>
            </w:r>
          </w:p>
        </w:tc>
        <w:tc>
          <w:tcPr>
            <w:tcW w:w="348" w:type="pct"/>
            <w:tcBorders>
              <w:top w:val="nil"/>
              <w:bottom w:val="nil"/>
            </w:tcBorders>
          </w:tcPr>
          <w:p w:rsidR="00663B9A" w:rsidP="00225E04" w:rsidRDefault="00663B9A" w14:paraId="212B5E3F" w14:textId="77777777">
            <w:pPr>
              <w:pStyle w:val="TableParagraph"/>
              <w:rPr>
                <w:sz w:val="14"/>
              </w:rPr>
            </w:pPr>
          </w:p>
        </w:tc>
        <w:tc>
          <w:tcPr>
            <w:tcW w:w="550" w:type="pct"/>
            <w:tcBorders>
              <w:top w:val="nil"/>
              <w:bottom w:val="nil"/>
            </w:tcBorders>
          </w:tcPr>
          <w:p w:rsidR="00663B9A" w:rsidP="0057276E" w:rsidRDefault="00663B9A" w14:paraId="17CB53E2" w14:textId="2CA63D7E">
            <w:pPr>
              <w:pStyle w:val="TableParagraph"/>
              <w:spacing w:line="185" w:lineRule="exact"/>
              <w:rPr>
                <w:sz w:val="18"/>
              </w:rPr>
            </w:pPr>
          </w:p>
        </w:tc>
        <w:tc>
          <w:tcPr>
            <w:tcW w:w="674" w:type="pct"/>
            <w:tcBorders>
              <w:top w:val="nil"/>
              <w:bottom w:val="nil"/>
            </w:tcBorders>
          </w:tcPr>
          <w:p w:rsidR="00663B9A" w:rsidP="00225E04" w:rsidRDefault="00663B9A" w14:paraId="6E5DB308" w14:textId="77777777">
            <w:pPr>
              <w:pStyle w:val="TableParagraph"/>
              <w:spacing w:line="185" w:lineRule="exact"/>
              <w:ind w:left="112"/>
              <w:rPr>
                <w:sz w:val="18"/>
              </w:rPr>
            </w:pPr>
            <w:r>
              <w:rPr>
                <w:sz w:val="18"/>
              </w:rPr>
              <w:t>ovrsi</w:t>
            </w:r>
            <w:r>
              <w:rPr>
                <w:spacing w:val="-3"/>
                <w:sz w:val="18"/>
              </w:rPr>
              <w:t xml:space="preserve"> </w:t>
            </w:r>
            <w:r>
              <w:rPr>
                <w:sz w:val="18"/>
              </w:rPr>
              <w:t>MF,PU,</w:t>
            </w:r>
            <w:r>
              <w:rPr>
                <w:spacing w:val="-1"/>
                <w:sz w:val="18"/>
              </w:rPr>
              <w:t xml:space="preserve"> </w:t>
            </w:r>
            <w:r>
              <w:rPr>
                <w:spacing w:val="-5"/>
                <w:sz w:val="18"/>
              </w:rPr>
              <w:t>PU</w:t>
            </w:r>
          </w:p>
        </w:tc>
      </w:tr>
      <w:tr w:rsidR="00AC0DC3" w:rsidTr="00225E04" w14:paraId="4A509083" w14:textId="77777777">
        <w:trPr>
          <w:trHeight w:val="208"/>
        </w:trPr>
        <w:tc>
          <w:tcPr>
            <w:tcW w:w="287" w:type="pct"/>
            <w:tcBorders>
              <w:top w:val="nil"/>
              <w:bottom w:val="nil"/>
            </w:tcBorders>
          </w:tcPr>
          <w:p w:rsidR="00663B9A" w:rsidP="00225E04" w:rsidRDefault="00663B9A" w14:paraId="68C1212A" w14:textId="77777777">
            <w:pPr>
              <w:pStyle w:val="TableParagraph"/>
              <w:rPr>
                <w:sz w:val="14"/>
              </w:rPr>
            </w:pPr>
          </w:p>
        </w:tc>
        <w:tc>
          <w:tcPr>
            <w:tcW w:w="499" w:type="pct"/>
            <w:tcBorders>
              <w:top w:val="nil"/>
              <w:bottom w:val="nil"/>
            </w:tcBorders>
          </w:tcPr>
          <w:p w:rsidR="00663B9A" w:rsidP="00225E04" w:rsidRDefault="00663B9A" w14:paraId="5422477C" w14:textId="77777777">
            <w:pPr>
              <w:pStyle w:val="TableParagraph"/>
              <w:rPr>
                <w:sz w:val="14"/>
              </w:rPr>
            </w:pPr>
          </w:p>
        </w:tc>
        <w:tc>
          <w:tcPr>
            <w:tcW w:w="448" w:type="pct"/>
            <w:tcBorders>
              <w:top w:val="nil"/>
              <w:bottom w:val="nil"/>
            </w:tcBorders>
          </w:tcPr>
          <w:p w:rsidR="00663B9A" w:rsidP="00225E04" w:rsidRDefault="00663B9A" w14:paraId="421D4A38" w14:textId="77777777">
            <w:pPr>
              <w:pStyle w:val="TableParagraph"/>
              <w:rPr>
                <w:sz w:val="14"/>
              </w:rPr>
            </w:pPr>
          </w:p>
        </w:tc>
        <w:tc>
          <w:tcPr>
            <w:tcW w:w="350" w:type="pct"/>
            <w:tcBorders>
              <w:top w:val="nil"/>
              <w:bottom w:val="nil"/>
            </w:tcBorders>
          </w:tcPr>
          <w:p w:rsidR="00663B9A" w:rsidP="00225E04" w:rsidRDefault="00663B9A" w14:paraId="78B52EF1" w14:textId="77777777">
            <w:pPr>
              <w:pStyle w:val="TableParagraph"/>
              <w:rPr>
                <w:sz w:val="14"/>
              </w:rPr>
            </w:pPr>
          </w:p>
        </w:tc>
        <w:tc>
          <w:tcPr>
            <w:tcW w:w="348" w:type="pct"/>
            <w:tcBorders>
              <w:top w:val="nil"/>
              <w:bottom w:val="nil"/>
            </w:tcBorders>
          </w:tcPr>
          <w:p w:rsidR="00663B9A" w:rsidP="00225E04" w:rsidRDefault="00663B9A" w14:paraId="59D6C345" w14:textId="77777777">
            <w:pPr>
              <w:pStyle w:val="TableParagraph"/>
              <w:rPr>
                <w:sz w:val="14"/>
              </w:rPr>
            </w:pPr>
          </w:p>
        </w:tc>
        <w:tc>
          <w:tcPr>
            <w:tcW w:w="498" w:type="pct"/>
            <w:tcBorders>
              <w:top w:val="nil"/>
              <w:bottom w:val="nil"/>
            </w:tcBorders>
          </w:tcPr>
          <w:p w:rsidR="00663B9A" w:rsidP="00225E04" w:rsidRDefault="00663B9A" w14:paraId="1F0E0150" w14:textId="77777777">
            <w:pPr>
              <w:pStyle w:val="TableParagraph"/>
              <w:spacing w:line="189" w:lineRule="exact"/>
              <w:ind w:left="112"/>
              <w:rPr>
                <w:sz w:val="18"/>
              </w:rPr>
            </w:pPr>
            <w:r>
              <w:rPr>
                <w:sz w:val="18"/>
              </w:rPr>
              <w:t>tr.postup.</w:t>
            </w:r>
            <w:r>
              <w:rPr>
                <w:spacing w:val="-2"/>
                <w:sz w:val="18"/>
              </w:rPr>
              <w:t xml:space="preserve"> </w:t>
            </w:r>
            <w:r>
              <w:rPr>
                <w:spacing w:val="-5"/>
                <w:sz w:val="18"/>
              </w:rPr>
              <w:t>PU</w:t>
            </w:r>
          </w:p>
        </w:tc>
        <w:tc>
          <w:tcPr>
            <w:tcW w:w="350" w:type="pct"/>
            <w:tcBorders>
              <w:top w:val="nil"/>
              <w:bottom w:val="nil"/>
            </w:tcBorders>
          </w:tcPr>
          <w:p w:rsidR="00663B9A" w:rsidP="00225E04" w:rsidRDefault="00663B9A" w14:paraId="77552C55" w14:textId="77777777">
            <w:pPr>
              <w:pStyle w:val="TableParagraph"/>
              <w:rPr>
                <w:sz w:val="14"/>
              </w:rPr>
            </w:pPr>
          </w:p>
        </w:tc>
        <w:tc>
          <w:tcPr>
            <w:tcW w:w="648" w:type="pct"/>
            <w:tcBorders>
              <w:top w:val="nil"/>
              <w:bottom w:val="nil"/>
            </w:tcBorders>
          </w:tcPr>
          <w:p w:rsidR="00663B9A" w:rsidP="00225E04" w:rsidRDefault="00663B9A" w14:paraId="1992A3A8" w14:textId="77777777">
            <w:pPr>
              <w:pStyle w:val="TableParagraph"/>
              <w:spacing w:line="189" w:lineRule="exact"/>
              <w:ind w:left="112"/>
              <w:rPr>
                <w:sz w:val="18"/>
              </w:rPr>
            </w:pPr>
            <w:r>
              <w:rPr>
                <w:sz w:val="18"/>
              </w:rPr>
              <w:t xml:space="preserve">01/14445 </w:t>
            </w:r>
            <w:r>
              <w:rPr>
                <w:spacing w:val="-5"/>
                <w:sz w:val="18"/>
              </w:rPr>
              <w:t>od</w:t>
            </w:r>
          </w:p>
        </w:tc>
        <w:tc>
          <w:tcPr>
            <w:tcW w:w="348" w:type="pct"/>
            <w:tcBorders>
              <w:top w:val="nil"/>
              <w:bottom w:val="nil"/>
            </w:tcBorders>
          </w:tcPr>
          <w:p w:rsidR="00663B9A" w:rsidP="00225E04" w:rsidRDefault="00663B9A" w14:paraId="299D115D" w14:textId="77777777">
            <w:pPr>
              <w:pStyle w:val="TableParagraph"/>
              <w:rPr>
                <w:sz w:val="14"/>
              </w:rPr>
            </w:pPr>
          </w:p>
        </w:tc>
        <w:tc>
          <w:tcPr>
            <w:tcW w:w="550" w:type="pct"/>
            <w:tcBorders>
              <w:top w:val="nil"/>
              <w:bottom w:val="nil"/>
            </w:tcBorders>
          </w:tcPr>
          <w:p w:rsidR="00663B9A" w:rsidP="0057276E" w:rsidRDefault="00663B9A" w14:paraId="09AFF282" w14:textId="0ECA8BC7">
            <w:pPr>
              <w:pStyle w:val="TableParagraph"/>
              <w:spacing w:line="189" w:lineRule="exact"/>
              <w:rPr>
                <w:sz w:val="18"/>
              </w:rPr>
            </w:pPr>
          </w:p>
        </w:tc>
        <w:tc>
          <w:tcPr>
            <w:tcW w:w="674" w:type="pct"/>
            <w:tcBorders>
              <w:top w:val="nil"/>
              <w:bottom w:val="nil"/>
            </w:tcBorders>
          </w:tcPr>
          <w:p w:rsidR="00663B9A" w:rsidP="00225E04" w:rsidRDefault="00663B9A" w14:paraId="3DF710E9" w14:textId="77777777">
            <w:pPr>
              <w:pStyle w:val="TableParagraph"/>
              <w:spacing w:line="189" w:lineRule="exact"/>
              <w:ind w:left="112"/>
              <w:rPr>
                <w:sz w:val="18"/>
              </w:rPr>
            </w:pPr>
            <w:r>
              <w:rPr>
                <w:sz w:val="18"/>
              </w:rPr>
              <w:t>Zagreb,Klasa:</w:t>
            </w:r>
            <w:r>
              <w:rPr>
                <w:spacing w:val="-3"/>
                <w:sz w:val="18"/>
              </w:rPr>
              <w:t xml:space="preserve"> </w:t>
            </w:r>
            <w:r>
              <w:rPr>
                <w:spacing w:val="-2"/>
                <w:sz w:val="18"/>
              </w:rPr>
              <w:t>UPI/I-</w:t>
            </w:r>
          </w:p>
        </w:tc>
      </w:tr>
      <w:tr w:rsidR="00AC0DC3" w:rsidTr="00225E04" w14:paraId="1AC31045" w14:textId="77777777">
        <w:trPr>
          <w:trHeight w:val="206"/>
        </w:trPr>
        <w:tc>
          <w:tcPr>
            <w:tcW w:w="287" w:type="pct"/>
            <w:tcBorders>
              <w:top w:val="nil"/>
              <w:bottom w:val="nil"/>
            </w:tcBorders>
          </w:tcPr>
          <w:p w:rsidR="00663B9A" w:rsidP="00225E04" w:rsidRDefault="00663B9A" w14:paraId="0FC4D194" w14:textId="77777777">
            <w:pPr>
              <w:pStyle w:val="TableParagraph"/>
              <w:rPr>
                <w:sz w:val="14"/>
              </w:rPr>
            </w:pPr>
          </w:p>
        </w:tc>
        <w:tc>
          <w:tcPr>
            <w:tcW w:w="499" w:type="pct"/>
            <w:tcBorders>
              <w:top w:val="nil"/>
              <w:bottom w:val="nil"/>
            </w:tcBorders>
          </w:tcPr>
          <w:p w:rsidR="00663B9A" w:rsidP="00225E04" w:rsidRDefault="00663B9A" w14:paraId="0CA8C208" w14:textId="77777777">
            <w:pPr>
              <w:pStyle w:val="TableParagraph"/>
              <w:rPr>
                <w:sz w:val="14"/>
              </w:rPr>
            </w:pPr>
          </w:p>
        </w:tc>
        <w:tc>
          <w:tcPr>
            <w:tcW w:w="448" w:type="pct"/>
            <w:tcBorders>
              <w:top w:val="nil"/>
              <w:bottom w:val="nil"/>
            </w:tcBorders>
          </w:tcPr>
          <w:p w:rsidR="00663B9A" w:rsidP="00225E04" w:rsidRDefault="00663B9A" w14:paraId="41286747" w14:textId="77777777">
            <w:pPr>
              <w:pStyle w:val="TableParagraph"/>
              <w:rPr>
                <w:sz w:val="14"/>
              </w:rPr>
            </w:pPr>
          </w:p>
        </w:tc>
        <w:tc>
          <w:tcPr>
            <w:tcW w:w="350" w:type="pct"/>
            <w:tcBorders>
              <w:top w:val="nil"/>
              <w:bottom w:val="nil"/>
            </w:tcBorders>
          </w:tcPr>
          <w:p w:rsidR="00663B9A" w:rsidP="00225E04" w:rsidRDefault="00663B9A" w14:paraId="460ED560" w14:textId="77777777">
            <w:pPr>
              <w:pStyle w:val="TableParagraph"/>
              <w:rPr>
                <w:sz w:val="14"/>
              </w:rPr>
            </w:pPr>
          </w:p>
        </w:tc>
        <w:tc>
          <w:tcPr>
            <w:tcW w:w="348" w:type="pct"/>
            <w:tcBorders>
              <w:top w:val="nil"/>
              <w:bottom w:val="nil"/>
            </w:tcBorders>
          </w:tcPr>
          <w:p w:rsidR="00663B9A" w:rsidP="00225E04" w:rsidRDefault="00663B9A" w14:paraId="421CA1C3" w14:textId="77777777">
            <w:pPr>
              <w:pStyle w:val="TableParagraph"/>
              <w:rPr>
                <w:sz w:val="14"/>
              </w:rPr>
            </w:pPr>
          </w:p>
        </w:tc>
        <w:tc>
          <w:tcPr>
            <w:tcW w:w="498" w:type="pct"/>
            <w:tcBorders>
              <w:top w:val="nil"/>
              <w:bottom w:val="nil"/>
            </w:tcBorders>
          </w:tcPr>
          <w:p w:rsidR="00663B9A" w:rsidP="00225E04" w:rsidRDefault="00663B9A" w14:paraId="5F76802B" w14:textId="77777777">
            <w:pPr>
              <w:pStyle w:val="TableParagraph"/>
              <w:rPr>
                <w:sz w:val="14"/>
              </w:rPr>
            </w:pPr>
          </w:p>
        </w:tc>
        <w:tc>
          <w:tcPr>
            <w:tcW w:w="350" w:type="pct"/>
            <w:tcBorders>
              <w:top w:val="nil"/>
              <w:bottom w:val="nil"/>
            </w:tcBorders>
          </w:tcPr>
          <w:p w:rsidR="00663B9A" w:rsidP="00225E04" w:rsidRDefault="00663B9A" w14:paraId="601FD2A7" w14:textId="77777777">
            <w:pPr>
              <w:pStyle w:val="TableParagraph"/>
              <w:rPr>
                <w:sz w:val="14"/>
              </w:rPr>
            </w:pPr>
          </w:p>
        </w:tc>
        <w:tc>
          <w:tcPr>
            <w:tcW w:w="648" w:type="pct"/>
            <w:tcBorders>
              <w:top w:val="nil"/>
              <w:bottom w:val="nil"/>
            </w:tcBorders>
          </w:tcPr>
          <w:p w:rsidR="00663B9A" w:rsidP="00225E04" w:rsidRDefault="00663B9A" w14:paraId="3FE13320" w14:textId="77777777">
            <w:pPr>
              <w:pStyle w:val="TableParagraph"/>
              <w:spacing w:line="186" w:lineRule="exact"/>
              <w:ind w:left="112"/>
              <w:rPr>
                <w:sz w:val="18"/>
              </w:rPr>
            </w:pPr>
            <w:r>
              <w:rPr>
                <w:sz w:val="18"/>
              </w:rPr>
              <w:t xml:space="preserve">15.10.2024. </w:t>
            </w:r>
            <w:r>
              <w:rPr>
                <w:spacing w:val="-2"/>
                <w:sz w:val="18"/>
              </w:rPr>
              <w:t>obrazac</w:t>
            </w:r>
          </w:p>
        </w:tc>
        <w:tc>
          <w:tcPr>
            <w:tcW w:w="348" w:type="pct"/>
            <w:tcBorders>
              <w:top w:val="nil"/>
              <w:bottom w:val="nil"/>
            </w:tcBorders>
          </w:tcPr>
          <w:p w:rsidR="00663B9A" w:rsidP="00225E04" w:rsidRDefault="00663B9A" w14:paraId="3D732007" w14:textId="77777777">
            <w:pPr>
              <w:pStyle w:val="TableParagraph"/>
              <w:rPr>
                <w:sz w:val="14"/>
              </w:rPr>
            </w:pPr>
          </w:p>
        </w:tc>
        <w:tc>
          <w:tcPr>
            <w:tcW w:w="550" w:type="pct"/>
            <w:tcBorders>
              <w:top w:val="nil"/>
              <w:bottom w:val="nil"/>
            </w:tcBorders>
          </w:tcPr>
          <w:p w:rsidR="00663B9A" w:rsidP="0057276E" w:rsidRDefault="00663B9A" w14:paraId="04A07860" w14:textId="41A51D5A">
            <w:pPr>
              <w:pStyle w:val="TableParagraph"/>
              <w:spacing w:line="186" w:lineRule="exact"/>
              <w:rPr>
                <w:sz w:val="18"/>
              </w:rPr>
            </w:pPr>
          </w:p>
        </w:tc>
        <w:tc>
          <w:tcPr>
            <w:tcW w:w="674" w:type="pct"/>
            <w:tcBorders>
              <w:top w:val="nil"/>
              <w:bottom w:val="nil"/>
            </w:tcBorders>
          </w:tcPr>
          <w:p w:rsidR="00663B9A" w:rsidP="00225E04" w:rsidRDefault="00663B9A" w14:paraId="1B36A776" w14:textId="77777777">
            <w:pPr>
              <w:pStyle w:val="TableParagraph"/>
              <w:spacing w:line="186" w:lineRule="exact"/>
              <w:ind w:left="112"/>
              <w:rPr>
                <w:sz w:val="18"/>
              </w:rPr>
            </w:pPr>
            <w:r>
              <w:rPr>
                <w:sz w:val="18"/>
              </w:rPr>
              <w:t>415-</w:t>
            </w:r>
            <w:r>
              <w:rPr>
                <w:spacing w:val="-2"/>
                <w:sz w:val="18"/>
              </w:rPr>
              <w:t>02/2024-</w:t>
            </w:r>
          </w:p>
        </w:tc>
      </w:tr>
      <w:tr w:rsidR="00AC0DC3" w:rsidTr="00225E04" w14:paraId="5B4833E8" w14:textId="77777777">
        <w:trPr>
          <w:trHeight w:val="206"/>
        </w:trPr>
        <w:tc>
          <w:tcPr>
            <w:tcW w:w="287" w:type="pct"/>
            <w:tcBorders>
              <w:top w:val="nil"/>
              <w:bottom w:val="nil"/>
            </w:tcBorders>
          </w:tcPr>
          <w:p w:rsidR="00663B9A" w:rsidP="00225E04" w:rsidRDefault="00663B9A" w14:paraId="4853D599" w14:textId="77777777">
            <w:pPr>
              <w:pStyle w:val="TableParagraph"/>
              <w:rPr>
                <w:sz w:val="14"/>
              </w:rPr>
            </w:pPr>
          </w:p>
        </w:tc>
        <w:tc>
          <w:tcPr>
            <w:tcW w:w="499" w:type="pct"/>
            <w:tcBorders>
              <w:top w:val="nil"/>
              <w:bottom w:val="nil"/>
            </w:tcBorders>
          </w:tcPr>
          <w:p w:rsidR="00663B9A" w:rsidP="00225E04" w:rsidRDefault="00663B9A" w14:paraId="533620B4" w14:textId="77777777">
            <w:pPr>
              <w:pStyle w:val="TableParagraph"/>
              <w:rPr>
                <w:sz w:val="14"/>
              </w:rPr>
            </w:pPr>
          </w:p>
        </w:tc>
        <w:tc>
          <w:tcPr>
            <w:tcW w:w="448" w:type="pct"/>
            <w:tcBorders>
              <w:top w:val="nil"/>
              <w:bottom w:val="nil"/>
            </w:tcBorders>
          </w:tcPr>
          <w:p w:rsidR="00663B9A" w:rsidP="00225E04" w:rsidRDefault="00663B9A" w14:paraId="5E91763A" w14:textId="77777777">
            <w:pPr>
              <w:pStyle w:val="TableParagraph"/>
              <w:rPr>
                <w:sz w:val="14"/>
              </w:rPr>
            </w:pPr>
          </w:p>
        </w:tc>
        <w:tc>
          <w:tcPr>
            <w:tcW w:w="350" w:type="pct"/>
            <w:tcBorders>
              <w:top w:val="nil"/>
              <w:bottom w:val="nil"/>
            </w:tcBorders>
          </w:tcPr>
          <w:p w:rsidR="00663B9A" w:rsidP="00225E04" w:rsidRDefault="00663B9A" w14:paraId="0D716AF0" w14:textId="77777777">
            <w:pPr>
              <w:pStyle w:val="TableParagraph"/>
              <w:rPr>
                <w:sz w:val="14"/>
              </w:rPr>
            </w:pPr>
          </w:p>
        </w:tc>
        <w:tc>
          <w:tcPr>
            <w:tcW w:w="348" w:type="pct"/>
            <w:tcBorders>
              <w:top w:val="nil"/>
              <w:bottom w:val="nil"/>
            </w:tcBorders>
          </w:tcPr>
          <w:p w:rsidR="00663B9A" w:rsidP="00225E04" w:rsidRDefault="00663B9A" w14:paraId="532020D3" w14:textId="77777777">
            <w:pPr>
              <w:pStyle w:val="TableParagraph"/>
              <w:rPr>
                <w:sz w:val="14"/>
              </w:rPr>
            </w:pPr>
          </w:p>
        </w:tc>
        <w:tc>
          <w:tcPr>
            <w:tcW w:w="498" w:type="pct"/>
            <w:tcBorders>
              <w:top w:val="nil"/>
              <w:bottom w:val="nil"/>
            </w:tcBorders>
          </w:tcPr>
          <w:p w:rsidR="00663B9A" w:rsidP="00225E04" w:rsidRDefault="00663B9A" w14:paraId="12981BDE" w14:textId="77777777">
            <w:pPr>
              <w:pStyle w:val="TableParagraph"/>
              <w:rPr>
                <w:sz w:val="14"/>
              </w:rPr>
            </w:pPr>
          </w:p>
        </w:tc>
        <w:tc>
          <w:tcPr>
            <w:tcW w:w="350" w:type="pct"/>
            <w:tcBorders>
              <w:top w:val="nil"/>
              <w:bottom w:val="nil"/>
            </w:tcBorders>
          </w:tcPr>
          <w:p w:rsidR="00663B9A" w:rsidP="00225E04" w:rsidRDefault="00663B9A" w14:paraId="7071C59F" w14:textId="77777777">
            <w:pPr>
              <w:pStyle w:val="TableParagraph"/>
              <w:rPr>
                <w:sz w:val="14"/>
              </w:rPr>
            </w:pPr>
          </w:p>
        </w:tc>
        <w:tc>
          <w:tcPr>
            <w:tcW w:w="648" w:type="pct"/>
            <w:tcBorders>
              <w:top w:val="nil"/>
              <w:bottom w:val="nil"/>
            </w:tcBorders>
          </w:tcPr>
          <w:p w:rsidR="00663B9A" w:rsidP="00225E04" w:rsidRDefault="00663B9A" w14:paraId="57B76AE2" w14:textId="77777777">
            <w:pPr>
              <w:pStyle w:val="TableParagraph"/>
              <w:spacing w:line="186" w:lineRule="exact"/>
              <w:ind w:left="112"/>
              <w:rPr>
                <w:sz w:val="18"/>
              </w:rPr>
            </w:pPr>
            <w:r>
              <w:rPr>
                <w:sz w:val="18"/>
              </w:rPr>
              <w:t>PD</w:t>
            </w:r>
            <w:r>
              <w:rPr>
                <w:spacing w:val="-1"/>
                <w:sz w:val="18"/>
              </w:rPr>
              <w:t xml:space="preserve"> </w:t>
            </w:r>
            <w:r>
              <w:rPr>
                <w:sz w:val="18"/>
              </w:rPr>
              <w:t>za</w:t>
            </w:r>
            <w:r>
              <w:rPr>
                <w:spacing w:val="-1"/>
                <w:sz w:val="18"/>
              </w:rPr>
              <w:t xml:space="preserve"> </w:t>
            </w:r>
            <w:r>
              <w:rPr>
                <w:sz w:val="18"/>
              </w:rPr>
              <w:t>2023.</w:t>
            </w:r>
            <w:r>
              <w:rPr>
                <w:spacing w:val="-1"/>
                <w:sz w:val="18"/>
              </w:rPr>
              <w:t xml:space="preserve"> </w:t>
            </w:r>
            <w:r>
              <w:rPr>
                <w:spacing w:val="-5"/>
                <w:sz w:val="18"/>
              </w:rPr>
              <w:t>g.,</w:t>
            </w:r>
          </w:p>
        </w:tc>
        <w:tc>
          <w:tcPr>
            <w:tcW w:w="348" w:type="pct"/>
            <w:tcBorders>
              <w:top w:val="nil"/>
              <w:bottom w:val="nil"/>
            </w:tcBorders>
          </w:tcPr>
          <w:p w:rsidR="00663B9A" w:rsidP="00225E04" w:rsidRDefault="00663B9A" w14:paraId="328C3F56" w14:textId="77777777">
            <w:pPr>
              <w:pStyle w:val="TableParagraph"/>
              <w:rPr>
                <w:sz w:val="14"/>
              </w:rPr>
            </w:pPr>
          </w:p>
        </w:tc>
        <w:tc>
          <w:tcPr>
            <w:tcW w:w="550" w:type="pct"/>
            <w:tcBorders>
              <w:top w:val="nil"/>
              <w:bottom w:val="nil"/>
            </w:tcBorders>
          </w:tcPr>
          <w:p w:rsidR="00663B9A" w:rsidP="00225E04" w:rsidRDefault="00663B9A" w14:paraId="49669AE9" w14:textId="74332345">
            <w:pPr>
              <w:pStyle w:val="TableParagraph"/>
              <w:spacing w:line="186" w:lineRule="exact"/>
              <w:ind w:left="110"/>
              <w:rPr>
                <w:sz w:val="18"/>
              </w:rPr>
            </w:pPr>
          </w:p>
        </w:tc>
        <w:tc>
          <w:tcPr>
            <w:tcW w:w="674" w:type="pct"/>
            <w:tcBorders>
              <w:top w:val="nil"/>
              <w:bottom w:val="nil"/>
            </w:tcBorders>
          </w:tcPr>
          <w:p w:rsidR="00663B9A" w:rsidP="00225E04" w:rsidRDefault="00663B9A" w14:paraId="0051C03A" w14:textId="77777777">
            <w:pPr>
              <w:pStyle w:val="TableParagraph"/>
              <w:spacing w:line="186" w:lineRule="exact"/>
              <w:ind w:left="112"/>
              <w:rPr>
                <w:sz w:val="18"/>
              </w:rPr>
            </w:pPr>
            <w:r>
              <w:rPr>
                <w:sz w:val="18"/>
              </w:rPr>
              <w:t>01/14445,</w:t>
            </w:r>
            <w:r>
              <w:rPr>
                <w:spacing w:val="-1"/>
                <w:sz w:val="18"/>
              </w:rPr>
              <w:t xml:space="preserve"> </w:t>
            </w:r>
            <w:r>
              <w:rPr>
                <w:spacing w:val="-2"/>
                <w:sz w:val="18"/>
              </w:rPr>
              <w:t>URBROJ:</w:t>
            </w:r>
          </w:p>
        </w:tc>
      </w:tr>
      <w:tr w:rsidR="00AC0DC3" w:rsidTr="00225E04" w14:paraId="1186B7C6" w14:textId="77777777">
        <w:trPr>
          <w:trHeight w:val="206"/>
        </w:trPr>
        <w:tc>
          <w:tcPr>
            <w:tcW w:w="287" w:type="pct"/>
            <w:tcBorders>
              <w:top w:val="nil"/>
              <w:bottom w:val="nil"/>
            </w:tcBorders>
          </w:tcPr>
          <w:p w:rsidR="00663B9A" w:rsidP="00225E04" w:rsidRDefault="00663B9A" w14:paraId="7BFC2604" w14:textId="77777777">
            <w:pPr>
              <w:pStyle w:val="TableParagraph"/>
              <w:rPr>
                <w:sz w:val="14"/>
              </w:rPr>
            </w:pPr>
          </w:p>
        </w:tc>
        <w:tc>
          <w:tcPr>
            <w:tcW w:w="499" w:type="pct"/>
            <w:tcBorders>
              <w:top w:val="nil"/>
              <w:bottom w:val="nil"/>
            </w:tcBorders>
          </w:tcPr>
          <w:p w:rsidR="00663B9A" w:rsidP="00225E04" w:rsidRDefault="00663B9A" w14:paraId="134B74C5" w14:textId="77777777">
            <w:pPr>
              <w:pStyle w:val="TableParagraph"/>
              <w:rPr>
                <w:sz w:val="14"/>
              </w:rPr>
            </w:pPr>
          </w:p>
        </w:tc>
        <w:tc>
          <w:tcPr>
            <w:tcW w:w="448" w:type="pct"/>
            <w:tcBorders>
              <w:top w:val="nil"/>
              <w:bottom w:val="nil"/>
            </w:tcBorders>
          </w:tcPr>
          <w:p w:rsidR="00663B9A" w:rsidP="00225E04" w:rsidRDefault="00663B9A" w14:paraId="50CB7338" w14:textId="77777777">
            <w:pPr>
              <w:pStyle w:val="TableParagraph"/>
              <w:rPr>
                <w:sz w:val="14"/>
              </w:rPr>
            </w:pPr>
          </w:p>
        </w:tc>
        <w:tc>
          <w:tcPr>
            <w:tcW w:w="350" w:type="pct"/>
            <w:tcBorders>
              <w:top w:val="nil"/>
              <w:bottom w:val="nil"/>
            </w:tcBorders>
          </w:tcPr>
          <w:p w:rsidR="00663B9A" w:rsidP="00225E04" w:rsidRDefault="00663B9A" w14:paraId="28101A64" w14:textId="77777777">
            <w:pPr>
              <w:pStyle w:val="TableParagraph"/>
              <w:rPr>
                <w:sz w:val="14"/>
              </w:rPr>
            </w:pPr>
          </w:p>
        </w:tc>
        <w:tc>
          <w:tcPr>
            <w:tcW w:w="348" w:type="pct"/>
            <w:tcBorders>
              <w:top w:val="nil"/>
              <w:bottom w:val="nil"/>
            </w:tcBorders>
          </w:tcPr>
          <w:p w:rsidR="00663B9A" w:rsidP="00225E04" w:rsidRDefault="00663B9A" w14:paraId="0CD12926" w14:textId="77777777">
            <w:pPr>
              <w:pStyle w:val="TableParagraph"/>
              <w:rPr>
                <w:sz w:val="14"/>
              </w:rPr>
            </w:pPr>
          </w:p>
        </w:tc>
        <w:tc>
          <w:tcPr>
            <w:tcW w:w="498" w:type="pct"/>
            <w:tcBorders>
              <w:top w:val="nil"/>
              <w:bottom w:val="nil"/>
            </w:tcBorders>
          </w:tcPr>
          <w:p w:rsidR="00663B9A" w:rsidP="00225E04" w:rsidRDefault="00663B9A" w14:paraId="4F2460D5" w14:textId="77777777">
            <w:pPr>
              <w:pStyle w:val="TableParagraph"/>
              <w:rPr>
                <w:sz w:val="14"/>
              </w:rPr>
            </w:pPr>
          </w:p>
        </w:tc>
        <w:tc>
          <w:tcPr>
            <w:tcW w:w="350" w:type="pct"/>
            <w:tcBorders>
              <w:top w:val="nil"/>
              <w:bottom w:val="nil"/>
            </w:tcBorders>
          </w:tcPr>
          <w:p w:rsidR="00663B9A" w:rsidP="00225E04" w:rsidRDefault="00663B9A" w14:paraId="41A3B6E7" w14:textId="77777777">
            <w:pPr>
              <w:pStyle w:val="TableParagraph"/>
              <w:rPr>
                <w:sz w:val="14"/>
              </w:rPr>
            </w:pPr>
          </w:p>
        </w:tc>
        <w:tc>
          <w:tcPr>
            <w:tcW w:w="648" w:type="pct"/>
            <w:tcBorders>
              <w:top w:val="nil"/>
              <w:bottom w:val="nil"/>
            </w:tcBorders>
          </w:tcPr>
          <w:p w:rsidR="00663B9A" w:rsidP="00225E04" w:rsidRDefault="00663B9A" w14:paraId="40AC887F" w14:textId="77777777">
            <w:pPr>
              <w:pStyle w:val="TableParagraph"/>
              <w:spacing w:line="186" w:lineRule="exact"/>
              <w:ind w:left="112"/>
              <w:rPr>
                <w:sz w:val="18"/>
              </w:rPr>
            </w:pPr>
            <w:r>
              <w:rPr>
                <w:sz w:val="18"/>
              </w:rPr>
              <w:t>Porezno</w:t>
            </w:r>
            <w:r>
              <w:rPr>
                <w:spacing w:val="-3"/>
                <w:sz w:val="18"/>
              </w:rPr>
              <w:t xml:space="preserve"> </w:t>
            </w:r>
            <w:r>
              <w:rPr>
                <w:sz w:val="18"/>
              </w:rPr>
              <w:t>rješenje</w:t>
            </w:r>
            <w:r>
              <w:rPr>
                <w:spacing w:val="-2"/>
                <w:sz w:val="18"/>
              </w:rPr>
              <w:t xml:space="preserve"> </w:t>
            </w:r>
            <w:r>
              <w:rPr>
                <w:spacing w:val="-5"/>
                <w:sz w:val="18"/>
              </w:rPr>
              <w:t>od</w:t>
            </w:r>
          </w:p>
        </w:tc>
        <w:tc>
          <w:tcPr>
            <w:tcW w:w="348" w:type="pct"/>
            <w:tcBorders>
              <w:top w:val="nil"/>
              <w:bottom w:val="nil"/>
            </w:tcBorders>
          </w:tcPr>
          <w:p w:rsidR="00663B9A" w:rsidP="00225E04" w:rsidRDefault="00663B9A" w14:paraId="35FD3C0A" w14:textId="77777777">
            <w:pPr>
              <w:pStyle w:val="TableParagraph"/>
              <w:rPr>
                <w:sz w:val="14"/>
              </w:rPr>
            </w:pPr>
          </w:p>
        </w:tc>
        <w:tc>
          <w:tcPr>
            <w:tcW w:w="550" w:type="pct"/>
            <w:tcBorders>
              <w:top w:val="nil"/>
              <w:bottom w:val="nil"/>
            </w:tcBorders>
          </w:tcPr>
          <w:p w:rsidR="00663B9A" w:rsidP="0057276E" w:rsidRDefault="00663B9A" w14:paraId="4EF5258C" w14:textId="6CF83797">
            <w:pPr>
              <w:pStyle w:val="TableParagraph"/>
              <w:spacing w:line="186" w:lineRule="exact"/>
              <w:rPr>
                <w:sz w:val="18"/>
              </w:rPr>
            </w:pPr>
          </w:p>
        </w:tc>
        <w:tc>
          <w:tcPr>
            <w:tcW w:w="674" w:type="pct"/>
            <w:tcBorders>
              <w:top w:val="nil"/>
              <w:bottom w:val="nil"/>
            </w:tcBorders>
          </w:tcPr>
          <w:p w:rsidR="00663B9A" w:rsidP="00225E04" w:rsidRDefault="00663B9A" w14:paraId="2DAE4480" w14:textId="77777777">
            <w:pPr>
              <w:pStyle w:val="TableParagraph"/>
              <w:spacing w:line="186" w:lineRule="exact"/>
              <w:ind w:left="112"/>
              <w:rPr>
                <w:sz w:val="18"/>
              </w:rPr>
            </w:pPr>
            <w:r>
              <w:rPr>
                <w:spacing w:val="-2"/>
                <w:sz w:val="18"/>
              </w:rPr>
              <w:t>513-007-01/2024-</w:t>
            </w:r>
            <w:r>
              <w:rPr>
                <w:spacing w:val="-5"/>
                <w:sz w:val="18"/>
              </w:rPr>
              <w:t>01</w:t>
            </w:r>
          </w:p>
        </w:tc>
      </w:tr>
      <w:tr w:rsidR="00AC0DC3" w:rsidTr="00225E04" w14:paraId="5C6B4343" w14:textId="77777777">
        <w:trPr>
          <w:trHeight w:val="208"/>
        </w:trPr>
        <w:tc>
          <w:tcPr>
            <w:tcW w:w="287" w:type="pct"/>
            <w:tcBorders>
              <w:top w:val="nil"/>
              <w:bottom w:val="nil"/>
            </w:tcBorders>
          </w:tcPr>
          <w:p w:rsidR="00663B9A" w:rsidP="00225E04" w:rsidRDefault="00663B9A" w14:paraId="7844CF2A" w14:textId="77777777">
            <w:pPr>
              <w:pStyle w:val="TableParagraph"/>
              <w:rPr>
                <w:sz w:val="14"/>
              </w:rPr>
            </w:pPr>
          </w:p>
        </w:tc>
        <w:tc>
          <w:tcPr>
            <w:tcW w:w="499" w:type="pct"/>
            <w:tcBorders>
              <w:top w:val="nil"/>
              <w:bottom w:val="nil"/>
            </w:tcBorders>
          </w:tcPr>
          <w:p w:rsidR="00663B9A" w:rsidP="00225E04" w:rsidRDefault="00663B9A" w14:paraId="02CC6CDB" w14:textId="77777777">
            <w:pPr>
              <w:pStyle w:val="TableParagraph"/>
              <w:rPr>
                <w:sz w:val="14"/>
              </w:rPr>
            </w:pPr>
          </w:p>
        </w:tc>
        <w:tc>
          <w:tcPr>
            <w:tcW w:w="448" w:type="pct"/>
            <w:tcBorders>
              <w:top w:val="nil"/>
              <w:bottom w:val="nil"/>
            </w:tcBorders>
          </w:tcPr>
          <w:p w:rsidR="00663B9A" w:rsidP="00225E04" w:rsidRDefault="00663B9A" w14:paraId="7778C4ED" w14:textId="77777777">
            <w:pPr>
              <w:pStyle w:val="TableParagraph"/>
              <w:rPr>
                <w:sz w:val="14"/>
              </w:rPr>
            </w:pPr>
          </w:p>
        </w:tc>
        <w:tc>
          <w:tcPr>
            <w:tcW w:w="350" w:type="pct"/>
            <w:tcBorders>
              <w:top w:val="nil"/>
              <w:bottom w:val="nil"/>
            </w:tcBorders>
          </w:tcPr>
          <w:p w:rsidR="00663B9A" w:rsidP="00225E04" w:rsidRDefault="00663B9A" w14:paraId="6F27C137" w14:textId="77777777">
            <w:pPr>
              <w:pStyle w:val="TableParagraph"/>
              <w:rPr>
                <w:sz w:val="14"/>
              </w:rPr>
            </w:pPr>
          </w:p>
        </w:tc>
        <w:tc>
          <w:tcPr>
            <w:tcW w:w="348" w:type="pct"/>
            <w:tcBorders>
              <w:top w:val="nil"/>
              <w:bottom w:val="nil"/>
            </w:tcBorders>
          </w:tcPr>
          <w:p w:rsidR="00663B9A" w:rsidP="00225E04" w:rsidRDefault="00663B9A" w14:paraId="632C5B55" w14:textId="77777777">
            <w:pPr>
              <w:pStyle w:val="TableParagraph"/>
              <w:rPr>
                <w:sz w:val="14"/>
              </w:rPr>
            </w:pPr>
          </w:p>
        </w:tc>
        <w:tc>
          <w:tcPr>
            <w:tcW w:w="498" w:type="pct"/>
            <w:tcBorders>
              <w:top w:val="nil"/>
              <w:bottom w:val="nil"/>
            </w:tcBorders>
          </w:tcPr>
          <w:p w:rsidR="00663B9A" w:rsidP="00225E04" w:rsidRDefault="00663B9A" w14:paraId="37B8AB90" w14:textId="77777777">
            <w:pPr>
              <w:pStyle w:val="TableParagraph"/>
              <w:rPr>
                <w:sz w:val="14"/>
              </w:rPr>
            </w:pPr>
          </w:p>
        </w:tc>
        <w:tc>
          <w:tcPr>
            <w:tcW w:w="350" w:type="pct"/>
            <w:tcBorders>
              <w:top w:val="nil"/>
              <w:bottom w:val="nil"/>
            </w:tcBorders>
          </w:tcPr>
          <w:p w:rsidR="00663B9A" w:rsidP="00225E04" w:rsidRDefault="00663B9A" w14:paraId="429A8B6E" w14:textId="77777777">
            <w:pPr>
              <w:pStyle w:val="TableParagraph"/>
              <w:rPr>
                <w:sz w:val="14"/>
              </w:rPr>
            </w:pPr>
          </w:p>
        </w:tc>
        <w:tc>
          <w:tcPr>
            <w:tcW w:w="648" w:type="pct"/>
            <w:tcBorders>
              <w:top w:val="nil"/>
              <w:bottom w:val="nil"/>
            </w:tcBorders>
          </w:tcPr>
          <w:p w:rsidR="00663B9A" w:rsidP="00225E04" w:rsidRDefault="00663B9A" w14:paraId="3DE3C5D1" w14:textId="77777777">
            <w:pPr>
              <w:pStyle w:val="TableParagraph"/>
              <w:spacing w:line="189" w:lineRule="exact"/>
              <w:ind w:left="112"/>
              <w:rPr>
                <w:sz w:val="18"/>
              </w:rPr>
            </w:pPr>
            <w:r>
              <w:rPr>
                <w:sz w:val="18"/>
              </w:rPr>
              <w:t>01.10.2025.</w:t>
            </w:r>
            <w:r>
              <w:rPr>
                <w:spacing w:val="-2"/>
                <w:sz w:val="18"/>
              </w:rPr>
              <w:t xml:space="preserve"> obveza</w:t>
            </w:r>
          </w:p>
        </w:tc>
        <w:tc>
          <w:tcPr>
            <w:tcW w:w="348" w:type="pct"/>
            <w:tcBorders>
              <w:top w:val="nil"/>
              <w:bottom w:val="nil"/>
            </w:tcBorders>
          </w:tcPr>
          <w:p w:rsidR="00663B9A" w:rsidP="00225E04" w:rsidRDefault="00663B9A" w14:paraId="6628A802" w14:textId="77777777">
            <w:pPr>
              <w:pStyle w:val="TableParagraph"/>
              <w:rPr>
                <w:sz w:val="14"/>
              </w:rPr>
            </w:pPr>
          </w:p>
        </w:tc>
        <w:tc>
          <w:tcPr>
            <w:tcW w:w="550" w:type="pct"/>
            <w:tcBorders>
              <w:top w:val="nil"/>
              <w:bottom w:val="nil"/>
            </w:tcBorders>
          </w:tcPr>
          <w:p w:rsidR="00663B9A" w:rsidP="0057276E" w:rsidRDefault="00663B9A" w14:paraId="40C240B3" w14:textId="585C22BD">
            <w:pPr>
              <w:pStyle w:val="TableParagraph"/>
              <w:spacing w:line="189" w:lineRule="exact"/>
              <w:rPr>
                <w:sz w:val="18"/>
              </w:rPr>
            </w:pPr>
          </w:p>
        </w:tc>
        <w:tc>
          <w:tcPr>
            <w:tcW w:w="674" w:type="pct"/>
            <w:tcBorders>
              <w:top w:val="nil"/>
              <w:bottom w:val="nil"/>
            </w:tcBorders>
          </w:tcPr>
          <w:p w:rsidR="00663B9A" w:rsidP="00225E04" w:rsidRDefault="00663B9A" w14:paraId="7738E30C" w14:textId="77777777">
            <w:pPr>
              <w:pStyle w:val="TableParagraph"/>
              <w:spacing w:line="189" w:lineRule="exact"/>
              <w:ind w:left="112"/>
              <w:rPr>
                <w:sz w:val="18"/>
              </w:rPr>
            </w:pPr>
            <w:r>
              <w:rPr>
                <w:sz w:val="18"/>
              </w:rPr>
              <w:t>od</w:t>
            </w:r>
            <w:r>
              <w:rPr>
                <w:spacing w:val="-3"/>
                <w:sz w:val="18"/>
              </w:rPr>
              <w:t xml:space="preserve"> </w:t>
            </w:r>
            <w:r>
              <w:rPr>
                <w:sz w:val="18"/>
              </w:rPr>
              <w:t>15.10.2024.Uvid</w:t>
            </w:r>
            <w:r>
              <w:rPr>
                <w:spacing w:val="-2"/>
                <w:sz w:val="18"/>
              </w:rPr>
              <w:t xml:space="preserve"> </w:t>
            </w:r>
            <w:r>
              <w:rPr>
                <w:spacing w:val="-10"/>
                <w:sz w:val="18"/>
              </w:rPr>
              <w:t>u</w:t>
            </w:r>
          </w:p>
        </w:tc>
      </w:tr>
      <w:tr w:rsidR="00AC0DC3" w:rsidTr="00225E04" w14:paraId="57E31527" w14:textId="77777777">
        <w:trPr>
          <w:trHeight w:val="207"/>
        </w:trPr>
        <w:tc>
          <w:tcPr>
            <w:tcW w:w="287" w:type="pct"/>
            <w:tcBorders>
              <w:top w:val="nil"/>
              <w:bottom w:val="nil"/>
            </w:tcBorders>
          </w:tcPr>
          <w:p w:rsidR="00663B9A" w:rsidP="00225E04" w:rsidRDefault="00663B9A" w14:paraId="1A003D94" w14:textId="77777777">
            <w:pPr>
              <w:pStyle w:val="TableParagraph"/>
              <w:rPr>
                <w:sz w:val="14"/>
              </w:rPr>
            </w:pPr>
          </w:p>
        </w:tc>
        <w:tc>
          <w:tcPr>
            <w:tcW w:w="499" w:type="pct"/>
            <w:tcBorders>
              <w:top w:val="nil"/>
              <w:bottom w:val="nil"/>
            </w:tcBorders>
          </w:tcPr>
          <w:p w:rsidR="00663B9A" w:rsidP="00225E04" w:rsidRDefault="00663B9A" w14:paraId="1647213F" w14:textId="77777777">
            <w:pPr>
              <w:pStyle w:val="TableParagraph"/>
              <w:rPr>
                <w:sz w:val="14"/>
              </w:rPr>
            </w:pPr>
          </w:p>
        </w:tc>
        <w:tc>
          <w:tcPr>
            <w:tcW w:w="448" w:type="pct"/>
            <w:tcBorders>
              <w:top w:val="nil"/>
              <w:bottom w:val="nil"/>
            </w:tcBorders>
          </w:tcPr>
          <w:p w:rsidR="00663B9A" w:rsidP="00225E04" w:rsidRDefault="00663B9A" w14:paraId="41D3367E" w14:textId="77777777">
            <w:pPr>
              <w:pStyle w:val="TableParagraph"/>
              <w:rPr>
                <w:sz w:val="14"/>
              </w:rPr>
            </w:pPr>
          </w:p>
        </w:tc>
        <w:tc>
          <w:tcPr>
            <w:tcW w:w="350" w:type="pct"/>
            <w:tcBorders>
              <w:top w:val="nil"/>
              <w:bottom w:val="nil"/>
            </w:tcBorders>
          </w:tcPr>
          <w:p w:rsidR="00663B9A" w:rsidP="00225E04" w:rsidRDefault="00663B9A" w14:paraId="5EDE59FC" w14:textId="77777777">
            <w:pPr>
              <w:pStyle w:val="TableParagraph"/>
              <w:rPr>
                <w:sz w:val="14"/>
              </w:rPr>
            </w:pPr>
          </w:p>
        </w:tc>
        <w:tc>
          <w:tcPr>
            <w:tcW w:w="348" w:type="pct"/>
            <w:tcBorders>
              <w:top w:val="nil"/>
              <w:bottom w:val="nil"/>
            </w:tcBorders>
          </w:tcPr>
          <w:p w:rsidR="00663B9A" w:rsidP="00225E04" w:rsidRDefault="00663B9A" w14:paraId="132F0D10" w14:textId="77777777">
            <w:pPr>
              <w:pStyle w:val="TableParagraph"/>
              <w:rPr>
                <w:sz w:val="14"/>
              </w:rPr>
            </w:pPr>
          </w:p>
        </w:tc>
        <w:tc>
          <w:tcPr>
            <w:tcW w:w="498" w:type="pct"/>
            <w:tcBorders>
              <w:top w:val="nil"/>
              <w:bottom w:val="nil"/>
            </w:tcBorders>
          </w:tcPr>
          <w:p w:rsidR="00663B9A" w:rsidP="00225E04" w:rsidRDefault="00663B9A" w14:paraId="0F14E39A" w14:textId="77777777">
            <w:pPr>
              <w:pStyle w:val="TableParagraph"/>
              <w:rPr>
                <w:sz w:val="14"/>
              </w:rPr>
            </w:pPr>
          </w:p>
        </w:tc>
        <w:tc>
          <w:tcPr>
            <w:tcW w:w="350" w:type="pct"/>
            <w:tcBorders>
              <w:top w:val="nil"/>
              <w:bottom w:val="nil"/>
            </w:tcBorders>
          </w:tcPr>
          <w:p w:rsidR="00663B9A" w:rsidP="00225E04" w:rsidRDefault="00663B9A" w14:paraId="2F6C34AF" w14:textId="77777777">
            <w:pPr>
              <w:pStyle w:val="TableParagraph"/>
              <w:rPr>
                <w:sz w:val="14"/>
              </w:rPr>
            </w:pPr>
          </w:p>
        </w:tc>
        <w:tc>
          <w:tcPr>
            <w:tcW w:w="648" w:type="pct"/>
            <w:tcBorders>
              <w:top w:val="nil"/>
              <w:bottom w:val="nil"/>
            </w:tcBorders>
          </w:tcPr>
          <w:p w:rsidR="00663B9A" w:rsidP="00225E04" w:rsidRDefault="00663B9A" w14:paraId="652DD7B7" w14:textId="77777777">
            <w:pPr>
              <w:pStyle w:val="TableParagraph"/>
              <w:spacing w:line="188" w:lineRule="exact"/>
              <w:ind w:left="112"/>
              <w:rPr>
                <w:sz w:val="18"/>
              </w:rPr>
            </w:pPr>
            <w:r>
              <w:rPr>
                <w:sz w:val="18"/>
              </w:rPr>
              <w:t>PD</w:t>
            </w:r>
            <w:r>
              <w:rPr>
                <w:spacing w:val="-3"/>
                <w:sz w:val="18"/>
              </w:rPr>
              <w:t xml:space="preserve"> </w:t>
            </w:r>
            <w:r>
              <w:rPr>
                <w:sz w:val="18"/>
              </w:rPr>
              <w:t>za</w:t>
            </w:r>
            <w:r>
              <w:rPr>
                <w:spacing w:val="-1"/>
                <w:sz w:val="18"/>
              </w:rPr>
              <w:t xml:space="preserve"> </w:t>
            </w:r>
            <w:r>
              <w:rPr>
                <w:spacing w:val="-2"/>
                <w:sz w:val="18"/>
              </w:rPr>
              <w:t>2024.</w:t>
            </w:r>
          </w:p>
        </w:tc>
        <w:tc>
          <w:tcPr>
            <w:tcW w:w="348" w:type="pct"/>
            <w:tcBorders>
              <w:top w:val="nil"/>
              <w:bottom w:val="nil"/>
            </w:tcBorders>
          </w:tcPr>
          <w:p w:rsidR="00663B9A" w:rsidP="00225E04" w:rsidRDefault="00663B9A" w14:paraId="2AB985E3" w14:textId="77777777">
            <w:pPr>
              <w:pStyle w:val="TableParagraph"/>
              <w:rPr>
                <w:sz w:val="14"/>
              </w:rPr>
            </w:pPr>
          </w:p>
        </w:tc>
        <w:tc>
          <w:tcPr>
            <w:tcW w:w="550" w:type="pct"/>
            <w:tcBorders>
              <w:top w:val="nil"/>
              <w:bottom w:val="nil"/>
            </w:tcBorders>
          </w:tcPr>
          <w:p w:rsidR="00663B9A" w:rsidP="00225E04" w:rsidRDefault="00663B9A" w14:paraId="2A52195A" w14:textId="77777777">
            <w:pPr>
              <w:pStyle w:val="TableParagraph"/>
              <w:rPr>
                <w:sz w:val="14"/>
              </w:rPr>
            </w:pPr>
          </w:p>
        </w:tc>
        <w:tc>
          <w:tcPr>
            <w:tcW w:w="674" w:type="pct"/>
            <w:tcBorders>
              <w:top w:val="nil"/>
              <w:bottom w:val="nil"/>
            </w:tcBorders>
          </w:tcPr>
          <w:p w:rsidR="00663B9A" w:rsidP="00225E04" w:rsidRDefault="00663B9A" w14:paraId="2AA35AE7" w14:textId="77777777">
            <w:pPr>
              <w:pStyle w:val="TableParagraph"/>
              <w:spacing w:line="188" w:lineRule="exact"/>
              <w:ind w:left="112"/>
              <w:rPr>
                <w:sz w:val="18"/>
              </w:rPr>
            </w:pPr>
            <w:r>
              <w:rPr>
                <w:sz w:val="18"/>
              </w:rPr>
              <w:t>stanje računa</w:t>
            </w:r>
            <w:r>
              <w:rPr>
                <w:spacing w:val="-1"/>
                <w:sz w:val="18"/>
              </w:rPr>
              <w:t xml:space="preserve"> </w:t>
            </w:r>
            <w:r>
              <w:rPr>
                <w:spacing w:val="-2"/>
                <w:sz w:val="18"/>
              </w:rPr>
              <w:lastRenderedPageBreak/>
              <w:t>poreznog</w:t>
            </w:r>
          </w:p>
        </w:tc>
      </w:tr>
      <w:tr w:rsidR="00AC0DC3" w:rsidTr="00225E04" w14:paraId="4C8ECD88" w14:textId="77777777">
        <w:trPr>
          <w:trHeight w:val="205"/>
        </w:trPr>
        <w:tc>
          <w:tcPr>
            <w:tcW w:w="287" w:type="pct"/>
            <w:tcBorders>
              <w:top w:val="nil"/>
              <w:bottom w:val="nil"/>
            </w:tcBorders>
          </w:tcPr>
          <w:p w:rsidR="00663B9A" w:rsidP="00225E04" w:rsidRDefault="00663B9A" w14:paraId="3DAF4CB7" w14:textId="77777777">
            <w:pPr>
              <w:pStyle w:val="TableParagraph"/>
              <w:rPr>
                <w:sz w:val="14"/>
              </w:rPr>
            </w:pPr>
          </w:p>
        </w:tc>
        <w:tc>
          <w:tcPr>
            <w:tcW w:w="499" w:type="pct"/>
            <w:tcBorders>
              <w:top w:val="nil"/>
              <w:bottom w:val="nil"/>
            </w:tcBorders>
          </w:tcPr>
          <w:p w:rsidR="00663B9A" w:rsidP="00225E04" w:rsidRDefault="00663B9A" w14:paraId="091ED044" w14:textId="77777777">
            <w:pPr>
              <w:pStyle w:val="TableParagraph"/>
              <w:rPr>
                <w:sz w:val="14"/>
              </w:rPr>
            </w:pPr>
          </w:p>
        </w:tc>
        <w:tc>
          <w:tcPr>
            <w:tcW w:w="448" w:type="pct"/>
            <w:tcBorders>
              <w:top w:val="nil"/>
              <w:bottom w:val="nil"/>
            </w:tcBorders>
          </w:tcPr>
          <w:p w:rsidR="00663B9A" w:rsidP="00225E04" w:rsidRDefault="00663B9A" w14:paraId="7E2874A0" w14:textId="77777777">
            <w:pPr>
              <w:pStyle w:val="TableParagraph"/>
              <w:rPr>
                <w:sz w:val="14"/>
              </w:rPr>
            </w:pPr>
          </w:p>
        </w:tc>
        <w:tc>
          <w:tcPr>
            <w:tcW w:w="350" w:type="pct"/>
            <w:tcBorders>
              <w:top w:val="nil"/>
              <w:bottom w:val="nil"/>
            </w:tcBorders>
          </w:tcPr>
          <w:p w:rsidR="00663B9A" w:rsidP="00225E04" w:rsidRDefault="00663B9A" w14:paraId="710F199B" w14:textId="77777777">
            <w:pPr>
              <w:pStyle w:val="TableParagraph"/>
              <w:rPr>
                <w:sz w:val="14"/>
              </w:rPr>
            </w:pPr>
          </w:p>
        </w:tc>
        <w:tc>
          <w:tcPr>
            <w:tcW w:w="348" w:type="pct"/>
            <w:tcBorders>
              <w:top w:val="nil"/>
              <w:bottom w:val="nil"/>
            </w:tcBorders>
          </w:tcPr>
          <w:p w:rsidR="00663B9A" w:rsidP="00225E04" w:rsidRDefault="00663B9A" w14:paraId="6B563655" w14:textId="77777777">
            <w:pPr>
              <w:pStyle w:val="TableParagraph"/>
              <w:rPr>
                <w:sz w:val="14"/>
              </w:rPr>
            </w:pPr>
          </w:p>
        </w:tc>
        <w:tc>
          <w:tcPr>
            <w:tcW w:w="498" w:type="pct"/>
            <w:tcBorders>
              <w:top w:val="nil"/>
              <w:bottom w:val="nil"/>
            </w:tcBorders>
          </w:tcPr>
          <w:p w:rsidR="00663B9A" w:rsidP="00225E04" w:rsidRDefault="00663B9A" w14:paraId="656F51CA" w14:textId="77777777">
            <w:pPr>
              <w:pStyle w:val="TableParagraph"/>
              <w:rPr>
                <w:sz w:val="14"/>
              </w:rPr>
            </w:pPr>
          </w:p>
        </w:tc>
        <w:tc>
          <w:tcPr>
            <w:tcW w:w="350" w:type="pct"/>
            <w:tcBorders>
              <w:top w:val="nil"/>
              <w:bottom w:val="nil"/>
            </w:tcBorders>
          </w:tcPr>
          <w:p w:rsidR="00663B9A" w:rsidP="00225E04" w:rsidRDefault="00663B9A" w14:paraId="7AA19669" w14:textId="77777777">
            <w:pPr>
              <w:pStyle w:val="TableParagraph"/>
              <w:rPr>
                <w:sz w:val="14"/>
              </w:rPr>
            </w:pPr>
          </w:p>
        </w:tc>
        <w:tc>
          <w:tcPr>
            <w:tcW w:w="648" w:type="pct"/>
            <w:tcBorders>
              <w:top w:val="nil"/>
              <w:bottom w:val="nil"/>
            </w:tcBorders>
          </w:tcPr>
          <w:p w:rsidR="00663B9A" w:rsidP="00225E04" w:rsidRDefault="00663B9A" w14:paraId="241426CB" w14:textId="77777777">
            <w:pPr>
              <w:pStyle w:val="TableParagraph"/>
              <w:rPr>
                <w:sz w:val="14"/>
              </w:rPr>
            </w:pPr>
          </w:p>
        </w:tc>
        <w:tc>
          <w:tcPr>
            <w:tcW w:w="348" w:type="pct"/>
            <w:tcBorders>
              <w:top w:val="nil"/>
              <w:bottom w:val="nil"/>
            </w:tcBorders>
          </w:tcPr>
          <w:p w:rsidR="00663B9A" w:rsidP="00225E04" w:rsidRDefault="00663B9A" w14:paraId="3420FBE9" w14:textId="77777777">
            <w:pPr>
              <w:pStyle w:val="TableParagraph"/>
              <w:rPr>
                <w:sz w:val="14"/>
              </w:rPr>
            </w:pPr>
          </w:p>
        </w:tc>
        <w:tc>
          <w:tcPr>
            <w:tcW w:w="550" w:type="pct"/>
            <w:tcBorders>
              <w:top w:val="nil"/>
              <w:bottom w:val="nil"/>
            </w:tcBorders>
          </w:tcPr>
          <w:p w:rsidR="00663B9A" w:rsidP="00225E04" w:rsidRDefault="00663B9A" w14:paraId="706CDC07" w14:textId="77777777">
            <w:pPr>
              <w:pStyle w:val="TableParagraph"/>
              <w:rPr>
                <w:sz w:val="14"/>
              </w:rPr>
            </w:pPr>
          </w:p>
        </w:tc>
        <w:tc>
          <w:tcPr>
            <w:tcW w:w="674" w:type="pct"/>
            <w:tcBorders>
              <w:top w:val="nil"/>
              <w:bottom w:val="nil"/>
            </w:tcBorders>
          </w:tcPr>
          <w:p w:rsidR="00663B9A" w:rsidP="00225E04" w:rsidRDefault="00663B9A" w14:paraId="1B41F633" w14:textId="77777777">
            <w:pPr>
              <w:pStyle w:val="TableParagraph"/>
              <w:spacing w:line="185" w:lineRule="exact"/>
              <w:ind w:left="112"/>
              <w:rPr>
                <w:sz w:val="18"/>
              </w:rPr>
            </w:pPr>
            <w:r>
              <w:rPr>
                <w:sz w:val="18"/>
              </w:rPr>
              <w:t>obveznika</w:t>
            </w:r>
            <w:r>
              <w:rPr>
                <w:spacing w:val="-5"/>
                <w:sz w:val="18"/>
              </w:rPr>
              <w:t xml:space="preserve"> na</w:t>
            </w:r>
          </w:p>
        </w:tc>
      </w:tr>
      <w:tr w:rsidR="00AC0DC3" w:rsidTr="00225E04" w14:paraId="4C7879E0" w14:textId="77777777">
        <w:trPr>
          <w:trHeight w:val="206"/>
        </w:trPr>
        <w:tc>
          <w:tcPr>
            <w:tcW w:w="287" w:type="pct"/>
            <w:tcBorders>
              <w:top w:val="nil"/>
              <w:bottom w:val="nil"/>
            </w:tcBorders>
          </w:tcPr>
          <w:p w:rsidR="00663B9A" w:rsidP="00225E04" w:rsidRDefault="00663B9A" w14:paraId="1D6FAD6E" w14:textId="77777777">
            <w:pPr>
              <w:pStyle w:val="TableParagraph"/>
              <w:rPr>
                <w:sz w:val="14"/>
              </w:rPr>
            </w:pPr>
          </w:p>
        </w:tc>
        <w:tc>
          <w:tcPr>
            <w:tcW w:w="499" w:type="pct"/>
            <w:tcBorders>
              <w:top w:val="nil"/>
              <w:bottom w:val="nil"/>
            </w:tcBorders>
          </w:tcPr>
          <w:p w:rsidR="00663B9A" w:rsidP="00225E04" w:rsidRDefault="00663B9A" w14:paraId="605D1253" w14:textId="77777777">
            <w:pPr>
              <w:pStyle w:val="TableParagraph"/>
              <w:rPr>
                <w:sz w:val="14"/>
              </w:rPr>
            </w:pPr>
          </w:p>
        </w:tc>
        <w:tc>
          <w:tcPr>
            <w:tcW w:w="448" w:type="pct"/>
            <w:tcBorders>
              <w:top w:val="nil"/>
              <w:bottom w:val="nil"/>
            </w:tcBorders>
          </w:tcPr>
          <w:p w:rsidR="00663B9A" w:rsidP="00225E04" w:rsidRDefault="00663B9A" w14:paraId="6D94F149" w14:textId="77777777">
            <w:pPr>
              <w:pStyle w:val="TableParagraph"/>
              <w:rPr>
                <w:sz w:val="14"/>
              </w:rPr>
            </w:pPr>
          </w:p>
        </w:tc>
        <w:tc>
          <w:tcPr>
            <w:tcW w:w="350" w:type="pct"/>
            <w:tcBorders>
              <w:top w:val="nil"/>
              <w:bottom w:val="nil"/>
            </w:tcBorders>
          </w:tcPr>
          <w:p w:rsidR="00663B9A" w:rsidP="00225E04" w:rsidRDefault="00663B9A" w14:paraId="05F97662" w14:textId="77777777">
            <w:pPr>
              <w:pStyle w:val="TableParagraph"/>
              <w:rPr>
                <w:sz w:val="14"/>
              </w:rPr>
            </w:pPr>
          </w:p>
        </w:tc>
        <w:tc>
          <w:tcPr>
            <w:tcW w:w="348" w:type="pct"/>
            <w:tcBorders>
              <w:top w:val="nil"/>
              <w:bottom w:val="nil"/>
            </w:tcBorders>
          </w:tcPr>
          <w:p w:rsidR="00663B9A" w:rsidP="00225E04" w:rsidRDefault="00663B9A" w14:paraId="4E3F40A1" w14:textId="77777777">
            <w:pPr>
              <w:pStyle w:val="TableParagraph"/>
              <w:rPr>
                <w:sz w:val="14"/>
              </w:rPr>
            </w:pPr>
          </w:p>
        </w:tc>
        <w:tc>
          <w:tcPr>
            <w:tcW w:w="498" w:type="pct"/>
            <w:tcBorders>
              <w:top w:val="nil"/>
              <w:bottom w:val="nil"/>
            </w:tcBorders>
          </w:tcPr>
          <w:p w:rsidR="00663B9A" w:rsidP="00225E04" w:rsidRDefault="00663B9A" w14:paraId="6B9F2EB6" w14:textId="77777777">
            <w:pPr>
              <w:pStyle w:val="TableParagraph"/>
              <w:rPr>
                <w:sz w:val="14"/>
              </w:rPr>
            </w:pPr>
          </w:p>
        </w:tc>
        <w:tc>
          <w:tcPr>
            <w:tcW w:w="350" w:type="pct"/>
            <w:tcBorders>
              <w:top w:val="nil"/>
              <w:bottom w:val="nil"/>
            </w:tcBorders>
          </w:tcPr>
          <w:p w:rsidR="00663B9A" w:rsidP="00225E04" w:rsidRDefault="00663B9A" w14:paraId="54CFEE3B" w14:textId="77777777">
            <w:pPr>
              <w:pStyle w:val="TableParagraph"/>
              <w:rPr>
                <w:sz w:val="14"/>
              </w:rPr>
            </w:pPr>
          </w:p>
        </w:tc>
        <w:tc>
          <w:tcPr>
            <w:tcW w:w="648" w:type="pct"/>
            <w:tcBorders>
              <w:top w:val="nil"/>
              <w:bottom w:val="nil"/>
            </w:tcBorders>
          </w:tcPr>
          <w:p w:rsidR="00663B9A" w:rsidP="00225E04" w:rsidRDefault="00663B9A" w14:paraId="47F33FD9" w14:textId="77777777">
            <w:pPr>
              <w:pStyle w:val="TableParagraph"/>
              <w:rPr>
                <w:sz w:val="14"/>
              </w:rPr>
            </w:pPr>
          </w:p>
        </w:tc>
        <w:tc>
          <w:tcPr>
            <w:tcW w:w="348" w:type="pct"/>
            <w:tcBorders>
              <w:top w:val="nil"/>
              <w:bottom w:val="nil"/>
            </w:tcBorders>
          </w:tcPr>
          <w:p w:rsidR="00663B9A" w:rsidP="00225E04" w:rsidRDefault="00663B9A" w14:paraId="59E54FAE" w14:textId="77777777">
            <w:pPr>
              <w:pStyle w:val="TableParagraph"/>
              <w:rPr>
                <w:sz w:val="14"/>
              </w:rPr>
            </w:pPr>
          </w:p>
        </w:tc>
        <w:tc>
          <w:tcPr>
            <w:tcW w:w="550" w:type="pct"/>
            <w:tcBorders>
              <w:top w:val="nil"/>
              <w:bottom w:val="nil"/>
            </w:tcBorders>
          </w:tcPr>
          <w:p w:rsidR="00663B9A" w:rsidP="00225E04" w:rsidRDefault="00663B9A" w14:paraId="4D2EBCF9" w14:textId="77777777">
            <w:pPr>
              <w:pStyle w:val="TableParagraph"/>
              <w:rPr>
                <w:sz w:val="14"/>
              </w:rPr>
            </w:pPr>
          </w:p>
        </w:tc>
        <w:tc>
          <w:tcPr>
            <w:tcW w:w="674" w:type="pct"/>
            <w:tcBorders>
              <w:top w:val="nil"/>
              <w:bottom w:val="nil"/>
            </w:tcBorders>
          </w:tcPr>
          <w:p w:rsidR="00663B9A" w:rsidP="00225E04" w:rsidRDefault="00663B9A" w14:paraId="1514727A" w14:textId="77777777">
            <w:pPr>
              <w:pStyle w:val="TableParagraph"/>
              <w:spacing w:line="186" w:lineRule="exact"/>
              <w:ind w:left="112"/>
              <w:rPr>
                <w:sz w:val="18"/>
              </w:rPr>
            </w:pPr>
            <w:r>
              <w:rPr>
                <w:sz w:val="18"/>
              </w:rPr>
              <w:t>14.08.2025.,</w:t>
            </w:r>
            <w:r>
              <w:rPr>
                <w:spacing w:val="-4"/>
                <w:sz w:val="18"/>
              </w:rPr>
              <w:t xml:space="preserve"> </w:t>
            </w:r>
            <w:r>
              <w:rPr>
                <w:spacing w:val="-2"/>
                <w:sz w:val="18"/>
              </w:rPr>
              <w:t>obrazac</w:t>
            </w:r>
          </w:p>
        </w:tc>
      </w:tr>
      <w:tr w:rsidR="00AC0DC3" w:rsidTr="00225E04" w14:paraId="34965B55" w14:textId="77777777">
        <w:trPr>
          <w:trHeight w:val="208"/>
        </w:trPr>
        <w:tc>
          <w:tcPr>
            <w:tcW w:w="287" w:type="pct"/>
            <w:tcBorders>
              <w:top w:val="nil"/>
              <w:bottom w:val="nil"/>
            </w:tcBorders>
          </w:tcPr>
          <w:p w:rsidR="00663B9A" w:rsidP="00225E04" w:rsidRDefault="00663B9A" w14:paraId="44E8721F" w14:textId="77777777">
            <w:pPr>
              <w:pStyle w:val="TableParagraph"/>
              <w:rPr>
                <w:sz w:val="14"/>
              </w:rPr>
            </w:pPr>
          </w:p>
        </w:tc>
        <w:tc>
          <w:tcPr>
            <w:tcW w:w="499" w:type="pct"/>
            <w:tcBorders>
              <w:top w:val="nil"/>
              <w:bottom w:val="nil"/>
            </w:tcBorders>
          </w:tcPr>
          <w:p w:rsidR="00663B9A" w:rsidP="00225E04" w:rsidRDefault="00663B9A" w14:paraId="246EF0BF" w14:textId="77777777">
            <w:pPr>
              <w:pStyle w:val="TableParagraph"/>
              <w:rPr>
                <w:sz w:val="14"/>
              </w:rPr>
            </w:pPr>
          </w:p>
        </w:tc>
        <w:tc>
          <w:tcPr>
            <w:tcW w:w="448" w:type="pct"/>
            <w:tcBorders>
              <w:top w:val="nil"/>
              <w:bottom w:val="nil"/>
            </w:tcBorders>
          </w:tcPr>
          <w:p w:rsidR="00663B9A" w:rsidP="00225E04" w:rsidRDefault="00663B9A" w14:paraId="4F168EED" w14:textId="77777777">
            <w:pPr>
              <w:pStyle w:val="TableParagraph"/>
              <w:rPr>
                <w:sz w:val="14"/>
              </w:rPr>
            </w:pPr>
          </w:p>
        </w:tc>
        <w:tc>
          <w:tcPr>
            <w:tcW w:w="350" w:type="pct"/>
            <w:tcBorders>
              <w:top w:val="nil"/>
              <w:bottom w:val="nil"/>
            </w:tcBorders>
          </w:tcPr>
          <w:p w:rsidR="00663B9A" w:rsidP="00225E04" w:rsidRDefault="00663B9A" w14:paraId="2F75F523" w14:textId="77777777">
            <w:pPr>
              <w:pStyle w:val="TableParagraph"/>
              <w:rPr>
                <w:sz w:val="14"/>
              </w:rPr>
            </w:pPr>
          </w:p>
        </w:tc>
        <w:tc>
          <w:tcPr>
            <w:tcW w:w="348" w:type="pct"/>
            <w:tcBorders>
              <w:top w:val="nil"/>
              <w:bottom w:val="nil"/>
            </w:tcBorders>
          </w:tcPr>
          <w:p w:rsidR="00663B9A" w:rsidP="00225E04" w:rsidRDefault="00663B9A" w14:paraId="5B4A0DCA" w14:textId="77777777">
            <w:pPr>
              <w:pStyle w:val="TableParagraph"/>
              <w:rPr>
                <w:sz w:val="14"/>
              </w:rPr>
            </w:pPr>
          </w:p>
        </w:tc>
        <w:tc>
          <w:tcPr>
            <w:tcW w:w="498" w:type="pct"/>
            <w:tcBorders>
              <w:top w:val="nil"/>
              <w:bottom w:val="nil"/>
            </w:tcBorders>
          </w:tcPr>
          <w:p w:rsidR="00663B9A" w:rsidP="00225E04" w:rsidRDefault="00663B9A" w14:paraId="42FFE290" w14:textId="77777777">
            <w:pPr>
              <w:pStyle w:val="TableParagraph"/>
              <w:rPr>
                <w:sz w:val="14"/>
              </w:rPr>
            </w:pPr>
          </w:p>
        </w:tc>
        <w:tc>
          <w:tcPr>
            <w:tcW w:w="350" w:type="pct"/>
            <w:tcBorders>
              <w:top w:val="nil"/>
              <w:bottom w:val="nil"/>
            </w:tcBorders>
          </w:tcPr>
          <w:p w:rsidR="00663B9A" w:rsidP="00225E04" w:rsidRDefault="00663B9A" w14:paraId="6DA38288" w14:textId="77777777">
            <w:pPr>
              <w:pStyle w:val="TableParagraph"/>
              <w:rPr>
                <w:sz w:val="14"/>
              </w:rPr>
            </w:pPr>
          </w:p>
        </w:tc>
        <w:tc>
          <w:tcPr>
            <w:tcW w:w="648" w:type="pct"/>
            <w:tcBorders>
              <w:top w:val="nil"/>
              <w:bottom w:val="nil"/>
            </w:tcBorders>
          </w:tcPr>
          <w:p w:rsidR="00663B9A" w:rsidP="00225E04" w:rsidRDefault="00663B9A" w14:paraId="34D37B8A" w14:textId="77777777">
            <w:pPr>
              <w:pStyle w:val="TableParagraph"/>
              <w:rPr>
                <w:sz w:val="14"/>
              </w:rPr>
            </w:pPr>
          </w:p>
        </w:tc>
        <w:tc>
          <w:tcPr>
            <w:tcW w:w="348" w:type="pct"/>
            <w:tcBorders>
              <w:top w:val="nil"/>
              <w:bottom w:val="nil"/>
            </w:tcBorders>
          </w:tcPr>
          <w:p w:rsidR="00663B9A" w:rsidP="00225E04" w:rsidRDefault="00663B9A" w14:paraId="303738C5" w14:textId="77777777">
            <w:pPr>
              <w:pStyle w:val="TableParagraph"/>
              <w:rPr>
                <w:sz w:val="14"/>
              </w:rPr>
            </w:pPr>
          </w:p>
        </w:tc>
        <w:tc>
          <w:tcPr>
            <w:tcW w:w="550" w:type="pct"/>
            <w:tcBorders>
              <w:top w:val="nil"/>
              <w:bottom w:val="nil"/>
            </w:tcBorders>
          </w:tcPr>
          <w:p w:rsidR="00663B9A" w:rsidP="00225E04" w:rsidRDefault="00663B9A" w14:paraId="5189BD06" w14:textId="77777777">
            <w:pPr>
              <w:pStyle w:val="TableParagraph"/>
              <w:rPr>
                <w:sz w:val="14"/>
              </w:rPr>
            </w:pPr>
          </w:p>
        </w:tc>
        <w:tc>
          <w:tcPr>
            <w:tcW w:w="674" w:type="pct"/>
            <w:tcBorders>
              <w:top w:val="nil"/>
              <w:bottom w:val="nil"/>
            </w:tcBorders>
          </w:tcPr>
          <w:p w:rsidR="00663B9A" w:rsidP="00225E04" w:rsidRDefault="00663B9A" w14:paraId="2C2578C1" w14:textId="77777777">
            <w:pPr>
              <w:pStyle w:val="TableParagraph"/>
              <w:spacing w:line="189" w:lineRule="exact"/>
              <w:ind w:left="112"/>
              <w:rPr>
                <w:sz w:val="18"/>
              </w:rPr>
            </w:pPr>
            <w:r>
              <w:rPr>
                <w:sz w:val="18"/>
              </w:rPr>
              <w:t>TZ-1</w:t>
            </w:r>
            <w:r>
              <w:rPr>
                <w:spacing w:val="-1"/>
                <w:sz w:val="18"/>
              </w:rPr>
              <w:t xml:space="preserve"> </w:t>
            </w:r>
            <w:r>
              <w:rPr>
                <w:sz w:val="18"/>
              </w:rPr>
              <w:t>za</w:t>
            </w:r>
            <w:r>
              <w:rPr>
                <w:spacing w:val="-2"/>
                <w:sz w:val="18"/>
              </w:rPr>
              <w:t xml:space="preserve"> </w:t>
            </w:r>
            <w:r>
              <w:rPr>
                <w:sz w:val="18"/>
              </w:rPr>
              <w:t>2023.</w:t>
            </w:r>
            <w:r>
              <w:rPr>
                <w:spacing w:val="-2"/>
                <w:sz w:val="18"/>
              </w:rPr>
              <w:t xml:space="preserve"> godinu,</w:t>
            </w:r>
          </w:p>
        </w:tc>
      </w:tr>
      <w:tr w:rsidR="00AC0DC3" w:rsidTr="00225E04" w14:paraId="7079143F" w14:textId="77777777">
        <w:trPr>
          <w:trHeight w:val="281"/>
        </w:trPr>
        <w:tc>
          <w:tcPr>
            <w:tcW w:w="287" w:type="pct"/>
            <w:tcBorders>
              <w:top w:val="nil"/>
            </w:tcBorders>
          </w:tcPr>
          <w:p w:rsidR="00663B9A" w:rsidP="00225E04" w:rsidRDefault="00663B9A" w14:paraId="073A8FD8" w14:textId="77777777">
            <w:pPr>
              <w:pStyle w:val="TableParagraph"/>
              <w:rPr>
                <w:sz w:val="18"/>
              </w:rPr>
            </w:pPr>
          </w:p>
        </w:tc>
        <w:tc>
          <w:tcPr>
            <w:tcW w:w="499" w:type="pct"/>
            <w:tcBorders>
              <w:top w:val="nil"/>
            </w:tcBorders>
          </w:tcPr>
          <w:p w:rsidR="00663B9A" w:rsidP="00225E04" w:rsidRDefault="00663B9A" w14:paraId="6CACFB47" w14:textId="77777777">
            <w:pPr>
              <w:pStyle w:val="TableParagraph"/>
              <w:rPr>
                <w:sz w:val="18"/>
              </w:rPr>
            </w:pPr>
          </w:p>
        </w:tc>
        <w:tc>
          <w:tcPr>
            <w:tcW w:w="448" w:type="pct"/>
            <w:tcBorders>
              <w:top w:val="nil"/>
            </w:tcBorders>
          </w:tcPr>
          <w:p w:rsidR="00663B9A" w:rsidP="00225E04" w:rsidRDefault="00663B9A" w14:paraId="4330BA45" w14:textId="77777777">
            <w:pPr>
              <w:pStyle w:val="TableParagraph"/>
              <w:rPr>
                <w:sz w:val="18"/>
              </w:rPr>
            </w:pPr>
          </w:p>
        </w:tc>
        <w:tc>
          <w:tcPr>
            <w:tcW w:w="350" w:type="pct"/>
            <w:tcBorders>
              <w:top w:val="nil"/>
            </w:tcBorders>
          </w:tcPr>
          <w:p w:rsidR="00663B9A" w:rsidP="00225E04" w:rsidRDefault="00663B9A" w14:paraId="3F66BD10" w14:textId="77777777">
            <w:pPr>
              <w:pStyle w:val="TableParagraph"/>
              <w:rPr>
                <w:sz w:val="18"/>
              </w:rPr>
            </w:pPr>
          </w:p>
        </w:tc>
        <w:tc>
          <w:tcPr>
            <w:tcW w:w="348" w:type="pct"/>
            <w:tcBorders>
              <w:top w:val="nil"/>
            </w:tcBorders>
          </w:tcPr>
          <w:p w:rsidR="00663B9A" w:rsidP="00225E04" w:rsidRDefault="00663B9A" w14:paraId="636FDA0A" w14:textId="77777777">
            <w:pPr>
              <w:pStyle w:val="TableParagraph"/>
              <w:rPr>
                <w:sz w:val="18"/>
              </w:rPr>
            </w:pPr>
          </w:p>
        </w:tc>
        <w:tc>
          <w:tcPr>
            <w:tcW w:w="498" w:type="pct"/>
            <w:tcBorders>
              <w:top w:val="nil"/>
            </w:tcBorders>
          </w:tcPr>
          <w:p w:rsidR="00663B9A" w:rsidP="00225E04" w:rsidRDefault="00663B9A" w14:paraId="550C998F" w14:textId="77777777">
            <w:pPr>
              <w:pStyle w:val="TableParagraph"/>
              <w:rPr>
                <w:sz w:val="18"/>
              </w:rPr>
            </w:pPr>
          </w:p>
        </w:tc>
        <w:tc>
          <w:tcPr>
            <w:tcW w:w="350" w:type="pct"/>
            <w:tcBorders>
              <w:top w:val="nil"/>
            </w:tcBorders>
          </w:tcPr>
          <w:p w:rsidR="00663B9A" w:rsidP="00225E04" w:rsidRDefault="00663B9A" w14:paraId="5F6BDA50" w14:textId="77777777">
            <w:pPr>
              <w:pStyle w:val="TableParagraph"/>
              <w:rPr>
                <w:sz w:val="18"/>
              </w:rPr>
            </w:pPr>
          </w:p>
        </w:tc>
        <w:tc>
          <w:tcPr>
            <w:tcW w:w="648" w:type="pct"/>
            <w:tcBorders>
              <w:top w:val="nil"/>
            </w:tcBorders>
          </w:tcPr>
          <w:p w:rsidR="00663B9A" w:rsidP="00225E04" w:rsidRDefault="00663B9A" w14:paraId="47A32752" w14:textId="77777777">
            <w:pPr>
              <w:pStyle w:val="TableParagraph"/>
              <w:rPr>
                <w:sz w:val="18"/>
              </w:rPr>
            </w:pPr>
          </w:p>
        </w:tc>
        <w:tc>
          <w:tcPr>
            <w:tcW w:w="348" w:type="pct"/>
            <w:tcBorders>
              <w:top w:val="nil"/>
            </w:tcBorders>
          </w:tcPr>
          <w:p w:rsidR="00663B9A" w:rsidP="00225E04" w:rsidRDefault="00663B9A" w14:paraId="59286315" w14:textId="77777777">
            <w:pPr>
              <w:pStyle w:val="TableParagraph"/>
              <w:rPr>
                <w:sz w:val="18"/>
              </w:rPr>
            </w:pPr>
          </w:p>
        </w:tc>
        <w:tc>
          <w:tcPr>
            <w:tcW w:w="550" w:type="pct"/>
            <w:tcBorders>
              <w:top w:val="nil"/>
            </w:tcBorders>
          </w:tcPr>
          <w:p w:rsidR="00663B9A" w:rsidP="00225E04" w:rsidRDefault="00663B9A" w14:paraId="7D6E04DA" w14:textId="77777777">
            <w:pPr>
              <w:pStyle w:val="TableParagraph"/>
              <w:rPr>
                <w:sz w:val="18"/>
              </w:rPr>
            </w:pPr>
          </w:p>
        </w:tc>
        <w:tc>
          <w:tcPr>
            <w:tcW w:w="674" w:type="pct"/>
            <w:tcBorders>
              <w:top w:val="nil"/>
            </w:tcBorders>
          </w:tcPr>
          <w:p w:rsidR="00663B9A" w:rsidP="00225E04" w:rsidRDefault="00663B9A" w14:paraId="00BD1270" w14:textId="77777777">
            <w:pPr>
              <w:pStyle w:val="TableParagraph"/>
              <w:spacing w:line="205" w:lineRule="exact"/>
              <w:ind w:left="112"/>
              <w:rPr>
                <w:sz w:val="18"/>
              </w:rPr>
            </w:pPr>
            <w:r>
              <w:rPr>
                <w:sz w:val="18"/>
              </w:rPr>
              <w:t>obrazac</w:t>
            </w:r>
            <w:r>
              <w:rPr>
                <w:spacing w:val="-1"/>
                <w:sz w:val="18"/>
              </w:rPr>
              <w:t xml:space="preserve"> </w:t>
            </w:r>
            <w:r>
              <w:rPr>
                <w:sz w:val="18"/>
              </w:rPr>
              <w:t>PD</w:t>
            </w:r>
            <w:r>
              <w:rPr>
                <w:spacing w:val="-1"/>
                <w:sz w:val="18"/>
              </w:rPr>
              <w:t xml:space="preserve"> </w:t>
            </w:r>
            <w:r>
              <w:rPr>
                <w:sz w:val="18"/>
              </w:rPr>
              <w:t>za</w:t>
            </w:r>
            <w:r>
              <w:rPr>
                <w:spacing w:val="-1"/>
                <w:sz w:val="18"/>
              </w:rPr>
              <w:t xml:space="preserve"> </w:t>
            </w:r>
            <w:r>
              <w:rPr>
                <w:sz w:val="18"/>
              </w:rPr>
              <w:t>2023.</w:t>
            </w:r>
            <w:r>
              <w:rPr>
                <w:spacing w:val="-2"/>
                <w:sz w:val="18"/>
              </w:rPr>
              <w:t xml:space="preserve"> </w:t>
            </w:r>
            <w:r>
              <w:rPr>
                <w:spacing w:val="-10"/>
                <w:sz w:val="18"/>
              </w:rPr>
              <w:t>g</w:t>
            </w:r>
          </w:p>
        </w:tc>
      </w:tr>
      <w:tr w:rsidR="00AC0DC3" w:rsidTr="00225E04" w14:paraId="2BEC8109" w14:textId="77777777">
        <w:trPr>
          <w:trHeight w:val="207"/>
        </w:trPr>
        <w:tc>
          <w:tcPr>
            <w:tcW w:w="287" w:type="pct"/>
            <w:tcBorders>
              <w:bottom w:val="nil"/>
            </w:tcBorders>
          </w:tcPr>
          <w:p w:rsidR="00663B9A" w:rsidP="00225E04" w:rsidRDefault="00663B9A" w14:paraId="700AB29D" w14:textId="77777777">
            <w:pPr>
              <w:pStyle w:val="TableParagraph"/>
              <w:spacing w:before="2" w:line="186" w:lineRule="exact"/>
              <w:ind w:left="9"/>
              <w:jc w:val="center"/>
              <w:rPr>
                <w:sz w:val="18"/>
              </w:rPr>
            </w:pPr>
            <w:r>
              <w:rPr>
                <w:spacing w:val="-10"/>
                <w:sz w:val="18"/>
              </w:rPr>
              <w:t>2</w:t>
            </w:r>
          </w:p>
        </w:tc>
        <w:tc>
          <w:tcPr>
            <w:tcW w:w="499" w:type="pct"/>
            <w:tcBorders>
              <w:bottom w:val="nil"/>
            </w:tcBorders>
          </w:tcPr>
          <w:p w:rsidR="00663B9A" w:rsidP="00225E04" w:rsidRDefault="00663B9A" w14:paraId="657334D5" w14:textId="77777777">
            <w:pPr>
              <w:pStyle w:val="TableParagraph"/>
              <w:spacing w:line="188" w:lineRule="exact"/>
              <w:ind w:left="108"/>
              <w:rPr>
                <w:sz w:val="18"/>
              </w:rPr>
            </w:pPr>
            <w:r>
              <w:rPr>
                <w:spacing w:val="-5"/>
                <w:sz w:val="18"/>
              </w:rPr>
              <w:t>HEP</w:t>
            </w:r>
          </w:p>
        </w:tc>
        <w:tc>
          <w:tcPr>
            <w:tcW w:w="448" w:type="pct"/>
            <w:tcBorders>
              <w:bottom w:val="nil"/>
            </w:tcBorders>
          </w:tcPr>
          <w:p w:rsidR="00663B9A" w:rsidP="00225E04" w:rsidRDefault="00663B9A" w14:paraId="0FBEBCB4" w14:textId="77777777">
            <w:pPr>
              <w:pStyle w:val="TableParagraph"/>
              <w:spacing w:before="2" w:line="186" w:lineRule="exact"/>
              <w:ind w:left="16" w:right="64"/>
              <w:jc w:val="center"/>
              <w:rPr>
                <w:sz w:val="18"/>
              </w:rPr>
            </w:pPr>
            <w:r>
              <w:rPr>
                <w:spacing w:val="-2"/>
                <w:sz w:val="18"/>
              </w:rPr>
              <w:t>43965974818</w:t>
            </w:r>
          </w:p>
        </w:tc>
        <w:tc>
          <w:tcPr>
            <w:tcW w:w="350" w:type="pct"/>
            <w:tcBorders>
              <w:bottom w:val="nil"/>
            </w:tcBorders>
          </w:tcPr>
          <w:p w:rsidR="00663B9A" w:rsidP="00225E04" w:rsidRDefault="00663B9A" w14:paraId="2359F965" w14:textId="77777777">
            <w:pPr>
              <w:pStyle w:val="TableParagraph"/>
              <w:spacing w:line="188" w:lineRule="exact"/>
              <w:ind w:left="111"/>
              <w:rPr>
                <w:sz w:val="18"/>
              </w:rPr>
            </w:pPr>
            <w:r>
              <w:rPr>
                <w:spacing w:val="-2"/>
                <w:sz w:val="18"/>
              </w:rPr>
              <w:t>Ulica</w:t>
            </w:r>
          </w:p>
        </w:tc>
        <w:tc>
          <w:tcPr>
            <w:tcW w:w="348" w:type="pct"/>
            <w:tcBorders>
              <w:bottom w:val="nil"/>
            </w:tcBorders>
          </w:tcPr>
          <w:p w:rsidR="00663B9A" w:rsidP="00225E04" w:rsidRDefault="00663B9A" w14:paraId="4DC14D6A" w14:textId="77777777">
            <w:pPr>
              <w:pStyle w:val="TableParagraph"/>
              <w:spacing w:before="2" w:line="186" w:lineRule="exact"/>
              <w:ind w:left="109" w:right="94"/>
              <w:jc w:val="center"/>
              <w:rPr>
                <w:sz w:val="18"/>
              </w:rPr>
            </w:pPr>
            <w:r>
              <w:rPr>
                <w:spacing w:val="-2"/>
                <w:sz w:val="18"/>
              </w:rPr>
              <w:t>300,80</w:t>
            </w:r>
          </w:p>
        </w:tc>
        <w:tc>
          <w:tcPr>
            <w:tcW w:w="498" w:type="pct"/>
            <w:tcBorders>
              <w:bottom w:val="nil"/>
            </w:tcBorders>
          </w:tcPr>
          <w:p w:rsidR="00663B9A" w:rsidP="00225E04" w:rsidRDefault="00663B9A" w14:paraId="0BC3BE6B" w14:textId="77777777">
            <w:pPr>
              <w:pStyle w:val="TableParagraph"/>
              <w:spacing w:line="188" w:lineRule="exact"/>
              <w:ind w:left="112"/>
              <w:rPr>
                <w:sz w:val="18"/>
              </w:rPr>
            </w:pPr>
            <w:r>
              <w:rPr>
                <w:sz w:val="18"/>
              </w:rPr>
              <w:t xml:space="preserve">Izvadak </w:t>
            </w:r>
            <w:r>
              <w:rPr>
                <w:spacing w:val="-5"/>
                <w:sz w:val="18"/>
              </w:rPr>
              <w:t>iz</w:t>
            </w:r>
          </w:p>
        </w:tc>
        <w:tc>
          <w:tcPr>
            <w:tcW w:w="350" w:type="pct"/>
            <w:tcBorders>
              <w:bottom w:val="nil"/>
            </w:tcBorders>
          </w:tcPr>
          <w:p w:rsidR="00663B9A" w:rsidP="00225E04" w:rsidRDefault="00663B9A" w14:paraId="6F6CB95A" w14:textId="77777777">
            <w:pPr>
              <w:pStyle w:val="TableParagraph"/>
              <w:spacing w:before="2" w:line="186" w:lineRule="exact"/>
              <w:ind w:left="112"/>
              <w:rPr>
                <w:sz w:val="18"/>
              </w:rPr>
            </w:pPr>
            <w:r>
              <w:rPr>
                <w:spacing w:val="-2"/>
                <w:sz w:val="18"/>
              </w:rPr>
              <w:t>300,80</w:t>
            </w:r>
          </w:p>
        </w:tc>
        <w:tc>
          <w:tcPr>
            <w:tcW w:w="648" w:type="pct"/>
            <w:tcBorders>
              <w:bottom w:val="nil"/>
            </w:tcBorders>
          </w:tcPr>
          <w:p w:rsidR="00663B9A" w:rsidP="00225E04" w:rsidRDefault="00663B9A" w14:paraId="390FB186" w14:textId="77777777">
            <w:pPr>
              <w:pStyle w:val="TableParagraph"/>
              <w:spacing w:line="188" w:lineRule="exact"/>
              <w:ind w:left="112"/>
              <w:rPr>
                <w:sz w:val="18"/>
              </w:rPr>
            </w:pPr>
            <w:r>
              <w:rPr>
                <w:sz w:val="18"/>
              </w:rPr>
              <w:t>Izvadak iz</w:t>
            </w:r>
            <w:r>
              <w:rPr>
                <w:spacing w:val="-3"/>
                <w:sz w:val="18"/>
              </w:rPr>
              <w:t xml:space="preserve"> </w:t>
            </w:r>
            <w:r>
              <w:rPr>
                <w:spacing w:val="-2"/>
                <w:sz w:val="18"/>
              </w:rPr>
              <w:t>poslovnih</w:t>
            </w:r>
          </w:p>
        </w:tc>
        <w:tc>
          <w:tcPr>
            <w:tcW w:w="348" w:type="pct"/>
            <w:vMerge w:val="restart"/>
          </w:tcPr>
          <w:p w:rsidR="00663B9A" w:rsidP="00225E04" w:rsidRDefault="00663B9A" w14:paraId="2A1A3706" w14:textId="77777777">
            <w:pPr>
              <w:pStyle w:val="TableParagraph"/>
              <w:rPr>
                <w:sz w:val="18"/>
              </w:rPr>
            </w:pPr>
          </w:p>
        </w:tc>
        <w:tc>
          <w:tcPr>
            <w:tcW w:w="550" w:type="pct"/>
            <w:vMerge w:val="restart"/>
          </w:tcPr>
          <w:p w:rsidR="00663B9A" w:rsidP="00225E04" w:rsidRDefault="00663B9A" w14:paraId="4ABDB6BF" w14:textId="77777777">
            <w:pPr>
              <w:pStyle w:val="TableParagraph"/>
              <w:rPr>
                <w:sz w:val="18"/>
              </w:rPr>
            </w:pPr>
          </w:p>
        </w:tc>
        <w:tc>
          <w:tcPr>
            <w:tcW w:w="674" w:type="pct"/>
            <w:vMerge w:val="restart"/>
          </w:tcPr>
          <w:p w:rsidR="00663B9A" w:rsidP="00225E04" w:rsidRDefault="00663B9A" w14:paraId="6B18A7DC" w14:textId="77777777">
            <w:pPr>
              <w:pStyle w:val="TableParagraph"/>
              <w:rPr>
                <w:sz w:val="18"/>
              </w:rPr>
            </w:pPr>
          </w:p>
        </w:tc>
      </w:tr>
      <w:tr w:rsidR="00AC0DC3" w:rsidTr="00225E04" w14:paraId="58868403" w14:textId="77777777">
        <w:trPr>
          <w:trHeight w:val="196"/>
        </w:trPr>
        <w:tc>
          <w:tcPr>
            <w:tcW w:w="287" w:type="pct"/>
            <w:tcBorders>
              <w:top w:val="nil"/>
              <w:bottom w:val="nil"/>
            </w:tcBorders>
          </w:tcPr>
          <w:p w:rsidR="00663B9A" w:rsidP="00225E04" w:rsidRDefault="00663B9A" w14:paraId="2B1EEF24" w14:textId="77777777">
            <w:pPr>
              <w:pStyle w:val="TableParagraph"/>
              <w:rPr>
                <w:sz w:val="12"/>
              </w:rPr>
            </w:pPr>
          </w:p>
        </w:tc>
        <w:tc>
          <w:tcPr>
            <w:tcW w:w="499" w:type="pct"/>
            <w:tcBorders>
              <w:top w:val="nil"/>
              <w:bottom w:val="nil"/>
            </w:tcBorders>
          </w:tcPr>
          <w:p w:rsidR="00663B9A" w:rsidP="00225E04" w:rsidRDefault="00663B9A" w14:paraId="5CC90CBF" w14:textId="77777777">
            <w:pPr>
              <w:pStyle w:val="TableParagraph"/>
              <w:spacing w:line="176" w:lineRule="exact"/>
              <w:ind w:left="108"/>
              <w:rPr>
                <w:sz w:val="18"/>
              </w:rPr>
            </w:pPr>
            <w:r>
              <w:rPr>
                <w:spacing w:val="-2"/>
                <w:sz w:val="18"/>
              </w:rPr>
              <w:t>ELEKTRA</w:t>
            </w:r>
          </w:p>
        </w:tc>
        <w:tc>
          <w:tcPr>
            <w:tcW w:w="448" w:type="pct"/>
            <w:tcBorders>
              <w:top w:val="nil"/>
              <w:bottom w:val="nil"/>
            </w:tcBorders>
          </w:tcPr>
          <w:p w:rsidR="00663B9A" w:rsidP="00225E04" w:rsidRDefault="00663B9A" w14:paraId="27FADEF8" w14:textId="77777777">
            <w:pPr>
              <w:pStyle w:val="TableParagraph"/>
              <w:rPr>
                <w:sz w:val="12"/>
              </w:rPr>
            </w:pPr>
          </w:p>
        </w:tc>
        <w:tc>
          <w:tcPr>
            <w:tcW w:w="350" w:type="pct"/>
            <w:tcBorders>
              <w:top w:val="nil"/>
              <w:bottom w:val="nil"/>
            </w:tcBorders>
          </w:tcPr>
          <w:p w:rsidR="00663B9A" w:rsidP="00225E04" w:rsidRDefault="00663B9A" w14:paraId="5E4892EE" w14:textId="77777777">
            <w:pPr>
              <w:pStyle w:val="TableParagraph"/>
              <w:spacing w:line="176" w:lineRule="exact"/>
              <w:ind w:left="111"/>
              <w:rPr>
                <w:sz w:val="18"/>
              </w:rPr>
            </w:pPr>
            <w:r>
              <w:rPr>
                <w:spacing w:val="-2"/>
                <w:sz w:val="18"/>
              </w:rPr>
              <w:t>grada</w:t>
            </w:r>
          </w:p>
        </w:tc>
        <w:tc>
          <w:tcPr>
            <w:tcW w:w="348" w:type="pct"/>
            <w:tcBorders>
              <w:top w:val="nil"/>
              <w:bottom w:val="nil"/>
            </w:tcBorders>
          </w:tcPr>
          <w:p w:rsidR="00663B9A" w:rsidP="00225E04" w:rsidRDefault="00663B9A" w14:paraId="21398F34" w14:textId="77777777">
            <w:pPr>
              <w:pStyle w:val="TableParagraph"/>
              <w:rPr>
                <w:sz w:val="12"/>
              </w:rPr>
            </w:pPr>
          </w:p>
        </w:tc>
        <w:tc>
          <w:tcPr>
            <w:tcW w:w="498" w:type="pct"/>
            <w:tcBorders>
              <w:top w:val="nil"/>
              <w:bottom w:val="nil"/>
            </w:tcBorders>
          </w:tcPr>
          <w:p w:rsidR="00663B9A" w:rsidP="00225E04" w:rsidRDefault="00663B9A" w14:paraId="38377018" w14:textId="77777777">
            <w:pPr>
              <w:pStyle w:val="TableParagraph"/>
              <w:spacing w:line="176" w:lineRule="exact"/>
              <w:ind w:left="112"/>
              <w:rPr>
                <w:sz w:val="18"/>
              </w:rPr>
            </w:pPr>
            <w:r>
              <w:rPr>
                <w:spacing w:val="-2"/>
                <w:sz w:val="18"/>
              </w:rPr>
              <w:t>poslovnih</w:t>
            </w:r>
          </w:p>
        </w:tc>
        <w:tc>
          <w:tcPr>
            <w:tcW w:w="350" w:type="pct"/>
            <w:tcBorders>
              <w:top w:val="nil"/>
              <w:bottom w:val="nil"/>
            </w:tcBorders>
          </w:tcPr>
          <w:p w:rsidR="00663B9A" w:rsidP="00225E04" w:rsidRDefault="00663B9A" w14:paraId="41D41705" w14:textId="77777777">
            <w:pPr>
              <w:pStyle w:val="TableParagraph"/>
              <w:rPr>
                <w:sz w:val="12"/>
              </w:rPr>
            </w:pPr>
          </w:p>
        </w:tc>
        <w:tc>
          <w:tcPr>
            <w:tcW w:w="648" w:type="pct"/>
            <w:tcBorders>
              <w:top w:val="nil"/>
              <w:bottom w:val="nil"/>
            </w:tcBorders>
          </w:tcPr>
          <w:p w:rsidR="00663B9A" w:rsidP="00225E04" w:rsidRDefault="00663B9A" w14:paraId="0083ED8B" w14:textId="77777777">
            <w:pPr>
              <w:pStyle w:val="TableParagraph"/>
              <w:spacing w:line="176" w:lineRule="exact"/>
              <w:ind w:left="112"/>
              <w:rPr>
                <w:sz w:val="18"/>
              </w:rPr>
            </w:pPr>
            <w:r>
              <w:rPr>
                <w:sz w:val="18"/>
              </w:rPr>
              <w:t>knjiga</w:t>
            </w:r>
            <w:r>
              <w:rPr>
                <w:spacing w:val="-2"/>
                <w:sz w:val="18"/>
              </w:rPr>
              <w:t xml:space="preserve"> </w:t>
            </w:r>
            <w:r>
              <w:rPr>
                <w:sz w:val="18"/>
              </w:rPr>
              <w:t>za</w:t>
            </w:r>
            <w:r>
              <w:rPr>
                <w:spacing w:val="-2"/>
                <w:sz w:val="18"/>
              </w:rPr>
              <w:t xml:space="preserve"> </w:t>
            </w:r>
            <w:r>
              <w:rPr>
                <w:sz w:val="18"/>
              </w:rPr>
              <w:t>83003362</w:t>
            </w:r>
            <w:r>
              <w:rPr>
                <w:spacing w:val="-1"/>
                <w:sz w:val="18"/>
              </w:rPr>
              <w:t xml:space="preserve"> </w:t>
            </w:r>
            <w:r>
              <w:rPr>
                <w:spacing w:val="-10"/>
                <w:sz w:val="18"/>
              </w:rPr>
              <w:t>i</w:t>
            </w:r>
          </w:p>
        </w:tc>
        <w:tc>
          <w:tcPr>
            <w:tcW w:w="348" w:type="pct"/>
            <w:vMerge/>
            <w:tcBorders>
              <w:top w:val="nil"/>
            </w:tcBorders>
          </w:tcPr>
          <w:p w:rsidR="00663B9A" w:rsidP="00225E04" w:rsidRDefault="00663B9A" w14:paraId="603C8EFD" w14:textId="77777777">
            <w:pPr>
              <w:rPr>
                <w:sz w:val="2"/>
                <w:szCs w:val="2"/>
              </w:rPr>
            </w:pPr>
          </w:p>
        </w:tc>
        <w:tc>
          <w:tcPr>
            <w:tcW w:w="550" w:type="pct"/>
            <w:vMerge/>
            <w:tcBorders>
              <w:top w:val="nil"/>
            </w:tcBorders>
          </w:tcPr>
          <w:p w:rsidR="00663B9A" w:rsidP="00225E04" w:rsidRDefault="00663B9A" w14:paraId="0E46612C" w14:textId="77777777">
            <w:pPr>
              <w:rPr>
                <w:sz w:val="2"/>
                <w:szCs w:val="2"/>
              </w:rPr>
            </w:pPr>
          </w:p>
        </w:tc>
        <w:tc>
          <w:tcPr>
            <w:tcW w:w="674" w:type="pct"/>
            <w:vMerge/>
            <w:tcBorders>
              <w:top w:val="nil"/>
            </w:tcBorders>
          </w:tcPr>
          <w:p w:rsidR="00663B9A" w:rsidP="00225E04" w:rsidRDefault="00663B9A" w14:paraId="3D0A8B15" w14:textId="77777777">
            <w:pPr>
              <w:rPr>
                <w:sz w:val="2"/>
                <w:szCs w:val="2"/>
              </w:rPr>
            </w:pPr>
          </w:p>
        </w:tc>
      </w:tr>
      <w:tr w:rsidR="00AC0DC3" w:rsidTr="00225E04" w14:paraId="31461BB3" w14:textId="77777777">
        <w:trPr>
          <w:trHeight w:val="197"/>
        </w:trPr>
        <w:tc>
          <w:tcPr>
            <w:tcW w:w="287" w:type="pct"/>
            <w:tcBorders>
              <w:top w:val="nil"/>
              <w:bottom w:val="nil"/>
            </w:tcBorders>
          </w:tcPr>
          <w:p w:rsidR="00663B9A" w:rsidP="00225E04" w:rsidRDefault="00663B9A" w14:paraId="3B8349B2" w14:textId="77777777">
            <w:pPr>
              <w:pStyle w:val="TableParagraph"/>
              <w:rPr>
                <w:sz w:val="12"/>
              </w:rPr>
            </w:pPr>
          </w:p>
        </w:tc>
        <w:tc>
          <w:tcPr>
            <w:tcW w:w="499" w:type="pct"/>
            <w:tcBorders>
              <w:top w:val="nil"/>
              <w:bottom w:val="nil"/>
            </w:tcBorders>
          </w:tcPr>
          <w:p w:rsidR="00663B9A" w:rsidP="00225E04" w:rsidRDefault="00663B9A" w14:paraId="36AF0D01" w14:textId="77777777">
            <w:pPr>
              <w:pStyle w:val="TableParagraph"/>
              <w:spacing w:line="178" w:lineRule="exact"/>
              <w:ind w:left="108"/>
              <w:rPr>
                <w:sz w:val="18"/>
              </w:rPr>
            </w:pPr>
            <w:r>
              <w:rPr>
                <w:spacing w:val="-2"/>
                <w:sz w:val="18"/>
              </w:rPr>
              <w:t>d.o.o.</w:t>
            </w:r>
          </w:p>
        </w:tc>
        <w:tc>
          <w:tcPr>
            <w:tcW w:w="448" w:type="pct"/>
            <w:tcBorders>
              <w:top w:val="nil"/>
              <w:bottom w:val="nil"/>
            </w:tcBorders>
          </w:tcPr>
          <w:p w:rsidR="00663B9A" w:rsidP="00225E04" w:rsidRDefault="00663B9A" w14:paraId="7492A2F2" w14:textId="77777777">
            <w:pPr>
              <w:pStyle w:val="TableParagraph"/>
              <w:rPr>
                <w:sz w:val="12"/>
              </w:rPr>
            </w:pPr>
          </w:p>
        </w:tc>
        <w:tc>
          <w:tcPr>
            <w:tcW w:w="350" w:type="pct"/>
            <w:tcBorders>
              <w:top w:val="nil"/>
              <w:bottom w:val="nil"/>
            </w:tcBorders>
          </w:tcPr>
          <w:p w:rsidR="00663B9A" w:rsidP="00225E04" w:rsidRDefault="00663B9A" w14:paraId="388217F9" w14:textId="77777777">
            <w:pPr>
              <w:pStyle w:val="TableParagraph"/>
              <w:spacing w:line="178" w:lineRule="exact"/>
              <w:ind w:left="111"/>
              <w:rPr>
                <w:sz w:val="18"/>
              </w:rPr>
            </w:pPr>
            <w:r>
              <w:rPr>
                <w:spacing w:val="-2"/>
                <w:sz w:val="18"/>
              </w:rPr>
              <w:t>Vukovara</w:t>
            </w:r>
          </w:p>
        </w:tc>
        <w:tc>
          <w:tcPr>
            <w:tcW w:w="348" w:type="pct"/>
            <w:tcBorders>
              <w:top w:val="nil"/>
              <w:bottom w:val="nil"/>
            </w:tcBorders>
          </w:tcPr>
          <w:p w:rsidR="00663B9A" w:rsidP="00225E04" w:rsidRDefault="00663B9A" w14:paraId="71DE813F" w14:textId="77777777">
            <w:pPr>
              <w:pStyle w:val="TableParagraph"/>
              <w:rPr>
                <w:sz w:val="12"/>
              </w:rPr>
            </w:pPr>
          </w:p>
        </w:tc>
        <w:tc>
          <w:tcPr>
            <w:tcW w:w="498" w:type="pct"/>
            <w:tcBorders>
              <w:top w:val="nil"/>
              <w:bottom w:val="nil"/>
            </w:tcBorders>
          </w:tcPr>
          <w:p w:rsidR="00663B9A" w:rsidP="00225E04" w:rsidRDefault="00663B9A" w14:paraId="00114D45" w14:textId="77777777">
            <w:pPr>
              <w:pStyle w:val="TableParagraph"/>
              <w:spacing w:line="178" w:lineRule="exact"/>
              <w:ind w:left="112"/>
              <w:rPr>
                <w:sz w:val="18"/>
              </w:rPr>
            </w:pPr>
            <w:r>
              <w:rPr>
                <w:sz w:val="18"/>
              </w:rPr>
              <w:t xml:space="preserve">knjiga </w:t>
            </w:r>
            <w:r>
              <w:rPr>
                <w:spacing w:val="-5"/>
                <w:sz w:val="18"/>
              </w:rPr>
              <w:t>za</w:t>
            </w:r>
          </w:p>
        </w:tc>
        <w:tc>
          <w:tcPr>
            <w:tcW w:w="350" w:type="pct"/>
            <w:tcBorders>
              <w:top w:val="nil"/>
              <w:bottom w:val="nil"/>
            </w:tcBorders>
          </w:tcPr>
          <w:p w:rsidR="00663B9A" w:rsidP="00225E04" w:rsidRDefault="00663B9A" w14:paraId="32CDFB73" w14:textId="77777777">
            <w:pPr>
              <w:pStyle w:val="TableParagraph"/>
              <w:rPr>
                <w:sz w:val="12"/>
              </w:rPr>
            </w:pPr>
          </w:p>
        </w:tc>
        <w:tc>
          <w:tcPr>
            <w:tcW w:w="648" w:type="pct"/>
            <w:tcBorders>
              <w:top w:val="nil"/>
              <w:bottom w:val="nil"/>
            </w:tcBorders>
          </w:tcPr>
          <w:p w:rsidR="00663B9A" w:rsidP="00225E04" w:rsidRDefault="00663B9A" w14:paraId="23344B23" w14:textId="77777777">
            <w:pPr>
              <w:pStyle w:val="TableParagraph"/>
              <w:spacing w:line="178" w:lineRule="exact"/>
              <w:ind w:left="112"/>
              <w:rPr>
                <w:sz w:val="18"/>
              </w:rPr>
            </w:pPr>
            <w:r>
              <w:rPr>
                <w:sz w:val="18"/>
              </w:rPr>
              <w:t>Izvadak iz</w:t>
            </w:r>
            <w:r>
              <w:rPr>
                <w:spacing w:val="-3"/>
                <w:sz w:val="18"/>
              </w:rPr>
              <w:t xml:space="preserve"> </w:t>
            </w:r>
            <w:r>
              <w:rPr>
                <w:spacing w:val="-2"/>
                <w:sz w:val="18"/>
              </w:rPr>
              <w:t>poslovnih</w:t>
            </w:r>
          </w:p>
        </w:tc>
        <w:tc>
          <w:tcPr>
            <w:tcW w:w="348" w:type="pct"/>
            <w:vMerge/>
            <w:tcBorders>
              <w:top w:val="nil"/>
            </w:tcBorders>
          </w:tcPr>
          <w:p w:rsidR="00663B9A" w:rsidP="00225E04" w:rsidRDefault="00663B9A" w14:paraId="28335575" w14:textId="77777777">
            <w:pPr>
              <w:rPr>
                <w:sz w:val="2"/>
                <w:szCs w:val="2"/>
              </w:rPr>
            </w:pPr>
          </w:p>
        </w:tc>
        <w:tc>
          <w:tcPr>
            <w:tcW w:w="550" w:type="pct"/>
            <w:vMerge/>
            <w:tcBorders>
              <w:top w:val="nil"/>
            </w:tcBorders>
          </w:tcPr>
          <w:p w:rsidR="00663B9A" w:rsidP="00225E04" w:rsidRDefault="00663B9A" w14:paraId="546237E1" w14:textId="77777777">
            <w:pPr>
              <w:rPr>
                <w:sz w:val="2"/>
                <w:szCs w:val="2"/>
              </w:rPr>
            </w:pPr>
          </w:p>
        </w:tc>
        <w:tc>
          <w:tcPr>
            <w:tcW w:w="674" w:type="pct"/>
            <w:vMerge/>
            <w:tcBorders>
              <w:top w:val="nil"/>
            </w:tcBorders>
          </w:tcPr>
          <w:p w:rsidR="00663B9A" w:rsidP="00225E04" w:rsidRDefault="00663B9A" w14:paraId="57068C6D" w14:textId="77777777">
            <w:pPr>
              <w:rPr>
                <w:sz w:val="2"/>
                <w:szCs w:val="2"/>
              </w:rPr>
            </w:pPr>
          </w:p>
        </w:tc>
      </w:tr>
      <w:tr w:rsidR="00AC0DC3" w:rsidTr="00225E04" w14:paraId="150F052C" w14:textId="77777777">
        <w:trPr>
          <w:trHeight w:val="195"/>
        </w:trPr>
        <w:tc>
          <w:tcPr>
            <w:tcW w:w="287" w:type="pct"/>
            <w:tcBorders>
              <w:top w:val="nil"/>
              <w:bottom w:val="nil"/>
            </w:tcBorders>
          </w:tcPr>
          <w:p w:rsidR="00663B9A" w:rsidP="00225E04" w:rsidRDefault="00663B9A" w14:paraId="69A15D4B" w14:textId="77777777">
            <w:pPr>
              <w:pStyle w:val="TableParagraph"/>
              <w:rPr>
                <w:sz w:val="12"/>
              </w:rPr>
            </w:pPr>
          </w:p>
        </w:tc>
        <w:tc>
          <w:tcPr>
            <w:tcW w:w="499" w:type="pct"/>
            <w:tcBorders>
              <w:top w:val="nil"/>
              <w:bottom w:val="nil"/>
            </w:tcBorders>
          </w:tcPr>
          <w:p w:rsidR="00663B9A" w:rsidP="00225E04" w:rsidRDefault="00663B9A" w14:paraId="6E84FA15" w14:textId="77777777">
            <w:pPr>
              <w:pStyle w:val="TableParagraph"/>
              <w:rPr>
                <w:sz w:val="12"/>
              </w:rPr>
            </w:pPr>
          </w:p>
        </w:tc>
        <w:tc>
          <w:tcPr>
            <w:tcW w:w="448" w:type="pct"/>
            <w:tcBorders>
              <w:top w:val="nil"/>
              <w:bottom w:val="nil"/>
            </w:tcBorders>
          </w:tcPr>
          <w:p w:rsidR="00663B9A" w:rsidP="00225E04" w:rsidRDefault="00663B9A" w14:paraId="7E7AF0C9" w14:textId="77777777">
            <w:pPr>
              <w:pStyle w:val="TableParagraph"/>
              <w:rPr>
                <w:sz w:val="12"/>
              </w:rPr>
            </w:pPr>
          </w:p>
        </w:tc>
        <w:tc>
          <w:tcPr>
            <w:tcW w:w="350" w:type="pct"/>
            <w:tcBorders>
              <w:top w:val="nil"/>
              <w:bottom w:val="nil"/>
            </w:tcBorders>
          </w:tcPr>
          <w:p w:rsidR="00663B9A" w:rsidP="00225E04" w:rsidRDefault="00663B9A" w14:paraId="4D744448" w14:textId="77777777">
            <w:pPr>
              <w:pStyle w:val="TableParagraph"/>
              <w:spacing w:line="175" w:lineRule="exact"/>
              <w:ind w:left="111"/>
              <w:rPr>
                <w:sz w:val="18"/>
              </w:rPr>
            </w:pPr>
            <w:r>
              <w:rPr>
                <w:spacing w:val="-5"/>
                <w:sz w:val="18"/>
              </w:rPr>
              <w:t>37,</w:t>
            </w:r>
          </w:p>
        </w:tc>
        <w:tc>
          <w:tcPr>
            <w:tcW w:w="348" w:type="pct"/>
            <w:tcBorders>
              <w:top w:val="nil"/>
              <w:bottom w:val="nil"/>
            </w:tcBorders>
          </w:tcPr>
          <w:p w:rsidR="00663B9A" w:rsidP="00225E04" w:rsidRDefault="00663B9A" w14:paraId="006C6257" w14:textId="77777777">
            <w:pPr>
              <w:pStyle w:val="TableParagraph"/>
              <w:rPr>
                <w:sz w:val="12"/>
              </w:rPr>
            </w:pPr>
          </w:p>
        </w:tc>
        <w:tc>
          <w:tcPr>
            <w:tcW w:w="498" w:type="pct"/>
            <w:tcBorders>
              <w:top w:val="nil"/>
              <w:bottom w:val="nil"/>
            </w:tcBorders>
          </w:tcPr>
          <w:p w:rsidR="00663B9A" w:rsidP="00225E04" w:rsidRDefault="00663B9A" w14:paraId="59055176" w14:textId="77777777">
            <w:pPr>
              <w:pStyle w:val="TableParagraph"/>
              <w:spacing w:line="175" w:lineRule="exact"/>
              <w:ind w:left="112"/>
              <w:rPr>
                <w:sz w:val="18"/>
              </w:rPr>
            </w:pPr>
            <w:r>
              <w:rPr>
                <w:sz w:val="18"/>
              </w:rPr>
              <w:t>83003362</w:t>
            </w:r>
            <w:r>
              <w:rPr>
                <w:spacing w:val="-1"/>
                <w:sz w:val="18"/>
              </w:rPr>
              <w:t xml:space="preserve"> </w:t>
            </w:r>
            <w:r>
              <w:rPr>
                <w:spacing w:val="-10"/>
                <w:sz w:val="18"/>
              </w:rPr>
              <w:t>i</w:t>
            </w:r>
          </w:p>
        </w:tc>
        <w:tc>
          <w:tcPr>
            <w:tcW w:w="350" w:type="pct"/>
            <w:tcBorders>
              <w:top w:val="nil"/>
              <w:bottom w:val="nil"/>
            </w:tcBorders>
          </w:tcPr>
          <w:p w:rsidR="00663B9A" w:rsidP="00225E04" w:rsidRDefault="00663B9A" w14:paraId="3C12FC00" w14:textId="77777777">
            <w:pPr>
              <w:pStyle w:val="TableParagraph"/>
              <w:rPr>
                <w:sz w:val="12"/>
              </w:rPr>
            </w:pPr>
          </w:p>
        </w:tc>
        <w:tc>
          <w:tcPr>
            <w:tcW w:w="648" w:type="pct"/>
            <w:tcBorders>
              <w:top w:val="nil"/>
              <w:bottom w:val="nil"/>
            </w:tcBorders>
          </w:tcPr>
          <w:p w:rsidR="00663B9A" w:rsidP="00225E04" w:rsidRDefault="00663B9A" w14:paraId="3F5A7307" w14:textId="77777777">
            <w:pPr>
              <w:pStyle w:val="TableParagraph"/>
              <w:spacing w:line="175" w:lineRule="exact"/>
              <w:ind w:left="112"/>
              <w:rPr>
                <w:sz w:val="18"/>
              </w:rPr>
            </w:pPr>
            <w:r>
              <w:rPr>
                <w:sz w:val="18"/>
              </w:rPr>
              <w:t>knjiga</w:t>
            </w:r>
            <w:r>
              <w:rPr>
                <w:spacing w:val="-2"/>
                <w:sz w:val="18"/>
              </w:rPr>
              <w:t xml:space="preserve"> </w:t>
            </w:r>
            <w:r>
              <w:rPr>
                <w:sz w:val="18"/>
              </w:rPr>
              <w:t>za</w:t>
            </w:r>
            <w:r>
              <w:rPr>
                <w:spacing w:val="-2"/>
                <w:sz w:val="18"/>
              </w:rPr>
              <w:t xml:space="preserve"> </w:t>
            </w:r>
            <w:r>
              <w:rPr>
                <w:sz w:val="18"/>
              </w:rPr>
              <w:t>83003361</w:t>
            </w:r>
            <w:r>
              <w:rPr>
                <w:spacing w:val="-1"/>
                <w:sz w:val="18"/>
              </w:rPr>
              <w:t xml:space="preserve"> </w:t>
            </w:r>
            <w:r>
              <w:rPr>
                <w:spacing w:val="-5"/>
                <w:sz w:val="18"/>
              </w:rPr>
              <w:t>za</w:t>
            </w:r>
          </w:p>
        </w:tc>
        <w:tc>
          <w:tcPr>
            <w:tcW w:w="348" w:type="pct"/>
            <w:vMerge/>
            <w:tcBorders>
              <w:top w:val="nil"/>
            </w:tcBorders>
          </w:tcPr>
          <w:p w:rsidR="00663B9A" w:rsidP="00225E04" w:rsidRDefault="00663B9A" w14:paraId="0BFBA405" w14:textId="77777777">
            <w:pPr>
              <w:rPr>
                <w:sz w:val="2"/>
                <w:szCs w:val="2"/>
              </w:rPr>
            </w:pPr>
          </w:p>
        </w:tc>
        <w:tc>
          <w:tcPr>
            <w:tcW w:w="550" w:type="pct"/>
            <w:vMerge/>
            <w:tcBorders>
              <w:top w:val="nil"/>
            </w:tcBorders>
          </w:tcPr>
          <w:p w:rsidR="00663B9A" w:rsidP="00225E04" w:rsidRDefault="00663B9A" w14:paraId="4FD00A70" w14:textId="77777777">
            <w:pPr>
              <w:rPr>
                <w:sz w:val="2"/>
                <w:szCs w:val="2"/>
              </w:rPr>
            </w:pPr>
          </w:p>
        </w:tc>
        <w:tc>
          <w:tcPr>
            <w:tcW w:w="674" w:type="pct"/>
            <w:vMerge/>
            <w:tcBorders>
              <w:top w:val="nil"/>
            </w:tcBorders>
          </w:tcPr>
          <w:p w:rsidR="00663B9A" w:rsidP="00225E04" w:rsidRDefault="00663B9A" w14:paraId="7B2D547C" w14:textId="77777777">
            <w:pPr>
              <w:rPr>
                <w:sz w:val="2"/>
                <w:szCs w:val="2"/>
              </w:rPr>
            </w:pPr>
          </w:p>
        </w:tc>
      </w:tr>
      <w:tr w:rsidR="00AC0DC3" w:rsidTr="00225E04" w14:paraId="2E2DB520" w14:textId="77777777">
        <w:trPr>
          <w:trHeight w:val="198"/>
        </w:trPr>
        <w:tc>
          <w:tcPr>
            <w:tcW w:w="287" w:type="pct"/>
            <w:tcBorders>
              <w:top w:val="nil"/>
              <w:bottom w:val="nil"/>
            </w:tcBorders>
          </w:tcPr>
          <w:p w:rsidR="00663B9A" w:rsidP="00225E04" w:rsidRDefault="00663B9A" w14:paraId="7C4620A7" w14:textId="77777777">
            <w:pPr>
              <w:pStyle w:val="TableParagraph"/>
              <w:rPr>
                <w:sz w:val="12"/>
              </w:rPr>
            </w:pPr>
          </w:p>
        </w:tc>
        <w:tc>
          <w:tcPr>
            <w:tcW w:w="499" w:type="pct"/>
            <w:tcBorders>
              <w:top w:val="nil"/>
              <w:bottom w:val="nil"/>
            </w:tcBorders>
          </w:tcPr>
          <w:p w:rsidR="00663B9A" w:rsidP="00225E04" w:rsidRDefault="00663B9A" w14:paraId="295FA54C" w14:textId="77777777">
            <w:pPr>
              <w:pStyle w:val="TableParagraph"/>
              <w:rPr>
                <w:sz w:val="12"/>
              </w:rPr>
            </w:pPr>
          </w:p>
        </w:tc>
        <w:tc>
          <w:tcPr>
            <w:tcW w:w="448" w:type="pct"/>
            <w:tcBorders>
              <w:top w:val="nil"/>
              <w:bottom w:val="nil"/>
            </w:tcBorders>
          </w:tcPr>
          <w:p w:rsidR="00663B9A" w:rsidP="00225E04" w:rsidRDefault="00663B9A" w14:paraId="55552D8C" w14:textId="77777777">
            <w:pPr>
              <w:pStyle w:val="TableParagraph"/>
              <w:rPr>
                <w:sz w:val="12"/>
              </w:rPr>
            </w:pPr>
          </w:p>
        </w:tc>
        <w:tc>
          <w:tcPr>
            <w:tcW w:w="350" w:type="pct"/>
            <w:tcBorders>
              <w:top w:val="nil"/>
              <w:bottom w:val="nil"/>
            </w:tcBorders>
          </w:tcPr>
          <w:p w:rsidR="00663B9A" w:rsidP="00225E04" w:rsidRDefault="00663B9A" w14:paraId="3FC14500" w14:textId="77777777">
            <w:pPr>
              <w:pStyle w:val="TableParagraph"/>
              <w:spacing w:line="179" w:lineRule="exact"/>
              <w:ind w:left="111"/>
              <w:rPr>
                <w:sz w:val="18"/>
              </w:rPr>
            </w:pPr>
            <w:r>
              <w:rPr>
                <w:spacing w:val="-2"/>
                <w:sz w:val="18"/>
              </w:rPr>
              <w:t>Zagreb</w:t>
            </w:r>
          </w:p>
        </w:tc>
        <w:tc>
          <w:tcPr>
            <w:tcW w:w="348" w:type="pct"/>
            <w:tcBorders>
              <w:top w:val="nil"/>
              <w:bottom w:val="nil"/>
            </w:tcBorders>
          </w:tcPr>
          <w:p w:rsidR="00663B9A" w:rsidP="00225E04" w:rsidRDefault="00663B9A" w14:paraId="7480F57A" w14:textId="77777777">
            <w:pPr>
              <w:pStyle w:val="TableParagraph"/>
              <w:rPr>
                <w:sz w:val="12"/>
              </w:rPr>
            </w:pPr>
          </w:p>
        </w:tc>
        <w:tc>
          <w:tcPr>
            <w:tcW w:w="498" w:type="pct"/>
            <w:tcBorders>
              <w:top w:val="nil"/>
              <w:bottom w:val="nil"/>
            </w:tcBorders>
          </w:tcPr>
          <w:p w:rsidR="00663B9A" w:rsidP="00225E04" w:rsidRDefault="00663B9A" w14:paraId="1256396B" w14:textId="77777777">
            <w:pPr>
              <w:pStyle w:val="TableParagraph"/>
              <w:spacing w:line="179" w:lineRule="exact"/>
              <w:ind w:left="112"/>
              <w:rPr>
                <w:sz w:val="18"/>
              </w:rPr>
            </w:pPr>
            <w:r>
              <w:rPr>
                <w:sz w:val="18"/>
              </w:rPr>
              <w:t xml:space="preserve">Izvadak </w:t>
            </w:r>
            <w:r>
              <w:rPr>
                <w:spacing w:val="-5"/>
                <w:sz w:val="18"/>
              </w:rPr>
              <w:t>iz</w:t>
            </w:r>
          </w:p>
        </w:tc>
        <w:tc>
          <w:tcPr>
            <w:tcW w:w="350" w:type="pct"/>
            <w:tcBorders>
              <w:top w:val="nil"/>
              <w:bottom w:val="nil"/>
            </w:tcBorders>
          </w:tcPr>
          <w:p w:rsidR="00663B9A" w:rsidP="00225E04" w:rsidRDefault="00663B9A" w14:paraId="10E56729" w14:textId="77777777">
            <w:pPr>
              <w:pStyle w:val="TableParagraph"/>
              <w:rPr>
                <w:sz w:val="12"/>
              </w:rPr>
            </w:pPr>
          </w:p>
        </w:tc>
        <w:tc>
          <w:tcPr>
            <w:tcW w:w="648" w:type="pct"/>
            <w:tcBorders>
              <w:top w:val="nil"/>
              <w:bottom w:val="nil"/>
            </w:tcBorders>
          </w:tcPr>
          <w:p w:rsidR="00663B9A" w:rsidP="00225E04" w:rsidRDefault="00663B9A" w14:paraId="4BB34698" w14:textId="77777777">
            <w:pPr>
              <w:pStyle w:val="TableParagraph"/>
              <w:spacing w:line="179" w:lineRule="exact"/>
              <w:ind w:left="112"/>
              <w:rPr>
                <w:sz w:val="18"/>
              </w:rPr>
            </w:pPr>
            <w:r>
              <w:rPr>
                <w:sz w:val="18"/>
              </w:rPr>
              <w:t xml:space="preserve">električnu </w:t>
            </w:r>
            <w:r>
              <w:rPr>
                <w:spacing w:val="-2"/>
                <w:sz w:val="18"/>
              </w:rPr>
              <w:t>energiju</w:t>
            </w:r>
          </w:p>
        </w:tc>
        <w:tc>
          <w:tcPr>
            <w:tcW w:w="348" w:type="pct"/>
            <w:vMerge/>
            <w:tcBorders>
              <w:top w:val="nil"/>
            </w:tcBorders>
          </w:tcPr>
          <w:p w:rsidR="00663B9A" w:rsidP="00225E04" w:rsidRDefault="00663B9A" w14:paraId="37A7FFA0" w14:textId="77777777">
            <w:pPr>
              <w:rPr>
                <w:sz w:val="2"/>
                <w:szCs w:val="2"/>
              </w:rPr>
            </w:pPr>
          </w:p>
        </w:tc>
        <w:tc>
          <w:tcPr>
            <w:tcW w:w="550" w:type="pct"/>
            <w:vMerge/>
            <w:tcBorders>
              <w:top w:val="nil"/>
            </w:tcBorders>
          </w:tcPr>
          <w:p w:rsidR="00663B9A" w:rsidP="00225E04" w:rsidRDefault="00663B9A" w14:paraId="43065EC3" w14:textId="77777777">
            <w:pPr>
              <w:rPr>
                <w:sz w:val="2"/>
                <w:szCs w:val="2"/>
              </w:rPr>
            </w:pPr>
          </w:p>
        </w:tc>
        <w:tc>
          <w:tcPr>
            <w:tcW w:w="674" w:type="pct"/>
            <w:vMerge/>
            <w:tcBorders>
              <w:top w:val="nil"/>
            </w:tcBorders>
          </w:tcPr>
          <w:p w:rsidR="00663B9A" w:rsidP="00225E04" w:rsidRDefault="00663B9A" w14:paraId="666E3D2C" w14:textId="77777777">
            <w:pPr>
              <w:rPr>
                <w:sz w:val="2"/>
                <w:szCs w:val="2"/>
              </w:rPr>
            </w:pPr>
          </w:p>
        </w:tc>
      </w:tr>
      <w:tr w:rsidR="00AC0DC3" w:rsidTr="00225E04" w14:paraId="0AE63350" w14:textId="77777777">
        <w:trPr>
          <w:trHeight w:val="196"/>
        </w:trPr>
        <w:tc>
          <w:tcPr>
            <w:tcW w:w="287" w:type="pct"/>
            <w:tcBorders>
              <w:top w:val="nil"/>
              <w:bottom w:val="nil"/>
            </w:tcBorders>
          </w:tcPr>
          <w:p w:rsidR="00663B9A" w:rsidP="00225E04" w:rsidRDefault="00663B9A" w14:paraId="2A8A54EF" w14:textId="77777777">
            <w:pPr>
              <w:pStyle w:val="TableParagraph"/>
              <w:rPr>
                <w:sz w:val="12"/>
              </w:rPr>
            </w:pPr>
          </w:p>
        </w:tc>
        <w:tc>
          <w:tcPr>
            <w:tcW w:w="499" w:type="pct"/>
            <w:tcBorders>
              <w:top w:val="nil"/>
              <w:bottom w:val="nil"/>
            </w:tcBorders>
          </w:tcPr>
          <w:p w:rsidR="00663B9A" w:rsidP="00225E04" w:rsidRDefault="00663B9A" w14:paraId="17E9132B" w14:textId="77777777">
            <w:pPr>
              <w:pStyle w:val="TableParagraph"/>
              <w:rPr>
                <w:sz w:val="12"/>
              </w:rPr>
            </w:pPr>
          </w:p>
        </w:tc>
        <w:tc>
          <w:tcPr>
            <w:tcW w:w="448" w:type="pct"/>
            <w:tcBorders>
              <w:top w:val="nil"/>
              <w:bottom w:val="nil"/>
            </w:tcBorders>
          </w:tcPr>
          <w:p w:rsidR="00663B9A" w:rsidP="00225E04" w:rsidRDefault="00663B9A" w14:paraId="639110E4" w14:textId="77777777">
            <w:pPr>
              <w:pStyle w:val="TableParagraph"/>
              <w:rPr>
                <w:sz w:val="12"/>
              </w:rPr>
            </w:pPr>
          </w:p>
        </w:tc>
        <w:tc>
          <w:tcPr>
            <w:tcW w:w="350" w:type="pct"/>
            <w:tcBorders>
              <w:top w:val="nil"/>
              <w:bottom w:val="nil"/>
            </w:tcBorders>
          </w:tcPr>
          <w:p w:rsidR="00663B9A" w:rsidP="00225E04" w:rsidRDefault="00663B9A" w14:paraId="4F41E47A" w14:textId="77777777">
            <w:pPr>
              <w:pStyle w:val="TableParagraph"/>
              <w:rPr>
                <w:sz w:val="12"/>
              </w:rPr>
            </w:pPr>
          </w:p>
        </w:tc>
        <w:tc>
          <w:tcPr>
            <w:tcW w:w="348" w:type="pct"/>
            <w:tcBorders>
              <w:top w:val="nil"/>
              <w:bottom w:val="nil"/>
            </w:tcBorders>
          </w:tcPr>
          <w:p w:rsidR="00663B9A" w:rsidP="00225E04" w:rsidRDefault="00663B9A" w14:paraId="2DE6FA82" w14:textId="77777777">
            <w:pPr>
              <w:pStyle w:val="TableParagraph"/>
              <w:rPr>
                <w:sz w:val="12"/>
              </w:rPr>
            </w:pPr>
          </w:p>
        </w:tc>
        <w:tc>
          <w:tcPr>
            <w:tcW w:w="498" w:type="pct"/>
            <w:tcBorders>
              <w:top w:val="nil"/>
              <w:bottom w:val="nil"/>
            </w:tcBorders>
          </w:tcPr>
          <w:p w:rsidR="00663B9A" w:rsidP="00225E04" w:rsidRDefault="00663B9A" w14:paraId="11250D12" w14:textId="77777777">
            <w:pPr>
              <w:pStyle w:val="TableParagraph"/>
              <w:spacing w:line="176" w:lineRule="exact"/>
              <w:ind w:left="112"/>
              <w:rPr>
                <w:sz w:val="18"/>
              </w:rPr>
            </w:pPr>
            <w:r>
              <w:rPr>
                <w:spacing w:val="-2"/>
                <w:sz w:val="18"/>
              </w:rPr>
              <w:t>poslovnih</w:t>
            </w:r>
          </w:p>
        </w:tc>
        <w:tc>
          <w:tcPr>
            <w:tcW w:w="350" w:type="pct"/>
            <w:tcBorders>
              <w:top w:val="nil"/>
              <w:bottom w:val="nil"/>
            </w:tcBorders>
          </w:tcPr>
          <w:p w:rsidR="00663B9A" w:rsidP="00225E04" w:rsidRDefault="00663B9A" w14:paraId="557315B9" w14:textId="77777777">
            <w:pPr>
              <w:pStyle w:val="TableParagraph"/>
              <w:rPr>
                <w:sz w:val="12"/>
              </w:rPr>
            </w:pPr>
          </w:p>
        </w:tc>
        <w:tc>
          <w:tcPr>
            <w:tcW w:w="648" w:type="pct"/>
            <w:tcBorders>
              <w:top w:val="nil"/>
              <w:bottom w:val="nil"/>
            </w:tcBorders>
          </w:tcPr>
          <w:p w:rsidR="00663B9A" w:rsidP="00225E04" w:rsidRDefault="00663B9A" w14:paraId="3B153E29" w14:textId="77777777">
            <w:pPr>
              <w:pStyle w:val="TableParagraph"/>
              <w:rPr>
                <w:sz w:val="12"/>
              </w:rPr>
            </w:pPr>
          </w:p>
        </w:tc>
        <w:tc>
          <w:tcPr>
            <w:tcW w:w="348" w:type="pct"/>
            <w:vMerge/>
            <w:tcBorders>
              <w:top w:val="nil"/>
            </w:tcBorders>
          </w:tcPr>
          <w:p w:rsidR="00663B9A" w:rsidP="00225E04" w:rsidRDefault="00663B9A" w14:paraId="38FE9093" w14:textId="77777777">
            <w:pPr>
              <w:rPr>
                <w:sz w:val="2"/>
                <w:szCs w:val="2"/>
              </w:rPr>
            </w:pPr>
          </w:p>
        </w:tc>
        <w:tc>
          <w:tcPr>
            <w:tcW w:w="550" w:type="pct"/>
            <w:vMerge/>
            <w:tcBorders>
              <w:top w:val="nil"/>
            </w:tcBorders>
          </w:tcPr>
          <w:p w:rsidR="00663B9A" w:rsidP="00225E04" w:rsidRDefault="00663B9A" w14:paraId="18FD1D8A" w14:textId="77777777">
            <w:pPr>
              <w:rPr>
                <w:sz w:val="2"/>
                <w:szCs w:val="2"/>
              </w:rPr>
            </w:pPr>
          </w:p>
        </w:tc>
        <w:tc>
          <w:tcPr>
            <w:tcW w:w="674" w:type="pct"/>
            <w:vMerge/>
            <w:tcBorders>
              <w:top w:val="nil"/>
            </w:tcBorders>
          </w:tcPr>
          <w:p w:rsidR="00663B9A" w:rsidP="00225E04" w:rsidRDefault="00663B9A" w14:paraId="4162EB35" w14:textId="77777777">
            <w:pPr>
              <w:rPr>
                <w:sz w:val="2"/>
                <w:szCs w:val="2"/>
              </w:rPr>
            </w:pPr>
          </w:p>
        </w:tc>
      </w:tr>
      <w:tr w:rsidR="00AC0DC3" w:rsidTr="00225E04" w14:paraId="2313EF3D" w14:textId="77777777">
        <w:trPr>
          <w:trHeight w:val="196"/>
        </w:trPr>
        <w:tc>
          <w:tcPr>
            <w:tcW w:w="287" w:type="pct"/>
            <w:tcBorders>
              <w:top w:val="nil"/>
              <w:bottom w:val="nil"/>
            </w:tcBorders>
          </w:tcPr>
          <w:p w:rsidR="00663B9A" w:rsidP="00225E04" w:rsidRDefault="00663B9A" w14:paraId="3C4B3C7C" w14:textId="77777777">
            <w:pPr>
              <w:pStyle w:val="TableParagraph"/>
              <w:rPr>
                <w:sz w:val="12"/>
              </w:rPr>
            </w:pPr>
          </w:p>
        </w:tc>
        <w:tc>
          <w:tcPr>
            <w:tcW w:w="499" w:type="pct"/>
            <w:tcBorders>
              <w:top w:val="nil"/>
              <w:bottom w:val="nil"/>
            </w:tcBorders>
          </w:tcPr>
          <w:p w:rsidR="00663B9A" w:rsidP="00225E04" w:rsidRDefault="00663B9A" w14:paraId="2D5C3245" w14:textId="77777777">
            <w:pPr>
              <w:pStyle w:val="TableParagraph"/>
              <w:rPr>
                <w:sz w:val="12"/>
              </w:rPr>
            </w:pPr>
          </w:p>
        </w:tc>
        <w:tc>
          <w:tcPr>
            <w:tcW w:w="448" w:type="pct"/>
            <w:tcBorders>
              <w:top w:val="nil"/>
              <w:bottom w:val="nil"/>
            </w:tcBorders>
          </w:tcPr>
          <w:p w:rsidR="00663B9A" w:rsidP="00225E04" w:rsidRDefault="00663B9A" w14:paraId="45015702" w14:textId="77777777">
            <w:pPr>
              <w:pStyle w:val="TableParagraph"/>
              <w:rPr>
                <w:sz w:val="12"/>
              </w:rPr>
            </w:pPr>
          </w:p>
        </w:tc>
        <w:tc>
          <w:tcPr>
            <w:tcW w:w="350" w:type="pct"/>
            <w:tcBorders>
              <w:top w:val="nil"/>
              <w:bottom w:val="nil"/>
            </w:tcBorders>
          </w:tcPr>
          <w:p w:rsidR="00663B9A" w:rsidP="00225E04" w:rsidRDefault="00663B9A" w14:paraId="5F73CEAD" w14:textId="77777777">
            <w:pPr>
              <w:pStyle w:val="TableParagraph"/>
              <w:rPr>
                <w:sz w:val="12"/>
              </w:rPr>
            </w:pPr>
          </w:p>
        </w:tc>
        <w:tc>
          <w:tcPr>
            <w:tcW w:w="348" w:type="pct"/>
            <w:tcBorders>
              <w:top w:val="nil"/>
              <w:bottom w:val="nil"/>
            </w:tcBorders>
          </w:tcPr>
          <w:p w:rsidR="00663B9A" w:rsidP="00225E04" w:rsidRDefault="00663B9A" w14:paraId="78CCB2B6" w14:textId="77777777">
            <w:pPr>
              <w:pStyle w:val="TableParagraph"/>
              <w:rPr>
                <w:sz w:val="12"/>
              </w:rPr>
            </w:pPr>
          </w:p>
        </w:tc>
        <w:tc>
          <w:tcPr>
            <w:tcW w:w="498" w:type="pct"/>
            <w:tcBorders>
              <w:top w:val="nil"/>
              <w:bottom w:val="nil"/>
            </w:tcBorders>
          </w:tcPr>
          <w:p w:rsidR="00663B9A" w:rsidP="00225E04" w:rsidRDefault="00663B9A" w14:paraId="5FF0F796" w14:textId="77777777">
            <w:pPr>
              <w:pStyle w:val="TableParagraph"/>
              <w:spacing w:line="177" w:lineRule="exact"/>
              <w:ind w:left="112"/>
              <w:rPr>
                <w:sz w:val="18"/>
              </w:rPr>
            </w:pPr>
            <w:r>
              <w:rPr>
                <w:sz w:val="18"/>
              </w:rPr>
              <w:t xml:space="preserve">knjiga </w:t>
            </w:r>
            <w:r>
              <w:rPr>
                <w:spacing w:val="-5"/>
                <w:sz w:val="18"/>
              </w:rPr>
              <w:t>za</w:t>
            </w:r>
          </w:p>
        </w:tc>
        <w:tc>
          <w:tcPr>
            <w:tcW w:w="350" w:type="pct"/>
            <w:tcBorders>
              <w:top w:val="nil"/>
              <w:bottom w:val="nil"/>
            </w:tcBorders>
          </w:tcPr>
          <w:p w:rsidR="00663B9A" w:rsidP="00225E04" w:rsidRDefault="00663B9A" w14:paraId="3A571EEB" w14:textId="77777777">
            <w:pPr>
              <w:pStyle w:val="TableParagraph"/>
              <w:rPr>
                <w:sz w:val="12"/>
              </w:rPr>
            </w:pPr>
          </w:p>
        </w:tc>
        <w:tc>
          <w:tcPr>
            <w:tcW w:w="648" w:type="pct"/>
            <w:tcBorders>
              <w:top w:val="nil"/>
              <w:bottom w:val="nil"/>
            </w:tcBorders>
          </w:tcPr>
          <w:p w:rsidR="00663B9A" w:rsidP="00225E04" w:rsidRDefault="00663B9A" w14:paraId="3B49E6A7" w14:textId="77777777">
            <w:pPr>
              <w:pStyle w:val="TableParagraph"/>
              <w:rPr>
                <w:sz w:val="12"/>
              </w:rPr>
            </w:pPr>
          </w:p>
        </w:tc>
        <w:tc>
          <w:tcPr>
            <w:tcW w:w="348" w:type="pct"/>
            <w:vMerge/>
            <w:tcBorders>
              <w:top w:val="nil"/>
            </w:tcBorders>
          </w:tcPr>
          <w:p w:rsidR="00663B9A" w:rsidP="00225E04" w:rsidRDefault="00663B9A" w14:paraId="1D2260DF" w14:textId="77777777">
            <w:pPr>
              <w:rPr>
                <w:sz w:val="2"/>
                <w:szCs w:val="2"/>
              </w:rPr>
            </w:pPr>
          </w:p>
        </w:tc>
        <w:tc>
          <w:tcPr>
            <w:tcW w:w="550" w:type="pct"/>
            <w:vMerge/>
            <w:tcBorders>
              <w:top w:val="nil"/>
            </w:tcBorders>
          </w:tcPr>
          <w:p w:rsidR="00663B9A" w:rsidP="00225E04" w:rsidRDefault="00663B9A" w14:paraId="4AEB1A6F" w14:textId="77777777">
            <w:pPr>
              <w:rPr>
                <w:sz w:val="2"/>
                <w:szCs w:val="2"/>
              </w:rPr>
            </w:pPr>
          </w:p>
        </w:tc>
        <w:tc>
          <w:tcPr>
            <w:tcW w:w="674" w:type="pct"/>
            <w:vMerge/>
            <w:tcBorders>
              <w:top w:val="nil"/>
            </w:tcBorders>
          </w:tcPr>
          <w:p w:rsidR="00663B9A" w:rsidP="00225E04" w:rsidRDefault="00663B9A" w14:paraId="386202D8" w14:textId="77777777">
            <w:pPr>
              <w:rPr>
                <w:sz w:val="2"/>
                <w:szCs w:val="2"/>
              </w:rPr>
            </w:pPr>
          </w:p>
        </w:tc>
      </w:tr>
      <w:tr w:rsidR="00AC0DC3" w:rsidTr="00225E04" w14:paraId="1EE35C55" w14:textId="77777777">
        <w:trPr>
          <w:trHeight w:val="196"/>
        </w:trPr>
        <w:tc>
          <w:tcPr>
            <w:tcW w:w="287" w:type="pct"/>
            <w:tcBorders>
              <w:top w:val="nil"/>
              <w:bottom w:val="nil"/>
            </w:tcBorders>
          </w:tcPr>
          <w:p w:rsidR="00663B9A" w:rsidP="00225E04" w:rsidRDefault="00663B9A" w14:paraId="4ECDB7AC" w14:textId="77777777">
            <w:pPr>
              <w:pStyle w:val="TableParagraph"/>
              <w:rPr>
                <w:sz w:val="12"/>
              </w:rPr>
            </w:pPr>
          </w:p>
        </w:tc>
        <w:tc>
          <w:tcPr>
            <w:tcW w:w="499" w:type="pct"/>
            <w:tcBorders>
              <w:top w:val="nil"/>
              <w:bottom w:val="nil"/>
            </w:tcBorders>
          </w:tcPr>
          <w:p w:rsidR="00663B9A" w:rsidP="00225E04" w:rsidRDefault="00663B9A" w14:paraId="450C2A62" w14:textId="77777777">
            <w:pPr>
              <w:pStyle w:val="TableParagraph"/>
              <w:rPr>
                <w:sz w:val="12"/>
              </w:rPr>
            </w:pPr>
          </w:p>
        </w:tc>
        <w:tc>
          <w:tcPr>
            <w:tcW w:w="448" w:type="pct"/>
            <w:tcBorders>
              <w:top w:val="nil"/>
              <w:bottom w:val="nil"/>
            </w:tcBorders>
          </w:tcPr>
          <w:p w:rsidR="00663B9A" w:rsidP="00225E04" w:rsidRDefault="00663B9A" w14:paraId="7EC2D6D4" w14:textId="77777777">
            <w:pPr>
              <w:pStyle w:val="TableParagraph"/>
              <w:rPr>
                <w:sz w:val="12"/>
              </w:rPr>
            </w:pPr>
          </w:p>
        </w:tc>
        <w:tc>
          <w:tcPr>
            <w:tcW w:w="350" w:type="pct"/>
            <w:tcBorders>
              <w:top w:val="nil"/>
              <w:bottom w:val="nil"/>
            </w:tcBorders>
          </w:tcPr>
          <w:p w:rsidR="00663B9A" w:rsidP="00225E04" w:rsidRDefault="00663B9A" w14:paraId="13B86C11" w14:textId="77777777">
            <w:pPr>
              <w:pStyle w:val="TableParagraph"/>
              <w:rPr>
                <w:sz w:val="12"/>
              </w:rPr>
            </w:pPr>
          </w:p>
        </w:tc>
        <w:tc>
          <w:tcPr>
            <w:tcW w:w="348" w:type="pct"/>
            <w:tcBorders>
              <w:top w:val="nil"/>
              <w:bottom w:val="nil"/>
            </w:tcBorders>
          </w:tcPr>
          <w:p w:rsidR="00663B9A" w:rsidP="00225E04" w:rsidRDefault="00663B9A" w14:paraId="25169521" w14:textId="77777777">
            <w:pPr>
              <w:pStyle w:val="TableParagraph"/>
              <w:rPr>
                <w:sz w:val="12"/>
              </w:rPr>
            </w:pPr>
          </w:p>
        </w:tc>
        <w:tc>
          <w:tcPr>
            <w:tcW w:w="498" w:type="pct"/>
            <w:tcBorders>
              <w:top w:val="nil"/>
              <w:bottom w:val="nil"/>
            </w:tcBorders>
          </w:tcPr>
          <w:p w:rsidR="00663B9A" w:rsidP="00225E04" w:rsidRDefault="00663B9A" w14:paraId="6E63DB5E" w14:textId="77777777">
            <w:pPr>
              <w:pStyle w:val="TableParagraph"/>
              <w:spacing w:line="177" w:lineRule="exact"/>
              <w:ind w:left="112"/>
              <w:rPr>
                <w:sz w:val="18"/>
              </w:rPr>
            </w:pPr>
            <w:r>
              <w:rPr>
                <w:sz w:val="18"/>
              </w:rPr>
              <w:t>83003361</w:t>
            </w:r>
            <w:r>
              <w:rPr>
                <w:spacing w:val="-1"/>
                <w:sz w:val="18"/>
              </w:rPr>
              <w:t xml:space="preserve"> </w:t>
            </w:r>
            <w:r>
              <w:rPr>
                <w:spacing w:val="-5"/>
                <w:sz w:val="18"/>
              </w:rPr>
              <w:t>za</w:t>
            </w:r>
          </w:p>
        </w:tc>
        <w:tc>
          <w:tcPr>
            <w:tcW w:w="350" w:type="pct"/>
            <w:tcBorders>
              <w:top w:val="nil"/>
              <w:bottom w:val="nil"/>
            </w:tcBorders>
          </w:tcPr>
          <w:p w:rsidR="00663B9A" w:rsidP="00225E04" w:rsidRDefault="00663B9A" w14:paraId="07E390D3" w14:textId="77777777">
            <w:pPr>
              <w:pStyle w:val="TableParagraph"/>
              <w:rPr>
                <w:sz w:val="12"/>
              </w:rPr>
            </w:pPr>
          </w:p>
        </w:tc>
        <w:tc>
          <w:tcPr>
            <w:tcW w:w="648" w:type="pct"/>
            <w:tcBorders>
              <w:top w:val="nil"/>
              <w:bottom w:val="nil"/>
            </w:tcBorders>
          </w:tcPr>
          <w:p w:rsidR="00663B9A" w:rsidP="00225E04" w:rsidRDefault="00663B9A" w14:paraId="4037A2E1" w14:textId="77777777">
            <w:pPr>
              <w:pStyle w:val="TableParagraph"/>
              <w:rPr>
                <w:sz w:val="12"/>
              </w:rPr>
            </w:pPr>
          </w:p>
        </w:tc>
        <w:tc>
          <w:tcPr>
            <w:tcW w:w="348" w:type="pct"/>
            <w:vMerge/>
            <w:tcBorders>
              <w:top w:val="nil"/>
            </w:tcBorders>
          </w:tcPr>
          <w:p w:rsidR="00663B9A" w:rsidP="00225E04" w:rsidRDefault="00663B9A" w14:paraId="31705C5E" w14:textId="77777777">
            <w:pPr>
              <w:rPr>
                <w:sz w:val="2"/>
                <w:szCs w:val="2"/>
              </w:rPr>
            </w:pPr>
          </w:p>
        </w:tc>
        <w:tc>
          <w:tcPr>
            <w:tcW w:w="550" w:type="pct"/>
            <w:vMerge/>
            <w:tcBorders>
              <w:top w:val="nil"/>
            </w:tcBorders>
          </w:tcPr>
          <w:p w:rsidR="00663B9A" w:rsidP="00225E04" w:rsidRDefault="00663B9A" w14:paraId="3E9458B1" w14:textId="77777777">
            <w:pPr>
              <w:rPr>
                <w:sz w:val="2"/>
                <w:szCs w:val="2"/>
              </w:rPr>
            </w:pPr>
          </w:p>
        </w:tc>
        <w:tc>
          <w:tcPr>
            <w:tcW w:w="674" w:type="pct"/>
            <w:vMerge/>
            <w:tcBorders>
              <w:top w:val="nil"/>
            </w:tcBorders>
          </w:tcPr>
          <w:p w:rsidR="00663B9A" w:rsidP="00225E04" w:rsidRDefault="00663B9A" w14:paraId="5C1B5045" w14:textId="77777777">
            <w:pPr>
              <w:rPr>
                <w:sz w:val="2"/>
                <w:szCs w:val="2"/>
              </w:rPr>
            </w:pPr>
          </w:p>
        </w:tc>
      </w:tr>
      <w:tr w:rsidR="00AC0DC3" w:rsidTr="00225E04" w14:paraId="38EB9DC5" w14:textId="77777777">
        <w:trPr>
          <w:trHeight w:val="198"/>
        </w:trPr>
        <w:tc>
          <w:tcPr>
            <w:tcW w:w="287" w:type="pct"/>
            <w:tcBorders>
              <w:top w:val="nil"/>
              <w:bottom w:val="nil"/>
            </w:tcBorders>
          </w:tcPr>
          <w:p w:rsidR="00663B9A" w:rsidP="00225E04" w:rsidRDefault="00663B9A" w14:paraId="1359E69F" w14:textId="77777777">
            <w:pPr>
              <w:pStyle w:val="TableParagraph"/>
              <w:rPr>
                <w:sz w:val="12"/>
              </w:rPr>
            </w:pPr>
          </w:p>
        </w:tc>
        <w:tc>
          <w:tcPr>
            <w:tcW w:w="499" w:type="pct"/>
            <w:tcBorders>
              <w:top w:val="nil"/>
              <w:bottom w:val="nil"/>
            </w:tcBorders>
          </w:tcPr>
          <w:p w:rsidR="00663B9A" w:rsidP="00225E04" w:rsidRDefault="00663B9A" w14:paraId="7AF12F02" w14:textId="77777777">
            <w:pPr>
              <w:pStyle w:val="TableParagraph"/>
              <w:rPr>
                <w:sz w:val="12"/>
              </w:rPr>
            </w:pPr>
          </w:p>
        </w:tc>
        <w:tc>
          <w:tcPr>
            <w:tcW w:w="448" w:type="pct"/>
            <w:tcBorders>
              <w:top w:val="nil"/>
              <w:bottom w:val="nil"/>
            </w:tcBorders>
          </w:tcPr>
          <w:p w:rsidR="00663B9A" w:rsidP="00225E04" w:rsidRDefault="00663B9A" w14:paraId="11A56A59" w14:textId="77777777">
            <w:pPr>
              <w:pStyle w:val="TableParagraph"/>
              <w:rPr>
                <w:sz w:val="12"/>
              </w:rPr>
            </w:pPr>
          </w:p>
        </w:tc>
        <w:tc>
          <w:tcPr>
            <w:tcW w:w="350" w:type="pct"/>
            <w:tcBorders>
              <w:top w:val="nil"/>
              <w:bottom w:val="nil"/>
            </w:tcBorders>
          </w:tcPr>
          <w:p w:rsidR="00663B9A" w:rsidP="00225E04" w:rsidRDefault="00663B9A" w14:paraId="11ED8D4F" w14:textId="77777777">
            <w:pPr>
              <w:pStyle w:val="TableParagraph"/>
              <w:rPr>
                <w:sz w:val="12"/>
              </w:rPr>
            </w:pPr>
          </w:p>
        </w:tc>
        <w:tc>
          <w:tcPr>
            <w:tcW w:w="348" w:type="pct"/>
            <w:tcBorders>
              <w:top w:val="nil"/>
              <w:bottom w:val="nil"/>
            </w:tcBorders>
          </w:tcPr>
          <w:p w:rsidR="00663B9A" w:rsidP="00225E04" w:rsidRDefault="00663B9A" w14:paraId="6152D348" w14:textId="77777777">
            <w:pPr>
              <w:pStyle w:val="TableParagraph"/>
              <w:rPr>
                <w:sz w:val="12"/>
              </w:rPr>
            </w:pPr>
          </w:p>
        </w:tc>
        <w:tc>
          <w:tcPr>
            <w:tcW w:w="498" w:type="pct"/>
            <w:tcBorders>
              <w:top w:val="nil"/>
              <w:bottom w:val="nil"/>
            </w:tcBorders>
          </w:tcPr>
          <w:p w:rsidR="00663B9A" w:rsidP="00225E04" w:rsidRDefault="00663B9A" w14:paraId="41806B37" w14:textId="77777777">
            <w:pPr>
              <w:pStyle w:val="TableParagraph"/>
              <w:spacing w:line="179" w:lineRule="exact"/>
              <w:ind w:left="112"/>
              <w:rPr>
                <w:sz w:val="18"/>
              </w:rPr>
            </w:pPr>
            <w:r>
              <w:rPr>
                <w:spacing w:val="-2"/>
                <w:sz w:val="18"/>
              </w:rPr>
              <w:t>električnu</w:t>
            </w:r>
          </w:p>
        </w:tc>
        <w:tc>
          <w:tcPr>
            <w:tcW w:w="350" w:type="pct"/>
            <w:tcBorders>
              <w:top w:val="nil"/>
              <w:bottom w:val="nil"/>
            </w:tcBorders>
          </w:tcPr>
          <w:p w:rsidR="00663B9A" w:rsidP="00225E04" w:rsidRDefault="00663B9A" w14:paraId="769DF2B2" w14:textId="77777777">
            <w:pPr>
              <w:pStyle w:val="TableParagraph"/>
              <w:rPr>
                <w:sz w:val="12"/>
              </w:rPr>
            </w:pPr>
          </w:p>
        </w:tc>
        <w:tc>
          <w:tcPr>
            <w:tcW w:w="648" w:type="pct"/>
            <w:tcBorders>
              <w:top w:val="nil"/>
              <w:bottom w:val="nil"/>
            </w:tcBorders>
          </w:tcPr>
          <w:p w:rsidR="00663B9A" w:rsidP="00225E04" w:rsidRDefault="00663B9A" w14:paraId="24748F13" w14:textId="77777777">
            <w:pPr>
              <w:pStyle w:val="TableParagraph"/>
              <w:rPr>
                <w:sz w:val="12"/>
              </w:rPr>
            </w:pPr>
          </w:p>
        </w:tc>
        <w:tc>
          <w:tcPr>
            <w:tcW w:w="348" w:type="pct"/>
            <w:vMerge/>
            <w:tcBorders>
              <w:top w:val="nil"/>
            </w:tcBorders>
          </w:tcPr>
          <w:p w:rsidR="00663B9A" w:rsidP="00225E04" w:rsidRDefault="00663B9A" w14:paraId="26A1A1D9" w14:textId="77777777">
            <w:pPr>
              <w:rPr>
                <w:sz w:val="2"/>
                <w:szCs w:val="2"/>
              </w:rPr>
            </w:pPr>
          </w:p>
        </w:tc>
        <w:tc>
          <w:tcPr>
            <w:tcW w:w="550" w:type="pct"/>
            <w:vMerge/>
            <w:tcBorders>
              <w:top w:val="nil"/>
            </w:tcBorders>
          </w:tcPr>
          <w:p w:rsidR="00663B9A" w:rsidP="00225E04" w:rsidRDefault="00663B9A" w14:paraId="21CAC26C" w14:textId="77777777">
            <w:pPr>
              <w:rPr>
                <w:sz w:val="2"/>
                <w:szCs w:val="2"/>
              </w:rPr>
            </w:pPr>
          </w:p>
        </w:tc>
        <w:tc>
          <w:tcPr>
            <w:tcW w:w="674" w:type="pct"/>
            <w:vMerge/>
            <w:tcBorders>
              <w:top w:val="nil"/>
            </w:tcBorders>
          </w:tcPr>
          <w:p w:rsidR="00663B9A" w:rsidP="00225E04" w:rsidRDefault="00663B9A" w14:paraId="7A9172BC" w14:textId="77777777">
            <w:pPr>
              <w:rPr>
                <w:sz w:val="2"/>
                <w:szCs w:val="2"/>
              </w:rPr>
            </w:pPr>
          </w:p>
        </w:tc>
      </w:tr>
      <w:tr w:rsidR="00AC0DC3" w:rsidTr="00225E04" w14:paraId="6329D4C1" w14:textId="77777777">
        <w:trPr>
          <w:trHeight w:val="276"/>
        </w:trPr>
        <w:tc>
          <w:tcPr>
            <w:tcW w:w="287" w:type="pct"/>
            <w:tcBorders>
              <w:top w:val="nil"/>
            </w:tcBorders>
          </w:tcPr>
          <w:p w:rsidR="00663B9A" w:rsidP="00225E04" w:rsidRDefault="00663B9A" w14:paraId="421051A1" w14:textId="77777777">
            <w:pPr>
              <w:pStyle w:val="TableParagraph"/>
              <w:rPr>
                <w:sz w:val="18"/>
              </w:rPr>
            </w:pPr>
          </w:p>
        </w:tc>
        <w:tc>
          <w:tcPr>
            <w:tcW w:w="499" w:type="pct"/>
            <w:tcBorders>
              <w:top w:val="nil"/>
            </w:tcBorders>
          </w:tcPr>
          <w:p w:rsidR="00663B9A" w:rsidP="00225E04" w:rsidRDefault="00663B9A" w14:paraId="071856C6" w14:textId="77777777">
            <w:pPr>
              <w:pStyle w:val="TableParagraph"/>
              <w:rPr>
                <w:sz w:val="18"/>
              </w:rPr>
            </w:pPr>
          </w:p>
        </w:tc>
        <w:tc>
          <w:tcPr>
            <w:tcW w:w="448" w:type="pct"/>
            <w:tcBorders>
              <w:top w:val="nil"/>
            </w:tcBorders>
          </w:tcPr>
          <w:p w:rsidR="00663B9A" w:rsidP="00225E04" w:rsidRDefault="00663B9A" w14:paraId="4BC58FC5" w14:textId="77777777">
            <w:pPr>
              <w:pStyle w:val="TableParagraph"/>
              <w:rPr>
                <w:sz w:val="18"/>
              </w:rPr>
            </w:pPr>
          </w:p>
        </w:tc>
        <w:tc>
          <w:tcPr>
            <w:tcW w:w="350" w:type="pct"/>
            <w:tcBorders>
              <w:top w:val="nil"/>
            </w:tcBorders>
          </w:tcPr>
          <w:p w:rsidR="00663B9A" w:rsidP="00225E04" w:rsidRDefault="00663B9A" w14:paraId="752947FD" w14:textId="77777777">
            <w:pPr>
              <w:pStyle w:val="TableParagraph"/>
              <w:rPr>
                <w:sz w:val="18"/>
              </w:rPr>
            </w:pPr>
          </w:p>
        </w:tc>
        <w:tc>
          <w:tcPr>
            <w:tcW w:w="348" w:type="pct"/>
            <w:tcBorders>
              <w:top w:val="nil"/>
            </w:tcBorders>
          </w:tcPr>
          <w:p w:rsidR="00663B9A" w:rsidP="00225E04" w:rsidRDefault="00663B9A" w14:paraId="4BBBA36E" w14:textId="77777777">
            <w:pPr>
              <w:pStyle w:val="TableParagraph"/>
              <w:rPr>
                <w:sz w:val="18"/>
              </w:rPr>
            </w:pPr>
          </w:p>
        </w:tc>
        <w:tc>
          <w:tcPr>
            <w:tcW w:w="498" w:type="pct"/>
            <w:tcBorders>
              <w:top w:val="nil"/>
            </w:tcBorders>
          </w:tcPr>
          <w:p w:rsidR="00663B9A" w:rsidP="00225E04" w:rsidRDefault="00663B9A" w14:paraId="787989CD" w14:textId="77777777">
            <w:pPr>
              <w:pStyle w:val="TableParagraph"/>
              <w:spacing w:line="200" w:lineRule="exact"/>
              <w:ind w:left="112"/>
              <w:rPr>
                <w:sz w:val="18"/>
              </w:rPr>
            </w:pPr>
            <w:r>
              <w:rPr>
                <w:spacing w:val="-2"/>
                <w:sz w:val="18"/>
              </w:rPr>
              <w:t>energiju</w:t>
            </w:r>
          </w:p>
        </w:tc>
        <w:tc>
          <w:tcPr>
            <w:tcW w:w="350" w:type="pct"/>
            <w:tcBorders>
              <w:top w:val="nil"/>
            </w:tcBorders>
          </w:tcPr>
          <w:p w:rsidR="00663B9A" w:rsidP="00225E04" w:rsidRDefault="00663B9A" w14:paraId="69A86B51" w14:textId="77777777">
            <w:pPr>
              <w:pStyle w:val="TableParagraph"/>
              <w:rPr>
                <w:sz w:val="18"/>
              </w:rPr>
            </w:pPr>
          </w:p>
        </w:tc>
        <w:tc>
          <w:tcPr>
            <w:tcW w:w="648" w:type="pct"/>
            <w:tcBorders>
              <w:top w:val="nil"/>
            </w:tcBorders>
          </w:tcPr>
          <w:p w:rsidR="00663B9A" w:rsidP="00225E04" w:rsidRDefault="00663B9A" w14:paraId="7D29E75A" w14:textId="77777777">
            <w:pPr>
              <w:pStyle w:val="TableParagraph"/>
              <w:rPr>
                <w:sz w:val="18"/>
              </w:rPr>
            </w:pPr>
          </w:p>
        </w:tc>
        <w:tc>
          <w:tcPr>
            <w:tcW w:w="348" w:type="pct"/>
            <w:vMerge/>
            <w:tcBorders>
              <w:top w:val="nil"/>
            </w:tcBorders>
          </w:tcPr>
          <w:p w:rsidR="00663B9A" w:rsidP="00225E04" w:rsidRDefault="00663B9A" w14:paraId="4B9D5B3C" w14:textId="77777777">
            <w:pPr>
              <w:rPr>
                <w:sz w:val="2"/>
                <w:szCs w:val="2"/>
              </w:rPr>
            </w:pPr>
          </w:p>
        </w:tc>
        <w:tc>
          <w:tcPr>
            <w:tcW w:w="550" w:type="pct"/>
            <w:vMerge/>
            <w:tcBorders>
              <w:top w:val="nil"/>
            </w:tcBorders>
          </w:tcPr>
          <w:p w:rsidR="00663B9A" w:rsidP="00225E04" w:rsidRDefault="00663B9A" w14:paraId="6EC1EA3B" w14:textId="77777777">
            <w:pPr>
              <w:rPr>
                <w:sz w:val="2"/>
                <w:szCs w:val="2"/>
              </w:rPr>
            </w:pPr>
          </w:p>
        </w:tc>
        <w:tc>
          <w:tcPr>
            <w:tcW w:w="674" w:type="pct"/>
            <w:vMerge/>
            <w:tcBorders>
              <w:top w:val="nil"/>
            </w:tcBorders>
          </w:tcPr>
          <w:p w:rsidR="00663B9A" w:rsidP="00225E04" w:rsidRDefault="00663B9A" w14:paraId="2043C6AE" w14:textId="77777777">
            <w:pPr>
              <w:rPr>
                <w:sz w:val="2"/>
                <w:szCs w:val="2"/>
              </w:rPr>
            </w:pPr>
          </w:p>
        </w:tc>
      </w:tr>
    </w:tbl>
    <w:p w:rsidR="00663B9A" w:rsidP="00663B9A" w:rsidRDefault="00663B9A" w14:paraId="19026445" w14:textId="2518BE6C">
      <w:pPr>
        <w:rPr>
          <w:b/>
        </w:rPr>
      </w:pPr>
    </w:p>
    <w:p w:rsidR="00663B9A" w:rsidP="00663B9A" w:rsidRDefault="00663B9A" w14:paraId="23D5EF8B" w14:textId="77777777">
      <w:pPr>
        <w:spacing w:before="1"/>
        <w:rPr>
          <w:sz w:val="6"/>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156"/>
        <w:gridCol w:w="1027"/>
        <w:gridCol w:w="1072"/>
        <w:gridCol w:w="855"/>
        <w:gridCol w:w="928"/>
        <w:gridCol w:w="1039"/>
        <w:gridCol w:w="838"/>
        <w:gridCol w:w="1034"/>
        <w:gridCol w:w="93"/>
        <w:gridCol w:w="1014"/>
        <w:gridCol w:w="1004"/>
      </w:tblGrid>
      <w:tr w:rsidR="00D95DD7" w:rsidTr="00225E04" w14:paraId="3C92D481" w14:textId="77777777">
        <w:trPr>
          <w:trHeight w:val="1321"/>
        </w:trPr>
        <w:tc>
          <w:tcPr>
            <w:tcW w:w="287" w:type="pct"/>
          </w:tcPr>
          <w:p w:rsidR="00663B9A" w:rsidP="00225E04" w:rsidRDefault="00663B9A" w14:paraId="61536AEE" w14:textId="77777777">
            <w:pPr>
              <w:pStyle w:val="TableParagraph"/>
              <w:spacing w:before="4"/>
              <w:ind w:left="9"/>
              <w:jc w:val="center"/>
              <w:rPr>
                <w:sz w:val="18"/>
              </w:rPr>
            </w:pPr>
            <w:r>
              <w:rPr>
                <w:spacing w:val="-10"/>
                <w:sz w:val="18"/>
              </w:rPr>
              <w:t>3</w:t>
            </w:r>
          </w:p>
        </w:tc>
        <w:tc>
          <w:tcPr>
            <w:tcW w:w="499" w:type="pct"/>
          </w:tcPr>
          <w:p w:rsidR="00663B9A" w:rsidP="00225E04" w:rsidRDefault="00663B9A" w14:paraId="583A1895" w14:textId="77777777">
            <w:pPr>
              <w:pStyle w:val="TableParagraph"/>
              <w:spacing w:before="2"/>
              <w:ind w:left="108" w:right="150"/>
              <w:rPr>
                <w:sz w:val="18"/>
              </w:rPr>
            </w:pPr>
            <w:r>
              <w:rPr>
                <w:spacing w:val="-2"/>
                <w:sz w:val="18"/>
              </w:rPr>
              <w:t>Hrvatsko društvo skladatelja</w:t>
            </w:r>
          </w:p>
        </w:tc>
        <w:tc>
          <w:tcPr>
            <w:tcW w:w="448" w:type="pct"/>
          </w:tcPr>
          <w:p w:rsidR="00663B9A" w:rsidP="00225E04" w:rsidRDefault="00663B9A" w14:paraId="47CDEA17" w14:textId="77777777">
            <w:pPr>
              <w:pStyle w:val="TableParagraph"/>
              <w:spacing w:before="4"/>
              <w:ind w:left="16" w:right="64"/>
              <w:jc w:val="center"/>
              <w:rPr>
                <w:sz w:val="18"/>
              </w:rPr>
            </w:pPr>
            <w:r>
              <w:rPr>
                <w:spacing w:val="-2"/>
                <w:sz w:val="18"/>
              </w:rPr>
              <w:t>56668956985</w:t>
            </w:r>
          </w:p>
        </w:tc>
        <w:tc>
          <w:tcPr>
            <w:tcW w:w="350" w:type="pct"/>
          </w:tcPr>
          <w:p w:rsidR="00663B9A" w:rsidP="00225E04" w:rsidRDefault="00663B9A" w14:paraId="419A45A7" w14:textId="77777777">
            <w:pPr>
              <w:pStyle w:val="TableParagraph"/>
              <w:spacing w:before="2"/>
              <w:ind w:left="111"/>
              <w:rPr>
                <w:sz w:val="18"/>
              </w:rPr>
            </w:pPr>
            <w:r>
              <w:rPr>
                <w:spacing w:val="-2"/>
                <w:sz w:val="18"/>
              </w:rPr>
              <w:t xml:space="preserve">Berislavić </w:t>
            </w:r>
            <w:r>
              <w:rPr>
                <w:sz w:val="18"/>
              </w:rPr>
              <w:t xml:space="preserve">eva 9, </w:t>
            </w:r>
            <w:r>
              <w:rPr>
                <w:spacing w:val="-2"/>
                <w:sz w:val="18"/>
              </w:rPr>
              <w:t>Zagreb</w:t>
            </w:r>
          </w:p>
        </w:tc>
        <w:tc>
          <w:tcPr>
            <w:tcW w:w="348" w:type="pct"/>
          </w:tcPr>
          <w:p w:rsidR="00663B9A" w:rsidP="00225E04" w:rsidRDefault="004B3803" w14:paraId="566EF494" w14:textId="7789D04F">
            <w:pPr>
              <w:pStyle w:val="TableParagraph"/>
              <w:spacing w:before="4"/>
              <w:ind w:left="109" w:right="94"/>
              <w:jc w:val="center"/>
              <w:rPr>
                <w:sz w:val="18"/>
              </w:rPr>
            </w:pPr>
            <w:r>
              <w:rPr>
                <w:spacing w:val="-2"/>
                <w:sz w:val="18"/>
              </w:rPr>
              <w:t>138,77</w:t>
            </w:r>
          </w:p>
        </w:tc>
        <w:tc>
          <w:tcPr>
            <w:tcW w:w="498" w:type="pct"/>
          </w:tcPr>
          <w:p w:rsidR="00663B9A" w:rsidP="00225E04" w:rsidRDefault="00663B9A" w14:paraId="79A9B498" w14:textId="77777777">
            <w:pPr>
              <w:pStyle w:val="TableParagraph"/>
              <w:spacing w:before="2"/>
              <w:ind w:left="112" w:right="131"/>
              <w:rPr>
                <w:sz w:val="18"/>
              </w:rPr>
            </w:pPr>
            <w:r>
              <w:rPr>
                <w:sz w:val="18"/>
              </w:rPr>
              <w:t>Naknada za javno</w:t>
            </w:r>
            <w:r>
              <w:rPr>
                <w:spacing w:val="-12"/>
                <w:sz w:val="18"/>
              </w:rPr>
              <w:t xml:space="preserve"> </w:t>
            </w:r>
            <w:r>
              <w:rPr>
                <w:sz w:val="18"/>
              </w:rPr>
              <w:t xml:space="preserve">korištenje </w:t>
            </w:r>
            <w:r>
              <w:rPr>
                <w:spacing w:val="-2"/>
                <w:sz w:val="18"/>
              </w:rPr>
              <w:t xml:space="preserve">autorskih </w:t>
            </w:r>
            <w:r>
              <w:rPr>
                <w:sz w:val="18"/>
              </w:rPr>
              <w:t>glazbenih djela</w:t>
            </w:r>
          </w:p>
        </w:tc>
        <w:tc>
          <w:tcPr>
            <w:tcW w:w="350" w:type="pct"/>
          </w:tcPr>
          <w:p w:rsidR="00663B9A" w:rsidP="00225E04" w:rsidRDefault="00663B9A" w14:paraId="7E821B75" w14:textId="77777777">
            <w:pPr>
              <w:pStyle w:val="TableParagraph"/>
              <w:spacing w:before="4"/>
              <w:ind w:left="112"/>
              <w:rPr>
                <w:sz w:val="18"/>
              </w:rPr>
            </w:pPr>
            <w:r>
              <w:rPr>
                <w:spacing w:val="-2"/>
                <w:sz w:val="18"/>
              </w:rPr>
              <w:t>138,77</w:t>
            </w:r>
          </w:p>
        </w:tc>
        <w:tc>
          <w:tcPr>
            <w:tcW w:w="648" w:type="pct"/>
          </w:tcPr>
          <w:p w:rsidR="00663B9A" w:rsidP="00225E04" w:rsidRDefault="00663B9A" w14:paraId="60645B9A" w14:textId="77777777">
            <w:pPr>
              <w:pStyle w:val="TableParagraph"/>
              <w:spacing w:before="2" w:line="207" w:lineRule="exact"/>
              <w:ind w:left="112"/>
              <w:rPr>
                <w:sz w:val="18"/>
              </w:rPr>
            </w:pPr>
            <w:r>
              <w:rPr>
                <w:sz w:val="18"/>
              </w:rPr>
              <w:t>Računi</w:t>
            </w:r>
            <w:r>
              <w:rPr>
                <w:spacing w:val="-1"/>
                <w:sz w:val="18"/>
              </w:rPr>
              <w:t xml:space="preserve"> </w:t>
            </w:r>
            <w:r>
              <w:rPr>
                <w:sz w:val="18"/>
              </w:rPr>
              <w:t>broj</w:t>
            </w:r>
            <w:r>
              <w:rPr>
                <w:spacing w:val="-2"/>
                <w:sz w:val="18"/>
              </w:rPr>
              <w:t xml:space="preserve"> 350364-</w:t>
            </w:r>
          </w:p>
          <w:p w:rsidR="00663B9A" w:rsidP="00225E04" w:rsidRDefault="00663B9A" w14:paraId="051B05C8" w14:textId="77777777">
            <w:pPr>
              <w:pStyle w:val="TableParagraph"/>
              <w:spacing w:line="206" w:lineRule="exact"/>
              <w:ind w:left="112"/>
              <w:rPr>
                <w:sz w:val="18"/>
              </w:rPr>
            </w:pPr>
            <w:r>
              <w:rPr>
                <w:sz w:val="18"/>
              </w:rPr>
              <w:t>0001</w:t>
            </w:r>
            <w:r>
              <w:rPr>
                <w:spacing w:val="-1"/>
                <w:sz w:val="18"/>
              </w:rPr>
              <w:t xml:space="preserve"> </w:t>
            </w:r>
            <w:r>
              <w:rPr>
                <w:sz w:val="18"/>
              </w:rPr>
              <w:t>do</w:t>
            </w:r>
            <w:r>
              <w:rPr>
                <w:spacing w:val="-1"/>
                <w:sz w:val="18"/>
              </w:rPr>
              <w:t xml:space="preserve"> </w:t>
            </w:r>
            <w:r>
              <w:rPr>
                <w:sz w:val="18"/>
              </w:rPr>
              <w:t xml:space="preserve">-0004 </w:t>
            </w:r>
            <w:r>
              <w:rPr>
                <w:spacing w:val="-12"/>
                <w:sz w:val="18"/>
              </w:rPr>
              <w:t>s</w:t>
            </w:r>
          </w:p>
          <w:p w:rsidR="00663B9A" w:rsidP="00225E04" w:rsidRDefault="00663B9A" w14:paraId="78B96D2B" w14:textId="77777777">
            <w:pPr>
              <w:pStyle w:val="TableParagraph"/>
              <w:spacing w:line="207" w:lineRule="exact"/>
              <w:ind w:left="112"/>
              <w:rPr>
                <w:sz w:val="18"/>
              </w:rPr>
            </w:pPr>
            <w:r>
              <w:rPr>
                <w:sz w:val="18"/>
              </w:rPr>
              <w:t>obračunom</w:t>
            </w:r>
            <w:r>
              <w:rPr>
                <w:spacing w:val="-3"/>
                <w:sz w:val="18"/>
              </w:rPr>
              <w:t xml:space="preserve"> </w:t>
            </w:r>
            <w:r>
              <w:rPr>
                <w:spacing w:val="-2"/>
                <w:sz w:val="18"/>
              </w:rPr>
              <w:t>zakonske</w:t>
            </w:r>
          </w:p>
          <w:p w:rsidR="00663B9A" w:rsidP="00225E04" w:rsidRDefault="00663B9A" w14:paraId="7C9E0E91" w14:textId="77777777">
            <w:pPr>
              <w:pStyle w:val="TableParagraph"/>
              <w:spacing w:before="2"/>
              <w:ind w:left="112"/>
              <w:rPr>
                <w:sz w:val="18"/>
              </w:rPr>
            </w:pPr>
            <w:r>
              <w:rPr>
                <w:sz w:val="18"/>
              </w:rPr>
              <w:t>zatezne</w:t>
            </w:r>
            <w:r>
              <w:rPr>
                <w:spacing w:val="-4"/>
                <w:sz w:val="18"/>
              </w:rPr>
              <w:t xml:space="preserve"> </w:t>
            </w:r>
            <w:r>
              <w:rPr>
                <w:spacing w:val="-2"/>
                <w:sz w:val="18"/>
              </w:rPr>
              <w:t>kamate</w:t>
            </w:r>
          </w:p>
        </w:tc>
        <w:tc>
          <w:tcPr>
            <w:tcW w:w="348" w:type="pct"/>
          </w:tcPr>
          <w:p w:rsidR="00663B9A" w:rsidP="00225E04" w:rsidRDefault="00663B9A" w14:paraId="56A1CBEF" w14:textId="140D3EA9">
            <w:pPr>
              <w:pStyle w:val="TableParagraph"/>
              <w:spacing w:before="4"/>
              <w:ind w:left="112"/>
              <w:rPr>
                <w:sz w:val="18"/>
              </w:rPr>
            </w:pPr>
          </w:p>
        </w:tc>
        <w:tc>
          <w:tcPr>
            <w:tcW w:w="550" w:type="pct"/>
          </w:tcPr>
          <w:p w:rsidR="00663B9A" w:rsidP="00225E04" w:rsidRDefault="00663B9A" w14:paraId="18196206" w14:textId="77777777">
            <w:pPr>
              <w:pStyle w:val="TableParagraph"/>
              <w:spacing w:before="2"/>
              <w:ind w:left="110"/>
              <w:rPr>
                <w:sz w:val="18"/>
              </w:rPr>
            </w:pPr>
            <w:r>
              <w:rPr>
                <w:sz w:val="18"/>
              </w:rPr>
              <w:t>Potvrđeno sa ZAMPom da su stornirali</w:t>
            </w:r>
            <w:r>
              <w:rPr>
                <w:spacing w:val="-12"/>
                <w:sz w:val="18"/>
              </w:rPr>
              <w:t xml:space="preserve"> </w:t>
            </w:r>
            <w:r>
              <w:rPr>
                <w:sz w:val="18"/>
              </w:rPr>
              <w:t>iznos</w:t>
            </w:r>
            <w:r>
              <w:rPr>
                <w:spacing w:val="-11"/>
                <w:sz w:val="18"/>
              </w:rPr>
              <w:t xml:space="preserve"> </w:t>
            </w:r>
            <w:r>
              <w:rPr>
                <w:sz w:val="18"/>
              </w:rPr>
              <w:t>iz evidencijske</w:t>
            </w:r>
            <w:r>
              <w:rPr>
                <w:spacing w:val="-12"/>
                <w:sz w:val="18"/>
              </w:rPr>
              <w:t xml:space="preserve"> </w:t>
            </w:r>
            <w:r>
              <w:rPr>
                <w:sz w:val="18"/>
              </w:rPr>
              <w:t>liste koju</w:t>
            </w:r>
            <w:r>
              <w:rPr>
                <w:spacing w:val="-12"/>
                <w:sz w:val="18"/>
              </w:rPr>
              <w:t xml:space="preserve"> </w:t>
            </w:r>
            <w:r>
              <w:rPr>
                <w:sz w:val="18"/>
              </w:rPr>
              <w:t>su</w:t>
            </w:r>
            <w:r>
              <w:rPr>
                <w:spacing w:val="-11"/>
                <w:sz w:val="18"/>
              </w:rPr>
              <w:t xml:space="preserve"> </w:t>
            </w:r>
            <w:r>
              <w:rPr>
                <w:sz w:val="18"/>
              </w:rPr>
              <w:t>poslali</w:t>
            </w:r>
            <w:r>
              <w:rPr>
                <w:spacing w:val="-11"/>
                <w:sz w:val="18"/>
              </w:rPr>
              <w:t xml:space="preserve"> </w:t>
            </w:r>
            <w:r>
              <w:rPr>
                <w:sz w:val="18"/>
              </w:rPr>
              <w:t xml:space="preserve">za </w:t>
            </w:r>
            <w:r>
              <w:rPr>
                <w:spacing w:val="-2"/>
                <w:sz w:val="18"/>
              </w:rPr>
              <w:t>2025.</w:t>
            </w:r>
          </w:p>
        </w:tc>
        <w:tc>
          <w:tcPr>
            <w:tcW w:w="674" w:type="pct"/>
          </w:tcPr>
          <w:p w:rsidR="00663B9A" w:rsidP="00225E04" w:rsidRDefault="00663B9A" w14:paraId="20D23DA0" w14:textId="77777777">
            <w:pPr>
              <w:pStyle w:val="TableParagraph"/>
              <w:rPr>
                <w:sz w:val="18"/>
              </w:rPr>
            </w:pPr>
          </w:p>
        </w:tc>
      </w:tr>
      <w:tr w:rsidR="00D95DD7" w:rsidTr="00225E04" w14:paraId="1185D6E8" w14:textId="77777777">
        <w:trPr>
          <w:trHeight w:val="208"/>
        </w:trPr>
        <w:tc>
          <w:tcPr>
            <w:tcW w:w="287" w:type="pct"/>
            <w:tcBorders>
              <w:bottom w:val="nil"/>
            </w:tcBorders>
          </w:tcPr>
          <w:p w:rsidR="00663B9A" w:rsidP="00225E04" w:rsidRDefault="00663B9A" w14:paraId="67EF273C" w14:textId="77777777">
            <w:pPr>
              <w:pStyle w:val="TableParagraph"/>
              <w:spacing w:before="4" w:line="184" w:lineRule="exact"/>
              <w:ind w:left="9"/>
              <w:jc w:val="center"/>
              <w:rPr>
                <w:sz w:val="18"/>
              </w:rPr>
            </w:pPr>
            <w:r>
              <w:rPr>
                <w:spacing w:val="-10"/>
                <w:sz w:val="18"/>
              </w:rPr>
              <w:t>4</w:t>
            </w:r>
          </w:p>
        </w:tc>
        <w:tc>
          <w:tcPr>
            <w:tcW w:w="499" w:type="pct"/>
            <w:tcBorders>
              <w:bottom w:val="nil"/>
            </w:tcBorders>
          </w:tcPr>
          <w:p w:rsidR="00663B9A" w:rsidP="00225E04" w:rsidRDefault="00663B9A" w14:paraId="5CC128D9" w14:textId="77777777">
            <w:pPr>
              <w:pStyle w:val="TableParagraph"/>
              <w:spacing w:before="2" w:line="187" w:lineRule="exact"/>
              <w:ind w:left="108"/>
              <w:rPr>
                <w:sz w:val="18"/>
              </w:rPr>
            </w:pPr>
            <w:r>
              <w:rPr>
                <w:spacing w:val="-2"/>
                <w:sz w:val="18"/>
              </w:rPr>
              <w:t>Financijska</w:t>
            </w:r>
          </w:p>
        </w:tc>
        <w:tc>
          <w:tcPr>
            <w:tcW w:w="448" w:type="pct"/>
            <w:tcBorders>
              <w:bottom w:val="nil"/>
            </w:tcBorders>
          </w:tcPr>
          <w:p w:rsidR="00663B9A" w:rsidP="00225E04" w:rsidRDefault="00663B9A" w14:paraId="7948F6ED" w14:textId="77777777">
            <w:pPr>
              <w:pStyle w:val="TableParagraph"/>
              <w:spacing w:before="4" w:line="184" w:lineRule="exact"/>
              <w:ind w:left="16" w:right="64"/>
              <w:jc w:val="center"/>
              <w:rPr>
                <w:sz w:val="18"/>
              </w:rPr>
            </w:pPr>
            <w:r>
              <w:rPr>
                <w:spacing w:val="-2"/>
                <w:sz w:val="18"/>
              </w:rPr>
              <w:t>85821130368</w:t>
            </w:r>
          </w:p>
        </w:tc>
        <w:tc>
          <w:tcPr>
            <w:tcW w:w="350" w:type="pct"/>
            <w:tcBorders>
              <w:bottom w:val="nil"/>
            </w:tcBorders>
          </w:tcPr>
          <w:p w:rsidR="00663B9A" w:rsidP="00225E04" w:rsidRDefault="00663B9A" w14:paraId="7F35EA17" w14:textId="77777777">
            <w:pPr>
              <w:pStyle w:val="TableParagraph"/>
              <w:spacing w:before="2" w:line="187" w:lineRule="exact"/>
              <w:ind w:left="111"/>
              <w:rPr>
                <w:sz w:val="18"/>
              </w:rPr>
            </w:pPr>
            <w:r>
              <w:rPr>
                <w:spacing w:val="-2"/>
                <w:sz w:val="18"/>
              </w:rPr>
              <w:t>Ulica</w:t>
            </w:r>
          </w:p>
        </w:tc>
        <w:tc>
          <w:tcPr>
            <w:tcW w:w="348" w:type="pct"/>
            <w:tcBorders>
              <w:bottom w:val="nil"/>
            </w:tcBorders>
          </w:tcPr>
          <w:p w:rsidR="00663B9A" w:rsidP="00225E04" w:rsidRDefault="00663B9A" w14:paraId="52626845" w14:textId="77777777">
            <w:pPr>
              <w:pStyle w:val="TableParagraph"/>
              <w:spacing w:before="4" w:line="184" w:lineRule="exact"/>
              <w:ind w:left="109" w:right="94"/>
              <w:jc w:val="center"/>
              <w:rPr>
                <w:sz w:val="18"/>
              </w:rPr>
            </w:pPr>
            <w:r>
              <w:rPr>
                <w:spacing w:val="-2"/>
                <w:sz w:val="18"/>
              </w:rPr>
              <w:t>147,76</w:t>
            </w:r>
          </w:p>
        </w:tc>
        <w:tc>
          <w:tcPr>
            <w:tcW w:w="498" w:type="pct"/>
            <w:tcBorders>
              <w:bottom w:val="nil"/>
            </w:tcBorders>
          </w:tcPr>
          <w:p w:rsidR="00663B9A" w:rsidP="00225E04" w:rsidRDefault="00663B9A" w14:paraId="2446F8E8" w14:textId="77777777">
            <w:pPr>
              <w:pStyle w:val="TableParagraph"/>
              <w:spacing w:before="2" w:line="187" w:lineRule="exact"/>
              <w:ind w:left="112"/>
              <w:rPr>
                <w:sz w:val="18"/>
              </w:rPr>
            </w:pPr>
            <w:r>
              <w:rPr>
                <w:sz w:val="18"/>
              </w:rPr>
              <w:t>Naknada</w:t>
            </w:r>
            <w:r>
              <w:rPr>
                <w:spacing w:val="-1"/>
                <w:sz w:val="18"/>
              </w:rPr>
              <w:t xml:space="preserve"> </w:t>
            </w:r>
            <w:r>
              <w:rPr>
                <w:spacing w:val="-5"/>
                <w:sz w:val="18"/>
              </w:rPr>
              <w:t>za</w:t>
            </w:r>
          </w:p>
        </w:tc>
        <w:tc>
          <w:tcPr>
            <w:tcW w:w="350" w:type="pct"/>
            <w:tcBorders>
              <w:bottom w:val="nil"/>
            </w:tcBorders>
          </w:tcPr>
          <w:p w:rsidR="00663B9A" w:rsidP="00225E04" w:rsidRDefault="00663B9A" w14:paraId="51C7ADF4" w14:textId="77777777">
            <w:pPr>
              <w:pStyle w:val="TableParagraph"/>
              <w:spacing w:before="4" w:line="184" w:lineRule="exact"/>
              <w:ind w:left="112"/>
              <w:rPr>
                <w:sz w:val="18"/>
              </w:rPr>
            </w:pPr>
            <w:r>
              <w:rPr>
                <w:spacing w:val="-2"/>
                <w:sz w:val="18"/>
              </w:rPr>
              <w:t>147,76</w:t>
            </w:r>
          </w:p>
        </w:tc>
        <w:tc>
          <w:tcPr>
            <w:tcW w:w="648" w:type="pct"/>
            <w:tcBorders>
              <w:bottom w:val="nil"/>
            </w:tcBorders>
          </w:tcPr>
          <w:p w:rsidR="00663B9A" w:rsidP="00225E04" w:rsidRDefault="00663B9A" w14:paraId="74694307" w14:textId="77777777">
            <w:pPr>
              <w:pStyle w:val="TableParagraph"/>
              <w:spacing w:before="2" w:line="187" w:lineRule="exact"/>
              <w:ind w:left="112"/>
              <w:rPr>
                <w:sz w:val="18"/>
              </w:rPr>
            </w:pPr>
            <w:r>
              <w:rPr>
                <w:sz w:val="18"/>
              </w:rPr>
              <w:t>Naknada</w:t>
            </w:r>
            <w:r>
              <w:rPr>
                <w:spacing w:val="-2"/>
                <w:sz w:val="18"/>
              </w:rPr>
              <w:t xml:space="preserve"> </w:t>
            </w:r>
            <w:r>
              <w:rPr>
                <w:sz w:val="18"/>
              </w:rPr>
              <w:t>za</w:t>
            </w:r>
            <w:r>
              <w:rPr>
                <w:spacing w:val="-1"/>
                <w:sz w:val="18"/>
              </w:rPr>
              <w:t xml:space="preserve"> </w:t>
            </w:r>
            <w:r>
              <w:rPr>
                <w:spacing w:val="-2"/>
                <w:sz w:val="18"/>
              </w:rPr>
              <w:t>provedbu</w:t>
            </w:r>
          </w:p>
        </w:tc>
        <w:tc>
          <w:tcPr>
            <w:tcW w:w="348" w:type="pct"/>
            <w:vMerge w:val="restart"/>
          </w:tcPr>
          <w:p w:rsidR="00663B9A" w:rsidP="00225E04" w:rsidRDefault="00663B9A" w14:paraId="053D5823" w14:textId="77777777">
            <w:pPr>
              <w:pStyle w:val="TableParagraph"/>
              <w:rPr>
                <w:sz w:val="18"/>
              </w:rPr>
            </w:pPr>
          </w:p>
        </w:tc>
        <w:tc>
          <w:tcPr>
            <w:tcW w:w="550" w:type="pct"/>
            <w:vMerge w:val="restart"/>
          </w:tcPr>
          <w:p w:rsidR="00663B9A" w:rsidP="00225E04" w:rsidRDefault="00663B9A" w14:paraId="1D6ADC1B" w14:textId="77777777">
            <w:pPr>
              <w:pStyle w:val="TableParagraph"/>
              <w:rPr>
                <w:sz w:val="18"/>
              </w:rPr>
            </w:pPr>
          </w:p>
        </w:tc>
        <w:tc>
          <w:tcPr>
            <w:tcW w:w="674" w:type="pct"/>
            <w:vMerge w:val="restart"/>
          </w:tcPr>
          <w:p w:rsidR="00663B9A" w:rsidP="00225E04" w:rsidRDefault="00663B9A" w14:paraId="278AC3CA" w14:textId="77777777">
            <w:pPr>
              <w:pStyle w:val="TableParagraph"/>
              <w:rPr>
                <w:sz w:val="18"/>
              </w:rPr>
            </w:pPr>
          </w:p>
        </w:tc>
      </w:tr>
      <w:tr w:rsidR="00D95DD7" w:rsidTr="00225E04" w14:paraId="24AE90DE" w14:textId="77777777">
        <w:trPr>
          <w:trHeight w:val="196"/>
        </w:trPr>
        <w:tc>
          <w:tcPr>
            <w:tcW w:w="287" w:type="pct"/>
            <w:tcBorders>
              <w:top w:val="nil"/>
              <w:bottom w:val="nil"/>
            </w:tcBorders>
          </w:tcPr>
          <w:p w:rsidR="00663B9A" w:rsidP="00225E04" w:rsidRDefault="00663B9A" w14:paraId="56923070" w14:textId="77777777">
            <w:pPr>
              <w:pStyle w:val="TableParagraph"/>
              <w:rPr>
                <w:sz w:val="12"/>
              </w:rPr>
            </w:pPr>
          </w:p>
        </w:tc>
        <w:tc>
          <w:tcPr>
            <w:tcW w:w="499" w:type="pct"/>
            <w:tcBorders>
              <w:top w:val="nil"/>
              <w:bottom w:val="nil"/>
            </w:tcBorders>
          </w:tcPr>
          <w:p w:rsidR="00663B9A" w:rsidP="00225E04" w:rsidRDefault="00663B9A" w14:paraId="41590E55" w14:textId="77777777">
            <w:pPr>
              <w:pStyle w:val="TableParagraph"/>
              <w:spacing w:line="176" w:lineRule="exact"/>
              <w:ind w:left="108"/>
              <w:rPr>
                <w:sz w:val="18"/>
              </w:rPr>
            </w:pPr>
            <w:r>
              <w:rPr>
                <w:spacing w:val="-2"/>
                <w:sz w:val="18"/>
              </w:rPr>
              <w:t>agencija</w:t>
            </w:r>
          </w:p>
        </w:tc>
        <w:tc>
          <w:tcPr>
            <w:tcW w:w="448" w:type="pct"/>
            <w:tcBorders>
              <w:top w:val="nil"/>
              <w:bottom w:val="nil"/>
            </w:tcBorders>
          </w:tcPr>
          <w:p w:rsidR="00663B9A" w:rsidP="00225E04" w:rsidRDefault="00663B9A" w14:paraId="10879DF6" w14:textId="77777777">
            <w:pPr>
              <w:pStyle w:val="TableParagraph"/>
              <w:rPr>
                <w:sz w:val="12"/>
              </w:rPr>
            </w:pPr>
          </w:p>
        </w:tc>
        <w:tc>
          <w:tcPr>
            <w:tcW w:w="350" w:type="pct"/>
            <w:tcBorders>
              <w:top w:val="nil"/>
              <w:bottom w:val="nil"/>
            </w:tcBorders>
          </w:tcPr>
          <w:p w:rsidR="00663B9A" w:rsidP="00225E04" w:rsidRDefault="00663B9A" w14:paraId="3DC399FE" w14:textId="77777777">
            <w:pPr>
              <w:pStyle w:val="TableParagraph"/>
              <w:spacing w:line="176" w:lineRule="exact"/>
              <w:ind w:left="111"/>
              <w:rPr>
                <w:sz w:val="18"/>
              </w:rPr>
            </w:pPr>
            <w:r>
              <w:rPr>
                <w:spacing w:val="-2"/>
                <w:sz w:val="18"/>
              </w:rPr>
              <w:t>grada</w:t>
            </w:r>
          </w:p>
        </w:tc>
        <w:tc>
          <w:tcPr>
            <w:tcW w:w="348" w:type="pct"/>
            <w:tcBorders>
              <w:top w:val="nil"/>
              <w:bottom w:val="nil"/>
            </w:tcBorders>
          </w:tcPr>
          <w:p w:rsidR="00663B9A" w:rsidP="00225E04" w:rsidRDefault="00663B9A" w14:paraId="13F784E3" w14:textId="77777777">
            <w:pPr>
              <w:pStyle w:val="TableParagraph"/>
              <w:rPr>
                <w:sz w:val="12"/>
              </w:rPr>
            </w:pPr>
          </w:p>
        </w:tc>
        <w:tc>
          <w:tcPr>
            <w:tcW w:w="498" w:type="pct"/>
            <w:tcBorders>
              <w:top w:val="nil"/>
              <w:bottom w:val="nil"/>
            </w:tcBorders>
          </w:tcPr>
          <w:p w:rsidR="00663B9A" w:rsidP="00225E04" w:rsidRDefault="00663B9A" w14:paraId="19B1A340" w14:textId="77777777">
            <w:pPr>
              <w:pStyle w:val="TableParagraph"/>
              <w:spacing w:line="176" w:lineRule="exact"/>
              <w:ind w:left="112"/>
              <w:rPr>
                <w:sz w:val="18"/>
              </w:rPr>
            </w:pPr>
            <w:r>
              <w:rPr>
                <w:spacing w:val="-2"/>
                <w:sz w:val="18"/>
              </w:rPr>
              <w:t>provedbu</w:t>
            </w:r>
          </w:p>
        </w:tc>
        <w:tc>
          <w:tcPr>
            <w:tcW w:w="350" w:type="pct"/>
            <w:tcBorders>
              <w:top w:val="nil"/>
              <w:bottom w:val="nil"/>
            </w:tcBorders>
          </w:tcPr>
          <w:p w:rsidR="00663B9A" w:rsidP="00225E04" w:rsidRDefault="00663B9A" w14:paraId="4ED09D39" w14:textId="77777777">
            <w:pPr>
              <w:pStyle w:val="TableParagraph"/>
              <w:rPr>
                <w:sz w:val="12"/>
              </w:rPr>
            </w:pPr>
          </w:p>
        </w:tc>
        <w:tc>
          <w:tcPr>
            <w:tcW w:w="648" w:type="pct"/>
            <w:tcBorders>
              <w:top w:val="nil"/>
              <w:bottom w:val="nil"/>
            </w:tcBorders>
          </w:tcPr>
          <w:p w:rsidR="00663B9A" w:rsidP="00225E04" w:rsidRDefault="00663B9A" w14:paraId="342C7EC8" w14:textId="77777777">
            <w:pPr>
              <w:pStyle w:val="TableParagraph"/>
              <w:spacing w:line="176" w:lineRule="exact"/>
              <w:ind w:left="112"/>
              <w:rPr>
                <w:sz w:val="18"/>
              </w:rPr>
            </w:pPr>
            <w:r>
              <w:rPr>
                <w:sz w:val="18"/>
              </w:rPr>
              <w:t>osnova</w:t>
            </w:r>
            <w:r>
              <w:rPr>
                <w:spacing w:val="-2"/>
                <w:sz w:val="18"/>
              </w:rPr>
              <w:t xml:space="preserve"> </w:t>
            </w:r>
            <w:r>
              <w:rPr>
                <w:sz w:val="18"/>
              </w:rPr>
              <w:t>za</w:t>
            </w:r>
            <w:r>
              <w:rPr>
                <w:spacing w:val="-1"/>
                <w:sz w:val="18"/>
              </w:rPr>
              <w:t xml:space="preserve"> </w:t>
            </w:r>
            <w:r>
              <w:rPr>
                <w:spacing w:val="-2"/>
                <w:sz w:val="18"/>
              </w:rPr>
              <w:t>plaćanje-</w:t>
            </w:r>
          </w:p>
        </w:tc>
        <w:tc>
          <w:tcPr>
            <w:tcW w:w="348" w:type="pct"/>
            <w:vMerge/>
            <w:tcBorders>
              <w:top w:val="nil"/>
            </w:tcBorders>
          </w:tcPr>
          <w:p w:rsidR="00663B9A" w:rsidP="00225E04" w:rsidRDefault="00663B9A" w14:paraId="2A0887CA" w14:textId="77777777">
            <w:pPr>
              <w:rPr>
                <w:sz w:val="2"/>
                <w:szCs w:val="2"/>
              </w:rPr>
            </w:pPr>
          </w:p>
        </w:tc>
        <w:tc>
          <w:tcPr>
            <w:tcW w:w="550" w:type="pct"/>
            <w:vMerge/>
            <w:tcBorders>
              <w:top w:val="nil"/>
            </w:tcBorders>
          </w:tcPr>
          <w:p w:rsidR="00663B9A" w:rsidP="00225E04" w:rsidRDefault="00663B9A" w14:paraId="244E0EA6" w14:textId="77777777">
            <w:pPr>
              <w:rPr>
                <w:sz w:val="2"/>
                <w:szCs w:val="2"/>
              </w:rPr>
            </w:pPr>
          </w:p>
        </w:tc>
        <w:tc>
          <w:tcPr>
            <w:tcW w:w="674" w:type="pct"/>
            <w:vMerge/>
            <w:tcBorders>
              <w:top w:val="nil"/>
            </w:tcBorders>
          </w:tcPr>
          <w:p w:rsidR="00663B9A" w:rsidP="00225E04" w:rsidRDefault="00663B9A" w14:paraId="6194CDF8" w14:textId="77777777">
            <w:pPr>
              <w:rPr>
                <w:sz w:val="2"/>
                <w:szCs w:val="2"/>
              </w:rPr>
            </w:pPr>
          </w:p>
        </w:tc>
      </w:tr>
      <w:tr w:rsidR="00D95DD7" w:rsidTr="00225E04" w14:paraId="29649834" w14:textId="77777777">
        <w:trPr>
          <w:trHeight w:val="195"/>
        </w:trPr>
        <w:tc>
          <w:tcPr>
            <w:tcW w:w="287" w:type="pct"/>
            <w:tcBorders>
              <w:top w:val="nil"/>
              <w:bottom w:val="nil"/>
            </w:tcBorders>
          </w:tcPr>
          <w:p w:rsidR="00663B9A" w:rsidP="00225E04" w:rsidRDefault="00663B9A" w14:paraId="57F84C18" w14:textId="77777777">
            <w:pPr>
              <w:pStyle w:val="TableParagraph"/>
              <w:rPr>
                <w:sz w:val="12"/>
              </w:rPr>
            </w:pPr>
          </w:p>
        </w:tc>
        <w:tc>
          <w:tcPr>
            <w:tcW w:w="499" w:type="pct"/>
            <w:tcBorders>
              <w:top w:val="nil"/>
              <w:bottom w:val="nil"/>
            </w:tcBorders>
          </w:tcPr>
          <w:p w:rsidR="00663B9A" w:rsidP="00225E04" w:rsidRDefault="00663B9A" w14:paraId="6B8C1E71" w14:textId="77777777">
            <w:pPr>
              <w:pStyle w:val="TableParagraph"/>
              <w:rPr>
                <w:sz w:val="12"/>
              </w:rPr>
            </w:pPr>
          </w:p>
        </w:tc>
        <w:tc>
          <w:tcPr>
            <w:tcW w:w="448" w:type="pct"/>
            <w:tcBorders>
              <w:top w:val="nil"/>
              <w:bottom w:val="nil"/>
            </w:tcBorders>
          </w:tcPr>
          <w:p w:rsidR="00663B9A" w:rsidP="00225E04" w:rsidRDefault="00663B9A" w14:paraId="7978BA33" w14:textId="77777777">
            <w:pPr>
              <w:pStyle w:val="TableParagraph"/>
              <w:rPr>
                <w:sz w:val="12"/>
              </w:rPr>
            </w:pPr>
          </w:p>
        </w:tc>
        <w:tc>
          <w:tcPr>
            <w:tcW w:w="350" w:type="pct"/>
            <w:tcBorders>
              <w:top w:val="nil"/>
              <w:bottom w:val="nil"/>
            </w:tcBorders>
          </w:tcPr>
          <w:p w:rsidR="00663B9A" w:rsidP="00225E04" w:rsidRDefault="00663B9A" w14:paraId="278C3F20" w14:textId="77777777">
            <w:pPr>
              <w:pStyle w:val="TableParagraph"/>
              <w:spacing w:line="175" w:lineRule="exact"/>
              <w:ind w:left="111"/>
              <w:rPr>
                <w:sz w:val="18"/>
              </w:rPr>
            </w:pPr>
            <w:r>
              <w:rPr>
                <w:spacing w:val="-2"/>
                <w:sz w:val="18"/>
              </w:rPr>
              <w:t>Vukovara</w:t>
            </w:r>
          </w:p>
        </w:tc>
        <w:tc>
          <w:tcPr>
            <w:tcW w:w="348" w:type="pct"/>
            <w:tcBorders>
              <w:top w:val="nil"/>
              <w:bottom w:val="nil"/>
            </w:tcBorders>
          </w:tcPr>
          <w:p w:rsidR="00663B9A" w:rsidP="00225E04" w:rsidRDefault="00663B9A" w14:paraId="4A5E6732" w14:textId="77777777">
            <w:pPr>
              <w:pStyle w:val="TableParagraph"/>
              <w:rPr>
                <w:sz w:val="12"/>
              </w:rPr>
            </w:pPr>
          </w:p>
        </w:tc>
        <w:tc>
          <w:tcPr>
            <w:tcW w:w="498" w:type="pct"/>
            <w:tcBorders>
              <w:top w:val="nil"/>
              <w:bottom w:val="nil"/>
            </w:tcBorders>
          </w:tcPr>
          <w:p w:rsidR="00663B9A" w:rsidP="00225E04" w:rsidRDefault="00663B9A" w14:paraId="22A9C853" w14:textId="77777777">
            <w:pPr>
              <w:pStyle w:val="TableParagraph"/>
              <w:spacing w:line="175" w:lineRule="exact"/>
              <w:ind w:left="112"/>
              <w:rPr>
                <w:sz w:val="18"/>
              </w:rPr>
            </w:pPr>
            <w:r>
              <w:rPr>
                <w:sz w:val="18"/>
              </w:rPr>
              <w:t>osnova</w:t>
            </w:r>
            <w:r>
              <w:rPr>
                <w:spacing w:val="-1"/>
                <w:sz w:val="18"/>
              </w:rPr>
              <w:t xml:space="preserve"> </w:t>
            </w:r>
            <w:r>
              <w:rPr>
                <w:spacing w:val="-5"/>
                <w:sz w:val="18"/>
              </w:rPr>
              <w:t>za</w:t>
            </w:r>
          </w:p>
        </w:tc>
        <w:tc>
          <w:tcPr>
            <w:tcW w:w="350" w:type="pct"/>
            <w:tcBorders>
              <w:top w:val="nil"/>
              <w:bottom w:val="nil"/>
            </w:tcBorders>
          </w:tcPr>
          <w:p w:rsidR="00663B9A" w:rsidP="00225E04" w:rsidRDefault="00663B9A" w14:paraId="6676E5DA" w14:textId="77777777">
            <w:pPr>
              <w:pStyle w:val="TableParagraph"/>
              <w:rPr>
                <w:sz w:val="12"/>
              </w:rPr>
            </w:pPr>
          </w:p>
        </w:tc>
        <w:tc>
          <w:tcPr>
            <w:tcW w:w="648" w:type="pct"/>
            <w:tcBorders>
              <w:top w:val="nil"/>
              <w:bottom w:val="nil"/>
            </w:tcBorders>
          </w:tcPr>
          <w:p w:rsidR="00663B9A" w:rsidP="00225E04" w:rsidRDefault="00663B9A" w14:paraId="7A5CC3E5" w14:textId="77777777">
            <w:pPr>
              <w:pStyle w:val="TableParagraph"/>
              <w:spacing w:line="175" w:lineRule="exact"/>
              <w:ind w:left="112"/>
              <w:rPr>
                <w:sz w:val="18"/>
              </w:rPr>
            </w:pPr>
            <w:r>
              <w:rPr>
                <w:sz w:val="18"/>
              </w:rPr>
              <w:t>prisilna</w:t>
            </w:r>
            <w:r>
              <w:rPr>
                <w:spacing w:val="-1"/>
                <w:sz w:val="18"/>
              </w:rPr>
              <w:t xml:space="preserve"> </w:t>
            </w:r>
            <w:r>
              <w:rPr>
                <w:spacing w:val="-2"/>
                <w:sz w:val="18"/>
              </w:rPr>
              <w:t>naplata,</w:t>
            </w:r>
          </w:p>
        </w:tc>
        <w:tc>
          <w:tcPr>
            <w:tcW w:w="348" w:type="pct"/>
            <w:vMerge/>
            <w:tcBorders>
              <w:top w:val="nil"/>
            </w:tcBorders>
          </w:tcPr>
          <w:p w:rsidR="00663B9A" w:rsidP="00225E04" w:rsidRDefault="00663B9A" w14:paraId="53D41104" w14:textId="77777777">
            <w:pPr>
              <w:rPr>
                <w:sz w:val="2"/>
                <w:szCs w:val="2"/>
              </w:rPr>
            </w:pPr>
          </w:p>
        </w:tc>
        <w:tc>
          <w:tcPr>
            <w:tcW w:w="550" w:type="pct"/>
            <w:vMerge/>
            <w:tcBorders>
              <w:top w:val="nil"/>
            </w:tcBorders>
          </w:tcPr>
          <w:p w:rsidR="00663B9A" w:rsidP="00225E04" w:rsidRDefault="00663B9A" w14:paraId="099DA4CB" w14:textId="77777777">
            <w:pPr>
              <w:rPr>
                <w:sz w:val="2"/>
                <w:szCs w:val="2"/>
              </w:rPr>
            </w:pPr>
          </w:p>
        </w:tc>
        <w:tc>
          <w:tcPr>
            <w:tcW w:w="674" w:type="pct"/>
            <w:vMerge/>
            <w:tcBorders>
              <w:top w:val="nil"/>
            </w:tcBorders>
          </w:tcPr>
          <w:p w:rsidR="00663B9A" w:rsidP="00225E04" w:rsidRDefault="00663B9A" w14:paraId="7FC7A728" w14:textId="77777777">
            <w:pPr>
              <w:rPr>
                <w:sz w:val="2"/>
                <w:szCs w:val="2"/>
              </w:rPr>
            </w:pPr>
          </w:p>
        </w:tc>
      </w:tr>
      <w:tr w:rsidR="00D95DD7" w:rsidTr="00225E04" w14:paraId="0C3C2943" w14:textId="77777777">
        <w:trPr>
          <w:trHeight w:val="197"/>
        </w:trPr>
        <w:tc>
          <w:tcPr>
            <w:tcW w:w="287" w:type="pct"/>
            <w:tcBorders>
              <w:top w:val="nil"/>
              <w:bottom w:val="nil"/>
            </w:tcBorders>
          </w:tcPr>
          <w:p w:rsidR="00663B9A" w:rsidP="00225E04" w:rsidRDefault="00663B9A" w14:paraId="132FC14F" w14:textId="77777777">
            <w:pPr>
              <w:pStyle w:val="TableParagraph"/>
              <w:rPr>
                <w:sz w:val="12"/>
              </w:rPr>
            </w:pPr>
          </w:p>
        </w:tc>
        <w:tc>
          <w:tcPr>
            <w:tcW w:w="499" w:type="pct"/>
            <w:tcBorders>
              <w:top w:val="nil"/>
              <w:bottom w:val="nil"/>
            </w:tcBorders>
          </w:tcPr>
          <w:p w:rsidR="00663B9A" w:rsidP="00225E04" w:rsidRDefault="00663B9A" w14:paraId="2A17B2F1" w14:textId="77777777">
            <w:pPr>
              <w:pStyle w:val="TableParagraph"/>
              <w:rPr>
                <w:sz w:val="12"/>
              </w:rPr>
            </w:pPr>
          </w:p>
        </w:tc>
        <w:tc>
          <w:tcPr>
            <w:tcW w:w="448" w:type="pct"/>
            <w:tcBorders>
              <w:top w:val="nil"/>
              <w:bottom w:val="nil"/>
            </w:tcBorders>
          </w:tcPr>
          <w:p w:rsidR="00663B9A" w:rsidP="00225E04" w:rsidRDefault="00663B9A" w14:paraId="6A3886B7" w14:textId="77777777">
            <w:pPr>
              <w:pStyle w:val="TableParagraph"/>
              <w:rPr>
                <w:sz w:val="12"/>
              </w:rPr>
            </w:pPr>
          </w:p>
        </w:tc>
        <w:tc>
          <w:tcPr>
            <w:tcW w:w="350" w:type="pct"/>
            <w:tcBorders>
              <w:top w:val="nil"/>
              <w:bottom w:val="nil"/>
            </w:tcBorders>
          </w:tcPr>
          <w:p w:rsidR="00663B9A" w:rsidP="00225E04" w:rsidRDefault="00663B9A" w14:paraId="1594F90B" w14:textId="77777777">
            <w:pPr>
              <w:pStyle w:val="TableParagraph"/>
              <w:spacing w:line="178" w:lineRule="exact"/>
              <w:ind w:left="111"/>
              <w:rPr>
                <w:sz w:val="18"/>
              </w:rPr>
            </w:pPr>
            <w:r>
              <w:rPr>
                <w:spacing w:val="-5"/>
                <w:sz w:val="18"/>
              </w:rPr>
              <w:t>70,</w:t>
            </w:r>
          </w:p>
        </w:tc>
        <w:tc>
          <w:tcPr>
            <w:tcW w:w="348" w:type="pct"/>
            <w:tcBorders>
              <w:top w:val="nil"/>
              <w:bottom w:val="nil"/>
            </w:tcBorders>
          </w:tcPr>
          <w:p w:rsidR="00663B9A" w:rsidP="00225E04" w:rsidRDefault="00663B9A" w14:paraId="0F22D751" w14:textId="77777777">
            <w:pPr>
              <w:pStyle w:val="TableParagraph"/>
              <w:rPr>
                <w:sz w:val="12"/>
              </w:rPr>
            </w:pPr>
          </w:p>
        </w:tc>
        <w:tc>
          <w:tcPr>
            <w:tcW w:w="498" w:type="pct"/>
            <w:tcBorders>
              <w:top w:val="nil"/>
              <w:bottom w:val="nil"/>
            </w:tcBorders>
          </w:tcPr>
          <w:p w:rsidR="00663B9A" w:rsidP="00225E04" w:rsidRDefault="00663B9A" w14:paraId="46AAFA5E" w14:textId="77777777">
            <w:pPr>
              <w:pStyle w:val="TableParagraph"/>
              <w:spacing w:line="178" w:lineRule="exact"/>
              <w:ind w:left="112"/>
              <w:rPr>
                <w:sz w:val="18"/>
              </w:rPr>
            </w:pPr>
            <w:r>
              <w:rPr>
                <w:spacing w:val="-2"/>
                <w:sz w:val="18"/>
              </w:rPr>
              <w:t>plaćanje-</w:t>
            </w:r>
          </w:p>
        </w:tc>
        <w:tc>
          <w:tcPr>
            <w:tcW w:w="350" w:type="pct"/>
            <w:tcBorders>
              <w:top w:val="nil"/>
              <w:bottom w:val="nil"/>
            </w:tcBorders>
          </w:tcPr>
          <w:p w:rsidR="00663B9A" w:rsidP="00225E04" w:rsidRDefault="00663B9A" w14:paraId="2853CDFA" w14:textId="77777777">
            <w:pPr>
              <w:pStyle w:val="TableParagraph"/>
              <w:rPr>
                <w:sz w:val="12"/>
              </w:rPr>
            </w:pPr>
          </w:p>
        </w:tc>
        <w:tc>
          <w:tcPr>
            <w:tcW w:w="648" w:type="pct"/>
            <w:tcBorders>
              <w:top w:val="nil"/>
              <w:bottom w:val="nil"/>
            </w:tcBorders>
          </w:tcPr>
          <w:p w:rsidR="00663B9A" w:rsidP="00225E04" w:rsidRDefault="00663B9A" w14:paraId="3211C3E4" w14:textId="77777777">
            <w:pPr>
              <w:pStyle w:val="TableParagraph"/>
              <w:spacing w:line="178" w:lineRule="exact"/>
              <w:ind w:left="112"/>
              <w:rPr>
                <w:sz w:val="18"/>
              </w:rPr>
            </w:pPr>
            <w:r>
              <w:rPr>
                <w:sz w:val="18"/>
              </w:rPr>
              <w:t>Ugovor</w:t>
            </w:r>
            <w:r>
              <w:rPr>
                <w:spacing w:val="-2"/>
                <w:sz w:val="18"/>
              </w:rPr>
              <w:t xml:space="preserve"> </w:t>
            </w:r>
            <w:r>
              <w:rPr>
                <w:sz w:val="18"/>
              </w:rPr>
              <w:t>o</w:t>
            </w:r>
            <w:r>
              <w:rPr>
                <w:spacing w:val="1"/>
                <w:sz w:val="18"/>
              </w:rPr>
              <w:t xml:space="preserve"> </w:t>
            </w:r>
            <w:r>
              <w:rPr>
                <w:spacing w:val="-2"/>
                <w:sz w:val="18"/>
              </w:rPr>
              <w:t>obavljanju</w:t>
            </w:r>
          </w:p>
        </w:tc>
        <w:tc>
          <w:tcPr>
            <w:tcW w:w="348" w:type="pct"/>
            <w:vMerge/>
            <w:tcBorders>
              <w:top w:val="nil"/>
            </w:tcBorders>
          </w:tcPr>
          <w:p w:rsidR="00663B9A" w:rsidP="00225E04" w:rsidRDefault="00663B9A" w14:paraId="6E94D406" w14:textId="77777777">
            <w:pPr>
              <w:rPr>
                <w:sz w:val="2"/>
                <w:szCs w:val="2"/>
              </w:rPr>
            </w:pPr>
          </w:p>
        </w:tc>
        <w:tc>
          <w:tcPr>
            <w:tcW w:w="550" w:type="pct"/>
            <w:vMerge/>
            <w:tcBorders>
              <w:top w:val="nil"/>
            </w:tcBorders>
          </w:tcPr>
          <w:p w:rsidR="00663B9A" w:rsidP="00225E04" w:rsidRDefault="00663B9A" w14:paraId="5E96CDFC" w14:textId="77777777">
            <w:pPr>
              <w:rPr>
                <w:sz w:val="2"/>
                <w:szCs w:val="2"/>
              </w:rPr>
            </w:pPr>
          </w:p>
        </w:tc>
        <w:tc>
          <w:tcPr>
            <w:tcW w:w="674" w:type="pct"/>
            <w:vMerge/>
            <w:tcBorders>
              <w:top w:val="nil"/>
            </w:tcBorders>
          </w:tcPr>
          <w:p w:rsidR="00663B9A" w:rsidP="00225E04" w:rsidRDefault="00663B9A" w14:paraId="5A691449" w14:textId="77777777">
            <w:pPr>
              <w:rPr>
                <w:sz w:val="2"/>
                <w:szCs w:val="2"/>
              </w:rPr>
            </w:pPr>
          </w:p>
        </w:tc>
      </w:tr>
      <w:tr w:rsidR="00D95DD7" w:rsidTr="00225E04" w14:paraId="0778AC00" w14:textId="77777777">
        <w:trPr>
          <w:trHeight w:val="199"/>
        </w:trPr>
        <w:tc>
          <w:tcPr>
            <w:tcW w:w="287" w:type="pct"/>
            <w:tcBorders>
              <w:top w:val="nil"/>
              <w:bottom w:val="nil"/>
            </w:tcBorders>
          </w:tcPr>
          <w:p w:rsidR="00663B9A" w:rsidP="00225E04" w:rsidRDefault="00663B9A" w14:paraId="7B07A2AA" w14:textId="77777777">
            <w:pPr>
              <w:pStyle w:val="TableParagraph"/>
              <w:rPr>
                <w:sz w:val="12"/>
              </w:rPr>
            </w:pPr>
          </w:p>
        </w:tc>
        <w:tc>
          <w:tcPr>
            <w:tcW w:w="499" w:type="pct"/>
            <w:tcBorders>
              <w:top w:val="nil"/>
              <w:bottom w:val="nil"/>
            </w:tcBorders>
          </w:tcPr>
          <w:p w:rsidR="00663B9A" w:rsidP="00225E04" w:rsidRDefault="00663B9A" w14:paraId="6EF83DDB" w14:textId="77777777">
            <w:pPr>
              <w:pStyle w:val="TableParagraph"/>
              <w:rPr>
                <w:sz w:val="12"/>
              </w:rPr>
            </w:pPr>
          </w:p>
        </w:tc>
        <w:tc>
          <w:tcPr>
            <w:tcW w:w="448" w:type="pct"/>
            <w:tcBorders>
              <w:top w:val="nil"/>
              <w:bottom w:val="nil"/>
            </w:tcBorders>
          </w:tcPr>
          <w:p w:rsidR="00663B9A" w:rsidP="00225E04" w:rsidRDefault="00663B9A" w14:paraId="4469DC31" w14:textId="77777777">
            <w:pPr>
              <w:pStyle w:val="TableParagraph"/>
              <w:rPr>
                <w:sz w:val="12"/>
              </w:rPr>
            </w:pPr>
          </w:p>
        </w:tc>
        <w:tc>
          <w:tcPr>
            <w:tcW w:w="350" w:type="pct"/>
            <w:tcBorders>
              <w:top w:val="nil"/>
              <w:bottom w:val="nil"/>
            </w:tcBorders>
          </w:tcPr>
          <w:p w:rsidR="00663B9A" w:rsidP="00225E04" w:rsidRDefault="00663B9A" w14:paraId="2C31115A" w14:textId="77777777">
            <w:pPr>
              <w:pStyle w:val="TableParagraph"/>
              <w:spacing w:line="179" w:lineRule="exact"/>
              <w:ind w:left="111"/>
              <w:rPr>
                <w:sz w:val="18"/>
              </w:rPr>
            </w:pPr>
            <w:r>
              <w:rPr>
                <w:spacing w:val="-2"/>
                <w:sz w:val="18"/>
              </w:rPr>
              <w:t>Zagreb</w:t>
            </w:r>
          </w:p>
        </w:tc>
        <w:tc>
          <w:tcPr>
            <w:tcW w:w="348" w:type="pct"/>
            <w:tcBorders>
              <w:top w:val="nil"/>
              <w:bottom w:val="nil"/>
            </w:tcBorders>
          </w:tcPr>
          <w:p w:rsidR="00663B9A" w:rsidP="00225E04" w:rsidRDefault="00663B9A" w14:paraId="71738375" w14:textId="77777777">
            <w:pPr>
              <w:pStyle w:val="TableParagraph"/>
              <w:rPr>
                <w:sz w:val="12"/>
              </w:rPr>
            </w:pPr>
          </w:p>
        </w:tc>
        <w:tc>
          <w:tcPr>
            <w:tcW w:w="498" w:type="pct"/>
            <w:tcBorders>
              <w:top w:val="nil"/>
              <w:bottom w:val="nil"/>
            </w:tcBorders>
          </w:tcPr>
          <w:p w:rsidR="00663B9A" w:rsidP="00225E04" w:rsidRDefault="00663B9A" w14:paraId="77871091" w14:textId="77777777">
            <w:pPr>
              <w:pStyle w:val="TableParagraph"/>
              <w:spacing w:line="179" w:lineRule="exact"/>
              <w:ind w:left="112"/>
              <w:rPr>
                <w:sz w:val="18"/>
              </w:rPr>
            </w:pPr>
            <w:r>
              <w:rPr>
                <w:sz w:val="18"/>
              </w:rPr>
              <w:t>prisilna</w:t>
            </w:r>
            <w:r>
              <w:rPr>
                <w:spacing w:val="-1"/>
                <w:sz w:val="18"/>
              </w:rPr>
              <w:t xml:space="preserve"> </w:t>
            </w:r>
            <w:r>
              <w:rPr>
                <w:spacing w:val="-2"/>
                <w:sz w:val="18"/>
              </w:rPr>
              <w:t>naplata,</w:t>
            </w:r>
          </w:p>
        </w:tc>
        <w:tc>
          <w:tcPr>
            <w:tcW w:w="350" w:type="pct"/>
            <w:tcBorders>
              <w:top w:val="nil"/>
              <w:bottom w:val="nil"/>
            </w:tcBorders>
          </w:tcPr>
          <w:p w:rsidR="00663B9A" w:rsidP="00225E04" w:rsidRDefault="00663B9A" w14:paraId="13938EA1" w14:textId="77777777">
            <w:pPr>
              <w:pStyle w:val="TableParagraph"/>
              <w:rPr>
                <w:sz w:val="12"/>
              </w:rPr>
            </w:pPr>
          </w:p>
        </w:tc>
        <w:tc>
          <w:tcPr>
            <w:tcW w:w="648" w:type="pct"/>
            <w:tcBorders>
              <w:top w:val="nil"/>
              <w:bottom w:val="nil"/>
            </w:tcBorders>
          </w:tcPr>
          <w:p w:rsidR="00663B9A" w:rsidP="00225E04" w:rsidRDefault="00663B9A" w14:paraId="1ED36505" w14:textId="77777777">
            <w:pPr>
              <w:pStyle w:val="TableParagraph"/>
              <w:spacing w:line="179" w:lineRule="exact"/>
              <w:ind w:left="112"/>
              <w:rPr>
                <w:sz w:val="18"/>
              </w:rPr>
            </w:pPr>
            <w:r>
              <w:rPr>
                <w:sz w:val="18"/>
              </w:rPr>
              <w:t>usluga</w:t>
            </w:r>
            <w:r>
              <w:rPr>
                <w:spacing w:val="1"/>
                <w:sz w:val="18"/>
              </w:rPr>
              <w:t xml:space="preserve"> </w:t>
            </w:r>
            <w:r>
              <w:rPr>
                <w:spacing w:val="-2"/>
                <w:sz w:val="18"/>
              </w:rPr>
              <w:t>certificiranja</w:t>
            </w:r>
          </w:p>
        </w:tc>
        <w:tc>
          <w:tcPr>
            <w:tcW w:w="348" w:type="pct"/>
            <w:vMerge/>
            <w:tcBorders>
              <w:top w:val="nil"/>
            </w:tcBorders>
          </w:tcPr>
          <w:p w:rsidR="00663B9A" w:rsidP="00225E04" w:rsidRDefault="00663B9A" w14:paraId="2ED742F0" w14:textId="77777777">
            <w:pPr>
              <w:rPr>
                <w:sz w:val="2"/>
                <w:szCs w:val="2"/>
              </w:rPr>
            </w:pPr>
          </w:p>
        </w:tc>
        <w:tc>
          <w:tcPr>
            <w:tcW w:w="550" w:type="pct"/>
            <w:vMerge/>
            <w:tcBorders>
              <w:top w:val="nil"/>
            </w:tcBorders>
          </w:tcPr>
          <w:p w:rsidR="00663B9A" w:rsidP="00225E04" w:rsidRDefault="00663B9A" w14:paraId="132FCE07" w14:textId="77777777">
            <w:pPr>
              <w:rPr>
                <w:sz w:val="2"/>
                <w:szCs w:val="2"/>
              </w:rPr>
            </w:pPr>
          </w:p>
        </w:tc>
        <w:tc>
          <w:tcPr>
            <w:tcW w:w="674" w:type="pct"/>
            <w:vMerge/>
            <w:tcBorders>
              <w:top w:val="nil"/>
            </w:tcBorders>
          </w:tcPr>
          <w:p w:rsidR="00663B9A" w:rsidP="00225E04" w:rsidRDefault="00663B9A" w14:paraId="2BFF980B" w14:textId="77777777">
            <w:pPr>
              <w:rPr>
                <w:sz w:val="2"/>
                <w:szCs w:val="2"/>
              </w:rPr>
            </w:pPr>
          </w:p>
        </w:tc>
      </w:tr>
      <w:tr w:rsidR="00D95DD7" w:rsidTr="00225E04" w14:paraId="494DA969" w14:textId="77777777">
        <w:trPr>
          <w:trHeight w:val="195"/>
        </w:trPr>
        <w:tc>
          <w:tcPr>
            <w:tcW w:w="287" w:type="pct"/>
            <w:tcBorders>
              <w:top w:val="nil"/>
              <w:bottom w:val="nil"/>
            </w:tcBorders>
          </w:tcPr>
          <w:p w:rsidR="00663B9A" w:rsidP="00225E04" w:rsidRDefault="00663B9A" w14:paraId="3B6B32D9" w14:textId="77777777">
            <w:pPr>
              <w:pStyle w:val="TableParagraph"/>
              <w:rPr>
                <w:sz w:val="12"/>
              </w:rPr>
            </w:pPr>
          </w:p>
        </w:tc>
        <w:tc>
          <w:tcPr>
            <w:tcW w:w="499" w:type="pct"/>
            <w:tcBorders>
              <w:top w:val="nil"/>
              <w:bottom w:val="nil"/>
            </w:tcBorders>
          </w:tcPr>
          <w:p w:rsidR="00663B9A" w:rsidP="00225E04" w:rsidRDefault="00663B9A" w14:paraId="1A8A872D" w14:textId="77777777">
            <w:pPr>
              <w:pStyle w:val="TableParagraph"/>
              <w:rPr>
                <w:sz w:val="12"/>
              </w:rPr>
            </w:pPr>
          </w:p>
        </w:tc>
        <w:tc>
          <w:tcPr>
            <w:tcW w:w="448" w:type="pct"/>
            <w:tcBorders>
              <w:top w:val="nil"/>
              <w:bottom w:val="nil"/>
            </w:tcBorders>
          </w:tcPr>
          <w:p w:rsidR="00663B9A" w:rsidP="00225E04" w:rsidRDefault="00663B9A" w14:paraId="4F7082BE" w14:textId="77777777">
            <w:pPr>
              <w:pStyle w:val="TableParagraph"/>
              <w:rPr>
                <w:sz w:val="12"/>
              </w:rPr>
            </w:pPr>
          </w:p>
        </w:tc>
        <w:tc>
          <w:tcPr>
            <w:tcW w:w="350" w:type="pct"/>
            <w:tcBorders>
              <w:top w:val="nil"/>
              <w:bottom w:val="nil"/>
            </w:tcBorders>
          </w:tcPr>
          <w:p w:rsidR="00663B9A" w:rsidP="00225E04" w:rsidRDefault="00663B9A" w14:paraId="2A54921C" w14:textId="77777777">
            <w:pPr>
              <w:pStyle w:val="TableParagraph"/>
              <w:rPr>
                <w:sz w:val="12"/>
              </w:rPr>
            </w:pPr>
          </w:p>
        </w:tc>
        <w:tc>
          <w:tcPr>
            <w:tcW w:w="348" w:type="pct"/>
            <w:tcBorders>
              <w:top w:val="nil"/>
              <w:bottom w:val="nil"/>
            </w:tcBorders>
          </w:tcPr>
          <w:p w:rsidR="00663B9A" w:rsidP="00225E04" w:rsidRDefault="00663B9A" w14:paraId="097602E8" w14:textId="77777777">
            <w:pPr>
              <w:pStyle w:val="TableParagraph"/>
              <w:rPr>
                <w:sz w:val="12"/>
              </w:rPr>
            </w:pPr>
          </w:p>
        </w:tc>
        <w:tc>
          <w:tcPr>
            <w:tcW w:w="498" w:type="pct"/>
            <w:tcBorders>
              <w:top w:val="nil"/>
              <w:bottom w:val="nil"/>
            </w:tcBorders>
          </w:tcPr>
          <w:p w:rsidR="00663B9A" w:rsidP="00225E04" w:rsidRDefault="00663B9A" w14:paraId="0F5A43BE" w14:textId="77777777">
            <w:pPr>
              <w:pStyle w:val="TableParagraph"/>
              <w:spacing w:line="175" w:lineRule="exact"/>
              <w:ind w:left="112"/>
              <w:rPr>
                <w:sz w:val="18"/>
              </w:rPr>
            </w:pPr>
            <w:r>
              <w:rPr>
                <w:sz w:val="18"/>
              </w:rPr>
              <w:t>Ugovor</w:t>
            </w:r>
            <w:r>
              <w:rPr>
                <w:spacing w:val="-2"/>
                <w:sz w:val="18"/>
              </w:rPr>
              <w:t xml:space="preserve"> </w:t>
            </w:r>
            <w:r>
              <w:rPr>
                <w:spacing w:val="-12"/>
                <w:sz w:val="18"/>
              </w:rPr>
              <w:t>o</w:t>
            </w:r>
          </w:p>
        </w:tc>
        <w:tc>
          <w:tcPr>
            <w:tcW w:w="350" w:type="pct"/>
            <w:tcBorders>
              <w:top w:val="nil"/>
              <w:bottom w:val="nil"/>
            </w:tcBorders>
          </w:tcPr>
          <w:p w:rsidR="00663B9A" w:rsidP="00225E04" w:rsidRDefault="00663B9A" w14:paraId="14E5921D" w14:textId="77777777">
            <w:pPr>
              <w:pStyle w:val="TableParagraph"/>
              <w:rPr>
                <w:sz w:val="12"/>
              </w:rPr>
            </w:pPr>
          </w:p>
        </w:tc>
        <w:tc>
          <w:tcPr>
            <w:tcW w:w="648" w:type="pct"/>
            <w:tcBorders>
              <w:top w:val="nil"/>
              <w:bottom w:val="nil"/>
            </w:tcBorders>
          </w:tcPr>
          <w:p w:rsidR="00663B9A" w:rsidP="00225E04" w:rsidRDefault="00663B9A" w14:paraId="46231DF4" w14:textId="77777777">
            <w:pPr>
              <w:pStyle w:val="TableParagraph"/>
              <w:spacing w:line="175" w:lineRule="exact"/>
              <w:ind w:left="112"/>
              <w:rPr>
                <w:sz w:val="18"/>
              </w:rPr>
            </w:pPr>
            <w:r>
              <w:rPr>
                <w:sz w:val="18"/>
              </w:rPr>
              <w:t>za</w:t>
            </w:r>
            <w:r>
              <w:rPr>
                <w:spacing w:val="-3"/>
                <w:sz w:val="18"/>
              </w:rPr>
              <w:t xml:space="preserve"> </w:t>
            </w:r>
            <w:r>
              <w:rPr>
                <w:sz w:val="18"/>
              </w:rPr>
              <w:t xml:space="preserve">poslovne </w:t>
            </w:r>
            <w:r>
              <w:rPr>
                <w:spacing w:val="-2"/>
                <w:sz w:val="18"/>
              </w:rPr>
              <w:t>subjekte,</w:t>
            </w:r>
          </w:p>
        </w:tc>
        <w:tc>
          <w:tcPr>
            <w:tcW w:w="348" w:type="pct"/>
            <w:vMerge/>
            <w:tcBorders>
              <w:top w:val="nil"/>
            </w:tcBorders>
          </w:tcPr>
          <w:p w:rsidR="00663B9A" w:rsidP="00225E04" w:rsidRDefault="00663B9A" w14:paraId="4C40F50D" w14:textId="77777777">
            <w:pPr>
              <w:rPr>
                <w:sz w:val="2"/>
                <w:szCs w:val="2"/>
              </w:rPr>
            </w:pPr>
          </w:p>
        </w:tc>
        <w:tc>
          <w:tcPr>
            <w:tcW w:w="550" w:type="pct"/>
            <w:vMerge/>
            <w:tcBorders>
              <w:top w:val="nil"/>
            </w:tcBorders>
          </w:tcPr>
          <w:p w:rsidR="00663B9A" w:rsidP="00225E04" w:rsidRDefault="00663B9A" w14:paraId="7305E4A3" w14:textId="77777777">
            <w:pPr>
              <w:rPr>
                <w:sz w:val="2"/>
                <w:szCs w:val="2"/>
              </w:rPr>
            </w:pPr>
          </w:p>
        </w:tc>
        <w:tc>
          <w:tcPr>
            <w:tcW w:w="674" w:type="pct"/>
            <w:vMerge/>
            <w:tcBorders>
              <w:top w:val="nil"/>
            </w:tcBorders>
          </w:tcPr>
          <w:p w:rsidR="00663B9A" w:rsidP="00225E04" w:rsidRDefault="00663B9A" w14:paraId="44213727" w14:textId="77777777">
            <w:pPr>
              <w:rPr>
                <w:sz w:val="2"/>
                <w:szCs w:val="2"/>
              </w:rPr>
            </w:pPr>
          </w:p>
        </w:tc>
      </w:tr>
      <w:tr w:rsidR="00D95DD7" w:rsidTr="00225E04" w14:paraId="161AF76B" w14:textId="77777777">
        <w:trPr>
          <w:trHeight w:val="196"/>
        </w:trPr>
        <w:tc>
          <w:tcPr>
            <w:tcW w:w="287" w:type="pct"/>
            <w:tcBorders>
              <w:top w:val="nil"/>
              <w:bottom w:val="nil"/>
            </w:tcBorders>
          </w:tcPr>
          <w:p w:rsidR="00663B9A" w:rsidP="00225E04" w:rsidRDefault="00663B9A" w14:paraId="4368FD9B" w14:textId="77777777">
            <w:pPr>
              <w:pStyle w:val="TableParagraph"/>
              <w:rPr>
                <w:sz w:val="12"/>
              </w:rPr>
            </w:pPr>
          </w:p>
        </w:tc>
        <w:tc>
          <w:tcPr>
            <w:tcW w:w="499" w:type="pct"/>
            <w:tcBorders>
              <w:top w:val="nil"/>
              <w:bottom w:val="nil"/>
            </w:tcBorders>
          </w:tcPr>
          <w:p w:rsidR="00663B9A" w:rsidP="00225E04" w:rsidRDefault="00663B9A" w14:paraId="2DD602B2" w14:textId="77777777">
            <w:pPr>
              <w:pStyle w:val="TableParagraph"/>
              <w:rPr>
                <w:sz w:val="12"/>
              </w:rPr>
            </w:pPr>
          </w:p>
        </w:tc>
        <w:tc>
          <w:tcPr>
            <w:tcW w:w="448" w:type="pct"/>
            <w:tcBorders>
              <w:top w:val="nil"/>
              <w:bottom w:val="nil"/>
            </w:tcBorders>
          </w:tcPr>
          <w:p w:rsidR="00663B9A" w:rsidP="00225E04" w:rsidRDefault="00663B9A" w14:paraId="063222E9" w14:textId="77777777">
            <w:pPr>
              <w:pStyle w:val="TableParagraph"/>
              <w:rPr>
                <w:sz w:val="12"/>
              </w:rPr>
            </w:pPr>
          </w:p>
        </w:tc>
        <w:tc>
          <w:tcPr>
            <w:tcW w:w="350" w:type="pct"/>
            <w:tcBorders>
              <w:top w:val="nil"/>
              <w:bottom w:val="nil"/>
            </w:tcBorders>
          </w:tcPr>
          <w:p w:rsidR="00663B9A" w:rsidP="00225E04" w:rsidRDefault="00663B9A" w14:paraId="4C71F99E" w14:textId="77777777">
            <w:pPr>
              <w:pStyle w:val="TableParagraph"/>
              <w:rPr>
                <w:sz w:val="12"/>
              </w:rPr>
            </w:pPr>
          </w:p>
        </w:tc>
        <w:tc>
          <w:tcPr>
            <w:tcW w:w="348" w:type="pct"/>
            <w:tcBorders>
              <w:top w:val="nil"/>
              <w:bottom w:val="nil"/>
            </w:tcBorders>
          </w:tcPr>
          <w:p w:rsidR="00663B9A" w:rsidP="00225E04" w:rsidRDefault="00663B9A" w14:paraId="4B820C59" w14:textId="77777777">
            <w:pPr>
              <w:pStyle w:val="TableParagraph"/>
              <w:rPr>
                <w:sz w:val="12"/>
              </w:rPr>
            </w:pPr>
          </w:p>
        </w:tc>
        <w:tc>
          <w:tcPr>
            <w:tcW w:w="498" w:type="pct"/>
            <w:tcBorders>
              <w:top w:val="nil"/>
              <w:bottom w:val="nil"/>
            </w:tcBorders>
          </w:tcPr>
          <w:p w:rsidR="00663B9A" w:rsidP="00225E04" w:rsidRDefault="00663B9A" w14:paraId="57208607" w14:textId="77777777">
            <w:pPr>
              <w:pStyle w:val="TableParagraph"/>
              <w:spacing w:line="176" w:lineRule="exact"/>
              <w:ind w:left="112"/>
              <w:rPr>
                <w:sz w:val="18"/>
              </w:rPr>
            </w:pPr>
            <w:r>
              <w:rPr>
                <w:spacing w:val="-2"/>
                <w:sz w:val="18"/>
              </w:rPr>
              <w:t>obavljanju</w:t>
            </w:r>
          </w:p>
        </w:tc>
        <w:tc>
          <w:tcPr>
            <w:tcW w:w="350" w:type="pct"/>
            <w:tcBorders>
              <w:top w:val="nil"/>
              <w:bottom w:val="nil"/>
            </w:tcBorders>
          </w:tcPr>
          <w:p w:rsidR="00663B9A" w:rsidP="00225E04" w:rsidRDefault="00663B9A" w14:paraId="15C29044" w14:textId="77777777">
            <w:pPr>
              <w:pStyle w:val="TableParagraph"/>
              <w:rPr>
                <w:sz w:val="12"/>
              </w:rPr>
            </w:pPr>
          </w:p>
        </w:tc>
        <w:tc>
          <w:tcPr>
            <w:tcW w:w="648" w:type="pct"/>
            <w:tcBorders>
              <w:top w:val="nil"/>
              <w:bottom w:val="nil"/>
            </w:tcBorders>
          </w:tcPr>
          <w:p w:rsidR="00663B9A" w:rsidP="00225E04" w:rsidRDefault="00663B9A" w14:paraId="64252C62" w14:textId="77777777">
            <w:pPr>
              <w:pStyle w:val="TableParagraph"/>
              <w:spacing w:line="176" w:lineRule="exact"/>
              <w:ind w:left="112"/>
              <w:rPr>
                <w:sz w:val="18"/>
              </w:rPr>
            </w:pPr>
            <w:r>
              <w:rPr>
                <w:sz w:val="18"/>
              </w:rPr>
              <w:t>IOS,</w:t>
            </w:r>
            <w:r>
              <w:rPr>
                <w:spacing w:val="1"/>
                <w:sz w:val="18"/>
              </w:rPr>
              <w:t xml:space="preserve"> </w:t>
            </w:r>
            <w:r>
              <w:rPr>
                <w:sz w:val="18"/>
              </w:rPr>
              <w:t>računi,</w:t>
            </w:r>
            <w:r>
              <w:rPr>
                <w:spacing w:val="-2"/>
                <w:sz w:val="18"/>
              </w:rPr>
              <w:t xml:space="preserve"> obračun</w:t>
            </w:r>
          </w:p>
        </w:tc>
        <w:tc>
          <w:tcPr>
            <w:tcW w:w="348" w:type="pct"/>
            <w:vMerge/>
            <w:tcBorders>
              <w:top w:val="nil"/>
            </w:tcBorders>
          </w:tcPr>
          <w:p w:rsidR="00663B9A" w:rsidP="00225E04" w:rsidRDefault="00663B9A" w14:paraId="0124A7D6" w14:textId="77777777">
            <w:pPr>
              <w:rPr>
                <w:sz w:val="2"/>
                <w:szCs w:val="2"/>
              </w:rPr>
            </w:pPr>
          </w:p>
        </w:tc>
        <w:tc>
          <w:tcPr>
            <w:tcW w:w="550" w:type="pct"/>
            <w:vMerge/>
            <w:tcBorders>
              <w:top w:val="nil"/>
            </w:tcBorders>
          </w:tcPr>
          <w:p w:rsidR="00663B9A" w:rsidP="00225E04" w:rsidRDefault="00663B9A" w14:paraId="7647765C" w14:textId="77777777">
            <w:pPr>
              <w:rPr>
                <w:sz w:val="2"/>
                <w:szCs w:val="2"/>
              </w:rPr>
            </w:pPr>
          </w:p>
        </w:tc>
        <w:tc>
          <w:tcPr>
            <w:tcW w:w="674" w:type="pct"/>
            <w:vMerge/>
            <w:tcBorders>
              <w:top w:val="nil"/>
            </w:tcBorders>
          </w:tcPr>
          <w:p w:rsidR="00663B9A" w:rsidP="00225E04" w:rsidRDefault="00663B9A" w14:paraId="2E949B6A" w14:textId="77777777">
            <w:pPr>
              <w:rPr>
                <w:sz w:val="2"/>
                <w:szCs w:val="2"/>
              </w:rPr>
            </w:pPr>
          </w:p>
        </w:tc>
      </w:tr>
      <w:tr w:rsidR="00D95DD7" w:rsidTr="00225E04" w14:paraId="0493989B" w14:textId="77777777">
        <w:trPr>
          <w:trHeight w:val="197"/>
        </w:trPr>
        <w:tc>
          <w:tcPr>
            <w:tcW w:w="287" w:type="pct"/>
            <w:tcBorders>
              <w:top w:val="nil"/>
              <w:bottom w:val="nil"/>
            </w:tcBorders>
          </w:tcPr>
          <w:p w:rsidR="00663B9A" w:rsidP="00225E04" w:rsidRDefault="00663B9A" w14:paraId="23928968" w14:textId="77777777">
            <w:pPr>
              <w:pStyle w:val="TableParagraph"/>
              <w:rPr>
                <w:sz w:val="12"/>
              </w:rPr>
            </w:pPr>
          </w:p>
        </w:tc>
        <w:tc>
          <w:tcPr>
            <w:tcW w:w="499" w:type="pct"/>
            <w:tcBorders>
              <w:top w:val="nil"/>
              <w:bottom w:val="nil"/>
            </w:tcBorders>
          </w:tcPr>
          <w:p w:rsidR="00663B9A" w:rsidP="00225E04" w:rsidRDefault="00663B9A" w14:paraId="47AE23D6" w14:textId="77777777">
            <w:pPr>
              <w:pStyle w:val="TableParagraph"/>
              <w:rPr>
                <w:sz w:val="12"/>
              </w:rPr>
            </w:pPr>
          </w:p>
        </w:tc>
        <w:tc>
          <w:tcPr>
            <w:tcW w:w="448" w:type="pct"/>
            <w:tcBorders>
              <w:top w:val="nil"/>
              <w:bottom w:val="nil"/>
            </w:tcBorders>
          </w:tcPr>
          <w:p w:rsidR="00663B9A" w:rsidP="00225E04" w:rsidRDefault="00663B9A" w14:paraId="7EA1A666" w14:textId="77777777">
            <w:pPr>
              <w:pStyle w:val="TableParagraph"/>
              <w:rPr>
                <w:sz w:val="12"/>
              </w:rPr>
            </w:pPr>
          </w:p>
        </w:tc>
        <w:tc>
          <w:tcPr>
            <w:tcW w:w="350" w:type="pct"/>
            <w:tcBorders>
              <w:top w:val="nil"/>
              <w:bottom w:val="nil"/>
            </w:tcBorders>
          </w:tcPr>
          <w:p w:rsidR="00663B9A" w:rsidP="00225E04" w:rsidRDefault="00663B9A" w14:paraId="1A799935" w14:textId="77777777">
            <w:pPr>
              <w:pStyle w:val="TableParagraph"/>
              <w:rPr>
                <w:sz w:val="12"/>
              </w:rPr>
            </w:pPr>
          </w:p>
        </w:tc>
        <w:tc>
          <w:tcPr>
            <w:tcW w:w="348" w:type="pct"/>
            <w:tcBorders>
              <w:top w:val="nil"/>
              <w:bottom w:val="nil"/>
            </w:tcBorders>
          </w:tcPr>
          <w:p w:rsidR="00663B9A" w:rsidP="00225E04" w:rsidRDefault="00663B9A" w14:paraId="45F74D5C" w14:textId="77777777">
            <w:pPr>
              <w:pStyle w:val="TableParagraph"/>
              <w:rPr>
                <w:sz w:val="12"/>
              </w:rPr>
            </w:pPr>
          </w:p>
        </w:tc>
        <w:tc>
          <w:tcPr>
            <w:tcW w:w="498" w:type="pct"/>
            <w:tcBorders>
              <w:top w:val="nil"/>
              <w:bottom w:val="nil"/>
            </w:tcBorders>
          </w:tcPr>
          <w:p w:rsidR="00663B9A" w:rsidP="00225E04" w:rsidRDefault="00663B9A" w14:paraId="3B5FAAB9" w14:textId="77777777">
            <w:pPr>
              <w:pStyle w:val="TableParagraph"/>
              <w:spacing w:line="178" w:lineRule="exact"/>
              <w:ind w:left="112"/>
              <w:rPr>
                <w:sz w:val="18"/>
              </w:rPr>
            </w:pPr>
            <w:r>
              <w:rPr>
                <w:spacing w:val="-2"/>
                <w:sz w:val="18"/>
              </w:rPr>
              <w:t>usluga</w:t>
            </w:r>
          </w:p>
        </w:tc>
        <w:tc>
          <w:tcPr>
            <w:tcW w:w="350" w:type="pct"/>
            <w:tcBorders>
              <w:top w:val="nil"/>
              <w:bottom w:val="nil"/>
            </w:tcBorders>
          </w:tcPr>
          <w:p w:rsidR="00663B9A" w:rsidP="00225E04" w:rsidRDefault="00663B9A" w14:paraId="60254F0D" w14:textId="77777777">
            <w:pPr>
              <w:pStyle w:val="TableParagraph"/>
              <w:rPr>
                <w:sz w:val="12"/>
              </w:rPr>
            </w:pPr>
          </w:p>
        </w:tc>
        <w:tc>
          <w:tcPr>
            <w:tcW w:w="648" w:type="pct"/>
            <w:tcBorders>
              <w:top w:val="nil"/>
              <w:bottom w:val="nil"/>
            </w:tcBorders>
          </w:tcPr>
          <w:p w:rsidR="00663B9A" w:rsidP="00225E04" w:rsidRDefault="00663B9A" w14:paraId="12568961" w14:textId="77777777">
            <w:pPr>
              <w:pStyle w:val="TableParagraph"/>
              <w:spacing w:line="178" w:lineRule="exact"/>
              <w:ind w:left="112"/>
              <w:rPr>
                <w:sz w:val="18"/>
              </w:rPr>
            </w:pPr>
            <w:r>
              <w:rPr>
                <w:sz w:val="18"/>
              </w:rPr>
              <w:t>zateznih</w:t>
            </w:r>
            <w:r>
              <w:rPr>
                <w:spacing w:val="-2"/>
                <w:sz w:val="18"/>
              </w:rPr>
              <w:t xml:space="preserve"> kamata</w:t>
            </w:r>
          </w:p>
        </w:tc>
        <w:tc>
          <w:tcPr>
            <w:tcW w:w="348" w:type="pct"/>
            <w:vMerge/>
            <w:tcBorders>
              <w:top w:val="nil"/>
            </w:tcBorders>
          </w:tcPr>
          <w:p w:rsidR="00663B9A" w:rsidP="00225E04" w:rsidRDefault="00663B9A" w14:paraId="1CE1180C" w14:textId="77777777">
            <w:pPr>
              <w:rPr>
                <w:sz w:val="2"/>
                <w:szCs w:val="2"/>
              </w:rPr>
            </w:pPr>
          </w:p>
        </w:tc>
        <w:tc>
          <w:tcPr>
            <w:tcW w:w="550" w:type="pct"/>
            <w:vMerge/>
            <w:tcBorders>
              <w:top w:val="nil"/>
            </w:tcBorders>
          </w:tcPr>
          <w:p w:rsidR="00663B9A" w:rsidP="00225E04" w:rsidRDefault="00663B9A" w14:paraId="0264349E" w14:textId="77777777">
            <w:pPr>
              <w:rPr>
                <w:sz w:val="2"/>
                <w:szCs w:val="2"/>
              </w:rPr>
            </w:pPr>
          </w:p>
        </w:tc>
        <w:tc>
          <w:tcPr>
            <w:tcW w:w="674" w:type="pct"/>
            <w:vMerge/>
            <w:tcBorders>
              <w:top w:val="nil"/>
            </w:tcBorders>
          </w:tcPr>
          <w:p w:rsidR="00663B9A" w:rsidP="00225E04" w:rsidRDefault="00663B9A" w14:paraId="594343F9" w14:textId="77777777">
            <w:pPr>
              <w:rPr>
                <w:sz w:val="2"/>
                <w:szCs w:val="2"/>
              </w:rPr>
            </w:pPr>
          </w:p>
        </w:tc>
      </w:tr>
      <w:tr w:rsidR="00D95DD7" w:rsidTr="00225E04" w14:paraId="3F1E2CA8" w14:textId="77777777">
        <w:trPr>
          <w:trHeight w:val="196"/>
        </w:trPr>
        <w:tc>
          <w:tcPr>
            <w:tcW w:w="287" w:type="pct"/>
            <w:tcBorders>
              <w:top w:val="nil"/>
              <w:bottom w:val="nil"/>
            </w:tcBorders>
          </w:tcPr>
          <w:p w:rsidR="00663B9A" w:rsidP="00225E04" w:rsidRDefault="00663B9A" w14:paraId="2D522111" w14:textId="77777777">
            <w:pPr>
              <w:pStyle w:val="TableParagraph"/>
              <w:rPr>
                <w:sz w:val="12"/>
              </w:rPr>
            </w:pPr>
          </w:p>
        </w:tc>
        <w:tc>
          <w:tcPr>
            <w:tcW w:w="499" w:type="pct"/>
            <w:tcBorders>
              <w:top w:val="nil"/>
              <w:bottom w:val="nil"/>
            </w:tcBorders>
          </w:tcPr>
          <w:p w:rsidR="00663B9A" w:rsidP="00225E04" w:rsidRDefault="00663B9A" w14:paraId="42CB49D7" w14:textId="77777777">
            <w:pPr>
              <w:pStyle w:val="TableParagraph"/>
              <w:rPr>
                <w:sz w:val="12"/>
              </w:rPr>
            </w:pPr>
          </w:p>
        </w:tc>
        <w:tc>
          <w:tcPr>
            <w:tcW w:w="448" w:type="pct"/>
            <w:tcBorders>
              <w:top w:val="nil"/>
              <w:bottom w:val="nil"/>
            </w:tcBorders>
          </w:tcPr>
          <w:p w:rsidR="00663B9A" w:rsidP="00225E04" w:rsidRDefault="00663B9A" w14:paraId="0BDC8D95" w14:textId="77777777">
            <w:pPr>
              <w:pStyle w:val="TableParagraph"/>
              <w:rPr>
                <w:sz w:val="12"/>
              </w:rPr>
            </w:pPr>
          </w:p>
        </w:tc>
        <w:tc>
          <w:tcPr>
            <w:tcW w:w="350" w:type="pct"/>
            <w:tcBorders>
              <w:top w:val="nil"/>
              <w:bottom w:val="nil"/>
            </w:tcBorders>
          </w:tcPr>
          <w:p w:rsidR="00663B9A" w:rsidP="00225E04" w:rsidRDefault="00663B9A" w14:paraId="273043C1" w14:textId="77777777">
            <w:pPr>
              <w:pStyle w:val="TableParagraph"/>
              <w:rPr>
                <w:sz w:val="12"/>
              </w:rPr>
            </w:pPr>
          </w:p>
        </w:tc>
        <w:tc>
          <w:tcPr>
            <w:tcW w:w="348" w:type="pct"/>
            <w:tcBorders>
              <w:top w:val="nil"/>
              <w:bottom w:val="nil"/>
            </w:tcBorders>
          </w:tcPr>
          <w:p w:rsidR="00663B9A" w:rsidP="00225E04" w:rsidRDefault="00663B9A" w14:paraId="01A4068E" w14:textId="77777777">
            <w:pPr>
              <w:pStyle w:val="TableParagraph"/>
              <w:rPr>
                <w:sz w:val="12"/>
              </w:rPr>
            </w:pPr>
          </w:p>
        </w:tc>
        <w:tc>
          <w:tcPr>
            <w:tcW w:w="498" w:type="pct"/>
            <w:tcBorders>
              <w:top w:val="nil"/>
              <w:bottom w:val="nil"/>
            </w:tcBorders>
          </w:tcPr>
          <w:p w:rsidR="00663B9A" w:rsidP="00225E04" w:rsidRDefault="00663B9A" w14:paraId="0C9C14FC" w14:textId="77777777">
            <w:pPr>
              <w:pStyle w:val="TableParagraph"/>
              <w:spacing w:line="176" w:lineRule="exact"/>
              <w:ind w:left="112"/>
              <w:rPr>
                <w:sz w:val="18"/>
              </w:rPr>
            </w:pPr>
            <w:r>
              <w:rPr>
                <w:sz w:val="18"/>
              </w:rPr>
              <w:t>certificiranja</w:t>
            </w:r>
            <w:r>
              <w:rPr>
                <w:spacing w:val="-2"/>
                <w:sz w:val="18"/>
              </w:rPr>
              <w:t xml:space="preserve"> </w:t>
            </w:r>
            <w:r>
              <w:rPr>
                <w:spacing w:val="-5"/>
                <w:sz w:val="18"/>
              </w:rPr>
              <w:t>za</w:t>
            </w:r>
          </w:p>
        </w:tc>
        <w:tc>
          <w:tcPr>
            <w:tcW w:w="350" w:type="pct"/>
            <w:tcBorders>
              <w:top w:val="nil"/>
              <w:bottom w:val="nil"/>
            </w:tcBorders>
          </w:tcPr>
          <w:p w:rsidR="00663B9A" w:rsidP="00225E04" w:rsidRDefault="00663B9A" w14:paraId="5ADDBF25" w14:textId="77777777">
            <w:pPr>
              <w:pStyle w:val="TableParagraph"/>
              <w:rPr>
                <w:sz w:val="12"/>
              </w:rPr>
            </w:pPr>
          </w:p>
        </w:tc>
        <w:tc>
          <w:tcPr>
            <w:tcW w:w="648" w:type="pct"/>
            <w:tcBorders>
              <w:top w:val="nil"/>
              <w:bottom w:val="nil"/>
            </w:tcBorders>
          </w:tcPr>
          <w:p w:rsidR="00663B9A" w:rsidP="00225E04" w:rsidRDefault="00663B9A" w14:paraId="07FACB3E" w14:textId="77777777">
            <w:pPr>
              <w:pStyle w:val="TableParagraph"/>
              <w:rPr>
                <w:sz w:val="12"/>
              </w:rPr>
            </w:pPr>
          </w:p>
        </w:tc>
        <w:tc>
          <w:tcPr>
            <w:tcW w:w="348" w:type="pct"/>
            <w:vMerge/>
            <w:tcBorders>
              <w:top w:val="nil"/>
            </w:tcBorders>
          </w:tcPr>
          <w:p w:rsidR="00663B9A" w:rsidP="00225E04" w:rsidRDefault="00663B9A" w14:paraId="3B53CEC2" w14:textId="77777777">
            <w:pPr>
              <w:rPr>
                <w:sz w:val="2"/>
                <w:szCs w:val="2"/>
              </w:rPr>
            </w:pPr>
          </w:p>
        </w:tc>
        <w:tc>
          <w:tcPr>
            <w:tcW w:w="550" w:type="pct"/>
            <w:vMerge/>
            <w:tcBorders>
              <w:top w:val="nil"/>
            </w:tcBorders>
          </w:tcPr>
          <w:p w:rsidR="00663B9A" w:rsidP="00225E04" w:rsidRDefault="00663B9A" w14:paraId="192FBC06" w14:textId="77777777">
            <w:pPr>
              <w:rPr>
                <w:sz w:val="2"/>
                <w:szCs w:val="2"/>
              </w:rPr>
            </w:pPr>
          </w:p>
        </w:tc>
        <w:tc>
          <w:tcPr>
            <w:tcW w:w="674" w:type="pct"/>
            <w:vMerge/>
            <w:tcBorders>
              <w:top w:val="nil"/>
            </w:tcBorders>
          </w:tcPr>
          <w:p w:rsidR="00663B9A" w:rsidP="00225E04" w:rsidRDefault="00663B9A" w14:paraId="574CF9F6" w14:textId="77777777">
            <w:pPr>
              <w:rPr>
                <w:sz w:val="2"/>
                <w:szCs w:val="2"/>
              </w:rPr>
            </w:pPr>
          </w:p>
        </w:tc>
      </w:tr>
      <w:tr w:rsidR="00D95DD7" w:rsidTr="00225E04" w14:paraId="5A8D9A1C" w14:textId="77777777">
        <w:trPr>
          <w:trHeight w:val="198"/>
        </w:trPr>
        <w:tc>
          <w:tcPr>
            <w:tcW w:w="287" w:type="pct"/>
            <w:tcBorders>
              <w:top w:val="nil"/>
              <w:bottom w:val="nil"/>
            </w:tcBorders>
          </w:tcPr>
          <w:p w:rsidR="00663B9A" w:rsidP="00225E04" w:rsidRDefault="00663B9A" w14:paraId="03A3FE27" w14:textId="77777777">
            <w:pPr>
              <w:pStyle w:val="TableParagraph"/>
              <w:rPr>
                <w:sz w:val="12"/>
              </w:rPr>
            </w:pPr>
          </w:p>
        </w:tc>
        <w:tc>
          <w:tcPr>
            <w:tcW w:w="499" w:type="pct"/>
            <w:tcBorders>
              <w:top w:val="nil"/>
              <w:bottom w:val="nil"/>
            </w:tcBorders>
          </w:tcPr>
          <w:p w:rsidR="00663B9A" w:rsidP="00225E04" w:rsidRDefault="00663B9A" w14:paraId="4559DED5" w14:textId="77777777">
            <w:pPr>
              <w:pStyle w:val="TableParagraph"/>
              <w:rPr>
                <w:sz w:val="12"/>
              </w:rPr>
            </w:pPr>
          </w:p>
        </w:tc>
        <w:tc>
          <w:tcPr>
            <w:tcW w:w="448" w:type="pct"/>
            <w:tcBorders>
              <w:top w:val="nil"/>
              <w:bottom w:val="nil"/>
            </w:tcBorders>
          </w:tcPr>
          <w:p w:rsidR="00663B9A" w:rsidP="00225E04" w:rsidRDefault="00663B9A" w14:paraId="23C661DB" w14:textId="77777777">
            <w:pPr>
              <w:pStyle w:val="TableParagraph"/>
              <w:rPr>
                <w:sz w:val="12"/>
              </w:rPr>
            </w:pPr>
          </w:p>
        </w:tc>
        <w:tc>
          <w:tcPr>
            <w:tcW w:w="350" w:type="pct"/>
            <w:tcBorders>
              <w:top w:val="nil"/>
              <w:bottom w:val="nil"/>
            </w:tcBorders>
          </w:tcPr>
          <w:p w:rsidR="00663B9A" w:rsidP="00225E04" w:rsidRDefault="00663B9A" w14:paraId="0CA4C52F" w14:textId="77777777">
            <w:pPr>
              <w:pStyle w:val="TableParagraph"/>
              <w:rPr>
                <w:sz w:val="12"/>
              </w:rPr>
            </w:pPr>
          </w:p>
        </w:tc>
        <w:tc>
          <w:tcPr>
            <w:tcW w:w="348" w:type="pct"/>
            <w:tcBorders>
              <w:top w:val="nil"/>
              <w:bottom w:val="nil"/>
            </w:tcBorders>
          </w:tcPr>
          <w:p w:rsidR="00663B9A" w:rsidP="00225E04" w:rsidRDefault="00663B9A" w14:paraId="282D5F83" w14:textId="77777777">
            <w:pPr>
              <w:pStyle w:val="TableParagraph"/>
              <w:rPr>
                <w:sz w:val="12"/>
              </w:rPr>
            </w:pPr>
          </w:p>
        </w:tc>
        <w:tc>
          <w:tcPr>
            <w:tcW w:w="498" w:type="pct"/>
            <w:tcBorders>
              <w:top w:val="nil"/>
              <w:bottom w:val="nil"/>
            </w:tcBorders>
          </w:tcPr>
          <w:p w:rsidR="00663B9A" w:rsidP="00225E04" w:rsidRDefault="00663B9A" w14:paraId="6FB5EA58" w14:textId="77777777">
            <w:pPr>
              <w:pStyle w:val="TableParagraph"/>
              <w:spacing w:line="179" w:lineRule="exact"/>
              <w:ind w:left="112"/>
              <w:rPr>
                <w:sz w:val="18"/>
              </w:rPr>
            </w:pPr>
            <w:r>
              <w:rPr>
                <w:spacing w:val="-2"/>
                <w:sz w:val="18"/>
              </w:rPr>
              <w:t>poslovne</w:t>
            </w:r>
          </w:p>
        </w:tc>
        <w:tc>
          <w:tcPr>
            <w:tcW w:w="350" w:type="pct"/>
            <w:tcBorders>
              <w:top w:val="nil"/>
              <w:bottom w:val="nil"/>
            </w:tcBorders>
          </w:tcPr>
          <w:p w:rsidR="00663B9A" w:rsidP="00225E04" w:rsidRDefault="00663B9A" w14:paraId="30EC364B" w14:textId="77777777">
            <w:pPr>
              <w:pStyle w:val="TableParagraph"/>
              <w:rPr>
                <w:sz w:val="12"/>
              </w:rPr>
            </w:pPr>
          </w:p>
        </w:tc>
        <w:tc>
          <w:tcPr>
            <w:tcW w:w="648" w:type="pct"/>
            <w:tcBorders>
              <w:top w:val="nil"/>
              <w:bottom w:val="nil"/>
            </w:tcBorders>
          </w:tcPr>
          <w:p w:rsidR="00663B9A" w:rsidP="00225E04" w:rsidRDefault="00663B9A" w14:paraId="70EBACB1" w14:textId="77777777">
            <w:pPr>
              <w:pStyle w:val="TableParagraph"/>
              <w:rPr>
                <w:sz w:val="12"/>
              </w:rPr>
            </w:pPr>
          </w:p>
        </w:tc>
        <w:tc>
          <w:tcPr>
            <w:tcW w:w="348" w:type="pct"/>
            <w:vMerge/>
            <w:tcBorders>
              <w:top w:val="nil"/>
            </w:tcBorders>
          </w:tcPr>
          <w:p w:rsidR="00663B9A" w:rsidP="00225E04" w:rsidRDefault="00663B9A" w14:paraId="1C4CED27" w14:textId="77777777">
            <w:pPr>
              <w:rPr>
                <w:sz w:val="2"/>
                <w:szCs w:val="2"/>
              </w:rPr>
            </w:pPr>
          </w:p>
        </w:tc>
        <w:tc>
          <w:tcPr>
            <w:tcW w:w="550" w:type="pct"/>
            <w:vMerge/>
            <w:tcBorders>
              <w:top w:val="nil"/>
            </w:tcBorders>
          </w:tcPr>
          <w:p w:rsidR="00663B9A" w:rsidP="00225E04" w:rsidRDefault="00663B9A" w14:paraId="4E32A58B" w14:textId="77777777">
            <w:pPr>
              <w:rPr>
                <w:sz w:val="2"/>
                <w:szCs w:val="2"/>
              </w:rPr>
            </w:pPr>
          </w:p>
        </w:tc>
        <w:tc>
          <w:tcPr>
            <w:tcW w:w="674" w:type="pct"/>
            <w:vMerge/>
            <w:tcBorders>
              <w:top w:val="nil"/>
            </w:tcBorders>
          </w:tcPr>
          <w:p w:rsidR="00663B9A" w:rsidP="00225E04" w:rsidRDefault="00663B9A" w14:paraId="08059E11" w14:textId="77777777">
            <w:pPr>
              <w:rPr>
                <w:sz w:val="2"/>
                <w:szCs w:val="2"/>
              </w:rPr>
            </w:pPr>
          </w:p>
        </w:tc>
      </w:tr>
      <w:tr w:rsidR="00D95DD7" w:rsidTr="00225E04" w14:paraId="750D27F4" w14:textId="77777777">
        <w:trPr>
          <w:trHeight w:val="277"/>
        </w:trPr>
        <w:tc>
          <w:tcPr>
            <w:tcW w:w="287" w:type="pct"/>
            <w:tcBorders>
              <w:top w:val="nil"/>
            </w:tcBorders>
          </w:tcPr>
          <w:p w:rsidR="00663B9A" w:rsidP="00225E04" w:rsidRDefault="00663B9A" w14:paraId="055E1D43" w14:textId="77777777">
            <w:pPr>
              <w:pStyle w:val="TableParagraph"/>
              <w:rPr>
                <w:sz w:val="18"/>
              </w:rPr>
            </w:pPr>
          </w:p>
        </w:tc>
        <w:tc>
          <w:tcPr>
            <w:tcW w:w="499" w:type="pct"/>
            <w:tcBorders>
              <w:top w:val="nil"/>
            </w:tcBorders>
          </w:tcPr>
          <w:p w:rsidR="00663B9A" w:rsidP="00225E04" w:rsidRDefault="00663B9A" w14:paraId="069534D6" w14:textId="77777777">
            <w:pPr>
              <w:pStyle w:val="TableParagraph"/>
              <w:rPr>
                <w:sz w:val="18"/>
              </w:rPr>
            </w:pPr>
          </w:p>
        </w:tc>
        <w:tc>
          <w:tcPr>
            <w:tcW w:w="448" w:type="pct"/>
            <w:tcBorders>
              <w:top w:val="nil"/>
            </w:tcBorders>
          </w:tcPr>
          <w:p w:rsidR="00663B9A" w:rsidP="00225E04" w:rsidRDefault="00663B9A" w14:paraId="2518B0A3" w14:textId="77777777">
            <w:pPr>
              <w:pStyle w:val="TableParagraph"/>
              <w:rPr>
                <w:sz w:val="18"/>
              </w:rPr>
            </w:pPr>
          </w:p>
        </w:tc>
        <w:tc>
          <w:tcPr>
            <w:tcW w:w="350" w:type="pct"/>
            <w:tcBorders>
              <w:top w:val="nil"/>
            </w:tcBorders>
          </w:tcPr>
          <w:p w:rsidR="00663B9A" w:rsidP="00225E04" w:rsidRDefault="00663B9A" w14:paraId="3F3D2E36" w14:textId="77777777">
            <w:pPr>
              <w:pStyle w:val="TableParagraph"/>
              <w:rPr>
                <w:sz w:val="18"/>
              </w:rPr>
            </w:pPr>
          </w:p>
        </w:tc>
        <w:tc>
          <w:tcPr>
            <w:tcW w:w="348" w:type="pct"/>
            <w:tcBorders>
              <w:top w:val="nil"/>
            </w:tcBorders>
          </w:tcPr>
          <w:p w:rsidR="00663B9A" w:rsidP="00225E04" w:rsidRDefault="00663B9A" w14:paraId="2922B505" w14:textId="77777777">
            <w:pPr>
              <w:pStyle w:val="TableParagraph"/>
              <w:rPr>
                <w:sz w:val="18"/>
              </w:rPr>
            </w:pPr>
          </w:p>
        </w:tc>
        <w:tc>
          <w:tcPr>
            <w:tcW w:w="498" w:type="pct"/>
            <w:tcBorders>
              <w:top w:val="nil"/>
            </w:tcBorders>
          </w:tcPr>
          <w:p w:rsidR="00663B9A" w:rsidP="00225E04" w:rsidRDefault="00663B9A" w14:paraId="33874DC5" w14:textId="77777777">
            <w:pPr>
              <w:pStyle w:val="TableParagraph"/>
              <w:spacing w:line="199" w:lineRule="exact"/>
              <w:ind w:left="112"/>
              <w:rPr>
                <w:sz w:val="18"/>
              </w:rPr>
            </w:pPr>
            <w:r>
              <w:rPr>
                <w:spacing w:val="-2"/>
                <w:sz w:val="18"/>
              </w:rPr>
              <w:t>subjekte</w:t>
            </w:r>
          </w:p>
        </w:tc>
        <w:tc>
          <w:tcPr>
            <w:tcW w:w="350" w:type="pct"/>
            <w:tcBorders>
              <w:top w:val="nil"/>
            </w:tcBorders>
          </w:tcPr>
          <w:p w:rsidR="00663B9A" w:rsidP="00225E04" w:rsidRDefault="00663B9A" w14:paraId="68BF46F2" w14:textId="77777777">
            <w:pPr>
              <w:pStyle w:val="TableParagraph"/>
              <w:rPr>
                <w:sz w:val="18"/>
              </w:rPr>
            </w:pPr>
          </w:p>
        </w:tc>
        <w:tc>
          <w:tcPr>
            <w:tcW w:w="648" w:type="pct"/>
            <w:tcBorders>
              <w:top w:val="nil"/>
            </w:tcBorders>
          </w:tcPr>
          <w:p w:rsidR="00663B9A" w:rsidP="00225E04" w:rsidRDefault="00663B9A" w14:paraId="0D119D97" w14:textId="77777777">
            <w:pPr>
              <w:pStyle w:val="TableParagraph"/>
              <w:rPr>
                <w:sz w:val="18"/>
              </w:rPr>
            </w:pPr>
          </w:p>
        </w:tc>
        <w:tc>
          <w:tcPr>
            <w:tcW w:w="348" w:type="pct"/>
            <w:vMerge/>
            <w:tcBorders>
              <w:top w:val="nil"/>
            </w:tcBorders>
          </w:tcPr>
          <w:p w:rsidR="00663B9A" w:rsidP="00225E04" w:rsidRDefault="00663B9A" w14:paraId="77D75E01" w14:textId="77777777">
            <w:pPr>
              <w:rPr>
                <w:sz w:val="2"/>
                <w:szCs w:val="2"/>
              </w:rPr>
            </w:pPr>
          </w:p>
        </w:tc>
        <w:tc>
          <w:tcPr>
            <w:tcW w:w="550" w:type="pct"/>
            <w:vMerge/>
            <w:tcBorders>
              <w:top w:val="nil"/>
            </w:tcBorders>
          </w:tcPr>
          <w:p w:rsidR="00663B9A" w:rsidP="00225E04" w:rsidRDefault="00663B9A" w14:paraId="1C3E3664" w14:textId="77777777">
            <w:pPr>
              <w:rPr>
                <w:sz w:val="2"/>
                <w:szCs w:val="2"/>
              </w:rPr>
            </w:pPr>
          </w:p>
        </w:tc>
        <w:tc>
          <w:tcPr>
            <w:tcW w:w="674" w:type="pct"/>
            <w:vMerge/>
            <w:tcBorders>
              <w:top w:val="nil"/>
            </w:tcBorders>
          </w:tcPr>
          <w:p w:rsidR="00663B9A" w:rsidP="00225E04" w:rsidRDefault="00663B9A" w14:paraId="19B94EB5" w14:textId="77777777">
            <w:pPr>
              <w:rPr>
                <w:sz w:val="2"/>
                <w:szCs w:val="2"/>
              </w:rPr>
            </w:pPr>
          </w:p>
        </w:tc>
      </w:tr>
      <w:tr w:rsidR="00D95DD7" w:rsidTr="00225E04" w14:paraId="0AB7C8BA" w14:textId="77777777">
        <w:trPr>
          <w:trHeight w:val="206"/>
        </w:trPr>
        <w:tc>
          <w:tcPr>
            <w:tcW w:w="287" w:type="pct"/>
            <w:tcBorders>
              <w:bottom w:val="nil"/>
            </w:tcBorders>
          </w:tcPr>
          <w:p w:rsidR="00663B9A" w:rsidP="00225E04" w:rsidRDefault="00663B9A" w14:paraId="14C2B04F" w14:textId="77777777">
            <w:pPr>
              <w:pStyle w:val="TableParagraph"/>
              <w:spacing w:before="2" w:line="184" w:lineRule="exact"/>
              <w:ind w:left="9"/>
              <w:jc w:val="center"/>
              <w:rPr>
                <w:sz w:val="18"/>
              </w:rPr>
            </w:pPr>
            <w:r>
              <w:rPr>
                <w:spacing w:val="-10"/>
                <w:sz w:val="18"/>
              </w:rPr>
              <w:t>5</w:t>
            </w:r>
          </w:p>
        </w:tc>
        <w:tc>
          <w:tcPr>
            <w:tcW w:w="499" w:type="pct"/>
            <w:tcBorders>
              <w:bottom w:val="nil"/>
            </w:tcBorders>
          </w:tcPr>
          <w:p w:rsidR="00663B9A" w:rsidP="00225E04" w:rsidRDefault="00663B9A" w14:paraId="0BF27323" w14:textId="77777777">
            <w:pPr>
              <w:pStyle w:val="TableParagraph"/>
              <w:spacing w:line="186" w:lineRule="exact"/>
              <w:ind w:left="108"/>
              <w:rPr>
                <w:sz w:val="18"/>
              </w:rPr>
            </w:pPr>
            <w:r>
              <w:rPr>
                <w:spacing w:val="-2"/>
                <w:sz w:val="18"/>
              </w:rPr>
              <w:t>Općina</w:t>
            </w:r>
          </w:p>
        </w:tc>
        <w:tc>
          <w:tcPr>
            <w:tcW w:w="448" w:type="pct"/>
            <w:tcBorders>
              <w:bottom w:val="nil"/>
            </w:tcBorders>
          </w:tcPr>
          <w:p w:rsidR="00663B9A" w:rsidP="00225E04" w:rsidRDefault="00663B9A" w14:paraId="6F37AE2C" w14:textId="77777777">
            <w:pPr>
              <w:pStyle w:val="TableParagraph"/>
              <w:spacing w:before="2" w:line="184" w:lineRule="exact"/>
              <w:ind w:left="16" w:right="64"/>
              <w:jc w:val="center"/>
              <w:rPr>
                <w:sz w:val="18"/>
              </w:rPr>
            </w:pPr>
            <w:r>
              <w:rPr>
                <w:spacing w:val="-2"/>
                <w:sz w:val="18"/>
              </w:rPr>
              <w:t>13134387066</w:t>
            </w:r>
          </w:p>
        </w:tc>
        <w:tc>
          <w:tcPr>
            <w:tcW w:w="350" w:type="pct"/>
            <w:tcBorders>
              <w:bottom w:val="nil"/>
            </w:tcBorders>
          </w:tcPr>
          <w:p w:rsidR="00663B9A" w:rsidP="00225E04" w:rsidRDefault="00663B9A" w14:paraId="4621D17C" w14:textId="77777777">
            <w:pPr>
              <w:pStyle w:val="TableParagraph"/>
              <w:spacing w:line="186" w:lineRule="exact"/>
              <w:ind w:left="111"/>
              <w:rPr>
                <w:sz w:val="18"/>
              </w:rPr>
            </w:pPr>
            <w:r>
              <w:rPr>
                <w:spacing w:val="-2"/>
                <w:sz w:val="18"/>
              </w:rPr>
              <w:t>Ulica</w:t>
            </w:r>
          </w:p>
        </w:tc>
        <w:tc>
          <w:tcPr>
            <w:tcW w:w="348" w:type="pct"/>
            <w:tcBorders>
              <w:bottom w:val="nil"/>
            </w:tcBorders>
          </w:tcPr>
          <w:p w:rsidR="00663B9A" w:rsidP="00225E04" w:rsidRDefault="00663B9A" w14:paraId="1A6E537F" w14:textId="77777777">
            <w:pPr>
              <w:pStyle w:val="TableParagraph"/>
              <w:spacing w:before="2" w:line="184" w:lineRule="exact"/>
              <w:ind w:left="109" w:right="95"/>
              <w:jc w:val="center"/>
              <w:rPr>
                <w:sz w:val="18"/>
              </w:rPr>
            </w:pPr>
            <w:r>
              <w:rPr>
                <w:spacing w:val="-2"/>
                <w:sz w:val="18"/>
              </w:rPr>
              <w:t>3.501,00</w:t>
            </w:r>
          </w:p>
        </w:tc>
        <w:tc>
          <w:tcPr>
            <w:tcW w:w="498" w:type="pct"/>
            <w:tcBorders>
              <w:bottom w:val="nil"/>
            </w:tcBorders>
          </w:tcPr>
          <w:p w:rsidR="00663B9A" w:rsidP="00225E04" w:rsidRDefault="00663B9A" w14:paraId="1585F3A0" w14:textId="77777777">
            <w:pPr>
              <w:pStyle w:val="TableParagraph"/>
              <w:spacing w:line="186" w:lineRule="exact"/>
              <w:ind w:left="112"/>
              <w:rPr>
                <w:sz w:val="18"/>
              </w:rPr>
            </w:pPr>
            <w:r>
              <w:rPr>
                <w:sz w:val="18"/>
              </w:rPr>
              <w:t>Rješenje</w:t>
            </w:r>
            <w:r>
              <w:rPr>
                <w:spacing w:val="-4"/>
                <w:sz w:val="18"/>
              </w:rPr>
              <w:t xml:space="preserve"> </w:t>
            </w:r>
            <w:r>
              <w:rPr>
                <w:spacing w:val="-5"/>
                <w:sz w:val="18"/>
              </w:rPr>
              <w:t>za</w:t>
            </w:r>
          </w:p>
        </w:tc>
        <w:tc>
          <w:tcPr>
            <w:tcW w:w="350" w:type="pct"/>
            <w:tcBorders>
              <w:bottom w:val="nil"/>
            </w:tcBorders>
          </w:tcPr>
          <w:p w:rsidR="00663B9A" w:rsidP="00225E04" w:rsidRDefault="00663B9A" w14:paraId="4EDFF559" w14:textId="77777777">
            <w:pPr>
              <w:pStyle w:val="TableParagraph"/>
              <w:spacing w:before="2" w:line="184" w:lineRule="exact"/>
              <w:ind w:left="112"/>
              <w:rPr>
                <w:sz w:val="18"/>
              </w:rPr>
            </w:pPr>
            <w:r>
              <w:rPr>
                <w:spacing w:val="-2"/>
                <w:sz w:val="18"/>
              </w:rPr>
              <w:t>3.501,00</w:t>
            </w:r>
          </w:p>
        </w:tc>
        <w:tc>
          <w:tcPr>
            <w:tcW w:w="648" w:type="pct"/>
            <w:tcBorders>
              <w:bottom w:val="nil"/>
            </w:tcBorders>
          </w:tcPr>
          <w:p w:rsidR="00663B9A" w:rsidP="00225E04" w:rsidRDefault="00663B9A" w14:paraId="00D44854" w14:textId="77777777">
            <w:pPr>
              <w:pStyle w:val="TableParagraph"/>
              <w:spacing w:line="186" w:lineRule="exact"/>
              <w:ind w:left="112"/>
              <w:rPr>
                <w:sz w:val="18"/>
              </w:rPr>
            </w:pPr>
            <w:r>
              <w:rPr>
                <w:sz w:val="18"/>
              </w:rPr>
              <w:t>Rješenje</w:t>
            </w:r>
            <w:r>
              <w:rPr>
                <w:spacing w:val="-3"/>
                <w:sz w:val="18"/>
              </w:rPr>
              <w:t xml:space="preserve"> </w:t>
            </w:r>
            <w:r>
              <w:rPr>
                <w:sz w:val="18"/>
              </w:rPr>
              <w:t>za</w:t>
            </w:r>
            <w:r>
              <w:rPr>
                <w:spacing w:val="-2"/>
                <w:sz w:val="18"/>
              </w:rPr>
              <w:t xml:space="preserve"> dozvolu</w:t>
            </w:r>
          </w:p>
        </w:tc>
        <w:tc>
          <w:tcPr>
            <w:tcW w:w="348" w:type="pct"/>
            <w:vMerge w:val="restart"/>
          </w:tcPr>
          <w:p w:rsidR="00663B9A" w:rsidP="00225E04" w:rsidRDefault="00663B9A" w14:paraId="6AE76EB1" w14:textId="77777777">
            <w:pPr>
              <w:pStyle w:val="TableParagraph"/>
              <w:rPr>
                <w:sz w:val="18"/>
              </w:rPr>
            </w:pPr>
          </w:p>
        </w:tc>
        <w:tc>
          <w:tcPr>
            <w:tcW w:w="550" w:type="pct"/>
            <w:vMerge w:val="restart"/>
          </w:tcPr>
          <w:p w:rsidR="00663B9A" w:rsidP="00225E04" w:rsidRDefault="00663B9A" w14:paraId="4B8E74A3" w14:textId="77777777">
            <w:pPr>
              <w:pStyle w:val="TableParagraph"/>
              <w:rPr>
                <w:sz w:val="18"/>
              </w:rPr>
            </w:pPr>
          </w:p>
        </w:tc>
        <w:tc>
          <w:tcPr>
            <w:tcW w:w="674" w:type="pct"/>
            <w:tcBorders>
              <w:bottom w:val="nil"/>
            </w:tcBorders>
          </w:tcPr>
          <w:p w:rsidR="00663B9A" w:rsidP="00225E04" w:rsidRDefault="00663B9A" w14:paraId="331D6BA8" w14:textId="77777777">
            <w:pPr>
              <w:pStyle w:val="TableParagraph"/>
              <w:spacing w:line="186" w:lineRule="exact"/>
              <w:ind w:left="112"/>
              <w:rPr>
                <w:sz w:val="18"/>
              </w:rPr>
            </w:pPr>
            <w:r>
              <w:rPr>
                <w:sz w:val="18"/>
              </w:rPr>
              <w:t>Rješenje</w:t>
            </w:r>
            <w:r>
              <w:rPr>
                <w:spacing w:val="-2"/>
                <w:sz w:val="18"/>
              </w:rPr>
              <w:t xml:space="preserve"> </w:t>
            </w:r>
            <w:r>
              <w:rPr>
                <w:sz w:val="18"/>
              </w:rPr>
              <w:t>za</w:t>
            </w:r>
            <w:r>
              <w:rPr>
                <w:spacing w:val="-2"/>
                <w:sz w:val="18"/>
              </w:rPr>
              <w:t xml:space="preserve"> </w:t>
            </w:r>
            <w:r>
              <w:rPr>
                <w:sz w:val="18"/>
              </w:rPr>
              <w:t>dozvolu</w:t>
            </w:r>
            <w:r>
              <w:rPr>
                <w:spacing w:val="-2"/>
                <w:sz w:val="18"/>
              </w:rPr>
              <w:t xml:space="preserve"> </w:t>
            </w:r>
            <w:r>
              <w:rPr>
                <w:spacing w:val="-5"/>
                <w:sz w:val="18"/>
              </w:rPr>
              <w:t>na</w:t>
            </w:r>
          </w:p>
        </w:tc>
      </w:tr>
      <w:tr w:rsidR="00D95DD7" w:rsidTr="00225E04" w14:paraId="7537F706" w14:textId="77777777">
        <w:trPr>
          <w:trHeight w:val="196"/>
        </w:trPr>
        <w:tc>
          <w:tcPr>
            <w:tcW w:w="287" w:type="pct"/>
            <w:tcBorders>
              <w:top w:val="nil"/>
              <w:bottom w:val="nil"/>
            </w:tcBorders>
          </w:tcPr>
          <w:p w:rsidR="00663B9A" w:rsidP="00225E04" w:rsidRDefault="00663B9A" w14:paraId="479C3FFE" w14:textId="77777777">
            <w:pPr>
              <w:pStyle w:val="TableParagraph"/>
              <w:rPr>
                <w:sz w:val="12"/>
              </w:rPr>
            </w:pPr>
          </w:p>
        </w:tc>
        <w:tc>
          <w:tcPr>
            <w:tcW w:w="499" w:type="pct"/>
            <w:tcBorders>
              <w:top w:val="nil"/>
              <w:bottom w:val="nil"/>
            </w:tcBorders>
          </w:tcPr>
          <w:p w:rsidR="00663B9A" w:rsidP="00225E04" w:rsidRDefault="00663B9A" w14:paraId="504FC47F" w14:textId="77777777">
            <w:pPr>
              <w:pStyle w:val="TableParagraph"/>
              <w:spacing w:line="176" w:lineRule="exact"/>
              <w:ind w:left="108"/>
              <w:rPr>
                <w:sz w:val="18"/>
              </w:rPr>
            </w:pPr>
            <w:r>
              <w:rPr>
                <w:spacing w:val="-2"/>
                <w:sz w:val="18"/>
              </w:rPr>
              <w:t>Rogoznica</w:t>
            </w:r>
          </w:p>
        </w:tc>
        <w:tc>
          <w:tcPr>
            <w:tcW w:w="448" w:type="pct"/>
            <w:tcBorders>
              <w:top w:val="nil"/>
              <w:bottom w:val="nil"/>
            </w:tcBorders>
          </w:tcPr>
          <w:p w:rsidR="00663B9A" w:rsidP="00225E04" w:rsidRDefault="00663B9A" w14:paraId="1F321215" w14:textId="77777777">
            <w:pPr>
              <w:pStyle w:val="TableParagraph"/>
              <w:rPr>
                <w:sz w:val="12"/>
              </w:rPr>
            </w:pPr>
          </w:p>
        </w:tc>
        <w:tc>
          <w:tcPr>
            <w:tcW w:w="350" w:type="pct"/>
            <w:tcBorders>
              <w:top w:val="nil"/>
              <w:bottom w:val="nil"/>
            </w:tcBorders>
          </w:tcPr>
          <w:p w:rsidR="00663B9A" w:rsidP="00225E04" w:rsidRDefault="00663B9A" w14:paraId="5EEC7037" w14:textId="77777777">
            <w:pPr>
              <w:pStyle w:val="TableParagraph"/>
              <w:spacing w:line="176" w:lineRule="exact"/>
              <w:ind w:left="111"/>
              <w:rPr>
                <w:sz w:val="18"/>
              </w:rPr>
            </w:pPr>
            <w:r>
              <w:rPr>
                <w:spacing w:val="-2"/>
                <w:sz w:val="18"/>
              </w:rPr>
              <w:t>hrvatske</w:t>
            </w:r>
          </w:p>
        </w:tc>
        <w:tc>
          <w:tcPr>
            <w:tcW w:w="348" w:type="pct"/>
            <w:tcBorders>
              <w:top w:val="nil"/>
              <w:bottom w:val="nil"/>
            </w:tcBorders>
          </w:tcPr>
          <w:p w:rsidR="00663B9A" w:rsidP="00225E04" w:rsidRDefault="00663B9A" w14:paraId="2F99DDDA" w14:textId="77777777">
            <w:pPr>
              <w:pStyle w:val="TableParagraph"/>
              <w:rPr>
                <w:sz w:val="12"/>
              </w:rPr>
            </w:pPr>
          </w:p>
        </w:tc>
        <w:tc>
          <w:tcPr>
            <w:tcW w:w="498" w:type="pct"/>
            <w:tcBorders>
              <w:top w:val="nil"/>
              <w:bottom w:val="nil"/>
            </w:tcBorders>
          </w:tcPr>
          <w:p w:rsidR="00663B9A" w:rsidP="00225E04" w:rsidRDefault="00663B9A" w14:paraId="3CE0AEF1" w14:textId="77777777">
            <w:pPr>
              <w:pStyle w:val="TableParagraph"/>
              <w:spacing w:line="176" w:lineRule="exact"/>
              <w:ind w:left="112"/>
              <w:rPr>
                <w:sz w:val="18"/>
              </w:rPr>
            </w:pPr>
            <w:r>
              <w:rPr>
                <w:sz w:val="18"/>
              </w:rPr>
              <w:t>dozvolu</w:t>
            </w:r>
            <w:r>
              <w:rPr>
                <w:spacing w:val="-1"/>
                <w:sz w:val="18"/>
              </w:rPr>
              <w:t xml:space="preserve"> </w:t>
            </w:r>
            <w:r>
              <w:rPr>
                <w:spacing w:val="-5"/>
                <w:sz w:val="18"/>
              </w:rPr>
              <w:t>na</w:t>
            </w:r>
          </w:p>
        </w:tc>
        <w:tc>
          <w:tcPr>
            <w:tcW w:w="350" w:type="pct"/>
            <w:tcBorders>
              <w:top w:val="nil"/>
              <w:bottom w:val="nil"/>
            </w:tcBorders>
          </w:tcPr>
          <w:p w:rsidR="00663B9A" w:rsidP="00225E04" w:rsidRDefault="00663B9A" w14:paraId="12A4169D" w14:textId="77777777">
            <w:pPr>
              <w:pStyle w:val="TableParagraph"/>
              <w:rPr>
                <w:sz w:val="12"/>
              </w:rPr>
            </w:pPr>
          </w:p>
        </w:tc>
        <w:tc>
          <w:tcPr>
            <w:tcW w:w="648" w:type="pct"/>
            <w:tcBorders>
              <w:top w:val="nil"/>
              <w:bottom w:val="nil"/>
            </w:tcBorders>
          </w:tcPr>
          <w:p w:rsidR="00663B9A" w:rsidP="00225E04" w:rsidRDefault="00663B9A" w14:paraId="3C044E51" w14:textId="77777777">
            <w:pPr>
              <w:pStyle w:val="TableParagraph"/>
              <w:spacing w:line="176" w:lineRule="exact"/>
              <w:ind w:left="112"/>
              <w:rPr>
                <w:sz w:val="18"/>
              </w:rPr>
            </w:pPr>
            <w:r>
              <w:rPr>
                <w:sz w:val="18"/>
              </w:rPr>
              <w:t>na</w:t>
            </w:r>
            <w:r>
              <w:rPr>
                <w:spacing w:val="-1"/>
                <w:sz w:val="18"/>
              </w:rPr>
              <w:t xml:space="preserve"> </w:t>
            </w:r>
            <w:r>
              <w:rPr>
                <w:sz w:val="18"/>
              </w:rPr>
              <w:t>pomorskom</w:t>
            </w:r>
            <w:r>
              <w:rPr>
                <w:spacing w:val="-2"/>
                <w:sz w:val="18"/>
              </w:rPr>
              <w:t xml:space="preserve"> dobru</w:t>
            </w:r>
          </w:p>
        </w:tc>
        <w:tc>
          <w:tcPr>
            <w:tcW w:w="348" w:type="pct"/>
            <w:vMerge/>
            <w:tcBorders>
              <w:top w:val="nil"/>
            </w:tcBorders>
          </w:tcPr>
          <w:p w:rsidR="00663B9A" w:rsidP="00225E04" w:rsidRDefault="00663B9A" w14:paraId="0C3D45A2" w14:textId="77777777">
            <w:pPr>
              <w:rPr>
                <w:sz w:val="2"/>
                <w:szCs w:val="2"/>
              </w:rPr>
            </w:pPr>
          </w:p>
        </w:tc>
        <w:tc>
          <w:tcPr>
            <w:tcW w:w="550" w:type="pct"/>
            <w:vMerge/>
            <w:tcBorders>
              <w:top w:val="nil"/>
            </w:tcBorders>
          </w:tcPr>
          <w:p w:rsidR="00663B9A" w:rsidP="00225E04" w:rsidRDefault="00663B9A" w14:paraId="25A500EA" w14:textId="77777777">
            <w:pPr>
              <w:rPr>
                <w:sz w:val="2"/>
                <w:szCs w:val="2"/>
              </w:rPr>
            </w:pPr>
          </w:p>
        </w:tc>
        <w:tc>
          <w:tcPr>
            <w:tcW w:w="674" w:type="pct"/>
            <w:tcBorders>
              <w:top w:val="nil"/>
              <w:bottom w:val="nil"/>
            </w:tcBorders>
          </w:tcPr>
          <w:p w:rsidR="00663B9A" w:rsidP="00225E04" w:rsidRDefault="00663B9A" w14:paraId="4620D92A" w14:textId="77777777">
            <w:pPr>
              <w:pStyle w:val="TableParagraph"/>
              <w:spacing w:line="176" w:lineRule="exact"/>
              <w:ind w:left="112"/>
              <w:rPr>
                <w:sz w:val="18"/>
              </w:rPr>
            </w:pPr>
            <w:r>
              <w:rPr>
                <w:sz w:val="18"/>
              </w:rPr>
              <w:t>pomorskom</w:t>
            </w:r>
            <w:r>
              <w:rPr>
                <w:spacing w:val="-4"/>
                <w:sz w:val="18"/>
              </w:rPr>
              <w:t xml:space="preserve"> </w:t>
            </w:r>
            <w:r>
              <w:rPr>
                <w:sz w:val="18"/>
              </w:rPr>
              <w:t xml:space="preserve">dobru </w:t>
            </w:r>
            <w:r>
              <w:rPr>
                <w:spacing w:val="-5"/>
                <w:sz w:val="18"/>
              </w:rPr>
              <w:t>RH,</w:t>
            </w:r>
          </w:p>
        </w:tc>
      </w:tr>
      <w:tr w:rsidR="00D95DD7" w:rsidTr="00225E04" w14:paraId="72DB94C2" w14:textId="77777777">
        <w:trPr>
          <w:trHeight w:val="195"/>
        </w:trPr>
        <w:tc>
          <w:tcPr>
            <w:tcW w:w="287" w:type="pct"/>
            <w:tcBorders>
              <w:top w:val="nil"/>
              <w:bottom w:val="nil"/>
            </w:tcBorders>
          </w:tcPr>
          <w:p w:rsidR="00663B9A" w:rsidP="00225E04" w:rsidRDefault="00663B9A" w14:paraId="7F0C880D" w14:textId="77777777">
            <w:pPr>
              <w:pStyle w:val="TableParagraph"/>
              <w:rPr>
                <w:sz w:val="12"/>
              </w:rPr>
            </w:pPr>
          </w:p>
        </w:tc>
        <w:tc>
          <w:tcPr>
            <w:tcW w:w="499" w:type="pct"/>
            <w:tcBorders>
              <w:top w:val="nil"/>
              <w:bottom w:val="nil"/>
            </w:tcBorders>
          </w:tcPr>
          <w:p w:rsidR="00663B9A" w:rsidP="00225E04" w:rsidRDefault="00663B9A" w14:paraId="1ECC6A10" w14:textId="77777777">
            <w:pPr>
              <w:pStyle w:val="TableParagraph"/>
              <w:rPr>
                <w:sz w:val="12"/>
              </w:rPr>
            </w:pPr>
          </w:p>
        </w:tc>
        <w:tc>
          <w:tcPr>
            <w:tcW w:w="448" w:type="pct"/>
            <w:tcBorders>
              <w:top w:val="nil"/>
              <w:bottom w:val="nil"/>
            </w:tcBorders>
          </w:tcPr>
          <w:p w:rsidR="00663B9A" w:rsidP="00225E04" w:rsidRDefault="00663B9A" w14:paraId="230DADB9" w14:textId="77777777">
            <w:pPr>
              <w:pStyle w:val="TableParagraph"/>
              <w:rPr>
                <w:sz w:val="12"/>
              </w:rPr>
            </w:pPr>
          </w:p>
        </w:tc>
        <w:tc>
          <w:tcPr>
            <w:tcW w:w="350" w:type="pct"/>
            <w:tcBorders>
              <w:top w:val="nil"/>
              <w:bottom w:val="nil"/>
            </w:tcBorders>
          </w:tcPr>
          <w:p w:rsidR="00663B9A" w:rsidP="00225E04" w:rsidRDefault="00663B9A" w14:paraId="5ECE57BD" w14:textId="77777777">
            <w:pPr>
              <w:pStyle w:val="TableParagraph"/>
              <w:spacing w:line="175" w:lineRule="exact"/>
              <w:ind w:left="111"/>
              <w:rPr>
                <w:sz w:val="18"/>
              </w:rPr>
            </w:pPr>
            <w:r>
              <w:rPr>
                <w:spacing w:val="-2"/>
                <w:sz w:val="18"/>
              </w:rPr>
              <w:t>mornarice</w:t>
            </w:r>
          </w:p>
        </w:tc>
        <w:tc>
          <w:tcPr>
            <w:tcW w:w="348" w:type="pct"/>
            <w:tcBorders>
              <w:top w:val="nil"/>
              <w:bottom w:val="nil"/>
            </w:tcBorders>
          </w:tcPr>
          <w:p w:rsidR="00663B9A" w:rsidP="00225E04" w:rsidRDefault="00663B9A" w14:paraId="2D08DD14" w14:textId="77777777">
            <w:pPr>
              <w:pStyle w:val="TableParagraph"/>
              <w:rPr>
                <w:sz w:val="12"/>
              </w:rPr>
            </w:pPr>
          </w:p>
        </w:tc>
        <w:tc>
          <w:tcPr>
            <w:tcW w:w="498" w:type="pct"/>
            <w:tcBorders>
              <w:top w:val="nil"/>
              <w:bottom w:val="nil"/>
            </w:tcBorders>
          </w:tcPr>
          <w:p w:rsidR="00663B9A" w:rsidP="00225E04" w:rsidRDefault="00663B9A" w14:paraId="481625ED" w14:textId="77777777">
            <w:pPr>
              <w:pStyle w:val="TableParagraph"/>
              <w:spacing w:line="175" w:lineRule="exact"/>
              <w:ind w:left="112"/>
              <w:rPr>
                <w:sz w:val="18"/>
              </w:rPr>
            </w:pPr>
            <w:r>
              <w:rPr>
                <w:spacing w:val="-2"/>
                <w:sz w:val="18"/>
              </w:rPr>
              <w:t>pomorskom</w:t>
            </w:r>
          </w:p>
        </w:tc>
        <w:tc>
          <w:tcPr>
            <w:tcW w:w="350" w:type="pct"/>
            <w:tcBorders>
              <w:top w:val="nil"/>
              <w:bottom w:val="nil"/>
            </w:tcBorders>
          </w:tcPr>
          <w:p w:rsidR="00663B9A" w:rsidP="00225E04" w:rsidRDefault="00663B9A" w14:paraId="14B9D0E3" w14:textId="77777777">
            <w:pPr>
              <w:pStyle w:val="TableParagraph"/>
              <w:rPr>
                <w:sz w:val="12"/>
              </w:rPr>
            </w:pPr>
          </w:p>
        </w:tc>
        <w:tc>
          <w:tcPr>
            <w:tcW w:w="648" w:type="pct"/>
            <w:tcBorders>
              <w:top w:val="nil"/>
              <w:bottom w:val="nil"/>
            </w:tcBorders>
          </w:tcPr>
          <w:p w:rsidR="00663B9A" w:rsidP="00225E04" w:rsidRDefault="00663B9A" w14:paraId="378F5B7F" w14:textId="77777777">
            <w:pPr>
              <w:pStyle w:val="TableParagraph"/>
              <w:spacing w:line="175" w:lineRule="exact"/>
              <w:ind w:left="112"/>
              <w:rPr>
                <w:sz w:val="18"/>
              </w:rPr>
            </w:pPr>
            <w:r>
              <w:rPr>
                <w:sz w:val="18"/>
              </w:rPr>
              <w:t>RH,</w:t>
            </w:r>
            <w:r>
              <w:rPr>
                <w:spacing w:val="-4"/>
                <w:sz w:val="18"/>
              </w:rPr>
              <w:t xml:space="preserve"> </w:t>
            </w:r>
            <w:r>
              <w:rPr>
                <w:sz w:val="18"/>
              </w:rPr>
              <w:t>Šibensko-</w:t>
            </w:r>
            <w:r>
              <w:rPr>
                <w:spacing w:val="-2"/>
                <w:sz w:val="18"/>
              </w:rPr>
              <w:t>kninska</w:t>
            </w:r>
          </w:p>
        </w:tc>
        <w:tc>
          <w:tcPr>
            <w:tcW w:w="348" w:type="pct"/>
            <w:vMerge/>
            <w:tcBorders>
              <w:top w:val="nil"/>
            </w:tcBorders>
          </w:tcPr>
          <w:p w:rsidR="00663B9A" w:rsidP="00225E04" w:rsidRDefault="00663B9A" w14:paraId="11B5F879" w14:textId="77777777">
            <w:pPr>
              <w:rPr>
                <w:sz w:val="2"/>
                <w:szCs w:val="2"/>
              </w:rPr>
            </w:pPr>
          </w:p>
        </w:tc>
        <w:tc>
          <w:tcPr>
            <w:tcW w:w="550" w:type="pct"/>
            <w:vMerge/>
            <w:tcBorders>
              <w:top w:val="nil"/>
            </w:tcBorders>
          </w:tcPr>
          <w:p w:rsidR="00663B9A" w:rsidP="00225E04" w:rsidRDefault="00663B9A" w14:paraId="0D09EB90" w14:textId="77777777">
            <w:pPr>
              <w:rPr>
                <w:sz w:val="2"/>
                <w:szCs w:val="2"/>
              </w:rPr>
            </w:pPr>
          </w:p>
        </w:tc>
        <w:tc>
          <w:tcPr>
            <w:tcW w:w="674" w:type="pct"/>
            <w:tcBorders>
              <w:top w:val="nil"/>
              <w:bottom w:val="nil"/>
            </w:tcBorders>
          </w:tcPr>
          <w:p w:rsidR="00663B9A" w:rsidP="00225E04" w:rsidRDefault="00663B9A" w14:paraId="509EB03B" w14:textId="77777777">
            <w:pPr>
              <w:pStyle w:val="TableParagraph"/>
              <w:spacing w:line="175" w:lineRule="exact"/>
              <w:ind w:left="112"/>
              <w:rPr>
                <w:sz w:val="18"/>
              </w:rPr>
            </w:pPr>
            <w:r>
              <w:rPr>
                <w:sz w:val="18"/>
              </w:rPr>
              <w:t>Šibensko-</w:t>
            </w:r>
            <w:r>
              <w:rPr>
                <w:spacing w:val="-2"/>
                <w:sz w:val="18"/>
              </w:rPr>
              <w:t>kninska</w:t>
            </w:r>
          </w:p>
        </w:tc>
      </w:tr>
      <w:tr w:rsidR="00D95DD7" w:rsidTr="00225E04" w14:paraId="37F9D2BA" w14:textId="77777777">
        <w:trPr>
          <w:trHeight w:val="197"/>
        </w:trPr>
        <w:tc>
          <w:tcPr>
            <w:tcW w:w="287" w:type="pct"/>
            <w:tcBorders>
              <w:top w:val="nil"/>
              <w:bottom w:val="nil"/>
            </w:tcBorders>
          </w:tcPr>
          <w:p w:rsidR="00663B9A" w:rsidP="00225E04" w:rsidRDefault="00663B9A" w14:paraId="6CE6C1B2" w14:textId="77777777">
            <w:pPr>
              <w:pStyle w:val="TableParagraph"/>
              <w:rPr>
                <w:sz w:val="12"/>
              </w:rPr>
            </w:pPr>
          </w:p>
        </w:tc>
        <w:tc>
          <w:tcPr>
            <w:tcW w:w="499" w:type="pct"/>
            <w:tcBorders>
              <w:top w:val="nil"/>
              <w:bottom w:val="nil"/>
            </w:tcBorders>
          </w:tcPr>
          <w:p w:rsidR="00663B9A" w:rsidP="00225E04" w:rsidRDefault="00663B9A" w14:paraId="6BA1C72B" w14:textId="77777777">
            <w:pPr>
              <w:pStyle w:val="TableParagraph"/>
              <w:rPr>
                <w:sz w:val="12"/>
              </w:rPr>
            </w:pPr>
          </w:p>
        </w:tc>
        <w:tc>
          <w:tcPr>
            <w:tcW w:w="448" w:type="pct"/>
            <w:tcBorders>
              <w:top w:val="nil"/>
              <w:bottom w:val="nil"/>
            </w:tcBorders>
          </w:tcPr>
          <w:p w:rsidR="00663B9A" w:rsidP="00225E04" w:rsidRDefault="00663B9A" w14:paraId="3862A00D" w14:textId="77777777">
            <w:pPr>
              <w:pStyle w:val="TableParagraph"/>
              <w:rPr>
                <w:sz w:val="12"/>
              </w:rPr>
            </w:pPr>
          </w:p>
        </w:tc>
        <w:tc>
          <w:tcPr>
            <w:tcW w:w="350" w:type="pct"/>
            <w:tcBorders>
              <w:top w:val="nil"/>
              <w:bottom w:val="nil"/>
            </w:tcBorders>
          </w:tcPr>
          <w:p w:rsidR="00663B9A" w:rsidP="00225E04" w:rsidRDefault="00663B9A" w14:paraId="3AA2EE10" w14:textId="77777777">
            <w:pPr>
              <w:pStyle w:val="TableParagraph"/>
              <w:spacing w:line="178" w:lineRule="exact"/>
              <w:ind w:left="111"/>
              <w:rPr>
                <w:sz w:val="18"/>
              </w:rPr>
            </w:pPr>
            <w:r>
              <w:rPr>
                <w:spacing w:val="-5"/>
                <w:sz w:val="18"/>
              </w:rPr>
              <w:t>17,</w:t>
            </w:r>
          </w:p>
        </w:tc>
        <w:tc>
          <w:tcPr>
            <w:tcW w:w="348" w:type="pct"/>
            <w:tcBorders>
              <w:top w:val="nil"/>
              <w:bottom w:val="nil"/>
            </w:tcBorders>
          </w:tcPr>
          <w:p w:rsidR="00663B9A" w:rsidP="00225E04" w:rsidRDefault="00663B9A" w14:paraId="17939F67" w14:textId="77777777">
            <w:pPr>
              <w:pStyle w:val="TableParagraph"/>
              <w:rPr>
                <w:sz w:val="12"/>
              </w:rPr>
            </w:pPr>
          </w:p>
        </w:tc>
        <w:tc>
          <w:tcPr>
            <w:tcW w:w="498" w:type="pct"/>
            <w:tcBorders>
              <w:top w:val="nil"/>
              <w:bottom w:val="nil"/>
            </w:tcBorders>
          </w:tcPr>
          <w:p w:rsidR="00663B9A" w:rsidP="00225E04" w:rsidRDefault="00663B9A" w14:paraId="1556DFC1" w14:textId="77777777">
            <w:pPr>
              <w:pStyle w:val="TableParagraph"/>
              <w:spacing w:line="178" w:lineRule="exact"/>
              <w:ind w:left="112"/>
              <w:rPr>
                <w:sz w:val="18"/>
              </w:rPr>
            </w:pPr>
            <w:r>
              <w:rPr>
                <w:sz w:val="18"/>
              </w:rPr>
              <w:t>dobru</w:t>
            </w:r>
            <w:r>
              <w:rPr>
                <w:spacing w:val="1"/>
                <w:sz w:val="18"/>
              </w:rPr>
              <w:t xml:space="preserve"> </w:t>
            </w:r>
            <w:r>
              <w:rPr>
                <w:spacing w:val="-5"/>
                <w:sz w:val="18"/>
              </w:rPr>
              <w:t>RH,</w:t>
            </w:r>
          </w:p>
        </w:tc>
        <w:tc>
          <w:tcPr>
            <w:tcW w:w="350" w:type="pct"/>
            <w:tcBorders>
              <w:top w:val="nil"/>
              <w:bottom w:val="nil"/>
            </w:tcBorders>
          </w:tcPr>
          <w:p w:rsidR="00663B9A" w:rsidP="00225E04" w:rsidRDefault="00663B9A" w14:paraId="40D29E78" w14:textId="77777777">
            <w:pPr>
              <w:pStyle w:val="TableParagraph"/>
              <w:rPr>
                <w:sz w:val="12"/>
              </w:rPr>
            </w:pPr>
          </w:p>
        </w:tc>
        <w:tc>
          <w:tcPr>
            <w:tcW w:w="648" w:type="pct"/>
            <w:tcBorders>
              <w:top w:val="nil"/>
              <w:bottom w:val="nil"/>
            </w:tcBorders>
          </w:tcPr>
          <w:p w:rsidR="00663B9A" w:rsidP="00225E04" w:rsidRDefault="00663B9A" w14:paraId="6B1633A3" w14:textId="77777777">
            <w:pPr>
              <w:pStyle w:val="TableParagraph"/>
              <w:spacing w:line="178" w:lineRule="exact"/>
              <w:ind w:left="112"/>
              <w:rPr>
                <w:sz w:val="18"/>
              </w:rPr>
            </w:pPr>
            <w:r>
              <w:rPr>
                <w:sz w:val="18"/>
              </w:rPr>
              <w:t>županija,</w:t>
            </w:r>
            <w:r>
              <w:rPr>
                <w:spacing w:val="-2"/>
                <w:sz w:val="18"/>
              </w:rPr>
              <w:t xml:space="preserve"> </w:t>
            </w:r>
            <w:r>
              <w:rPr>
                <w:spacing w:val="-2"/>
                <w:sz w:val="18"/>
              </w:rPr>
              <w:lastRenderedPageBreak/>
              <w:t>Općina</w:t>
            </w:r>
          </w:p>
        </w:tc>
        <w:tc>
          <w:tcPr>
            <w:tcW w:w="348" w:type="pct"/>
            <w:vMerge/>
            <w:tcBorders>
              <w:top w:val="nil"/>
            </w:tcBorders>
          </w:tcPr>
          <w:p w:rsidR="00663B9A" w:rsidP="00225E04" w:rsidRDefault="00663B9A" w14:paraId="4DC7F072" w14:textId="77777777">
            <w:pPr>
              <w:rPr>
                <w:sz w:val="2"/>
                <w:szCs w:val="2"/>
              </w:rPr>
            </w:pPr>
          </w:p>
        </w:tc>
        <w:tc>
          <w:tcPr>
            <w:tcW w:w="550" w:type="pct"/>
            <w:vMerge/>
            <w:tcBorders>
              <w:top w:val="nil"/>
            </w:tcBorders>
          </w:tcPr>
          <w:p w:rsidR="00663B9A" w:rsidP="00225E04" w:rsidRDefault="00663B9A" w14:paraId="0A60258D" w14:textId="77777777">
            <w:pPr>
              <w:rPr>
                <w:sz w:val="2"/>
                <w:szCs w:val="2"/>
              </w:rPr>
            </w:pPr>
          </w:p>
        </w:tc>
        <w:tc>
          <w:tcPr>
            <w:tcW w:w="674" w:type="pct"/>
            <w:tcBorders>
              <w:top w:val="nil"/>
              <w:bottom w:val="nil"/>
            </w:tcBorders>
          </w:tcPr>
          <w:p w:rsidR="00663B9A" w:rsidP="00225E04" w:rsidRDefault="00663B9A" w14:paraId="258D476C" w14:textId="77777777">
            <w:pPr>
              <w:pStyle w:val="TableParagraph"/>
              <w:spacing w:line="178" w:lineRule="exact"/>
              <w:ind w:left="112"/>
              <w:rPr>
                <w:sz w:val="18"/>
              </w:rPr>
            </w:pPr>
            <w:r>
              <w:rPr>
                <w:sz w:val="18"/>
              </w:rPr>
              <w:t>županija,</w:t>
            </w:r>
            <w:r>
              <w:rPr>
                <w:spacing w:val="-2"/>
                <w:sz w:val="18"/>
              </w:rPr>
              <w:t xml:space="preserve"> </w:t>
            </w:r>
            <w:r>
              <w:rPr>
                <w:spacing w:val="-2"/>
                <w:sz w:val="18"/>
              </w:rPr>
              <w:lastRenderedPageBreak/>
              <w:t>Općina</w:t>
            </w:r>
          </w:p>
        </w:tc>
      </w:tr>
      <w:tr w:rsidR="00D95DD7" w:rsidTr="00225E04" w14:paraId="3DEE5729" w14:textId="77777777">
        <w:trPr>
          <w:trHeight w:val="199"/>
        </w:trPr>
        <w:tc>
          <w:tcPr>
            <w:tcW w:w="287" w:type="pct"/>
            <w:tcBorders>
              <w:top w:val="nil"/>
              <w:bottom w:val="nil"/>
            </w:tcBorders>
          </w:tcPr>
          <w:p w:rsidR="00663B9A" w:rsidP="00225E04" w:rsidRDefault="00663B9A" w14:paraId="0615F0E8" w14:textId="77777777">
            <w:pPr>
              <w:pStyle w:val="TableParagraph"/>
              <w:rPr>
                <w:sz w:val="12"/>
              </w:rPr>
            </w:pPr>
          </w:p>
        </w:tc>
        <w:tc>
          <w:tcPr>
            <w:tcW w:w="499" w:type="pct"/>
            <w:tcBorders>
              <w:top w:val="nil"/>
              <w:bottom w:val="nil"/>
            </w:tcBorders>
          </w:tcPr>
          <w:p w:rsidR="00663B9A" w:rsidP="00225E04" w:rsidRDefault="00663B9A" w14:paraId="12C7A4C3" w14:textId="77777777">
            <w:pPr>
              <w:pStyle w:val="TableParagraph"/>
              <w:rPr>
                <w:sz w:val="12"/>
              </w:rPr>
            </w:pPr>
          </w:p>
        </w:tc>
        <w:tc>
          <w:tcPr>
            <w:tcW w:w="448" w:type="pct"/>
            <w:tcBorders>
              <w:top w:val="nil"/>
              <w:bottom w:val="nil"/>
            </w:tcBorders>
          </w:tcPr>
          <w:p w:rsidR="00663B9A" w:rsidP="00225E04" w:rsidRDefault="00663B9A" w14:paraId="10089453" w14:textId="77777777">
            <w:pPr>
              <w:pStyle w:val="TableParagraph"/>
              <w:rPr>
                <w:sz w:val="12"/>
              </w:rPr>
            </w:pPr>
          </w:p>
        </w:tc>
        <w:tc>
          <w:tcPr>
            <w:tcW w:w="350" w:type="pct"/>
            <w:tcBorders>
              <w:top w:val="nil"/>
              <w:bottom w:val="nil"/>
            </w:tcBorders>
          </w:tcPr>
          <w:p w:rsidR="00663B9A" w:rsidP="00225E04" w:rsidRDefault="00663B9A" w14:paraId="342EF292" w14:textId="77777777">
            <w:pPr>
              <w:pStyle w:val="TableParagraph"/>
              <w:spacing w:line="179" w:lineRule="exact"/>
              <w:ind w:left="111"/>
              <w:rPr>
                <w:sz w:val="18"/>
              </w:rPr>
            </w:pPr>
            <w:r>
              <w:rPr>
                <w:spacing w:val="-2"/>
                <w:sz w:val="18"/>
              </w:rPr>
              <w:t>Rogoznica</w:t>
            </w:r>
          </w:p>
        </w:tc>
        <w:tc>
          <w:tcPr>
            <w:tcW w:w="348" w:type="pct"/>
            <w:tcBorders>
              <w:top w:val="nil"/>
              <w:bottom w:val="nil"/>
            </w:tcBorders>
          </w:tcPr>
          <w:p w:rsidR="00663B9A" w:rsidP="00225E04" w:rsidRDefault="00663B9A" w14:paraId="081C8A48" w14:textId="77777777">
            <w:pPr>
              <w:pStyle w:val="TableParagraph"/>
              <w:rPr>
                <w:sz w:val="12"/>
              </w:rPr>
            </w:pPr>
          </w:p>
        </w:tc>
        <w:tc>
          <w:tcPr>
            <w:tcW w:w="498" w:type="pct"/>
            <w:tcBorders>
              <w:top w:val="nil"/>
              <w:bottom w:val="nil"/>
            </w:tcBorders>
          </w:tcPr>
          <w:p w:rsidR="00663B9A" w:rsidP="00225E04" w:rsidRDefault="00663B9A" w14:paraId="49F1AB52" w14:textId="77777777">
            <w:pPr>
              <w:pStyle w:val="TableParagraph"/>
              <w:spacing w:line="179" w:lineRule="exact"/>
              <w:ind w:left="112"/>
              <w:rPr>
                <w:sz w:val="18"/>
              </w:rPr>
            </w:pPr>
            <w:r>
              <w:rPr>
                <w:spacing w:val="-2"/>
                <w:sz w:val="18"/>
              </w:rPr>
              <w:t>Šibensko-</w:t>
            </w:r>
          </w:p>
        </w:tc>
        <w:tc>
          <w:tcPr>
            <w:tcW w:w="350" w:type="pct"/>
            <w:tcBorders>
              <w:top w:val="nil"/>
              <w:bottom w:val="nil"/>
            </w:tcBorders>
          </w:tcPr>
          <w:p w:rsidR="00663B9A" w:rsidP="00225E04" w:rsidRDefault="00663B9A" w14:paraId="57464759" w14:textId="77777777">
            <w:pPr>
              <w:pStyle w:val="TableParagraph"/>
              <w:rPr>
                <w:sz w:val="12"/>
              </w:rPr>
            </w:pPr>
          </w:p>
        </w:tc>
        <w:tc>
          <w:tcPr>
            <w:tcW w:w="648" w:type="pct"/>
            <w:tcBorders>
              <w:top w:val="nil"/>
              <w:bottom w:val="nil"/>
            </w:tcBorders>
          </w:tcPr>
          <w:p w:rsidR="00663B9A" w:rsidP="00225E04" w:rsidRDefault="00663B9A" w14:paraId="3E2C0403" w14:textId="77777777">
            <w:pPr>
              <w:pStyle w:val="TableParagraph"/>
              <w:spacing w:line="179" w:lineRule="exact"/>
              <w:ind w:left="112"/>
              <w:rPr>
                <w:sz w:val="18"/>
              </w:rPr>
            </w:pPr>
            <w:r>
              <w:rPr>
                <w:sz w:val="18"/>
              </w:rPr>
              <w:t>Rogoznica</w:t>
            </w:r>
            <w:r>
              <w:rPr>
                <w:spacing w:val="-2"/>
                <w:sz w:val="18"/>
              </w:rPr>
              <w:t xml:space="preserve"> KLASA</w:t>
            </w:r>
          </w:p>
        </w:tc>
        <w:tc>
          <w:tcPr>
            <w:tcW w:w="348" w:type="pct"/>
            <w:vMerge/>
            <w:tcBorders>
              <w:top w:val="nil"/>
            </w:tcBorders>
          </w:tcPr>
          <w:p w:rsidR="00663B9A" w:rsidP="00225E04" w:rsidRDefault="00663B9A" w14:paraId="39A2C965" w14:textId="77777777">
            <w:pPr>
              <w:rPr>
                <w:sz w:val="2"/>
                <w:szCs w:val="2"/>
              </w:rPr>
            </w:pPr>
          </w:p>
        </w:tc>
        <w:tc>
          <w:tcPr>
            <w:tcW w:w="550" w:type="pct"/>
            <w:vMerge/>
            <w:tcBorders>
              <w:top w:val="nil"/>
            </w:tcBorders>
          </w:tcPr>
          <w:p w:rsidR="00663B9A" w:rsidP="00225E04" w:rsidRDefault="00663B9A" w14:paraId="35150D85" w14:textId="77777777">
            <w:pPr>
              <w:rPr>
                <w:sz w:val="2"/>
                <w:szCs w:val="2"/>
              </w:rPr>
            </w:pPr>
          </w:p>
        </w:tc>
        <w:tc>
          <w:tcPr>
            <w:tcW w:w="674" w:type="pct"/>
            <w:tcBorders>
              <w:top w:val="nil"/>
              <w:bottom w:val="nil"/>
            </w:tcBorders>
          </w:tcPr>
          <w:p w:rsidR="00663B9A" w:rsidP="00225E04" w:rsidRDefault="00663B9A" w14:paraId="03B47B64" w14:textId="77777777">
            <w:pPr>
              <w:pStyle w:val="TableParagraph"/>
              <w:spacing w:line="179" w:lineRule="exact"/>
              <w:ind w:left="112"/>
              <w:rPr>
                <w:sz w:val="18"/>
              </w:rPr>
            </w:pPr>
            <w:r>
              <w:rPr>
                <w:sz w:val="18"/>
              </w:rPr>
              <w:t>Rogoznica</w:t>
            </w:r>
            <w:r>
              <w:rPr>
                <w:spacing w:val="-2"/>
                <w:sz w:val="18"/>
              </w:rPr>
              <w:t xml:space="preserve"> KLASA</w:t>
            </w:r>
          </w:p>
        </w:tc>
      </w:tr>
      <w:tr w:rsidR="00D95DD7" w:rsidTr="00225E04" w14:paraId="07CAA840" w14:textId="77777777">
        <w:trPr>
          <w:trHeight w:val="195"/>
        </w:trPr>
        <w:tc>
          <w:tcPr>
            <w:tcW w:w="287" w:type="pct"/>
            <w:tcBorders>
              <w:top w:val="nil"/>
              <w:bottom w:val="nil"/>
            </w:tcBorders>
          </w:tcPr>
          <w:p w:rsidR="00663B9A" w:rsidP="00225E04" w:rsidRDefault="00663B9A" w14:paraId="7B92A3B2" w14:textId="77777777">
            <w:pPr>
              <w:pStyle w:val="TableParagraph"/>
              <w:rPr>
                <w:sz w:val="12"/>
              </w:rPr>
            </w:pPr>
          </w:p>
        </w:tc>
        <w:tc>
          <w:tcPr>
            <w:tcW w:w="499" w:type="pct"/>
            <w:tcBorders>
              <w:top w:val="nil"/>
              <w:bottom w:val="nil"/>
            </w:tcBorders>
          </w:tcPr>
          <w:p w:rsidR="00663B9A" w:rsidP="00225E04" w:rsidRDefault="00663B9A" w14:paraId="439EE1C5" w14:textId="77777777">
            <w:pPr>
              <w:pStyle w:val="TableParagraph"/>
              <w:rPr>
                <w:sz w:val="12"/>
              </w:rPr>
            </w:pPr>
          </w:p>
        </w:tc>
        <w:tc>
          <w:tcPr>
            <w:tcW w:w="448" w:type="pct"/>
            <w:tcBorders>
              <w:top w:val="nil"/>
              <w:bottom w:val="nil"/>
            </w:tcBorders>
          </w:tcPr>
          <w:p w:rsidR="00663B9A" w:rsidP="00225E04" w:rsidRDefault="00663B9A" w14:paraId="41481104" w14:textId="77777777">
            <w:pPr>
              <w:pStyle w:val="TableParagraph"/>
              <w:rPr>
                <w:sz w:val="12"/>
              </w:rPr>
            </w:pPr>
          </w:p>
        </w:tc>
        <w:tc>
          <w:tcPr>
            <w:tcW w:w="350" w:type="pct"/>
            <w:tcBorders>
              <w:top w:val="nil"/>
              <w:bottom w:val="nil"/>
            </w:tcBorders>
          </w:tcPr>
          <w:p w:rsidR="00663B9A" w:rsidP="00225E04" w:rsidRDefault="00663B9A" w14:paraId="04C1A71D" w14:textId="77777777">
            <w:pPr>
              <w:pStyle w:val="TableParagraph"/>
              <w:rPr>
                <w:sz w:val="12"/>
              </w:rPr>
            </w:pPr>
          </w:p>
        </w:tc>
        <w:tc>
          <w:tcPr>
            <w:tcW w:w="348" w:type="pct"/>
            <w:tcBorders>
              <w:top w:val="nil"/>
              <w:bottom w:val="nil"/>
            </w:tcBorders>
          </w:tcPr>
          <w:p w:rsidR="00663B9A" w:rsidP="00225E04" w:rsidRDefault="00663B9A" w14:paraId="1434C327" w14:textId="77777777">
            <w:pPr>
              <w:pStyle w:val="TableParagraph"/>
              <w:rPr>
                <w:sz w:val="12"/>
              </w:rPr>
            </w:pPr>
          </w:p>
        </w:tc>
        <w:tc>
          <w:tcPr>
            <w:tcW w:w="498" w:type="pct"/>
            <w:tcBorders>
              <w:top w:val="nil"/>
              <w:bottom w:val="nil"/>
            </w:tcBorders>
          </w:tcPr>
          <w:p w:rsidR="00663B9A" w:rsidP="00225E04" w:rsidRDefault="00663B9A" w14:paraId="472F6AD0" w14:textId="77777777">
            <w:pPr>
              <w:pStyle w:val="TableParagraph"/>
              <w:spacing w:line="175" w:lineRule="exact"/>
              <w:ind w:left="112"/>
              <w:rPr>
                <w:sz w:val="18"/>
              </w:rPr>
            </w:pPr>
            <w:r>
              <w:rPr>
                <w:spacing w:val="-2"/>
                <w:sz w:val="18"/>
              </w:rPr>
              <w:t>kninska</w:t>
            </w:r>
          </w:p>
        </w:tc>
        <w:tc>
          <w:tcPr>
            <w:tcW w:w="350" w:type="pct"/>
            <w:tcBorders>
              <w:top w:val="nil"/>
              <w:bottom w:val="nil"/>
            </w:tcBorders>
          </w:tcPr>
          <w:p w:rsidR="00663B9A" w:rsidP="00225E04" w:rsidRDefault="00663B9A" w14:paraId="01217785" w14:textId="77777777">
            <w:pPr>
              <w:pStyle w:val="TableParagraph"/>
              <w:rPr>
                <w:sz w:val="12"/>
              </w:rPr>
            </w:pPr>
          </w:p>
        </w:tc>
        <w:tc>
          <w:tcPr>
            <w:tcW w:w="648" w:type="pct"/>
            <w:tcBorders>
              <w:top w:val="nil"/>
              <w:bottom w:val="nil"/>
            </w:tcBorders>
          </w:tcPr>
          <w:p w:rsidR="00663B9A" w:rsidP="00225E04" w:rsidRDefault="00663B9A" w14:paraId="7BF2E781" w14:textId="77777777">
            <w:pPr>
              <w:pStyle w:val="TableParagraph"/>
              <w:spacing w:line="175" w:lineRule="exact"/>
              <w:ind w:left="112"/>
              <w:rPr>
                <w:sz w:val="18"/>
              </w:rPr>
            </w:pPr>
            <w:r>
              <w:rPr>
                <w:sz w:val="18"/>
              </w:rPr>
              <w:t>UP/I-342-</w:t>
            </w:r>
            <w:r>
              <w:rPr>
                <w:spacing w:val="-2"/>
                <w:sz w:val="18"/>
              </w:rPr>
              <w:t>05/24-</w:t>
            </w:r>
          </w:p>
        </w:tc>
        <w:tc>
          <w:tcPr>
            <w:tcW w:w="348" w:type="pct"/>
            <w:vMerge/>
            <w:tcBorders>
              <w:top w:val="nil"/>
            </w:tcBorders>
          </w:tcPr>
          <w:p w:rsidR="00663B9A" w:rsidP="00225E04" w:rsidRDefault="00663B9A" w14:paraId="30A836ED" w14:textId="77777777">
            <w:pPr>
              <w:rPr>
                <w:sz w:val="2"/>
                <w:szCs w:val="2"/>
              </w:rPr>
            </w:pPr>
          </w:p>
        </w:tc>
        <w:tc>
          <w:tcPr>
            <w:tcW w:w="550" w:type="pct"/>
            <w:vMerge/>
            <w:tcBorders>
              <w:top w:val="nil"/>
            </w:tcBorders>
          </w:tcPr>
          <w:p w:rsidR="00663B9A" w:rsidP="00225E04" w:rsidRDefault="00663B9A" w14:paraId="404FF93D" w14:textId="77777777">
            <w:pPr>
              <w:rPr>
                <w:sz w:val="2"/>
                <w:szCs w:val="2"/>
              </w:rPr>
            </w:pPr>
          </w:p>
        </w:tc>
        <w:tc>
          <w:tcPr>
            <w:tcW w:w="674" w:type="pct"/>
            <w:tcBorders>
              <w:top w:val="nil"/>
              <w:bottom w:val="nil"/>
            </w:tcBorders>
          </w:tcPr>
          <w:p w:rsidR="00663B9A" w:rsidP="00225E04" w:rsidRDefault="00663B9A" w14:paraId="57197C84" w14:textId="77777777">
            <w:pPr>
              <w:pStyle w:val="TableParagraph"/>
              <w:spacing w:line="175" w:lineRule="exact"/>
              <w:ind w:left="112"/>
              <w:rPr>
                <w:sz w:val="18"/>
              </w:rPr>
            </w:pPr>
            <w:r>
              <w:rPr>
                <w:spacing w:val="-2"/>
                <w:sz w:val="18"/>
              </w:rPr>
              <w:t>UP/I-342-05/24-01/37,</w:t>
            </w:r>
          </w:p>
        </w:tc>
      </w:tr>
      <w:tr w:rsidR="00D95DD7" w:rsidTr="00225E04" w14:paraId="71E04F42" w14:textId="77777777">
        <w:trPr>
          <w:trHeight w:val="196"/>
        </w:trPr>
        <w:tc>
          <w:tcPr>
            <w:tcW w:w="287" w:type="pct"/>
            <w:tcBorders>
              <w:top w:val="nil"/>
              <w:bottom w:val="nil"/>
            </w:tcBorders>
          </w:tcPr>
          <w:p w:rsidR="00663B9A" w:rsidP="00225E04" w:rsidRDefault="00663B9A" w14:paraId="04A55FFE" w14:textId="77777777">
            <w:pPr>
              <w:pStyle w:val="TableParagraph"/>
              <w:rPr>
                <w:sz w:val="12"/>
              </w:rPr>
            </w:pPr>
          </w:p>
        </w:tc>
        <w:tc>
          <w:tcPr>
            <w:tcW w:w="499" w:type="pct"/>
            <w:tcBorders>
              <w:top w:val="nil"/>
              <w:bottom w:val="nil"/>
            </w:tcBorders>
          </w:tcPr>
          <w:p w:rsidR="00663B9A" w:rsidP="00225E04" w:rsidRDefault="00663B9A" w14:paraId="5760445A" w14:textId="77777777">
            <w:pPr>
              <w:pStyle w:val="TableParagraph"/>
              <w:rPr>
                <w:sz w:val="12"/>
              </w:rPr>
            </w:pPr>
          </w:p>
        </w:tc>
        <w:tc>
          <w:tcPr>
            <w:tcW w:w="448" w:type="pct"/>
            <w:tcBorders>
              <w:top w:val="nil"/>
              <w:bottom w:val="nil"/>
            </w:tcBorders>
          </w:tcPr>
          <w:p w:rsidR="00663B9A" w:rsidP="00225E04" w:rsidRDefault="00663B9A" w14:paraId="232B0990" w14:textId="77777777">
            <w:pPr>
              <w:pStyle w:val="TableParagraph"/>
              <w:rPr>
                <w:sz w:val="12"/>
              </w:rPr>
            </w:pPr>
          </w:p>
        </w:tc>
        <w:tc>
          <w:tcPr>
            <w:tcW w:w="350" w:type="pct"/>
            <w:tcBorders>
              <w:top w:val="nil"/>
              <w:bottom w:val="nil"/>
            </w:tcBorders>
          </w:tcPr>
          <w:p w:rsidR="00663B9A" w:rsidP="00225E04" w:rsidRDefault="00663B9A" w14:paraId="451A9D1F" w14:textId="77777777">
            <w:pPr>
              <w:pStyle w:val="TableParagraph"/>
              <w:rPr>
                <w:sz w:val="12"/>
              </w:rPr>
            </w:pPr>
          </w:p>
        </w:tc>
        <w:tc>
          <w:tcPr>
            <w:tcW w:w="348" w:type="pct"/>
            <w:tcBorders>
              <w:top w:val="nil"/>
              <w:bottom w:val="nil"/>
            </w:tcBorders>
          </w:tcPr>
          <w:p w:rsidR="00663B9A" w:rsidP="00225E04" w:rsidRDefault="00663B9A" w14:paraId="290A96DD" w14:textId="77777777">
            <w:pPr>
              <w:pStyle w:val="TableParagraph"/>
              <w:rPr>
                <w:sz w:val="12"/>
              </w:rPr>
            </w:pPr>
          </w:p>
        </w:tc>
        <w:tc>
          <w:tcPr>
            <w:tcW w:w="498" w:type="pct"/>
            <w:tcBorders>
              <w:top w:val="nil"/>
              <w:bottom w:val="nil"/>
            </w:tcBorders>
          </w:tcPr>
          <w:p w:rsidR="00663B9A" w:rsidP="00225E04" w:rsidRDefault="00663B9A" w14:paraId="164A65A5" w14:textId="77777777">
            <w:pPr>
              <w:pStyle w:val="TableParagraph"/>
              <w:spacing w:line="176" w:lineRule="exact"/>
              <w:ind w:left="112"/>
              <w:rPr>
                <w:sz w:val="18"/>
              </w:rPr>
            </w:pPr>
            <w:r>
              <w:rPr>
                <w:spacing w:val="-2"/>
                <w:sz w:val="18"/>
              </w:rPr>
              <w:t>županija,</w:t>
            </w:r>
          </w:p>
        </w:tc>
        <w:tc>
          <w:tcPr>
            <w:tcW w:w="350" w:type="pct"/>
            <w:tcBorders>
              <w:top w:val="nil"/>
              <w:bottom w:val="nil"/>
            </w:tcBorders>
          </w:tcPr>
          <w:p w:rsidR="00663B9A" w:rsidP="00225E04" w:rsidRDefault="00663B9A" w14:paraId="3F2A17C0" w14:textId="77777777">
            <w:pPr>
              <w:pStyle w:val="TableParagraph"/>
              <w:rPr>
                <w:sz w:val="12"/>
              </w:rPr>
            </w:pPr>
          </w:p>
        </w:tc>
        <w:tc>
          <w:tcPr>
            <w:tcW w:w="648" w:type="pct"/>
            <w:tcBorders>
              <w:top w:val="nil"/>
              <w:bottom w:val="nil"/>
            </w:tcBorders>
          </w:tcPr>
          <w:p w:rsidR="00663B9A" w:rsidP="00225E04" w:rsidRDefault="00663B9A" w14:paraId="4CDDEC0D" w14:textId="77777777">
            <w:pPr>
              <w:pStyle w:val="TableParagraph"/>
              <w:spacing w:line="176" w:lineRule="exact"/>
              <w:ind w:left="112"/>
              <w:rPr>
                <w:sz w:val="18"/>
              </w:rPr>
            </w:pPr>
            <w:r>
              <w:rPr>
                <w:sz w:val="18"/>
              </w:rPr>
              <w:t xml:space="preserve">01/37, </w:t>
            </w:r>
            <w:r>
              <w:rPr>
                <w:spacing w:val="-2"/>
                <w:sz w:val="18"/>
              </w:rPr>
              <w:t>URBROJ</w:t>
            </w:r>
          </w:p>
        </w:tc>
        <w:tc>
          <w:tcPr>
            <w:tcW w:w="348" w:type="pct"/>
            <w:vMerge/>
            <w:tcBorders>
              <w:top w:val="nil"/>
            </w:tcBorders>
          </w:tcPr>
          <w:p w:rsidR="00663B9A" w:rsidP="00225E04" w:rsidRDefault="00663B9A" w14:paraId="78B59D9D" w14:textId="77777777">
            <w:pPr>
              <w:rPr>
                <w:sz w:val="2"/>
                <w:szCs w:val="2"/>
              </w:rPr>
            </w:pPr>
          </w:p>
        </w:tc>
        <w:tc>
          <w:tcPr>
            <w:tcW w:w="550" w:type="pct"/>
            <w:vMerge/>
            <w:tcBorders>
              <w:top w:val="nil"/>
            </w:tcBorders>
          </w:tcPr>
          <w:p w:rsidR="00663B9A" w:rsidP="00225E04" w:rsidRDefault="00663B9A" w14:paraId="6A6C89A4" w14:textId="77777777">
            <w:pPr>
              <w:rPr>
                <w:sz w:val="2"/>
                <w:szCs w:val="2"/>
              </w:rPr>
            </w:pPr>
          </w:p>
        </w:tc>
        <w:tc>
          <w:tcPr>
            <w:tcW w:w="674" w:type="pct"/>
            <w:tcBorders>
              <w:top w:val="nil"/>
              <w:bottom w:val="nil"/>
            </w:tcBorders>
          </w:tcPr>
          <w:p w:rsidR="00663B9A" w:rsidP="00225E04" w:rsidRDefault="00663B9A" w14:paraId="60E95149" w14:textId="77777777">
            <w:pPr>
              <w:pStyle w:val="TableParagraph"/>
              <w:spacing w:line="176" w:lineRule="exact"/>
              <w:ind w:left="112"/>
              <w:rPr>
                <w:sz w:val="18"/>
              </w:rPr>
            </w:pPr>
            <w:r>
              <w:rPr>
                <w:sz w:val="18"/>
              </w:rPr>
              <w:t>URBROJ</w:t>
            </w:r>
            <w:r>
              <w:rPr>
                <w:spacing w:val="-5"/>
                <w:sz w:val="18"/>
              </w:rPr>
              <w:t xml:space="preserve"> </w:t>
            </w:r>
            <w:r>
              <w:rPr>
                <w:sz w:val="18"/>
              </w:rPr>
              <w:t>2182-</w:t>
            </w:r>
            <w:r>
              <w:rPr>
                <w:spacing w:val="-5"/>
                <w:sz w:val="18"/>
              </w:rPr>
              <w:t>12-</w:t>
            </w:r>
          </w:p>
        </w:tc>
      </w:tr>
      <w:tr w:rsidR="00D95DD7" w:rsidTr="00225E04" w14:paraId="52C30E27" w14:textId="77777777">
        <w:trPr>
          <w:trHeight w:val="198"/>
        </w:trPr>
        <w:tc>
          <w:tcPr>
            <w:tcW w:w="287" w:type="pct"/>
            <w:tcBorders>
              <w:top w:val="nil"/>
              <w:bottom w:val="nil"/>
            </w:tcBorders>
          </w:tcPr>
          <w:p w:rsidR="00663B9A" w:rsidP="00225E04" w:rsidRDefault="00663B9A" w14:paraId="454D8CD7" w14:textId="77777777">
            <w:pPr>
              <w:pStyle w:val="TableParagraph"/>
              <w:rPr>
                <w:sz w:val="12"/>
              </w:rPr>
            </w:pPr>
          </w:p>
        </w:tc>
        <w:tc>
          <w:tcPr>
            <w:tcW w:w="499" w:type="pct"/>
            <w:tcBorders>
              <w:top w:val="nil"/>
              <w:bottom w:val="nil"/>
            </w:tcBorders>
          </w:tcPr>
          <w:p w:rsidR="00663B9A" w:rsidP="00225E04" w:rsidRDefault="00663B9A" w14:paraId="4B20E34E" w14:textId="77777777">
            <w:pPr>
              <w:pStyle w:val="TableParagraph"/>
              <w:rPr>
                <w:sz w:val="12"/>
              </w:rPr>
            </w:pPr>
          </w:p>
        </w:tc>
        <w:tc>
          <w:tcPr>
            <w:tcW w:w="448" w:type="pct"/>
            <w:tcBorders>
              <w:top w:val="nil"/>
              <w:bottom w:val="nil"/>
            </w:tcBorders>
          </w:tcPr>
          <w:p w:rsidR="00663B9A" w:rsidP="00225E04" w:rsidRDefault="00663B9A" w14:paraId="47BD00F3" w14:textId="77777777">
            <w:pPr>
              <w:pStyle w:val="TableParagraph"/>
              <w:rPr>
                <w:sz w:val="12"/>
              </w:rPr>
            </w:pPr>
          </w:p>
        </w:tc>
        <w:tc>
          <w:tcPr>
            <w:tcW w:w="350" w:type="pct"/>
            <w:tcBorders>
              <w:top w:val="nil"/>
              <w:bottom w:val="nil"/>
            </w:tcBorders>
          </w:tcPr>
          <w:p w:rsidR="00663B9A" w:rsidP="00225E04" w:rsidRDefault="00663B9A" w14:paraId="38DA4D69" w14:textId="77777777">
            <w:pPr>
              <w:pStyle w:val="TableParagraph"/>
              <w:rPr>
                <w:sz w:val="12"/>
              </w:rPr>
            </w:pPr>
          </w:p>
        </w:tc>
        <w:tc>
          <w:tcPr>
            <w:tcW w:w="348" w:type="pct"/>
            <w:tcBorders>
              <w:top w:val="nil"/>
              <w:bottom w:val="nil"/>
            </w:tcBorders>
          </w:tcPr>
          <w:p w:rsidR="00663B9A" w:rsidP="00225E04" w:rsidRDefault="00663B9A" w14:paraId="29D87489" w14:textId="77777777">
            <w:pPr>
              <w:pStyle w:val="TableParagraph"/>
              <w:rPr>
                <w:sz w:val="12"/>
              </w:rPr>
            </w:pPr>
          </w:p>
        </w:tc>
        <w:tc>
          <w:tcPr>
            <w:tcW w:w="498" w:type="pct"/>
            <w:tcBorders>
              <w:top w:val="nil"/>
              <w:bottom w:val="nil"/>
            </w:tcBorders>
          </w:tcPr>
          <w:p w:rsidR="00663B9A" w:rsidP="00225E04" w:rsidRDefault="00663B9A" w14:paraId="6FFB78DE" w14:textId="77777777">
            <w:pPr>
              <w:pStyle w:val="TableParagraph"/>
              <w:spacing w:line="179" w:lineRule="exact"/>
              <w:ind w:left="112"/>
              <w:rPr>
                <w:sz w:val="18"/>
              </w:rPr>
            </w:pPr>
            <w:r>
              <w:rPr>
                <w:spacing w:val="-2"/>
                <w:sz w:val="18"/>
              </w:rPr>
              <w:t>Općina</w:t>
            </w:r>
          </w:p>
        </w:tc>
        <w:tc>
          <w:tcPr>
            <w:tcW w:w="350" w:type="pct"/>
            <w:tcBorders>
              <w:top w:val="nil"/>
              <w:bottom w:val="nil"/>
            </w:tcBorders>
          </w:tcPr>
          <w:p w:rsidR="00663B9A" w:rsidP="00225E04" w:rsidRDefault="00663B9A" w14:paraId="1D58D955" w14:textId="77777777">
            <w:pPr>
              <w:pStyle w:val="TableParagraph"/>
              <w:rPr>
                <w:sz w:val="12"/>
              </w:rPr>
            </w:pPr>
          </w:p>
        </w:tc>
        <w:tc>
          <w:tcPr>
            <w:tcW w:w="648" w:type="pct"/>
            <w:tcBorders>
              <w:top w:val="nil"/>
              <w:bottom w:val="nil"/>
            </w:tcBorders>
          </w:tcPr>
          <w:p w:rsidR="00663B9A" w:rsidP="00225E04" w:rsidRDefault="00663B9A" w14:paraId="74964EF1" w14:textId="77777777">
            <w:pPr>
              <w:pStyle w:val="TableParagraph"/>
              <w:spacing w:line="179" w:lineRule="exact"/>
              <w:ind w:left="112"/>
              <w:rPr>
                <w:sz w:val="18"/>
              </w:rPr>
            </w:pPr>
            <w:r>
              <w:rPr>
                <w:sz w:val="18"/>
              </w:rPr>
              <w:t>2182-12-02/24-1</w:t>
            </w:r>
            <w:r>
              <w:rPr>
                <w:spacing w:val="-3"/>
                <w:sz w:val="18"/>
              </w:rPr>
              <w:t xml:space="preserve"> </w:t>
            </w:r>
            <w:r>
              <w:rPr>
                <w:spacing w:val="-5"/>
                <w:sz w:val="18"/>
              </w:rPr>
              <w:t>od</w:t>
            </w:r>
          </w:p>
        </w:tc>
        <w:tc>
          <w:tcPr>
            <w:tcW w:w="348" w:type="pct"/>
            <w:vMerge/>
            <w:tcBorders>
              <w:top w:val="nil"/>
            </w:tcBorders>
          </w:tcPr>
          <w:p w:rsidR="00663B9A" w:rsidP="00225E04" w:rsidRDefault="00663B9A" w14:paraId="455F752D" w14:textId="77777777">
            <w:pPr>
              <w:rPr>
                <w:sz w:val="2"/>
                <w:szCs w:val="2"/>
              </w:rPr>
            </w:pPr>
          </w:p>
        </w:tc>
        <w:tc>
          <w:tcPr>
            <w:tcW w:w="550" w:type="pct"/>
            <w:vMerge/>
            <w:tcBorders>
              <w:top w:val="nil"/>
            </w:tcBorders>
          </w:tcPr>
          <w:p w:rsidR="00663B9A" w:rsidP="00225E04" w:rsidRDefault="00663B9A" w14:paraId="7A1F2279" w14:textId="77777777">
            <w:pPr>
              <w:rPr>
                <w:sz w:val="2"/>
                <w:szCs w:val="2"/>
              </w:rPr>
            </w:pPr>
          </w:p>
        </w:tc>
        <w:tc>
          <w:tcPr>
            <w:tcW w:w="674" w:type="pct"/>
            <w:tcBorders>
              <w:top w:val="nil"/>
              <w:bottom w:val="nil"/>
            </w:tcBorders>
          </w:tcPr>
          <w:p w:rsidR="00663B9A" w:rsidP="00225E04" w:rsidRDefault="00663B9A" w14:paraId="177A8813" w14:textId="77777777">
            <w:pPr>
              <w:pStyle w:val="TableParagraph"/>
              <w:spacing w:line="179" w:lineRule="exact"/>
              <w:ind w:left="112"/>
              <w:rPr>
                <w:sz w:val="18"/>
              </w:rPr>
            </w:pPr>
            <w:r>
              <w:rPr>
                <w:sz w:val="18"/>
              </w:rPr>
              <w:t>02/24-1</w:t>
            </w:r>
            <w:r>
              <w:rPr>
                <w:spacing w:val="-1"/>
                <w:sz w:val="18"/>
              </w:rPr>
              <w:t xml:space="preserve"> </w:t>
            </w:r>
            <w:r>
              <w:rPr>
                <w:sz w:val="18"/>
              </w:rPr>
              <w:t>od</w:t>
            </w:r>
            <w:r>
              <w:rPr>
                <w:spacing w:val="-2"/>
                <w:sz w:val="18"/>
              </w:rPr>
              <w:t xml:space="preserve"> 02.04.2024.</w:t>
            </w:r>
          </w:p>
        </w:tc>
      </w:tr>
      <w:tr w:rsidR="00D95DD7" w:rsidTr="00225E04" w14:paraId="71EBA8BD" w14:textId="77777777">
        <w:trPr>
          <w:trHeight w:val="196"/>
        </w:trPr>
        <w:tc>
          <w:tcPr>
            <w:tcW w:w="287" w:type="pct"/>
            <w:tcBorders>
              <w:top w:val="nil"/>
              <w:bottom w:val="nil"/>
            </w:tcBorders>
          </w:tcPr>
          <w:p w:rsidR="00663B9A" w:rsidP="00225E04" w:rsidRDefault="00663B9A" w14:paraId="2002D26D" w14:textId="77777777">
            <w:pPr>
              <w:pStyle w:val="TableParagraph"/>
              <w:rPr>
                <w:sz w:val="12"/>
              </w:rPr>
            </w:pPr>
          </w:p>
        </w:tc>
        <w:tc>
          <w:tcPr>
            <w:tcW w:w="499" w:type="pct"/>
            <w:tcBorders>
              <w:top w:val="nil"/>
              <w:bottom w:val="nil"/>
            </w:tcBorders>
          </w:tcPr>
          <w:p w:rsidR="00663B9A" w:rsidP="00225E04" w:rsidRDefault="00663B9A" w14:paraId="274F546D" w14:textId="77777777">
            <w:pPr>
              <w:pStyle w:val="TableParagraph"/>
              <w:rPr>
                <w:sz w:val="12"/>
              </w:rPr>
            </w:pPr>
          </w:p>
        </w:tc>
        <w:tc>
          <w:tcPr>
            <w:tcW w:w="448" w:type="pct"/>
            <w:tcBorders>
              <w:top w:val="nil"/>
              <w:bottom w:val="nil"/>
            </w:tcBorders>
          </w:tcPr>
          <w:p w:rsidR="00663B9A" w:rsidP="00225E04" w:rsidRDefault="00663B9A" w14:paraId="29668F3F" w14:textId="77777777">
            <w:pPr>
              <w:pStyle w:val="TableParagraph"/>
              <w:rPr>
                <w:sz w:val="12"/>
              </w:rPr>
            </w:pPr>
          </w:p>
        </w:tc>
        <w:tc>
          <w:tcPr>
            <w:tcW w:w="350" w:type="pct"/>
            <w:tcBorders>
              <w:top w:val="nil"/>
              <w:bottom w:val="nil"/>
            </w:tcBorders>
          </w:tcPr>
          <w:p w:rsidR="00663B9A" w:rsidP="00225E04" w:rsidRDefault="00663B9A" w14:paraId="5E923FD2" w14:textId="77777777">
            <w:pPr>
              <w:pStyle w:val="TableParagraph"/>
              <w:rPr>
                <w:sz w:val="12"/>
              </w:rPr>
            </w:pPr>
          </w:p>
        </w:tc>
        <w:tc>
          <w:tcPr>
            <w:tcW w:w="348" w:type="pct"/>
            <w:tcBorders>
              <w:top w:val="nil"/>
              <w:bottom w:val="nil"/>
            </w:tcBorders>
          </w:tcPr>
          <w:p w:rsidR="00663B9A" w:rsidP="00225E04" w:rsidRDefault="00663B9A" w14:paraId="2BA7569F" w14:textId="77777777">
            <w:pPr>
              <w:pStyle w:val="TableParagraph"/>
              <w:rPr>
                <w:sz w:val="12"/>
              </w:rPr>
            </w:pPr>
          </w:p>
        </w:tc>
        <w:tc>
          <w:tcPr>
            <w:tcW w:w="498" w:type="pct"/>
            <w:tcBorders>
              <w:top w:val="nil"/>
              <w:bottom w:val="nil"/>
            </w:tcBorders>
          </w:tcPr>
          <w:p w:rsidR="00663B9A" w:rsidP="00225E04" w:rsidRDefault="00663B9A" w14:paraId="4DB2EADA" w14:textId="77777777">
            <w:pPr>
              <w:pStyle w:val="TableParagraph"/>
              <w:spacing w:line="176" w:lineRule="exact"/>
              <w:ind w:left="112"/>
              <w:rPr>
                <w:sz w:val="18"/>
              </w:rPr>
            </w:pPr>
            <w:r>
              <w:rPr>
                <w:spacing w:val="-2"/>
                <w:sz w:val="18"/>
              </w:rPr>
              <w:t>Rogoznica</w:t>
            </w:r>
          </w:p>
        </w:tc>
        <w:tc>
          <w:tcPr>
            <w:tcW w:w="350" w:type="pct"/>
            <w:tcBorders>
              <w:top w:val="nil"/>
              <w:bottom w:val="nil"/>
            </w:tcBorders>
          </w:tcPr>
          <w:p w:rsidR="00663B9A" w:rsidP="00225E04" w:rsidRDefault="00663B9A" w14:paraId="63E885E9" w14:textId="77777777">
            <w:pPr>
              <w:pStyle w:val="TableParagraph"/>
              <w:rPr>
                <w:sz w:val="12"/>
              </w:rPr>
            </w:pPr>
          </w:p>
        </w:tc>
        <w:tc>
          <w:tcPr>
            <w:tcW w:w="648" w:type="pct"/>
            <w:tcBorders>
              <w:top w:val="nil"/>
              <w:bottom w:val="nil"/>
            </w:tcBorders>
          </w:tcPr>
          <w:p w:rsidR="00663B9A" w:rsidP="00225E04" w:rsidRDefault="00663B9A" w14:paraId="6A6617E1" w14:textId="77777777">
            <w:pPr>
              <w:pStyle w:val="TableParagraph"/>
              <w:spacing w:line="176" w:lineRule="exact"/>
              <w:ind w:left="112"/>
              <w:rPr>
                <w:sz w:val="18"/>
              </w:rPr>
            </w:pPr>
            <w:r>
              <w:rPr>
                <w:sz w:val="18"/>
              </w:rPr>
              <w:t>02.04.2024.,</w:t>
            </w:r>
            <w:r>
              <w:rPr>
                <w:spacing w:val="-4"/>
                <w:sz w:val="18"/>
              </w:rPr>
              <w:t xml:space="preserve"> </w:t>
            </w:r>
            <w:r>
              <w:rPr>
                <w:spacing w:val="-2"/>
                <w:sz w:val="18"/>
              </w:rPr>
              <w:t>kartica</w:t>
            </w:r>
          </w:p>
        </w:tc>
        <w:tc>
          <w:tcPr>
            <w:tcW w:w="348" w:type="pct"/>
            <w:vMerge/>
            <w:tcBorders>
              <w:top w:val="nil"/>
            </w:tcBorders>
          </w:tcPr>
          <w:p w:rsidR="00663B9A" w:rsidP="00225E04" w:rsidRDefault="00663B9A" w14:paraId="69AF0394" w14:textId="77777777">
            <w:pPr>
              <w:rPr>
                <w:sz w:val="2"/>
                <w:szCs w:val="2"/>
              </w:rPr>
            </w:pPr>
          </w:p>
        </w:tc>
        <w:tc>
          <w:tcPr>
            <w:tcW w:w="550" w:type="pct"/>
            <w:vMerge/>
            <w:tcBorders>
              <w:top w:val="nil"/>
            </w:tcBorders>
          </w:tcPr>
          <w:p w:rsidR="00663B9A" w:rsidP="00225E04" w:rsidRDefault="00663B9A" w14:paraId="7A2933BB" w14:textId="77777777">
            <w:pPr>
              <w:rPr>
                <w:sz w:val="2"/>
                <w:szCs w:val="2"/>
              </w:rPr>
            </w:pPr>
          </w:p>
        </w:tc>
        <w:tc>
          <w:tcPr>
            <w:tcW w:w="674" w:type="pct"/>
            <w:tcBorders>
              <w:top w:val="nil"/>
              <w:bottom w:val="nil"/>
            </w:tcBorders>
          </w:tcPr>
          <w:p w:rsidR="00663B9A" w:rsidP="00225E04" w:rsidRDefault="00663B9A" w14:paraId="19B28D83" w14:textId="77777777">
            <w:pPr>
              <w:pStyle w:val="TableParagraph"/>
              <w:rPr>
                <w:sz w:val="12"/>
              </w:rPr>
            </w:pPr>
          </w:p>
        </w:tc>
      </w:tr>
      <w:tr w:rsidR="00D95DD7" w:rsidTr="00225E04" w14:paraId="507988A0" w14:textId="77777777">
        <w:trPr>
          <w:trHeight w:val="197"/>
        </w:trPr>
        <w:tc>
          <w:tcPr>
            <w:tcW w:w="287" w:type="pct"/>
            <w:tcBorders>
              <w:top w:val="nil"/>
              <w:bottom w:val="nil"/>
            </w:tcBorders>
          </w:tcPr>
          <w:p w:rsidR="00663B9A" w:rsidP="00225E04" w:rsidRDefault="00663B9A" w14:paraId="78B545CE" w14:textId="77777777">
            <w:pPr>
              <w:pStyle w:val="TableParagraph"/>
              <w:rPr>
                <w:sz w:val="12"/>
              </w:rPr>
            </w:pPr>
          </w:p>
        </w:tc>
        <w:tc>
          <w:tcPr>
            <w:tcW w:w="499" w:type="pct"/>
            <w:tcBorders>
              <w:top w:val="nil"/>
              <w:bottom w:val="nil"/>
            </w:tcBorders>
          </w:tcPr>
          <w:p w:rsidR="00663B9A" w:rsidP="00225E04" w:rsidRDefault="00663B9A" w14:paraId="5D43E672" w14:textId="77777777">
            <w:pPr>
              <w:pStyle w:val="TableParagraph"/>
              <w:rPr>
                <w:sz w:val="12"/>
              </w:rPr>
            </w:pPr>
          </w:p>
        </w:tc>
        <w:tc>
          <w:tcPr>
            <w:tcW w:w="448" w:type="pct"/>
            <w:tcBorders>
              <w:top w:val="nil"/>
              <w:bottom w:val="nil"/>
            </w:tcBorders>
          </w:tcPr>
          <w:p w:rsidR="00663B9A" w:rsidP="00225E04" w:rsidRDefault="00663B9A" w14:paraId="10EC91F0" w14:textId="77777777">
            <w:pPr>
              <w:pStyle w:val="TableParagraph"/>
              <w:rPr>
                <w:sz w:val="12"/>
              </w:rPr>
            </w:pPr>
          </w:p>
        </w:tc>
        <w:tc>
          <w:tcPr>
            <w:tcW w:w="350" w:type="pct"/>
            <w:tcBorders>
              <w:top w:val="nil"/>
              <w:bottom w:val="nil"/>
            </w:tcBorders>
          </w:tcPr>
          <w:p w:rsidR="00663B9A" w:rsidP="00225E04" w:rsidRDefault="00663B9A" w14:paraId="5EA75497" w14:textId="77777777">
            <w:pPr>
              <w:pStyle w:val="TableParagraph"/>
              <w:rPr>
                <w:sz w:val="12"/>
              </w:rPr>
            </w:pPr>
          </w:p>
        </w:tc>
        <w:tc>
          <w:tcPr>
            <w:tcW w:w="348" w:type="pct"/>
            <w:tcBorders>
              <w:top w:val="nil"/>
              <w:bottom w:val="nil"/>
            </w:tcBorders>
          </w:tcPr>
          <w:p w:rsidR="00663B9A" w:rsidP="00225E04" w:rsidRDefault="00663B9A" w14:paraId="54650BBB" w14:textId="77777777">
            <w:pPr>
              <w:pStyle w:val="TableParagraph"/>
              <w:rPr>
                <w:sz w:val="12"/>
              </w:rPr>
            </w:pPr>
          </w:p>
        </w:tc>
        <w:tc>
          <w:tcPr>
            <w:tcW w:w="498" w:type="pct"/>
            <w:tcBorders>
              <w:top w:val="nil"/>
              <w:bottom w:val="nil"/>
            </w:tcBorders>
          </w:tcPr>
          <w:p w:rsidR="00663B9A" w:rsidP="00225E04" w:rsidRDefault="00663B9A" w14:paraId="437FEDD5" w14:textId="77777777">
            <w:pPr>
              <w:pStyle w:val="TableParagraph"/>
              <w:spacing w:line="178" w:lineRule="exact"/>
              <w:ind w:left="112"/>
              <w:rPr>
                <w:sz w:val="18"/>
              </w:rPr>
            </w:pPr>
            <w:r>
              <w:rPr>
                <w:sz w:val="18"/>
              </w:rPr>
              <w:t>KLASA</w:t>
            </w:r>
            <w:r>
              <w:rPr>
                <w:spacing w:val="-4"/>
                <w:sz w:val="18"/>
              </w:rPr>
              <w:t xml:space="preserve"> </w:t>
            </w:r>
            <w:r>
              <w:rPr>
                <w:spacing w:val="-2"/>
                <w:sz w:val="18"/>
              </w:rPr>
              <w:t>UP/I-</w:t>
            </w:r>
          </w:p>
        </w:tc>
        <w:tc>
          <w:tcPr>
            <w:tcW w:w="350" w:type="pct"/>
            <w:tcBorders>
              <w:top w:val="nil"/>
              <w:bottom w:val="nil"/>
            </w:tcBorders>
          </w:tcPr>
          <w:p w:rsidR="00663B9A" w:rsidP="00225E04" w:rsidRDefault="00663B9A" w14:paraId="1DD3E99C" w14:textId="77777777">
            <w:pPr>
              <w:pStyle w:val="TableParagraph"/>
              <w:rPr>
                <w:sz w:val="12"/>
              </w:rPr>
            </w:pPr>
          </w:p>
        </w:tc>
        <w:tc>
          <w:tcPr>
            <w:tcW w:w="648" w:type="pct"/>
            <w:tcBorders>
              <w:top w:val="nil"/>
              <w:bottom w:val="nil"/>
            </w:tcBorders>
          </w:tcPr>
          <w:p w:rsidR="00663B9A" w:rsidP="00225E04" w:rsidRDefault="00663B9A" w14:paraId="65B5C85B" w14:textId="77777777">
            <w:pPr>
              <w:pStyle w:val="TableParagraph"/>
              <w:spacing w:line="178" w:lineRule="exact"/>
              <w:ind w:left="112"/>
              <w:rPr>
                <w:sz w:val="18"/>
              </w:rPr>
            </w:pPr>
            <w:r>
              <w:rPr>
                <w:sz w:val="18"/>
              </w:rPr>
              <w:t>kupca</w:t>
            </w:r>
            <w:r>
              <w:rPr>
                <w:spacing w:val="-2"/>
                <w:sz w:val="18"/>
              </w:rPr>
              <w:t xml:space="preserve"> </w:t>
            </w:r>
            <w:r>
              <w:rPr>
                <w:sz w:val="18"/>
              </w:rPr>
              <w:t>od</w:t>
            </w:r>
            <w:r>
              <w:rPr>
                <w:spacing w:val="1"/>
                <w:sz w:val="18"/>
              </w:rPr>
              <w:t xml:space="preserve"> </w:t>
            </w:r>
            <w:r>
              <w:rPr>
                <w:spacing w:val="-2"/>
                <w:sz w:val="18"/>
              </w:rPr>
              <w:t>11.09.2025.</w:t>
            </w:r>
          </w:p>
        </w:tc>
        <w:tc>
          <w:tcPr>
            <w:tcW w:w="348" w:type="pct"/>
            <w:vMerge/>
            <w:tcBorders>
              <w:top w:val="nil"/>
            </w:tcBorders>
          </w:tcPr>
          <w:p w:rsidR="00663B9A" w:rsidP="00225E04" w:rsidRDefault="00663B9A" w14:paraId="09D43E3A" w14:textId="77777777">
            <w:pPr>
              <w:rPr>
                <w:sz w:val="2"/>
                <w:szCs w:val="2"/>
              </w:rPr>
            </w:pPr>
          </w:p>
        </w:tc>
        <w:tc>
          <w:tcPr>
            <w:tcW w:w="550" w:type="pct"/>
            <w:vMerge/>
            <w:tcBorders>
              <w:top w:val="nil"/>
            </w:tcBorders>
          </w:tcPr>
          <w:p w:rsidR="00663B9A" w:rsidP="00225E04" w:rsidRDefault="00663B9A" w14:paraId="2E63F184" w14:textId="77777777">
            <w:pPr>
              <w:rPr>
                <w:sz w:val="2"/>
                <w:szCs w:val="2"/>
              </w:rPr>
            </w:pPr>
          </w:p>
        </w:tc>
        <w:tc>
          <w:tcPr>
            <w:tcW w:w="674" w:type="pct"/>
            <w:tcBorders>
              <w:top w:val="nil"/>
              <w:bottom w:val="nil"/>
            </w:tcBorders>
          </w:tcPr>
          <w:p w:rsidR="00663B9A" w:rsidP="00225E04" w:rsidRDefault="00663B9A" w14:paraId="4B352281" w14:textId="77777777">
            <w:pPr>
              <w:pStyle w:val="TableParagraph"/>
              <w:rPr>
                <w:sz w:val="12"/>
              </w:rPr>
            </w:pPr>
          </w:p>
        </w:tc>
      </w:tr>
      <w:tr w:rsidR="00D95DD7" w:rsidTr="00225E04" w14:paraId="3EF63B11" w14:textId="77777777">
        <w:trPr>
          <w:trHeight w:val="196"/>
        </w:trPr>
        <w:tc>
          <w:tcPr>
            <w:tcW w:w="287" w:type="pct"/>
            <w:tcBorders>
              <w:top w:val="nil"/>
              <w:bottom w:val="nil"/>
            </w:tcBorders>
          </w:tcPr>
          <w:p w:rsidR="00663B9A" w:rsidP="00225E04" w:rsidRDefault="00663B9A" w14:paraId="617B5331" w14:textId="77777777">
            <w:pPr>
              <w:pStyle w:val="TableParagraph"/>
              <w:rPr>
                <w:sz w:val="12"/>
              </w:rPr>
            </w:pPr>
          </w:p>
        </w:tc>
        <w:tc>
          <w:tcPr>
            <w:tcW w:w="499" w:type="pct"/>
            <w:tcBorders>
              <w:top w:val="nil"/>
              <w:bottom w:val="nil"/>
            </w:tcBorders>
          </w:tcPr>
          <w:p w:rsidR="00663B9A" w:rsidP="00225E04" w:rsidRDefault="00663B9A" w14:paraId="53335C4F" w14:textId="77777777">
            <w:pPr>
              <w:pStyle w:val="TableParagraph"/>
              <w:rPr>
                <w:sz w:val="12"/>
              </w:rPr>
            </w:pPr>
          </w:p>
        </w:tc>
        <w:tc>
          <w:tcPr>
            <w:tcW w:w="448" w:type="pct"/>
            <w:tcBorders>
              <w:top w:val="nil"/>
              <w:bottom w:val="nil"/>
            </w:tcBorders>
          </w:tcPr>
          <w:p w:rsidR="00663B9A" w:rsidP="00225E04" w:rsidRDefault="00663B9A" w14:paraId="746936E9" w14:textId="77777777">
            <w:pPr>
              <w:pStyle w:val="TableParagraph"/>
              <w:rPr>
                <w:sz w:val="12"/>
              </w:rPr>
            </w:pPr>
          </w:p>
        </w:tc>
        <w:tc>
          <w:tcPr>
            <w:tcW w:w="350" w:type="pct"/>
            <w:tcBorders>
              <w:top w:val="nil"/>
              <w:bottom w:val="nil"/>
            </w:tcBorders>
          </w:tcPr>
          <w:p w:rsidR="00663B9A" w:rsidP="00225E04" w:rsidRDefault="00663B9A" w14:paraId="036C7E49" w14:textId="77777777">
            <w:pPr>
              <w:pStyle w:val="TableParagraph"/>
              <w:rPr>
                <w:sz w:val="12"/>
              </w:rPr>
            </w:pPr>
          </w:p>
        </w:tc>
        <w:tc>
          <w:tcPr>
            <w:tcW w:w="348" w:type="pct"/>
            <w:tcBorders>
              <w:top w:val="nil"/>
              <w:bottom w:val="nil"/>
            </w:tcBorders>
          </w:tcPr>
          <w:p w:rsidR="00663B9A" w:rsidP="00225E04" w:rsidRDefault="00663B9A" w14:paraId="743570E3" w14:textId="77777777">
            <w:pPr>
              <w:pStyle w:val="TableParagraph"/>
              <w:rPr>
                <w:sz w:val="12"/>
              </w:rPr>
            </w:pPr>
          </w:p>
        </w:tc>
        <w:tc>
          <w:tcPr>
            <w:tcW w:w="498" w:type="pct"/>
            <w:tcBorders>
              <w:top w:val="nil"/>
              <w:bottom w:val="nil"/>
            </w:tcBorders>
          </w:tcPr>
          <w:p w:rsidR="00663B9A" w:rsidP="00225E04" w:rsidRDefault="00663B9A" w14:paraId="4138A169" w14:textId="77777777">
            <w:pPr>
              <w:pStyle w:val="TableParagraph"/>
              <w:spacing w:line="176" w:lineRule="exact"/>
              <w:ind w:left="112"/>
              <w:rPr>
                <w:sz w:val="18"/>
              </w:rPr>
            </w:pPr>
            <w:r>
              <w:rPr>
                <w:sz w:val="18"/>
              </w:rPr>
              <w:t>342-</w:t>
            </w:r>
            <w:r>
              <w:rPr>
                <w:spacing w:val="-2"/>
                <w:sz w:val="18"/>
              </w:rPr>
              <w:t>05/24-</w:t>
            </w:r>
          </w:p>
        </w:tc>
        <w:tc>
          <w:tcPr>
            <w:tcW w:w="350" w:type="pct"/>
            <w:tcBorders>
              <w:top w:val="nil"/>
              <w:bottom w:val="nil"/>
            </w:tcBorders>
          </w:tcPr>
          <w:p w:rsidR="00663B9A" w:rsidP="00225E04" w:rsidRDefault="00663B9A" w14:paraId="3495172E" w14:textId="77777777">
            <w:pPr>
              <w:pStyle w:val="TableParagraph"/>
              <w:rPr>
                <w:sz w:val="12"/>
              </w:rPr>
            </w:pPr>
          </w:p>
        </w:tc>
        <w:tc>
          <w:tcPr>
            <w:tcW w:w="648" w:type="pct"/>
            <w:tcBorders>
              <w:top w:val="nil"/>
              <w:bottom w:val="nil"/>
            </w:tcBorders>
          </w:tcPr>
          <w:p w:rsidR="00663B9A" w:rsidP="00225E04" w:rsidRDefault="00663B9A" w14:paraId="56A717FA" w14:textId="77777777">
            <w:pPr>
              <w:pStyle w:val="TableParagraph"/>
              <w:rPr>
                <w:sz w:val="12"/>
              </w:rPr>
            </w:pPr>
          </w:p>
        </w:tc>
        <w:tc>
          <w:tcPr>
            <w:tcW w:w="348" w:type="pct"/>
            <w:vMerge/>
            <w:tcBorders>
              <w:top w:val="nil"/>
            </w:tcBorders>
          </w:tcPr>
          <w:p w:rsidR="00663B9A" w:rsidP="00225E04" w:rsidRDefault="00663B9A" w14:paraId="634FAA9C" w14:textId="77777777">
            <w:pPr>
              <w:rPr>
                <w:sz w:val="2"/>
                <w:szCs w:val="2"/>
              </w:rPr>
            </w:pPr>
          </w:p>
        </w:tc>
        <w:tc>
          <w:tcPr>
            <w:tcW w:w="550" w:type="pct"/>
            <w:vMerge/>
            <w:tcBorders>
              <w:top w:val="nil"/>
            </w:tcBorders>
          </w:tcPr>
          <w:p w:rsidR="00663B9A" w:rsidP="00225E04" w:rsidRDefault="00663B9A" w14:paraId="025105E2" w14:textId="77777777">
            <w:pPr>
              <w:rPr>
                <w:sz w:val="2"/>
                <w:szCs w:val="2"/>
              </w:rPr>
            </w:pPr>
          </w:p>
        </w:tc>
        <w:tc>
          <w:tcPr>
            <w:tcW w:w="674" w:type="pct"/>
            <w:tcBorders>
              <w:top w:val="nil"/>
              <w:bottom w:val="nil"/>
            </w:tcBorders>
          </w:tcPr>
          <w:p w:rsidR="00663B9A" w:rsidP="00225E04" w:rsidRDefault="00663B9A" w14:paraId="795B4F18" w14:textId="77777777">
            <w:pPr>
              <w:pStyle w:val="TableParagraph"/>
              <w:rPr>
                <w:sz w:val="12"/>
              </w:rPr>
            </w:pPr>
          </w:p>
        </w:tc>
      </w:tr>
      <w:tr w:rsidR="00D95DD7" w:rsidTr="00225E04" w14:paraId="6B2ACA9F" w14:textId="77777777">
        <w:trPr>
          <w:trHeight w:val="277"/>
        </w:trPr>
        <w:tc>
          <w:tcPr>
            <w:tcW w:w="287" w:type="pct"/>
            <w:tcBorders>
              <w:top w:val="nil"/>
            </w:tcBorders>
          </w:tcPr>
          <w:p w:rsidR="00663B9A" w:rsidP="00225E04" w:rsidRDefault="00663B9A" w14:paraId="0744C296" w14:textId="77777777">
            <w:pPr>
              <w:pStyle w:val="TableParagraph"/>
              <w:rPr>
                <w:sz w:val="18"/>
              </w:rPr>
            </w:pPr>
          </w:p>
        </w:tc>
        <w:tc>
          <w:tcPr>
            <w:tcW w:w="499" w:type="pct"/>
            <w:tcBorders>
              <w:top w:val="nil"/>
            </w:tcBorders>
          </w:tcPr>
          <w:p w:rsidR="00663B9A" w:rsidP="00225E04" w:rsidRDefault="00663B9A" w14:paraId="73E9ABF0" w14:textId="77777777">
            <w:pPr>
              <w:pStyle w:val="TableParagraph"/>
              <w:rPr>
                <w:sz w:val="18"/>
              </w:rPr>
            </w:pPr>
          </w:p>
        </w:tc>
        <w:tc>
          <w:tcPr>
            <w:tcW w:w="448" w:type="pct"/>
            <w:tcBorders>
              <w:top w:val="nil"/>
            </w:tcBorders>
          </w:tcPr>
          <w:p w:rsidR="00663B9A" w:rsidP="00225E04" w:rsidRDefault="00663B9A" w14:paraId="6675FFE9" w14:textId="77777777">
            <w:pPr>
              <w:pStyle w:val="TableParagraph"/>
              <w:rPr>
                <w:sz w:val="18"/>
              </w:rPr>
            </w:pPr>
          </w:p>
        </w:tc>
        <w:tc>
          <w:tcPr>
            <w:tcW w:w="350" w:type="pct"/>
            <w:tcBorders>
              <w:top w:val="nil"/>
            </w:tcBorders>
          </w:tcPr>
          <w:p w:rsidR="00663B9A" w:rsidP="00225E04" w:rsidRDefault="00663B9A" w14:paraId="57E772DF" w14:textId="77777777">
            <w:pPr>
              <w:pStyle w:val="TableParagraph"/>
              <w:rPr>
                <w:sz w:val="18"/>
              </w:rPr>
            </w:pPr>
          </w:p>
        </w:tc>
        <w:tc>
          <w:tcPr>
            <w:tcW w:w="348" w:type="pct"/>
            <w:tcBorders>
              <w:top w:val="nil"/>
            </w:tcBorders>
          </w:tcPr>
          <w:p w:rsidR="00663B9A" w:rsidP="00225E04" w:rsidRDefault="00663B9A" w14:paraId="652EBE0F" w14:textId="77777777">
            <w:pPr>
              <w:pStyle w:val="TableParagraph"/>
              <w:rPr>
                <w:sz w:val="18"/>
              </w:rPr>
            </w:pPr>
          </w:p>
        </w:tc>
        <w:tc>
          <w:tcPr>
            <w:tcW w:w="498" w:type="pct"/>
            <w:tcBorders>
              <w:top w:val="nil"/>
            </w:tcBorders>
          </w:tcPr>
          <w:p w:rsidR="00663B9A" w:rsidP="00225E04" w:rsidRDefault="00663B9A" w14:paraId="4D3E389D" w14:textId="77777777">
            <w:pPr>
              <w:pStyle w:val="TableParagraph"/>
              <w:spacing w:line="199" w:lineRule="exact"/>
              <w:ind w:left="112"/>
              <w:rPr>
                <w:sz w:val="18"/>
              </w:rPr>
            </w:pPr>
            <w:r>
              <w:rPr>
                <w:spacing w:val="-2"/>
                <w:sz w:val="18"/>
              </w:rPr>
              <w:t>01/37</w:t>
            </w:r>
          </w:p>
        </w:tc>
        <w:tc>
          <w:tcPr>
            <w:tcW w:w="350" w:type="pct"/>
            <w:tcBorders>
              <w:top w:val="nil"/>
            </w:tcBorders>
          </w:tcPr>
          <w:p w:rsidR="00663B9A" w:rsidP="00225E04" w:rsidRDefault="00663B9A" w14:paraId="670EBFD7" w14:textId="77777777">
            <w:pPr>
              <w:pStyle w:val="TableParagraph"/>
              <w:rPr>
                <w:sz w:val="18"/>
              </w:rPr>
            </w:pPr>
          </w:p>
        </w:tc>
        <w:tc>
          <w:tcPr>
            <w:tcW w:w="648" w:type="pct"/>
            <w:tcBorders>
              <w:top w:val="nil"/>
            </w:tcBorders>
          </w:tcPr>
          <w:p w:rsidR="00663B9A" w:rsidP="00225E04" w:rsidRDefault="00663B9A" w14:paraId="3BE28F05" w14:textId="77777777">
            <w:pPr>
              <w:pStyle w:val="TableParagraph"/>
              <w:rPr>
                <w:sz w:val="18"/>
              </w:rPr>
            </w:pPr>
          </w:p>
        </w:tc>
        <w:tc>
          <w:tcPr>
            <w:tcW w:w="348" w:type="pct"/>
            <w:vMerge/>
            <w:tcBorders>
              <w:top w:val="nil"/>
            </w:tcBorders>
          </w:tcPr>
          <w:p w:rsidR="00663B9A" w:rsidP="00225E04" w:rsidRDefault="00663B9A" w14:paraId="7D958C94" w14:textId="77777777">
            <w:pPr>
              <w:rPr>
                <w:sz w:val="2"/>
                <w:szCs w:val="2"/>
              </w:rPr>
            </w:pPr>
          </w:p>
        </w:tc>
        <w:tc>
          <w:tcPr>
            <w:tcW w:w="550" w:type="pct"/>
            <w:vMerge/>
            <w:tcBorders>
              <w:top w:val="nil"/>
            </w:tcBorders>
          </w:tcPr>
          <w:p w:rsidR="00663B9A" w:rsidP="00225E04" w:rsidRDefault="00663B9A" w14:paraId="6D3EFAD4" w14:textId="77777777">
            <w:pPr>
              <w:rPr>
                <w:sz w:val="2"/>
                <w:szCs w:val="2"/>
              </w:rPr>
            </w:pPr>
          </w:p>
        </w:tc>
        <w:tc>
          <w:tcPr>
            <w:tcW w:w="674" w:type="pct"/>
            <w:tcBorders>
              <w:top w:val="nil"/>
            </w:tcBorders>
          </w:tcPr>
          <w:p w:rsidR="00663B9A" w:rsidP="00225E04" w:rsidRDefault="00663B9A" w14:paraId="24299AF7" w14:textId="77777777">
            <w:pPr>
              <w:pStyle w:val="TableParagraph"/>
              <w:rPr>
                <w:sz w:val="18"/>
              </w:rPr>
            </w:pPr>
          </w:p>
        </w:tc>
      </w:tr>
      <w:tr w:rsidR="00D95DD7" w:rsidTr="00225E04" w14:paraId="3FC971C0" w14:textId="77777777">
        <w:trPr>
          <w:trHeight w:val="206"/>
        </w:trPr>
        <w:tc>
          <w:tcPr>
            <w:tcW w:w="287" w:type="pct"/>
            <w:tcBorders>
              <w:bottom w:val="nil"/>
            </w:tcBorders>
          </w:tcPr>
          <w:p w:rsidR="00663B9A" w:rsidP="00225E04" w:rsidRDefault="00663B9A" w14:paraId="63AC2E3F" w14:textId="77777777">
            <w:pPr>
              <w:pStyle w:val="TableParagraph"/>
              <w:spacing w:before="2" w:line="184" w:lineRule="exact"/>
              <w:ind w:left="9"/>
              <w:jc w:val="center"/>
              <w:rPr>
                <w:sz w:val="18"/>
              </w:rPr>
            </w:pPr>
            <w:r>
              <w:rPr>
                <w:spacing w:val="-10"/>
                <w:sz w:val="18"/>
              </w:rPr>
              <w:t>6</w:t>
            </w:r>
          </w:p>
        </w:tc>
        <w:tc>
          <w:tcPr>
            <w:tcW w:w="499" w:type="pct"/>
            <w:tcBorders>
              <w:bottom w:val="nil"/>
            </w:tcBorders>
          </w:tcPr>
          <w:p w:rsidR="00663B9A" w:rsidP="00225E04" w:rsidRDefault="00663B9A" w14:paraId="5F7703B9" w14:textId="77777777">
            <w:pPr>
              <w:pStyle w:val="TableParagraph"/>
              <w:spacing w:line="186" w:lineRule="exact"/>
              <w:ind w:left="108"/>
              <w:rPr>
                <w:sz w:val="18"/>
              </w:rPr>
            </w:pPr>
            <w:r>
              <w:rPr>
                <w:spacing w:val="-2"/>
                <w:sz w:val="18"/>
              </w:rPr>
              <w:t>Općina</w:t>
            </w:r>
          </w:p>
        </w:tc>
        <w:tc>
          <w:tcPr>
            <w:tcW w:w="448" w:type="pct"/>
            <w:tcBorders>
              <w:bottom w:val="nil"/>
            </w:tcBorders>
          </w:tcPr>
          <w:p w:rsidR="00663B9A" w:rsidP="00225E04" w:rsidRDefault="00663B9A" w14:paraId="73D6AC11" w14:textId="77777777">
            <w:pPr>
              <w:pStyle w:val="TableParagraph"/>
              <w:spacing w:before="2" w:line="184" w:lineRule="exact"/>
              <w:ind w:left="16" w:right="64"/>
              <w:jc w:val="center"/>
              <w:rPr>
                <w:sz w:val="18"/>
              </w:rPr>
            </w:pPr>
            <w:r>
              <w:rPr>
                <w:spacing w:val="-2"/>
                <w:sz w:val="18"/>
              </w:rPr>
              <w:t>13134387066</w:t>
            </w:r>
          </w:p>
        </w:tc>
        <w:tc>
          <w:tcPr>
            <w:tcW w:w="350" w:type="pct"/>
            <w:tcBorders>
              <w:bottom w:val="nil"/>
            </w:tcBorders>
          </w:tcPr>
          <w:p w:rsidR="00663B9A" w:rsidP="00225E04" w:rsidRDefault="00663B9A" w14:paraId="0D93FC8B" w14:textId="77777777">
            <w:pPr>
              <w:pStyle w:val="TableParagraph"/>
              <w:spacing w:line="186" w:lineRule="exact"/>
              <w:ind w:left="111"/>
              <w:rPr>
                <w:sz w:val="18"/>
              </w:rPr>
            </w:pPr>
            <w:r>
              <w:rPr>
                <w:spacing w:val="-2"/>
                <w:sz w:val="18"/>
              </w:rPr>
              <w:t>Ulica</w:t>
            </w:r>
          </w:p>
        </w:tc>
        <w:tc>
          <w:tcPr>
            <w:tcW w:w="348" w:type="pct"/>
            <w:tcBorders>
              <w:bottom w:val="nil"/>
            </w:tcBorders>
          </w:tcPr>
          <w:p w:rsidR="00663B9A" w:rsidP="00225E04" w:rsidRDefault="00663B9A" w14:paraId="014C176C" w14:textId="77777777">
            <w:pPr>
              <w:pStyle w:val="TableParagraph"/>
              <w:spacing w:before="2" w:line="184" w:lineRule="exact"/>
              <w:ind w:left="109" w:right="94"/>
              <w:jc w:val="center"/>
              <w:rPr>
                <w:sz w:val="18"/>
              </w:rPr>
            </w:pPr>
            <w:r>
              <w:rPr>
                <w:spacing w:val="-2"/>
                <w:sz w:val="18"/>
              </w:rPr>
              <w:t>6.451,20</w:t>
            </w:r>
          </w:p>
        </w:tc>
        <w:tc>
          <w:tcPr>
            <w:tcW w:w="498" w:type="pct"/>
            <w:tcBorders>
              <w:bottom w:val="nil"/>
            </w:tcBorders>
          </w:tcPr>
          <w:p w:rsidR="00663B9A" w:rsidP="00225E04" w:rsidRDefault="00663B9A" w14:paraId="5F2B432E" w14:textId="77777777">
            <w:pPr>
              <w:pStyle w:val="TableParagraph"/>
              <w:spacing w:line="186" w:lineRule="exact"/>
              <w:ind w:left="112"/>
              <w:rPr>
                <w:sz w:val="18"/>
              </w:rPr>
            </w:pPr>
            <w:r>
              <w:rPr>
                <w:sz w:val="18"/>
              </w:rPr>
              <w:t>Porezno</w:t>
            </w:r>
            <w:r>
              <w:rPr>
                <w:spacing w:val="1"/>
                <w:sz w:val="18"/>
              </w:rPr>
              <w:t xml:space="preserve"> </w:t>
            </w:r>
            <w:r>
              <w:rPr>
                <w:spacing w:val="-2"/>
                <w:sz w:val="18"/>
              </w:rPr>
              <w:t>rješenje</w:t>
            </w:r>
          </w:p>
        </w:tc>
        <w:tc>
          <w:tcPr>
            <w:tcW w:w="350" w:type="pct"/>
            <w:tcBorders>
              <w:bottom w:val="nil"/>
            </w:tcBorders>
          </w:tcPr>
          <w:p w:rsidR="00663B9A" w:rsidP="00225E04" w:rsidRDefault="00663B9A" w14:paraId="19BD175A" w14:textId="77777777">
            <w:pPr>
              <w:pStyle w:val="TableParagraph"/>
              <w:spacing w:before="2" w:line="184" w:lineRule="exact"/>
              <w:ind w:left="112"/>
              <w:rPr>
                <w:sz w:val="18"/>
              </w:rPr>
            </w:pPr>
            <w:r>
              <w:rPr>
                <w:spacing w:val="-2"/>
                <w:sz w:val="18"/>
              </w:rPr>
              <w:t>6.451,20</w:t>
            </w:r>
          </w:p>
        </w:tc>
        <w:tc>
          <w:tcPr>
            <w:tcW w:w="648" w:type="pct"/>
            <w:tcBorders>
              <w:bottom w:val="nil"/>
            </w:tcBorders>
          </w:tcPr>
          <w:p w:rsidR="00663B9A" w:rsidP="00225E04" w:rsidRDefault="00663B9A" w14:paraId="06359C42" w14:textId="77777777">
            <w:pPr>
              <w:pStyle w:val="TableParagraph"/>
              <w:spacing w:line="186" w:lineRule="exact"/>
              <w:ind w:left="112"/>
              <w:rPr>
                <w:sz w:val="18"/>
              </w:rPr>
            </w:pPr>
            <w:r>
              <w:rPr>
                <w:sz w:val="18"/>
              </w:rPr>
              <w:t>Porezno</w:t>
            </w:r>
            <w:r>
              <w:rPr>
                <w:spacing w:val="-3"/>
                <w:sz w:val="18"/>
              </w:rPr>
              <w:t xml:space="preserve"> </w:t>
            </w:r>
            <w:r>
              <w:rPr>
                <w:sz w:val="18"/>
              </w:rPr>
              <w:t>rješenje</w:t>
            </w:r>
            <w:r>
              <w:rPr>
                <w:spacing w:val="-2"/>
                <w:sz w:val="18"/>
              </w:rPr>
              <w:t xml:space="preserve"> </w:t>
            </w:r>
            <w:r>
              <w:rPr>
                <w:spacing w:val="-5"/>
                <w:sz w:val="18"/>
              </w:rPr>
              <w:t>za</w:t>
            </w:r>
          </w:p>
        </w:tc>
        <w:tc>
          <w:tcPr>
            <w:tcW w:w="348" w:type="pct"/>
            <w:vMerge w:val="restart"/>
          </w:tcPr>
          <w:p w:rsidR="00663B9A" w:rsidP="00225E04" w:rsidRDefault="00663B9A" w14:paraId="51B84B2B" w14:textId="77777777">
            <w:pPr>
              <w:pStyle w:val="TableParagraph"/>
              <w:rPr>
                <w:sz w:val="18"/>
              </w:rPr>
            </w:pPr>
          </w:p>
        </w:tc>
        <w:tc>
          <w:tcPr>
            <w:tcW w:w="550" w:type="pct"/>
            <w:vMerge w:val="restart"/>
          </w:tcPr>
          <w:p w:rsidR="00663B9A" w:rsidP="00225E04" w:rsidRDefault="00663B9A" w14:paraId="26289D7E" w14:textId="77777777">
            <w:pPr>
              <w:pStyle w:val="TableParagraph"/>
              <w:rPr>
                <w:sz w:val="18"/>
              </w:rPr>
            </w:pPr>
          </w:p>
        </w:tc>
        <w:tc>
          <w:tcPr>
            <w:tcW w:w="674" w:type="pct"/>
            <w:tcBorders>
              <w:bottom w:val="nil"/>
            </w:tcBorders>
          </w:tcPr>
          <w:p w:rsidR="00663B9A" w:rsidP="00225E04" w:rsidRDefault="00663B9A" w14:paraId="7F2EC1B0" w14:textId="77777777">
            <w:pPr>
              <w:pStyle w:val="TableParagraph"/>
              <w:spacing w:line="186" w:lineRule="exact"/>
              <w:ind w:left="112"/>
              <w:rPr>
                <w:sz w:val="18"/>
              </w:rPr>
            </w:pPr>
            <w:r>
              <w:rPr>
                <w:sz w:val="18"/>
              </w:rPr>
              <w:t>Porezno</w:t>
            </w:r>
            <w:r>
              <w:rPr>
                <w:spacing w:val="-3"/>
                <w:sz w:val="18"/>
              </w:rPr>
              <w:t xml:space="preserve"> </w:t>
            </w:r>
            <w:r>
              <w:rPr>
                <w:sz w:val="18"/>
              </w:rPr>
              <w:t>rješenje</w:t>
            </w:r>
            <w:r>
              <w:rPr>
                <w:spacing w:val="-2"/>
                <w:sz w:val="18"/>
              </w:rPr>
              <w:t xml:space="preserve"> </w:t>
            </w:r>
            <w:r>
              <w:rPr>
                <w:spacing w:val="-5"/>
                <w:sz w:val="18"/>
              </w:rPr>
              <w:t>za</w:t>
            </w:r>
          </w:p>
        </w:tc>
      </w:tr>
      <w:tr w:rsidR="00D95DD7" w:rsidTr="00225E04" w14:paraId="46EE7FF4" w14:textId="77777777">
        <w:trPr>
          <w:trHeight w:val="197"/>
        </w:trPr>
        <w:tc>
          <w:tcPr>
            <w:tcW w:w="287" w:type="pct"/>
            <w:tcBorders>
              <w:top w:val="nil"/>
              <w:bottom w:val="nil"/>
            </w:tcBorders>
          </w:tcPr>
          <w:p w:rsidR="00663B9A" w:rsidP="00225E04" w:rsidRDefault="00663B9A" w14:paraId="2E1DB37C" w14:textId="77777777">
            <w:pPr>
              <w:pStyle w:val="TableParagraph"/>
              <w:rPr>
                <w:sz w:val="12"/>
              </w:rPr>
            </w:pPr>
          </w:p>
        </w:tc>
        <w:tc>
          <w:tcPr>
            <w:tcW w:w="499" w:type="pct"/>
            <w:tcBorders>
              <w:top w:val="nil"/>
              <w:bottom w:val="nil"/>
            </w:tcBorders>
          </w:tcPr>
          <w:p w:rsidR="00663B9A" w:rsidP="00225E04" w:rsidRDefault="00663B9A" w14:paraId="447B62A1" w14:textId="77777777">
            <w:pPr>
              <w:pStyle w:val="TableParagraph"/>
              <w:spacing w:line="178" w:lineRule="exact"/>
              <w:ind w:left="108"/>
              <w:rPr>
                <w:sz w:val="18"/>
              </w:rPr>
            </w:pPr>
            <w:r>
              <w:rPr>
                <w:spacing w:val="-2"/>
                <w:sz w:val="18"/>
              </w:rPr>
              <w:t>Rogoznica</w:t>
            </w:r>
          </w:p>
        </w:tc>
        <w:tc>
          <w:tcPr>
            <w:tcW w:w="448" w:type="pct"/>
            <w:tcBorders>
              <w:top w:val="nil"/>
              <w:bottom w:val="nil"/>
            </w:tcBorders>
          </w:tcPr>
          <w:p w:rsidR="00663B9A" w:rsidP="00225E04" w:rsidRDefault="00663B9A" w14:paraId="4C83985F" w14:textId="77777777">
            <w:pPr>
              <w:pStyle w:val="TableParagraph"/>
              <w:rPr>
                <w:sz w:val="12"/>
              </w:rPr>
            </w:pPr>
          </w:p>
        </w:tc>
        <w:tc>
          <w:tcPr>
            <w:tcW w:w="350" w:type="pct"/>
            <w:tcBorders>
              <w:top w:val="nil"/>
              <w:bottom w:val="nil"/>
            </w:tcBorders>
          </w:tcPr>
          <w:p w:rsidR="00663B9A" w:rsidP="00225E04" w:rsidRDefault="00663B9A" w14:paraId="6F796534" w14:textId="77777777">
            <w:pPr>
              <w:pStyle w:val="TableParagraph"/>
              <w:spacing w:line="178" w:lineRule="exact"/>
              <w:ind w:left="111"/>
              <w:rPr>
                <w:sz w:val="18"/>
              </w:rPr>
            </w:pPr>
            <w:r>
              <w:rPr>
                <w:spacing w:val="-2"/>
                <w:sz w:val="18"/>
              </w:rPr>
              <w:t>hrvatske</w:t>
            </w:r>
          </w:p>
        </w:tc>
        <w:tc>
          <w:tcPr>
            <w:tcW w:w="348" w:type="pct"/>
            <w:tcBorders>
              <w:top w:val="nil"/>
              <w:bottom w:val="nil"/>
            </w:tcBorders>
          </w:tcPr>
          <w:p w:rsidR="00663B9A" w:rsidP="00225E04" w:rsidRDefault="00663B9A" w14:paraId="1F2C5CED" w14:textId="77777777">
            <w:pPr>
              <w:pStyle w:val="TableParagraph"/>
              <w:rPr>
                <w:sz w:val="12"/>
              </w:rPr>
            </w:pPr>
          </w:p>
        </w:tc>
        <w:tc>
          <w:tcPr>
            <w:tcW w:w="498" w:type="pct"/>
            <w:tcBorders>
              <w:top w:val="nil"/>
              <w:bottom w:val="nil"/>
            </w:tcBorders>
          </w:tcPr>
          <w:p w:rsidR="00663B9A" w:rsidP="00225E04" w:rsidRDefault="00663B9A" w14:paraId="03F5AC45" w14:textId="77777777">
            <w:pPr>
              <w:pStyle w:val="TableParagraph"/>
              <w:spacing w:line="178" w:lineRule="exact"/>
              <w:ind w:left="112"/>
              <w:rPr>
                <w:sz w:val="18"/>
              </w:rPr>
            </w:pPr>
            <w:r>
              <w:rPr>
                <w:sz w:val="18"/>
              </w:rPr>
              <w:t>za</w:t>
            </w:r>
            <w:r>
              <w:rPr>
                <w:spacing w:val="-2"/>
                <w:sz w:val="18"/>
              </w:rPr>
              <w:t xml:space="preserve"> korištenje</w:t>
            </w:r>
          </w:p>
        </w:tc>
        <w:tc>
          <w:tcPr>
            <w:tcW w:w="350" w:type="pct"/>
            <w:tcBorders>
              <w:top w:val="nil"/>
              <w:bottom w:val="nil"/>
            </w:tcBorders>
          </w:tcPr>
          <w:p w:rsidR="00663B9A" w:rsidP="00225E04" w:rsidRDefault="00663B9A" w14:paraId="02DE8114" w14:textId="77777777">
            <w:pPr>
              <w:pStyle w:val="TableParagraph"/>
              <w:rPr>
                <w:sz w:val="12"/>
              </w:rPr>
            </w:pPr>
          </w:p>
        </w:tc>
        <w:tc>
          <w:tcPr>
            <w:tcW w:w="648" w:type="pct"/>
            <w:tcBorders>
              <w:top w:val="nil"/>
              <w:bottom w:val="nil"/>
            </w:tcBorders>
          </w:tcPr>
          <w:p w:rsidR="00663B9A" w:rsidP="00225E04" w:rsidRDefault="00663B9A" w14:paraId="2D0A7D9C" w14:textId="77777777">
            <w:pPr>
              <w:pStyle w:val="TableParagraph"/>
              <w:spacing w:line="178" w:lineRule="exact"/>
              <w:ind w:left="112"/>
              <w:rPr>
                <w:sz w:val="18"/>
              </w:rPr>
            </w:pPr>
            <w:r>
              <w:rPr>
                <w:sz w:val="18"/>
              </w:rPr>
              <w:t>korištenje</w:t>
            </w:r>
            <w:r>
              <w:rPr>
                <w:spacing w:val="-2"/>
                <w:sz w:val="18"/>
              </w:rPr>
              <w:t xml:space="preserve"> javnih</w:t>
            </w:r>
          </w:p>
        </w:tc>
        <w:tc>
          <w:tcPr>
            <w:tcW w:w="348" w:type="pct"/>
            <w:vMerge/>
            <w:tcBorders>
              <w:top w:val="nil"/>
            </w:tcBorders>
          </w:tcPr>
          <w:p w:rsidR="00663B9A" w:rsidP="00225E04" w:rsidRDefault="00663B9A" w14:paraId="06819D00" w14:textId="77777777">
            <w:pPr>
              <w:rPr>
                <w:sz w:val="2"/>
                <w:szCs w:val="2"/>
              </w:rPr>
            </w:pPr>
          </w:p>
        </w:tc>
        <w:tc>
          <w:tcPr>
            <w:tcW w:w="550" w:type="pct"/>
            <w:vMerge/>
            <w:tcBorders>
              <w:top w:val="nil"/>
            </w:tcBorders>
          </w:tcPr>
          <w:p w:rsidR="00663B9A" w:rsidP="00225E04" w:rsidRDefault="00663B9A" w14:paraId="3570AC84" w14:textId="77777777">
            <w:pPr>
              <w:rPr>
                <w:sz w:val="2"/>
                <w:szCs w:val="2"/>
              </w:rPr>
            </w:pPr>
          </w:p>
        </w:tc>
        <w:tc>
          <w:tcPr>
            <w:tcW w:w="674" w:type="pct"/>
            <w:tcBorders>
              <w:top w:val="nil"/>
              <w:bottom w:val="nil"/>
            </w:tcBorders>
          </w:tcPr>
          <w:p w:rsidR="00663B9A" w:rsidP="00225E04" w:rsidRDefault="00663B9A" w14:paraId="3E97218A" w14:textId="77777777">
            <w:pPr>
              <w:pStyle w:val="TableParagraph"/>
              <w:spacing w:line="178" w:lineRule="exact"/>
              <w:ind w:left="112"/>
              <w:rPr>
                <w:sz w:val="18"/>
              </w:rPr>
            </w:pPr>
            <w:r>
              <w:rPr>
                <w:sz w:val="18"/>
              </w:rPr>
              <w:t>korištenje</w:t>
            </w:r>
            <w:r>
              <w:rPr>
                <w:spacing w:val="-2"/>
                <w:sz w:val="18"/>
              </w:rPr>
              <w:t xml:space="preserve"> javnih</w:t>
            </w:r>
          </w:p>
        </w:tc>
      </w:tr>
      <w:tr w:rsidR="00D95DD7" w:rsidTr="00225E04" w14:paraId="0D6B34B0" w14:textId="77777777">
        <w:trPr>
          <w:trHeight w:val="197"/>
        </w:trPr>
        <w:tc>
          <w:tcPr>
            <w:tcW w:w="287" w:type="pct"/>
            <w:tcBorders>
              <w:top w:val="nil"/>
              <w:bottom w:val="nil"/>
            </w:tcBorders>
          </w:tcPr>
          <w:p w:rsidR="00663B9A" w:rsidP="00225E04" w:rsidRDefault="00663B9A" w14:paraId="46AF7ECB" w14:textId="77777777">
            <w:pPr>
              <w:pStyle w:val="TableParagraph"/>
              <w:rPr>
                <w:sz w:val="12"/>
              </w:rPr>
            </w:pPr>
          </w:p>
        </w:tc>
        <w:tc>
          <w:tcPr>
            <w:tcW w:w="499" w:type="pct"/>
            <w:tcBorders>
              <w:top w:val="nil"/>
              <w:bottom w:val="nil"/>
            </w:tcBorders>
          </w:tcPr>
          <w:p w:rsidR="00663B9A" w:rsidP="00225E04" w:rsidRDefault="00663B9A" w14:paraId="55A012B4" w14:textId="77777777">
            <w:pPr>
              <w:pStyle w:val="TableParagraph"/>
              <w:rPr>
                <w:sz w:val="12"/>
              </w:rPr>
            </w:pPr>
          </w:p>
        </w:tc>
        <w:tc>
          <w:tcPr>
            <w:tcW w:w="448" w:type="pct"/>
            <w:tcBorders>
              <w:top w:val="nil"/>
              <w:bottom w:val="nil"/>
            </w:tcBorders>
          </w:tcPr>
          <w:p w:rsidR="00663B9A" w:rsidP="00225E04" w:rsidRDefault="00663B9A" w14:paraId="78FA5EE0" w14:textId="77777777">
            <w:pPr>
              <w:pStyle w:val="TableParagraph"/>
              <w:rPr>
                <w:sz w:val="12"/>
              </w:rPr>
            </w:pPr>
          </w:p>
        </w:tc>
        <w:tc>
          <w:tcPr>
            <w:tcW w:w="350" w:type="pct"/>
            <w:tcBorders>
              <w:top w:val="nil"/>
              <w:bottom w:val="nil"/>
            </w:tcBorders>
          </w:tcPr>
          <w:p w:rsidR="00663B9A" w:rsidP="00225E04" w:rsidRDefault="00663B9A" w14:paraId="3816AF43" w14:textId="77777777">
            <w:pPr>
              <w:pStyle w:val="TableParagraph"/>
              <w:spacing w:line="178" w:lineRule="exact"/>
              <w:ind w:left="111"/>
              <w:rPr>
                <w:sz w:val="18"/>
              </w:rPr>
            </w:pPr>
            <w:r>
              <w:rPr>
                <w:spacing w:val="-2"/>
                <w:sz w:val="18"/>
              </w:rPr>
              <w:t>mornarice</w:t>
            </w:r>
          </w:p>
        </w:tc>
        <w:tc>
          <w:tcPr>
            <w:tcW w:w="348" w:type="pct"/>
            <w:tcBorders>
              <w:top w:val="nil"/>
              <w:bottom w:val="nil"/>
            </w:tcBorders>
          </w:tcPr>
          <w:p w:rsidR="00663B9A" w:rsidP="00225E04" w:rsidRDefault="00663B9A" w14:paraId="594E68CB" w14:textId="77777777">
            <w:pPr>
              <w:pStyle w:val="TableParagraph"/>
              <w:rPr>
                <w:sz w:val="12"/>
              </w:rPr>
            </w:pPr>
          </w:p>
        </w:tc>
        <w:tc>
          <w:tcPr>
            <w:tcW w:w="498" w:type="pct"/>
            <w:tcBorders>
              <w:top w:val="nil"/>
              <w:bottom w:val="nil"/>
            </w:tcBorders>
          </w:tcPr>
          <w:p w:rsidR="00663B9A" w:rsidP="00225E04" w:rsidRDefault="00663B9A" w14:paraId="30170A37" w14:textId="77777777">
            <w:pPr>
              <w:pStyle w:val="TableParagraph"/>
              <w:spacing w:line="178" w:lineRule="exact"/>
              <w:ind w:left="112"/>
              <w:rPr>
                <w:sz w:val="18"/>
              </w:rPr>
            </w:pPr>
            <w:r>
              <w:rPr>
                <w:sz w:val="18"/>
              </w:rPr>
              <w:t xml:space="preserve">javnih </w:t>
            </w:r>
            <w:r>
              <w:rPr>
                <w:spacing w:val="-2"/>
                <w:sz w:val="18"/>
              </w:rPr>
              <w:t>površina</w:t>
            </w:r>
          </w:p>
        </w:tc>
        <w:tc>
          <w:tcPr>
            <w:tcW w:w="350" w:type="pct"/>
            <w:tcBorders>
              <w:top w:val="nil"/>
              <w:bottom w:val="nil"/>
            </w:tcBorders>
          </w:tcPr>
          <w:p w:rsidR="00663B9A" w:rsidP="00225E04" w:rsidRDefault="00663B9A" w14:paraId="7EEFAAFB" w14:textId="77777777">
            <w:pPr>
              <w:pStyle w:val="TableParagraph"/>
              <w:rPr>
                <w:sz w:val="12"/>
              </w:rPr>
            </w:pPr>
          </w:p>
        </w:tc>
        <w:tc>
          <w:tcPr>
            <w:tcW w:w="648" w:type="pct"/>
            <w:tcBorders>
              <w:top w:val="nil"/>
              <w:bottom w:val="nil"/>
            </w:tcBorders>
          </w:tcPr>
          <w:p w:rsidR="00663B9A" w:rsidP="00225E04" w:rsidRDefault="00663B9A" w14:paraId="4B7F5891" w14:textId="77777777">
            <w:pPr>
              <w:pStyle w:val="TableParagraph"/>
              <w:spacing w:line="178" w:lineRule="exact"/>
              <w:ind w:left="112"/>
              <w:rPr>
                <w:sz w:val="18"/>
              </w:rPr>
            </w:pPr>
            <w:r>
              <w:rPr>
                <w:sz w:val="18"/>
              </w:rPr>
              <w:t xml:space="preserve">površina </w:t>
            </w:r>
            <w:r>
              <w:rPr>
                <w:spacing w:val="-5"/>
                <w:sz w:val="18"/>
              </w:rPr>
              <w:t>RH,</w:t>
            </w:r>
          </w:p>
        </w:tc>
        <w:tc>
          <w:tcPr>
            <w:tcW w:w="348" w:type="pct"/>
            <w:vMerge/>
            <w:tcBorders>
              <w:top w:val="nil"/>
            </w:tcBorders>
          </w:tcPr>
          <w:p w:rsidR="00663B9A" w:rsidP="00225E04" w:rsidRDefault="00663B9A" w14:paraId="6F759667" w14:textId="77777777">
            <w:pPr>
              <w:rPr>
                <w:sz w:val="2"/>
                <w:szCs w:val="2"/>
              </w:rPr>
            </w:pPr>
          </w:p>
        </w:tc>
        <w:tc>
          <w:tcPr>
            <w:tcW w:w="550" w:type="pct"/>
            <w:vMerge/>
            <w:tcBorders>
              <w:top w:val="nil"/>
            </w:tcBorders>
          </w:tcPr>
          <w:p w:rsidR="00663B9A" w:rsidP="00225E04" w:rsidRDefault="00663B9A" w14:paraId="0D17E48F" w14:textId="77777777">
            <w:pPr>
              <w:rPr>
                <w:sz w:val="2"/>
                <w:szCs w:val="2"/>
              </w:rPr>
            </w:pPr>
          </w:p>
        </w:tc>
        <w:tc>
          <w:tcPr>
            <w:tcW w:w="674" w:type="pct"/>
            <w:tcBorders>
              <w:top w:val="nil"/>
              <w:bottom w:val="nil"/>
            </w:tcBorders>
          </w:tcPr>
          <w:p w:rsidR="00663B9A" w:rsidP="00225E04" w:rsidRDefault="00663B9A" w14:paraId="68A7EE3B" w14:textId="77777777">
            <w:pPr>
              <w:pStyle w:val="TableParagraph"/>
              <w:spacing w:line="178" w:lineRule="exact"/>
              <w:ind w:left="112"/>
              <w:rPr>
                <w:sz w:val="18"/>
              </w:rPr>
            </w:pPr>
            <w:r>
              <w:rPr>
                <w:sz w:val="18"/>
              </w:rPr>
              <w:t>površina</w:t>
            </w:r>
            <w:r>
              <w:rPr>
                <w:spacing w:val="-1"/>
                <w:sz w:val="18"/>
              </w:rPr>
              <w:t xml:space="preserve"> </w:t>
            </w:r>
            <w:r>
              <w:rPr>
                <w:sz w:val="18"/>
              </w:rPr>
              <w:t>RH,</w:t>
            </w:r>
            <w:r>
              <w:rPr>
                <w:spacing w:val="1"/>
                <w:sz w:val="18"/>
              </w:rPr>
              <w:t xml:space="preserve"> </w:t>
            </w:r>
            <w:r>
              <w:rPr>
                <w:spacing w:val="-2"/>
                <w:sz w:val="18"/>
              </w:rPr>
              <w:t>Županija</w:t>
            </w:r>
          </w:p>
        </w:tc>
      </w:tr>
      <w:tr w:rsidR="00D95DD7" w:rsidTr="00225E04" w14:paraId="20A6FEB0" w14:textId="77777777">
        <w:trPr>
          <w:trHeight w:val="195"/>
        </w:trPr>
        <w:tc>
          <w:tcPr>
            <w:tcW w:w="287" w:type="pct"/>
            <w:tcBorders>
              <w:top w:val="nil"/>
              <w:bottom w:val="nil"/>
            </w:tcBorders>
          </w:tcPr>
          <w:p w:rsidR="00663B9A" w:rsidP="00225E04" w:rsidRDefault="00663B9A" w14:paraId="64D102F3" w14:textId="77777777">
            <w:pPr>
              <w:pStyle w:val="TableParagraph"/>
              <w:rPr>
                <w:sz w:val="12"/>
              </w:rPr>
            </w:pPr>
          </w:p>
        </w:tc>
        <w:tc>
          <w:tcPr>
            <w:tcW w:w="499" w:type="pct"/>
            <w:tcBorders>
              <w:top w:val="nil"/>
              <w:bottom w:val="nil"/>
            </w:tcBorders>
          </w:tcPr>
          <w:p w:rsidR="00663B9A" w:rsidP="00225E04" w:rsidRDefault="00663B9A" w14:paraId="416B1B44" w14:textId="77777777">
            <w:pPr>
              <w:pStyle w:val="TableParagraph"/>
              <w:rPr>
                <w:sz w:val="12"/>
              </w:rPr>
            </w:pPr>
          </w:p>
        </w:tc>
        <w:tc>
          <w:tcPr>
            <w:tcW w:w="448" w:type="pct"/>
            <w:tcBorders>
              <w:top w:val="nil"/>
              <w:bottom w:val="nil"/>
            </w:tcBorders>
          </w:tcPr>
          <w:p w:rsidR="00663B9A" w:rsidP="00225E04" w:rsidRDefault="00663B9A" w14:paraId="4501C443" w14:textId="77777777">
            <w:pPr>
              <w:pStyle w:val="TableParagraph"/>
              <w:rPr>
                <w:sz w:val="12"/>
              </w:rPr>
            </w:pPr>
          </w:p>
        </w:tc>
        <w:tc>
          <w:tcPr>
            <w:tcW w:w="350" w:type="pct"/>
            <w:tcBorders>
              <w:top w:val="nil"/>
              <w:bottom w:val="nil"/>
            </w:tcBorders>
          </w:tcPr>
          <w:p w:rsidR="00663B9A" w:rsidP="00225E04" w:rsidRDefault="00663B9A" w14:paraId="6FD31FE5" w14:textId="77777777">
            <w:pPr>
              <w:pStyle w:val="TableParagraph"/>
              <w:spacing w:line="175" w:lineRule="exact"/>
              <w:ind w:left="111"/>
              <w:rPr>
                <w:sz w:val="18"/>
              </w:rPr>
            </w:pPr>
            <w:r>
              <w:rPr>
                <w:spacing w:val="-5"/>
                <w:sz w:val="18"/>
              </w:rPr>
              <w:t>17,</w:t>
            </w:r>
          </w:p>
        </w:tc>
        <w:tc>
          <w:tcPr>
            <w:tcW w:w="348" w:type="pct"/>
            <w:tcBorders>
              <w:top w:val="nil"/>
              <w:bottom w:val="nil"/>
            </w:tcBorders>
          </w:tcPr>
          <w:p w:rsidR="00663B9A" w:rsidP="00225E04" w:rsidRDefault="00663B9A" w14:paraId="117B8111" w14:textId="77777777">
            <w:pPr>
              <w:pStyle w:val="TableParagraph"/>
              <w:rPr>
                <w:sz w:val="12"/>
              </w:rPr>
            </w:pPr>
          </w:p>
        </w:tc>
        <w:tc>
          <w:tcPr>
            <w:tcW w:w="498" w:type="pct"/>
            <w:tcBorders>
              <w:top w:val="nil"/>
              <w:bottom w:val="nil"/>
            </w:tcBorders>
          </w:tcPr>
          <w:p w:rsidR="00663B9A" w:rsidP="00225E04" w:rsidRDefault="00663B9A" w14:paraId="4A1319CE" w14:textId="77777777">
            <w:pPr>
              <w:pStyle w:val="TableParagraph"/>
              <w:rPr>
                <w:sz w:val="12"/>
              </w:rPr>
            </w:pPr>
          </w:p>
        </w:tc>
        <w:tc>
          <w:tcPr>
            <w:tcW w:w="350" w:type="pct"/>
            <w:tcBorders>
              <w:top w:val="nil"/>
              <w:bottom w:val="nil"/>
            </w:tcBorders>
          </w:tcPr>
          <w:p w:rsidR="00663B9A" w:rsidP="00225E04" w:rsidRDefault="00663B9A" w14:paraId="59D1C941" w14:textId="77777777">
            <w:pPr>
              <w:pStyle w:val="TableParagraph"/>
              <w:rPr>
                <w:sz w:val="12"/>
              </w:rPr>
            </w:pPr>
          </w:p>
        </w:tc>
        <w:tc>
          <w:tcPr>
            <w:tcW w:w="648" w:type="pct"/>
            <w:tcBorders>
              <w:top w:val="nil"/>
              <w:bottom w:val="nil"/>
            </w:tcBorders>
          </w:tcPr>
          <w:p w:rsidR="00663B9A" w:rsidP="00225E04" w:rsidRDefault="00663B9A" w14:paraId="60229F26" w14:textId="77777777">
            <w:pPr>
              <w:pStyle w:val="TableParagraph"/>
              <w:spacing w:line="175" w:lineRule="exact"/>
              <w:ind w:left="112"/>
              <w:rPr>
                <w:sz w:val="18"/>
              </w:rPr>
            </w:pPr>
            <w:r>
              <w:rPr>
                <w:sz w:val="18"/>
              </w:rPr>
              <w:t>Županija</w:t>
            </w:r>
            <w:r>
              <w:rPr>
                <w:spacing w:val="-2"/>
                <w:sz w:val="18"/>
              </w:rPr>
              <w:t xml:space="preserve"> šibensko-</w:t>
            </w:r>
          </w:p>
        </w:tc>
        <w:tc>
          <w:tcPr>
            <w:tcW w:w="348" w:type="pct"/>
            <w:vMerge/>
            <w:tcBorders>
              <w:top w:val="nil"/>
            </w:tcBorders>
          </w:tcPr>
          <w:p w:rsidR="00663B9A" w:rsidP="00225E04" w:rsidRDefault="00663B9A" w14:paraId="2B405B29" w14:textId="77777777">
            <w:pPr>
              <w:rPr>
                <w:sz w:val="2"/>
                <w:szCs w:val="2"/>
              </w:rPr>
            </w:pPr>
          </w:p>
        </w:tc>
        <w:tc>
          <w:tcPr>
            <w:tcW w:w="550" w:type="pct"/>
            <w:vMerge/>
            <w:tcBorders>
              <w:top w:val="nil"/>
            </w:tcBorders>
          </w:tcPr>
          <w:p w:rsidR="00663B9A" w:rsidP="00225E04" w:rsidRDefault="00663B9A" w14:paraId="5EF5EC04" w14:textId="77777777">
            <w:pPr>
              <w:rPr>
                <w:sz w:val="2"/>
                <w:szCs w:val="2"/>
              </w:rPr>
            </w:pPr>
          </w:p>
        </w:tc>
        <w:tc>
          <w:tcPr>
            <w:tcW w:w="674" w:type="pct"/>
            <w:tcBorders>
              <w:top w:val="nil"/>
              <w:bottom w:val="nil"/>
            </w:tcBorders>
          </w:tcPr>
          <w:p w:rsidR="00663B9A" w:rsidP="00225E04" w:rsidRDefault="00663B9A" w14:paraId="1B6C312B" w14:textId="77777777">
            <w:pPr>
              <w:pStyle w:val="TableParagraph"/>
              <w:spacing w:line="175" w:lineRule="exact"/>
              <w:ind w:left="112"/>
              <w:rPr>
                <w:sz w:val="18"/>
              </w:rPr>
            </w:pPr>
            <w:r>
              <w:rPr>
                <w:spacing w:val="-2"/>
                <w:sz w:val="18"/>
              </w:rPr>
              <w:t>šibensko-kninska,</w:t>
            </w:r>
          </w:p>
        </w:tc>
      </w:tr>
      <w:tr w:rsidR="00D95DD7" w:rsidTr="00225E04" w14:paraId="2D1328E5" w14:textId="77777777">
        <w:trPr>
          <w:trHeight w:val="197"/>
        </w:trPr>
        <w:tc>
          <w:tcPr>
            <w:tcW w:w="287" w:type="pct"/>
            <w:tcBorders>
              <w:top w:val="nil"/>
              <w:bottom w:val="nil"/>
            </w:tcBorders>
          </w:tcPr>
          <w:p w:rsidR="00663B9A" w:rsidP="00225E04" w:rsidRDefault="00663B9A" w14:paraId="41856507" w14:textId="77777777">
            <w:pPr>
              <w:pStyle w:val="TableParagraph"/>
              <w:rPr>
                <w:sz w:val="12"/>
              </w:rPr>
            </w:pPr>
          </w:p>
        </w:tc>
        <w:tc>
          <w:tcPr>
            <w:tcW w:w="499" w:type="pct"/>
            <w:tcBorders>
              <w:top w:val="nil"/>
              <w:bottom w:val="nil"/>
            </w:tcBorders>
          </w:tcPr>
          <w:p w:rsidR="00663B9A" w:rsidP="00225E04" w:rsidRDefault="00663B9A" w14:paraId="35819523" w14:textId="77777777">
            <w:pPr>
              <w:pStyle w:val="TableParagraph"/>
              <w:rPr>
                <w:sz w:val="12"/>
              </w:rPr>
            </w:pPr>
          </w:p>
        </w:tc>
        <w:tc>
          <w:tcPr>
            <w:tcW w:w="448" w:type="pct"/>
            <w:tcBorders>
              <w:top w:val="nil"/>
              <w:bottom w:val="nil"/>
            </w:tcBorders>
          </w:tcPr>
          <w:p w:rsidR="00663B9A" w:rsidP="00225E04" w:rsidRDefault="00663B9A" w14:paraId="47432027" w14:textId="77777777">
            <w:pPr>
              <w:pStyle w:val="TableParagraph"/>
              <w:rPr>
                <w:sz w:val="12"/>
              </w:rPr>
            </w:pPr>
          </w:p>
        </w:tc>
        <w:tc>
          <w:tcPr>
            <w:tcW w:w="350" w:type="pct"/>
            <w:tcBorders>
              <w:top w:val="nil"/>
              <w:bottom w:val="nil"/>
            </w:tcBorders>
          </w:tcPr>
          <w:p w:rsidR="00663B9A" w:rsidP="00225E04" w:rsidRDefault="00663B9A" w14:paraId="75355A19" w14:textId="77777777">
            <w:pPr>
              <w:pStyle w:val="TableParagraph"/>
              <w:spacing w:line="178" w:lineRule="exact"/>
              <w:ind w:left="111"/>
              <w:rPr>
                <w:sz w:val="18"/>
              </w:rPr>
            </w:pPr>
            <w:r>
              <w:rPr>
                <w:spacing w:val="-2"/>
                <w:sz w:val="18"/>
              </w:rPr>
              <w:t>Rogoznica</w:t>
            </w:r>
          </w:p>
        </w:tc>
        <w:tc>
          <w:tcPr>
            <w:tcW w:w="348" w:type="pct"/>
            <w:tcBorders>
              <w:top w:val="nil"/>
              <w:bottom w:val="nil"/>
            </w:tcBorders>
          </w:tcPr>
          <w:p w:rsidR="00663B9A" w:rsidP="00225E04" w:rsidRDefault="00663B9A" w14:paraId="1ACE5A6F" w14:textId="77777777">
            <w:pPr>
              <w:pStyle w:val="TableParagraph"/>
              <w:rPr>
                <w:sz w:val="12"/>
              </w:rPr>
            </w:pPr>
          </w:p>
        </w:tc>
        <w:tc>
          <w:tcPr>
            <w:tcW w:w="498" w:type="pct"/>
            <w:tcBorders>
              <w:top w:val="nil"/>
              <w:bottom w:val="nil"/>
            </w:tcBorders>
          </w:tcPr>
          <w:p w:rsidR="00663B9A" w:rsidP="00225E04" w:rsidRDefault="00663B9A" w14:paraId="797016C8" w14:textId="77777777">
            <w:pPr>
              <w:pStyle w:val="TableParagraph"/>
              <w:rPr>
                <w:sz w:val="12"/>
              </w:rPr>
            </w:pPr>
          </w:p>
        </w:tc>
        <w:tc>
          <w:tcPr>
            <w:tcW w:w="350" w:type="pct"/>
            <w:tcBorders>
              <w:top w:val="nil"/>
              <w:bottom w:val="nil"/>
            </w:tcBorders>
          </w:tcPr>
          <w:p w:rsidR="00663B9A" w:rsidP="00225E04" w:rsidRDefault="00663B9A" w14:paraId="5C26FB47" w14:textId="77777777">
            <w:pPr>
              <w:pStyle w:val="TableParagraph"/>
              <w:rPr>
                <w:sz w:val="12"/>
              </w:rPr>
            </w:pPr>
          </w:p>
        </w:tc>
        <w:tc>
          <w:tcPr>
            <w:tcW w:w="648" w:type="pct"/>
            <w:tcBorders>
              <w:top w:val="nil"/>
              <w:bottom w:val="nil"/>
            </w:tcBorders>
          </w:tcPr>
          <w:p w:rsidR="00663B9A" w:rsidP="00225E04" w:rsidRDefault="00663B9A" w14:paraId="5E82C01D" w14:textId="77777777">
            <w:pPr>
              <w:pStyle w:val="TableParagraph"/>
              <w:spacing w:line="178" w:lineRule="exact"/>
              <w:ind w:left="112"/>
              <w:rPr>
                <w:sz w:val="18"/>
              </w:rPr>
            </w:pPr>
            <w:r>
              <w:rPr>
                <w:sz w:val="18"/>
              </w:rPr>
              <w:t>kninska,</w:t>
            </w:r>
            <w:r>
              <w:rPr>
                <w:spacing w:val="-2"/>
                <w:sz w:val="18"/>
              </w:rPr>
              <w:t xml:space="preserve"> Općina</w:t>
            </w:r>
          </w:p>
        </w:tc>
        <w:tc>
          <w:tcPr>
            <w:tcW w:w="348" w:type="pct"/>
            <w:vMerge/>
            <w:tcBorders>
              <w:top w:val="nil"/>
            </w:tcBorders>
          </w:tcPr>
          <w:p w:rsidR="00663B9A" w:rsidP="00225E04" w:rsidRDefault="00663B9A" w14:paraId="5910F2E6" w14:textId="77777777">
            <w:pPr>
              <w:rPr>
                <w:sz w:val="2"/>
                <w:szCs w:val="2"/>
              </w:rPr>
            </w:pPr>
          </w:p>
        </w:tc>
        <w:tc>
          <w:tcPr>
            <w:tcW w:w="550" w:type="pct"/>
            <w:vMerge/>
            <w:tcBorders>
              <w:top w:val="nil"/>
            </w:tcBorders>
          </w:tcPr>
          <w:p w:rsidR="00663B9A" w:rsidP="00225E04" w:rsidRDefault="00663B9A" w14:paraId="7A433DA3" w14:textId="77777777">
            <w:pPr>
              <w:rPr>
                <w:sz w:val="2"/>
                <w:szCs w:val="2"/>
              </w:rPr>
            </w:pPr>
          </w:p>
        </w:tc>
        <w:tc>
          <w:tcPr>
            <w:tcW w:w="674" w:type="pct"/>
            <w:tcBorders>
              <w:top w:val="nil"/>
              <w:bottom w:val="nil"/>
            </w:tcBorders>
          </w:tcPr>
          <w:p w:rsidR="00663B9A" w:rsidP="00225E04" w:rsidRDefault="00663B9A" w14:paraId="00A09F7D" w14:textId="77777777">
            <w:pPr>
              <w:pStyle w:val="TableParagraph"/>
              <w:spacing w:line="178" w:lineRule="exact"/>
              <w:ind w:left="112"/>
              <w:rPr>
                <w:sz w:val="18"/>
              </w:rPr>
            </w:pPr>
            <w:r>
              <w:rPr>
                <w:sz w:val="18"/>
              </w:rPr>
              <w:t>Općina</w:t>
            </w:r>
            <w:r>
              <w:rPr>
                <w:spacing w:val="-1"/>
                <w:sz w:val="18"/>
              </w:rPr>
              <w:t xml:space="preserve"> </w:t>
            </w:r>
            <w:r>
              <w:rPr>
                <w:spacing w:val="-2"/>
                <w:sz w:val="18"/>
              </w:rPr>
              <w:t>Rogoznica</w:t>
            </w:r>
          </w:p>
        </w:tc>
      </w:tr>
      <w:tr w:rsidR="00D95DD7" w:rsidTr="00225E04" w14:paraId="39156686" w14:textId="77777777">
        <w:trPr>
          <w:trHeight w:val="196"/>
        </w:trPr>
        <w:tc>
          <w:tcPr>
            <w:tcW w:w="287" w:type="pct"/>
            <w:tcBorders>
              <w:top w:val="nil"/>
              <w:bottom w:val="nil"/>
            </w:tcBorders>
          </w:tcPr>
          <w:p w:rsidR="00663B9A" w:rsidP="00225E04" w:rsidRDefault="00663B9A" w14:paraId="5314B2A8" w14:textId="77777777">
            <w:pPr>
              <w:pStyle w:val="TableParagraph"/>
              <w:rPr>
                <w:sz w:val="12"/>
              </w:rPr>
            </w:pPr>
          </w:p>
        </w:tc>
        <w:tc>
          <w:tcPr>
            <w:tcW w:w="499" w:type="pct"/>
            <w:tcBorders>
              <w:top w:val="nil"/>
              <w:bottom w:val="nil"/>
            </w:tcBorders>
          </w:tcPr>
          <w:p w:rsidR="00663B9A" w:rsidP="00225E04" w:rsidRDefault="00663B9A" w14:paraId="5C16B7BA" w14:textId="77777777">
            <w:pPr>
              <w:pStyle w:val="TableParagraph"/>
              <w:rPr>
                <w:sz w:val="12"/>
              </w:rPr>
            </w:pPr>
          </w:p>
        </w:tc>
        <w:tc>
          <w:tcPr>
            <w:tcW w:w="448" w:type="pct"/>
            <w:tcBorders>
              <w:top w:val="nil"/>
              <w:bottom w:val="nil"/>
            </w:tcBorders>
          </w:tcPr>
          <w:p w:rsidR="00663B9A" w:rsidP="00225E04" w:rsidRDefault="00663B9A" w14:paraId="6E9330E3" w14:textId="77777777">
            <w:pPr>
              <w:pStyle w:val="TableParagraph"/>
              <w:rPr>
                <w:sz w:val="12"/>
              </w:rPr>
            </w:pPr>
          </w:p>
        </w:tc>
        <w:tc>
          <w:tcPr>
            <w:tcW w:w="350" w:type="pct"/>
            <w:tcBorders>
              <w:top w:val="nil"/>
              <w:bottom w:val="nil"/>
            </w:tcBorders>
          </w:tcPr>
          <w:p w:rsidR="00663B9A" w:rsidP="00225E04" w:rsidRDefault="00663B9A" w14:paraId="1FC757E6" w14:textId="77777777">
            <w:pPr>
              <w:pStyle w:val="TableParagraph"/>
              <w:rPr>
                <w:sz w:val="12"/>
              </w:rPr>
            </w:pPr>
          </w:p>
        </w:tc>
        <w:tc>
          <w:tcPr>
            <w:tcW w:w="348" w:type="pct"/>
            <w:tcBorders>
              <w:top w:val="nil"/>
              <w:bottom w:val="nil"/>
            </w:tcBorders>
          </w:tcPr>
          <w:p w:rsidR="00663B9A" w:rsidP="00225E04" w:rsidRDefault="00663B9A" w14:paraId="3D83C788" w14:textId="77777777">
            <w:pPr>
              <w:pStyle w:val="TableParagraph"/>
              <w:rPr>
                <w:sz w:val="12"/>
              </w:rPr>
            </w:pPr>
          </w:p>
        </w:tc>
        <w:tc>
          <w:tcPr>
            <w:tcW w:w="498" w:type="pct"/>
            <w:tcBorders>
              <w:top w:val="nil"/>
              <w:bottom w:val="nil"/>
            </w:tcBorders>
          </w:tcPr>
          <w:p w:rsidR="00663B9A" w:rsidP="00225E04" w:rsidRDefault="00663B9A" w14:paraId="038A6FFF" w14:textId="77777777">
            <w:pPr>
              <w:pStyle w:val="TableParagraph"/>
              <w:rPr>
                <w:sz w:val="12"/>
              </w:rPr>
            </w:pPr>
          </w:p>
        </w:tc>
        <w:tc>
          <w:tcPr>
            <w:tcW w:w="350" w:type="pct"/>
            <w:tcBorders>
              <w:top w:val="nil"/>
              <w:bottom w:val="nil"/>
            </w:tcBorders>
          </w:tcPr>
          <w:p w:rsidR="00663B9A" w:rsidP="00225E04" w:rsidRDefault="00663B9A" w14:paraId="70F736F7" w14:textId="77777777">
            <w:pPr>
              <w:pStyle w:val="TableParagraph"/>
              <w:rPr>
                <w:sz w:val="12"/>
              </w:rPr>
            </w:pPr>
          </w:p>
        </w:tc>
        <w:tc>
          <w:tcPr>
            <w:tcW w:w="648" w:type="pct"/>
            <w:tcBorders>
              <w:top w:val="nil"/>
              <w:bottom w:val="nil"/>
            </w:tcBorders>
          </w:tcPr>
          <w:p w:rsidR="00663B9A" w:rsidP="00225E04" w:rsidRDefault="00663B9A" w14:paraId="57049DD0" w14:textId="77777777">
            <w:pPr>
              <w:pStyle w:val="TableParagraph"/>
              <w:spacing w:line="177" w:lineRule="exact"/>
              <w:ind w:left="112"/>
              <w:rPr>
                <w:sz w:val="18"/>
              </w:rPr>
            </w:pPr>
            <w:r>
              <w:rPr>
                <w:sz w:val="18"/>
              </w:rPr>
              <w:t>Rogoznica</w:t>
            </w:r>
            <w:r>
              <w:rPr>
                <w:spacing w:val="-2"/>
                <w:sz w:val="18"/>
              </w:rPr>
              <w:t xml:space="preserve"> KLASA</w:t>
            </w:r>
          </w:p>
        </w:tc>
        <w:tc>
          <w:tcPr>
            <w:tcW w:w="348" w:type="pct"/>
            <w:vMerge/>
            <w:tcBorders>
              <w:top w:val="nil"/>
            </w:tcBorders>
          </w:tcPr>
          <w:p w:rsidR="00663B9A" w:rsidP="00225E04" w:rsidRDefault="00663B9A" w14:paraId="6727069B" w14:textId="77777777">
            <w:pPr>
              <w:rPr>
                <w:sz w:val="2"/>
                <w:szCs w:val="2"/>
              </w:rPr>
            </w:pPr>
          </w:p>
        </w:tc>
        <w:tc>
          <w:tcPr>
            <w:tcW w:w="550" w:type="pct"/>
            <w:vMerge/>
            <w:tcBorders>
              <w:top w:val="nil"/>
            </w:tcBorders>
          </w:tcPr>
          <w:p w:rsidR="00663B9A" w:rsidP="00225E04" w:rsidRDefault="00663B9A" w14:paraId="5F35648A" w14:textId="77777777">
            <w:pPr>
              <w:rPr>
                <w:sz w:val="2"/>
                <w:szCs w:val="2"/>
              </w:rPr>
            </w:pPr>
          </w:p>
        </w:tc>
        <w:tc>
          <w:tcPr>
            <w:tcW w:w="674" w:type="pct"/>
            <w:tcBorders>
              <w:top w:val="nil"/>
              <w:bottom w:val="nil"/>
            </w:tcBorders>
          </w:tcPr>
          <w:p w:rsidR="00663B9A" w:rsidP="00225E04" w:rsidRDefault="00663B9A" w14:paraId="1E5EE21E" w14:textId="77777777">
            <w:pPr>
              <w:pStyle w:val="TableParagraph"/>
              <w:spacing w:line="177" w:lineRule="exact"/>
              <w:ind w:left="112"/>
              <w:rPr>
                <w:sz w:val="18"/>
              </w:rPr>
            </w:pPr>
            <w:r>
              <w:rPr>
                <w:sz w:val="18"/>
              </w:rPr>
              <w:t>KLASA</w:t>
            </w:r>
            <w:r>
              <w:rPr>
                <w:spacing w:val="-6"/>
                <w:sz w:val="18"/>
              </w:rPr>
              <w:t xml:space="preserve"> </w:t>
            </w:r>
            <w:r>
              <w:rPr>
                <w:sz w:val="18"/>
              </w:rPr>
              <w:t>UP/I-</w:t>
            </w:r>
            <w:r>
              <w:rPr>
                <w:spacing w:val="-4"/>
                <w:sz w:val="18"/>
              </w:rPr>
              <w:t>410-</w:t>
            </w:r>
          </w:p>
        </w:tc>
      </w:tr>
      <w:tr w:rsidR="00D95DD7" w:rsidTr="00225E04" w14:paraId="4D211AC3" w14:textId="77777777">
        <w:trPr>
          <w:trHeight w:val="197"/>
        </w:trPr>
        <w:tc>
          <w:tcPr>
            <w:tcW w:w="287" w:type="pct"/>
            <w:tcBorders>
              <w:top w:val="nil"/>
              <w:bottom w:val="nil"/>
            </w:tcBorders>
          </w:tcPr>
          <w:p w:rsidR="00663B9A" w:rsidP="00225E04" w:rsidRDefault="00663B9A" w14:paraId="050B036B" w14:textId="77777777">
            <w:pPr>
              <w:pStyle w:val="TableParagraph"/>
              <w:rPr>
                <w:sz w:val="12"/>
              </w:rPr>
            </w:pPr>
          </w:p>
        </w:tc>
        <w:tc>
          <w:tcPr>
            <w:tcW w:w="499" w:type="pct"/>
            <w:tcBorders>
              <w:top w:val="nil"/>
              <w:bottom w:val="nil"/>
            </w:tcBorders>
          </w:tcPr>
          <w:p w:rsidR="00663B9A" w:rsidP="00225E04" w:rsidRDefault="00663B9A" w14:paraId="128EC018" w14:textId="77777777">
            <w:pPr>
              <w:pStyle w:val="TableParagraph"/>
              <w:rPr>
                <w:sz w:val="12"/>
              </w:rPr>
            </w:pPr>
          </w:p>
        </w:tc>
        <w:tc>
          <w:tcPr>
            <w:tcW w:w="448" w:type="pct"/>
            <w:tcBorders>
              <w:top w:val="nil"/>
              <w:bottom w:val="nil"/>
            </w:tcBorders>
          </w:tcPr>
          <w:p w:rsidR="00663B9A" w:rsidP="00225E04" w:rsidRDefault="00663B9A" w14:paraId="096C103F" w14:textId="77777777">
            <w:pPr>
              <w:pStyle w:val="TableParagraph"/>
              <w:rPr>
                <w:sz w:val="12"/>
              </w:rPr>
            </w:pPr>
          </w:p>
        </w:tc>
        <w:tc>
          <w:tcPr>
            <w:tcW w:w="350" w:type="pct"/>
            <w:tcBorders>
              <w:top w:val="nil"/>
              <w:bottom w:val="nil"/>
            </w:tcBorders>
          </w:tcPr>
          <w:p w:rsidR="00663B9A" w:rsidP="00225E04" w:rsidRDefault="00663B9A" w14:paraId="11B7E4DB" w14:textId="77777777">
            <w:pPr>
              <w:pStyle w:val="TableParagraph"/>
              <w:rPr>
                <w:sz w:val="12"/>
              </w:rPr>
            </w:pPr>
          </w:p>
        </w:tc>
        <w:tc>
          <w:tcPr>
            <w:tcW w:w="348" w:type="pct"/>
            <w:tcBorders>
              <w:top w:val="nil"/>
              <w:bottom w:val="nil"/>
            </w:tcBorders>
          </w:tcPr>
          <w:p w:rsidR="00663B9A" w:rsidP="00225E04" w:rsidRDefault="00663B9A" w14:paraId="56D3603A" w14:textId="77777777">
            <w:pPr>
              <w:pStyle w:val="TableParagraph"/>
              <w:rPr>
                <w:sz w:val="12"/>
              </w:rPr>
            </w:pPr>
          </w:p>
        </w:tc>
        <w:tc>
          <w:tcPr>
            <w:tcW w:w="498" w:type="pct"/>
            <w:tcBorders>
              <w:top w:val="nil"/>
              <w:bottom w:val="nil"/>
            </w:tcBorders>
          </w:tcPr>
          <w:p w:rsidR="00663B9A" w:rsidP="00225E04" w:rsidRDefault="00663B9A" w14:paraId="061F7388" w14:textId="77777777">
            <w:pPr>
              <w:pStyle w:val="TableParagraph"/>
              <w:rPr>
                <w:sz w:val="12"/>
              </w:rPr>
            </w:pPr>
          </w:p>
        </w:tc>
        <w:tc>
          <w:tcPr>
            <w:tcW w:w="350" w:type="pct"/>
            <w:tcBorders>
              <w:top w:val="nil"/>
              <w:bottom w:val="nil"/>
            </w:tcBorders>
          </w:tcPr>
          <w:p w:rsidR="00663B9A" w:rsidP="00225E04" w:rsidRDefault="00663B9A" w14:paraId="7F9FCF71" w14:textId="77777777">
            <w:pPr>
              <w:pStyle w:val="TableParagraph"/>
              <w:rPr>
                <w:sz w:val="12"/>
              </w:rPr>
            </w:pPr>
          </w:p>
        </w:tc>
        <w:tc>
          <w:tcPr>
            <w:tcW w:w="648" w:type="pct"/>
            <w:tcBorders>
              <w:top w:val="nil"/>
              <w:bottom w:val="nil"/>
            </w:tcBorders>
          </w:tcPr>
          <w:p w:rsidR="00663B9A" w:rsidP="00225E04" w:rsidRDefault="00663B9A" w14:paraId="30E6143E" w14:textId="77777777">
            <w:pPr>
              <w:pStyle w:val="TableParagraph"/>
              <w:spacing w:line="178" w:lineRule="exact"/>
              <w:ind w:left="112"/>
              <w:rPr>
                <w:sz w:val="18"/>
              </w:rPr>
            </w:pPr>
            <w:r>
              <w:rPr>
                <w:sz w:val="18"/>
              </w:rPr>
              <w:t>UP/I-410-</w:t>
            </w:r>
            <w:r>
              <w:rPr>
                <w:spacing w:val="-2"/>
                <w:sz w:val="18"/>
              </w:rPr>
              <w:t>03/25-</w:t>
            </w:r>
          </w:p>
        </w:tc>
        <w:tc>
          <w:tcPr>
            <w:tcW w:w="348" w:type="pct"/>
            <w:vMerge/>
            <w:tcBorders>
              <w:top w:val="nil"/>
            </w:tcBorders>
          </w:tcPr>
          <w:p w:rsidR="00663B9A" w:rsidP="00225E04" w:rsidRDefault="00663B9A" w14:paraId="05A36179" w14:textId="77777777">
            <w:pPr>
              <w:rPr>
                <w:sz w:val="2"/>
                <w:szCs w:val="2"/>
              </w:rPr>
            </w:pPr>
          </w:p>
        </w:tc>
        <w:tc>
          <w:tcPr>
            <w:tcW w:w="550" w:type="pct"/>
            <w:vMerge/>
            <w:tcBorders>
              <w:top w:val="nil"/>
            </w:tcBorders>
          </w:tcPr>
          <w:p w:rsidR="00663B9A" w:rsidP="00225E04" w:rsidRDefault="00663B9A" w14:paraId="67DF155A" w14:textId="77777777">
            <w:pPr>
              <w:rPr>
                <w:sz w:val="2"/>
                <w:szCs w:val="2"/>
              </w:rPr>
            </w:pPr>
          </w:p>
        </w:tc>
        <w:tc>
          <w:tcPr>
            <w:tcW w:w="674" w:type="pct"/>
            <w:tcBorders>
              <w:top w:val="nil"/>
              <w:bottom w:val="nil"/>
            </w:tcBorders>
          </w:tcPr>
          <w:p w:rsidR="00663B9A" w:rsidP="00225E04" w:rsidRDefault="00663B9A" w14:paraId="744318F3" w14:textId="77777777">
            <w:pPr>
              <w:pStyle w:val="TableParagraph"/>
              <w:spacing w:line="178" w:lineRule="exact"/>
              <w:ind w:left="112"/>
              <w:rPr>
                <w:sz w:val="18"/>
              </w:rPr>
            </w:pPr>
            <w:r>
              <w:rPr>
                <w:sz w:val="18"/>
              </w:rPr>
              <w:t>03/25-01/15,</w:t>
            </w:r>
            <w:r>
              <w:rPr>
                <w:spacing w:val="-2"/>
                <w:sz w:val="18"/>
              </w:rPr>
              <w:t xml:space="preserve"> URBROJ</w:t>
            </w:r>
          </w:p>
        </w:tc>
      </w:tr>
      <w:tr w:rsidR="00D95DD7" w:rsidTr="00225E04" w14:paraId="1EB92915" w14:textId="77777777">
        <w:trPr>
          <w:trHeight w:val="196"/>
        </w:trPr>
        <w:tc>
          <w:tcPr>
            <w:tcW w:w="287" w:type="pct"/>
            <w:tcBorders>
              <w:top w:val="nil"/>
              <w:bottom w:val="nil"/>
            </w:tcBorders>
          </w:tcPr>
          <w:p w:rsidR="00663B9A" w:rsidP="00225E04" w:rsidRDefault="00663B9A" w14:paraId="0A0C87AE" w14:textId="77777777">
            <w:pPr>
              <w:pStyle w:val="TableParagraph"/>
              <w:rPr>
                <w:sz w:val="12"/>
              </w:rPr>
            </w:pPr>
          </w:p>
        </w:tc>
        <w:tc>
          <w:tcPr>
            <w:tcW w:w="499" w:type="pct"/>
            <w:tcBorders>
              <w:top w:val="nil"/>
              <w:bottom w:val="nil"/>
            </w:tcBorders>
          </w:tcPr>
          <w:p w:rsidR="00663B9A" w:rsidP="00225E04" w:rsidRDefault="00663B9A" w14:paraId="1DBDD3B6" w14:textId="77777777">
            <w:pPr>
              <w:pStyle w:val="TableParagraph"/>
              <w:rPr>
                <w:sz w:val="12"/>
              </w:rPr>
            </w:pPr>
          </w:p>
        </w:tc>
        <w:tc>
          <w:tcPr>
            <w:tcW w:w="448" w:type="pct"/>
            <w:tcBorders>
              <w:top w:val="nil"/>
              <w:bottom w:val="nil"/>
            </w:tcBorders>
          </w:tcPr>
          <w:p w:rsidR="00663B9A" w:rsidP="00225E04" w:rsidRDefault="00663B9A" w14:paraId="166FBB1F" w14:textId="77777777">
            <w:pPr>
              <w:pStyle w:val="TableParagraph"/>
              <w:rPr>
                <w:sz w:val="12"/>
              </w:rPr>
            </w:pPr>
          </w:p>
        </w:tc>
        <w:tc>
          <w:tcPr>
            <w:tcW w:w="350" w:type="pct"/>
            <w:tcBorders>
              <w:top w:val="nil"/>
              <w:bottom w:val="nil"/>
            </w:tcBorders>
          </w:tcPr>
          <w:p w:rsidR="00663B9A" w:rsidP="00225E04" w:rsidRDefault="00663B9A" w14:paraId="576A4B1C" w14:textId="77777777">
            <w:pPr>
              <w:pStyle w:val="TableParagraph"/>
              <w:rPr>
                <w:sz w:val="12"/>
              </w:rPr>
            </w:pPr>
          </w:p>
        </w:tc>
        <w:tc>
          <w:tcPr>
            <w:tcW w:w="348" w:type="pct"/>
            <w:tcBorders>
              <w:top w:val="nil"/>
              <w:bottom w:val="nil"/>
            </w:tcBorders>
          </w:tcPr>
          <w:p w:rsidR="00663B9A" w:rsidP="00225E04" w:rsidRDefault="00663B9A" w14:paraId="23D04984" w14:textId="77777777">
            <w:pPr>
              <w:pStyle w:val="TableParagraph"/>
              <w:rPr>
                <w:sz w:val="12"/>
              </w:rPr>
            </w:pPr>
          </w:p>
        </w:tc>
        <w:tc>
          <w:tcPr>
            <w:tcW w:w="498" w:type="pct"/>
            <w:tcBorders>
              <w:top w:val="nil"/>
              <w:bottom w:val="nil"/>
            </w:tcBorders>
          </w:tcPr>
          <w:p w:rsidR="00663B9A" w:rsidP="00225E04" w:rsidRDefault="00663B9A" w14:paraId="08A1065A" w14:textId="77777777">
            <w:pPr>
              <w:pStyle w:val="TableParagraph"/>
              <w:rPr>
                <w:sz w:val="12"/>
              </w:rPr>
            </w:pPr>
          </w:p>
        </w:tc>
        <w:tc>
          <w:tcPr>
            <w:tcW w:w="350" w:type="pct"/>
            <w:tcBorders>
              <w:top w:val="nil"/>
              <w:bottom w:val="nil"/>
            </w:tcBorders>
          </w:tcPr>
          <w:p w:rsidR="00663B9A" w:rsidP="00225E04" w:rsidRDefault="00663B9A" w14:paraId="247D636B" w14:textId="77777777">
            <w:pPr>
              <w:pStyle w:val="TableParagraph"/>
              <w:rPr>
                <w:sz w:val="12"/>
              </w:rPr>
            </w:pPr>
          </w:p>
        </w:tc>
        <w:tc>
          <w:tcPr>
            <w:tcW w:w="648" w:type="pct"/>
            <w:tcBorders>
              <w:top w:val="nil"/>
              <w:bottom w:val="nil"/>
            </w:tcBorders>
          </w:tcPr>
          <w:p w:rsidR="00663B9A" w:rsidP="00225E04" w:rsidRDefault="00663B9A" w14:paraId="795BC69A" w14:textId="77777777">
            <w:pPr>
              <w:pStyle w:val="TableParagraph"/>
              <w:spacing w:line="176" w:lineRule="exact"/>
              <w:ind w:left="112"/>
              <w:rPr>
                <w:sz w:val="18"/>
              </w:rPr>
            </w:pPr>
            <w:r>
              <w:rPr>
                <w:sz w:val="18"/>
              </w:rPr>
              <w:t xml:space="preserve">01/15, </w:t>
            </w:r>
            <w:r>
              <w:rPr>
                <w:spacing w:val="-2"/>
                <w:sz w:val="18"/>
              </w:rPr>
              <w:t>URBROJ</w:t>
            </w:r>
          </w:p>
        </w:tc>
        <w:tc>
          <w:tcPr>
            <w:tcW w:w="348" w:type="pct"/>
            <w:vMerge/>
            <w:tcBorders>
              <w:top w:val="nil"/>
            </w:tcBorders>
          </w:tcPr>
          <w:p w:rsidR="00663B9A" w:rsidP="00225E04" w:rsidRDefault="00663B9A" w14:paraId="50DEEDC4" w14:textId="77777777">
            <w:pPr>
              <w:rPr>
                <w:sz w:val="2"/>
                <w:szCs w:val="2"/>
              </w:rPr>
            </w:pPr>
          </w:p>
        </w:tc>
        <w:tc>
          <w:tcPr>
            <w:tcW w:w="550" w:type="pct"/>
            <w:vMerge/>
            <w:tcBorders>
              <w:top w:val="nil"/>
            </w:tcBorders>
          </w:tcPr>
          <w:p w:rsidR="00663B9A" w:rsidP="00225E04" w:rsidRDefault="00663B9A" w14:paraId="135460BB" w14:textId="77777777">
            <w:pPr>
              <w:rPr>
                <w:sz w:val="2"/>
                <w:szCs w:val="2"/>
              </w:rPr>
            </w:pPr>
          </w:p>
        </w:tc>
        <w:tc>
          <w:tcPr>
            <w:tcW w:w="674" w:type="pct"/>
            <w:tcBorders>
              <w:top w:val="nil"/>
              <w:bottom w:val="nil"/>
            </w:tcBorders>
          </w:tcPr>
          <w:p w:rsidR="00663B9A" w:rsidP="00225E04" w:rsidRDefault="00663B9A" w14:paraId="270FA852" w14:textId="77777777">
            <w:pPr>
              <w:pStyle w:val="TableParagraph"/>
              <w:spacing w:line="176" w:lineRule="exact"/>
              <w:ind w:left="112"/>
              <w:rPr>
                <w:sz w:val="18"/>
              </w:rPr>
            </w:pPr>
            <w:r>
              <w:rPr>
                <w:sz w:val="18"/>
              </w:rPr>
              <w:t>2182-12-03/25-1</w:t>
            </w:r>
            <w:r>
              <w:rPr>
                <w:spacing w:val="-3"/>
                <w:sz w:val="18"/>
              </w:rPr>
              <w:t xml:space="preserve"> </w:t>
            </w:r>
            <w:r>
              <w:rPr>
                <w:spacing w:val="-5"/>
                <w:sz w:val="18"/>
              </w:rPr>
              <w:t>od</w:t>
            </w:r>
          </w:p>
        </w:tc>
      </w:tr>
      <w:tr w:rsidR="00D95DD7" w:rsidTr="00225E04" w14:paraId="07AA4A90" w14:textId="77777777">
        <w:trPr>
          <w:trHeight w:val="197"/>
        </w:trPr>
        <w:tc>
          <w:tcPr>
            <w:tcW w:w="287" w:type="pct"/>
            <w:tcBorders>
              <w:top w:val="nil"/>
              <w:bottom w:val="nil"/>
            </w:tcBorders>
          </w:tcPr>
          <w:p w:rsidR="00663B9A" w:rsidP="00225E04" w:rsidRDefault="00663B9A" w14:paraId="4069D58F" w14:textId="77777777">
            <w:pPr>
              <w:pStyle w:val="TableParagraph"/>
              <w:rPr>
                <w:sz w:val="12"/>
              </w:rPr>
            </w:pPr>
          </w:p>
        </w:tc>
        <w:tc>
          <w:tcPr>
            <w:tcW w:w="499" w:type="pct"/>
            <w:tcBorders>
              <w:top w:val="nil"/>
              <w:bottom w:val="nil"/>
            </w:tcBorders>
          </w:tcPr>
          <w:p w:rsidR="00663B9A" w:rsidP="00225E04" w:rsidRDefault="00663B9A" w14:paraId="37329B01" w14:textId="77777777">
            <w:pPr>
              <w:pStyle w:val="TableParagraph"/>
              <w:rPr>
                <w:sz w:val="12"/>
              </w:rPr>
            </w:pPr>
          </w:p>
        </w:tc>
        <w:tc>
          <w:tcPr>
            <w:tcW w:w="448" w:type="pct"/>
            <w:tcBorders>
              <w:top w:val="nil"/>
              <w:bottom w:val="nil"/>
            </w:tcBorders>
          </w:tcPr>
          <w:p w:rsidR="00663B9A" w:rsidP="00225E04" w:rsidRDefault="00663B9A" w14:paraId="2B7136DA" w14:textId="77777777">
            <w:pPr>
              <w:pStyle w:val="TableParagraph"/>
              <w:rPr>
                <w:sz w:val="12"/>
              </w:rPr>
            </w:pPr>
          </w:p>
        </w:tc>
        <w:tc>
          <w:tcPr>
            <w:tcW w:w="350" w:type="pct"/>
            <w:tcBorders>
              <w:top w:val="nil"/>
              <w:bottom w:val="nil"/>
            </w:tcBorders>
          </w:tcPr>
          <w:p w:rsidR="00663B9A" w:rsidP="00225E04" w:rsidRDefault="00663B9A" w14:paraId="31521998" w14:textId="77777777">
            <w:pPr>
              <w:pStyle w:val="TableParagraph"/>
              <w:rPr>
                <w:sz w:val="12"/>
              </w:rPr>
            </w:pPr>
          </w:p>
        </w:tc>
        <w:tc>
          <w:tcPr>
            <w:tcW w:w="348" w:type="pct"/>
            <w:tcBorders>
              <w:top w:val="nil"/>
              <w:bottom w:val="nil"/>
            </w:tcBorders>
          </w:tcPr>
          <w:p w:rsidR="00663B9A" w:rsidP="00225E04" w:rsidRDefault="00663B9A" w14:paraId="35ACB23D" w14:textId="77777777">
            <w:pPr>
              <w:pStyle w:val="TableParagraph"/>
              <w:rPr>
                <w:sz w:val="12"/>
              </w:rPr>
            </w:pPr>
          </w:p>
        </w:tc>
        <w:tc>
          <w:tcPr>
            <w:tcW w:w="498" w:type="pct"/>
            <w:tcBorders>
              <w:top w:val="nil"/>
              <w:bottom w:val="nil"/>
            </w:tcBorders>
          </w:tcPr>
          <w:p w:rsidR="00663B9A" w:rsidP="00225E04" w:rsidRDefault="00663B9A" w14:paraId="3D3E95B8" w14:textId="77777777">
            <w:pPr>
              <w:pStyle w:val="TableParagraph"/>
              <w:rPr>
                <w:sz w:val="12"/>
              </w:rPr>
            </w:pPr>
          </w:p>
        </w:tc>
        <w:tc>
          <w:tcPr>
            <w:tcW w:w="350" w:type="pct"/>
            <w:tcBorders>
              <w:top w:val="nil"/>
              <w:bottom w:val="nil"/>
            </w:tcBorders>
          </w:tcPr>
          <w:p w:rsidR="00663B9A" w:rsidP="00225E04" w:rsidRDefault="00663B9A" w14:paraId="2502793B" w14:textId="77777777">
            <w:pPr>
              <w:pStyle w:val="TableParagraph"/>
              <w:rPr>
                <w:sz w:val="12"/>
              </w:rPr>
            </w:pPr>
          </w:p>
        </w:tc>
        <w:tc>
          <w:tcPr>
            <w:tcW w:w="648" w:type="pct"/>
            <w:tcBorders>
              <w:top w:val="nil"/>
              <w:bottom w:val="nil"/>
            </w:tcBorders>
          </w:tcPr>
          <w:p w:rsidR="00663B9A" w:rsidP="00225E04" w:rsidRDefault="00663B9A" w14:paraId="6AF1878D" w14:textId="77777777">
            <w:pPr>
              <w:pStyle w:val="TableParagraph"/>
              <w:spacing w:line="178" w:lineRule="exact"/>
              <w:ind w:left="112"/>
              <w:rPr>
                <w:sz w:val="18"/>
              </w:rPr>
            </w:pPr>
            <w:r>
              <w:rPr>
                <w:sz w:val="18"/>
              </w:rPr>
              <w:t>2182-12-03/25-1</w:t>
            </w:r>
            <w:r>
              <w:rPr>
                <w:spacing w:val="-3"/>
                <w:sz w:val="18"/>
              </w:rPr>
              <w:t xml:space="preserve"> </w:t>
            </w:r>
            <w:r>
              <w:rPr>
                <w:spacing w:val="-5"/>
                <w:sz w:val="18"/>
              </w:rPr>
              <w:t>od</w:t>
            </w:r>
          </w:p>
        </w:tc>
        <w:tc>
          <w:tcPr>
            <w:tcW w:w="348" w:type="pct"/>
            <w:vMerge/>
            <w:tcBorders>
              <w:top w:val="nil"/>
            </w:tcBorders>
          </w:tcPr>
          <w:p w:rsidR="00663B9A" w:rsidP="00225E04" w:rsidRDefault="00663B9A" w14:paraId="4EEA1220" w14:textId="77777777">
            <w:pPr>
              <w:rPr>
                <w:sz w:val="2"/>
                <w:szCs w:val="2"/>
              </w:rPr>
            </w:pPr>
          </w:p>
        </w:tc>
        <w:tc>
          <w:tcPr>
            <w:tcW w:w="550" w:type="pct"/>
            <w:vMerge/>
            <w:tcBorders>
              <w:top w:val="nil"/>
            </w:tcBorders>
          </w:tcPr>
          <w:p w:rsidR="00663B9A" w:rsidP="00225E04" w:rsidRDefault="00663B9A" w14:paraId="04C630AB" w14:textId="77777777">
            <w:pPr>
              <w:rPr>
                <w:sz w:val="2"/>
                <w:szCs w:val="2"/>
              </w:rPr>
            </w:pPr>
          </w:p>
        </w:tc>
        <w:tc>
          <w:tcPr>
            <w:tcW w:w="674" w:type="pct"/>
            <w:tcBorders>
              <w:top w:val="nil"/>
              <w:bottom w:val="nil"/>
            </w:tcBorders>
          </w:tcPr>
          <w:p w:rsidR="00663B9A" w:rsidP="00225E04" w:rsidRDefault="00663B9A" w14:paraId="4245B7D5" w14:textId="77777777">
            <w:pPr>
              <w:pStyle w:val="TableParagraph"/>
              <w:spacing w:line="178" w:lineRule="exact"/>
              <w:ind w:left="112"/>
              <w:rPr>
                <w:sz w:val="18"/>
              </w:rPr>
            </w:pPr>
            <w:r>
              <w:rPr>
                <w:spacing w:val="-2"/>
                <w:sz w:val="18"/>
              </w:rPr>
              <w:t>22.04.2025.</w:t>
            </w:r>
          </w:p>
        </w:tc>
      </w:tr>
      <w:tr w:rsidR="00D95DD7" w:rsidTr="00225E04" w14:paraId="2D897459" w14:textId="77777777">
        <w:trPr>
          <w:trHeight w:val="197"/>
        </w:trPr>
        <w:tc>
          <w:tcPr>
            <w:tcW w:w="287" w:type="pct"/>
            <w:tcBorders>
              <w:top w:val="nil"/>
              <w:bottom w:val="nil"/>
            </w:tcBorders>
          </w:tcPr>
          <w:p w:rsidR="00663B9A" w:rsidP="00225E04" w:rsidRDefault="00663B9A" w14:paraId="2AFB242C" w14:textId="77777777">
            <w:pPr>
              <w:pStyle w:val="TableParagraph"/>
              <w:rPr>
                <w:sz w:val="12"/>
              </w:rPr>
            </w:pPr>
          </w:p>
        </w:tc>
        <w:tc>
          <w:tcPr>
            <w:tcW w:w="499" w:type="pct"/>
            <w:tcBorders>
              <w:top w:val="nil"/>
              <w:bottom w:val="nil"/>
            </w:tcBorders>
          </w:tcPr>
          <w:p w:rsidR="00663B9A" w:rsidP="00225E04" w:rsidRDefault="00663B9A" w14:paraId="7FA765C0" w14:textId="77777777">
            <w:pPr>
              <w:pStyle w:val="TableParagraph"/>
              <w:rPr>
                <w:sz w:val="12"/>
              </w:rPr>
            </w:pPr>
          </w:p>
        </w:tc>
        <w:tc>
          <w:tcPr>
            <w:tcW w:w="448" w:type="pct"/>
            <w:tcBorders>
              <w:top w:val="nil"/>
              <w:bottom w:val="nil"/>
            </w:tcBorders>
          </w:tcPr>
          <w:p w:rsidR="00663B9A" w:rsidP="00225E04" w:rsidRDefault="00663B9A" w14:paraId="53F778AD" w14:textId="77777777">
            <w:pPr>
              <w:pStyle w:val="TableParagraph"/>
              <w:rPr>
                <w:sz w:val="12"/>
              </w:rPr>
            </w:pPr>
          </w:p>
        </w:tc>
        <w:tc>
          <w:tcPr>
            <w:tcW w:w="350" w:type="pct"/>
            <w:tcBorders>
              <w:top w:val="nil"/>
              <w:bottom w:val="nil"/>
            </w:tcBorders>
          </w:tcPr>
          <w:p w:rsidR="00663B9A" w:rsidP="00225E04" w:rsidRDefault="00663B9A" w14:paraId="57DD5D7D" w14:textId="77777777">
            <w:pPr>
              <w:pStyle w:val="TableParagraph"/>
              <w:rPr>
                <w:sz w:val="12"/>
              </w:rPr>
            </w:pPr>
          </w:p>
        </w:tc>
        <w:tc>
          <w:tcPr>
            <w:tcW w:w="348" w:type="pct"/>
            <w:tcBorders>
              <w:top w:val="nil"/>
              <w:bottom w:val="nil"/>
            </w:tcBorders>
          </w:tcPr>
          <w:p w:rsidR="00663B9A" w:rsidP="00225E04" w:rsidRDefault="00663B9A" w14:paraId="625859AD" w14:textId="77777777">
            <w:pPr>
              <w:pStyle w:val="TableParagraph"/>
              <w:rPr>
                <w:sz w:val="12"/>
              </w:rPr>
            </w:pPr>
          </w:p>
        </w:tc>
        <w:tc>
          <w:tcPr>
            <w:tcW w:w="498" w:type="pct"/>
            <w:tcBorders>
              <w:top w:val="nil"/>
              <w:bottom w:val="nil"/>
            </w:tcBorders>
          </w:tcPr>
          <w:p w:rsidR="00663B9A" w:rsidP="00225E04" w:rsidRDefault="00663B9A" w14:paraId="727536CF" w14:textId="77777777">
            <w:pPr>
              <w:pStyle w:val="TableParagraph"/>
              <w:rPr>
                <w:sz w:val="12"/>
              </w:rPr>
            </w:pPr>
          </w:p>
        </w:tc>
        <w:tc>
          <w:tcPr>
            <w:tcW w:w="350" w:type="pct"/>
            <w:tcBorders>
              <w:top w:val="nil"/>
              <w:bottom w:val="nil"/>
            </w:tcBorders>
          </w:tcPr>
          <w:p w:rsidR="00663B9A" w:rsidP="00225E04" w:rsidRDefault="00663B9A" w14:paraId="15C491CC" w14:textId="77777777">
            <w:pPr>
              <w:pStyle w:val="TableParagraph"/>
              <w:rPr>
                <w:sz w:val="12"/>
              </w:rPr>
            </w:pPr>
          </w:p>
        </w:tc>
        <w:tc>
          <w:tcPr>
            <w:tcW w:w="648" w:type="pct"/>
            <w:tcBorders>
              <w:top w:val="nil"/>
              <w:bottom w:val="nil"/>
            </w:tcBorders>
          </w:tcPr>
          <w:p w:rsidR="00663B9A" w:rsidP="00225E04" w:rsidRDefault="00663B9A" w14:paraId="3119F67C" w14:textId="77777777">
            <w:pPr>
              <w:pStyle w:val="TableParagraph"/>
              <w:spacing w:line="178" w:lineRule="exact"/>
              <w:ind w:left="112"/>
              <w:rPr>
                <w:sz w:val="18"/>
              </w:rPr>
            </w:pPr>
            <w:r>
              <w:rPr>
                <w:sz w:val="18"/>
              </w:rPr>
              <w:t>22.04.2025.,</w:t>
            </w:r>
            <w:r>
              <w:rPr>
                <w:spacing w:val="-4"/>
                <w:sz w:val="18"/>
              </w:rPr>
              <w:t xml:space="preserve"> </w:t>
            </w:r>
            <w:r>
              <w:rPr>
                <w:spacing w:val="-2"/>
                <w:sz w:val="18"/>
              </w:rPr>
              <w:t>kartica</w:t>
            </w:r>
          </w:p>
        </w:tc>
        <w:tc>
          <w:tcPr>
            <w:tcW w:w="348" w:type="pct"/>
            <w:vMerge/>
            <w:tcBorders>
              <w:top w:val="nil"/>
            </w:tcBorders>
          </w:tcPr>
          <w:p w:rsidR="00663B9A" w:rsidP="00225E04" w:rsidRDefault="00663B9A" w14:paraId="4C11AF70" w14:textId="77777777">
            <w:pPr>
              <w:rPr>
                <w:sz w:val="2"/>
                <w:szCs w:val="2"/>
              </w:rPr>
            </w:pPr>
          </w:p>
        </w:tc>
        <w:tc>
          <w:tcPr>
            <w:tcW w:w="550" w:type="pct"/>
            <w:vMerge/>
            <w:tcBorders>
              <w:top w:val="nil"/>
            </w:tcBorders>
          </w:tcPr>
          <w:p w:rsidR="00663B9A" w:rsidP="00225E04" w:rsidRDefault="00663B9A" w14:paraId="5D8444F6" w14:textId="77777777">
            <w:pPr>
              <w:rPr>
                <w:sz w:val="2"/>
                <w:szCs w:val="2"/>
              </w:rPr>
            </w:pPr>
          </w:p>
        </w:tc>
        <w:tc>
          <w:tcPr>
            <w:tcW w:w="674" w:type="pct"/>
            <w:tcBorders>
              <w:top w:val="nil"/>
              <w:bottom w:val="nil"/>
            </w:tcBorders>
          </w:tcPr>
          <w:p w:rsidR="00663B9A" w:rsidP="00225E04" w:rsidRDefault="00663B9A" w14:paraId="36567313" w14:textId="77777777">
            <w:pPr>
              <w:pStyle w:val="TableParagraph"/>
              <w:rPr>
                <w:sz w:val="12"/>
              </w:rPr>
            </w:pPr>
          </w:p>
        </w:tc>
      </w:tr>
      <w:tr w:rsidR="00D95DD7" w:rsidTr="00225E04" w14:paraId="7A9A9A5B" w14:textId="77777777">
        <w:trPr>
          <w:trHeight w:val="276"/>
        </w:trPr>
        <w:tc>
          <w:tcPr>
            <w:tcW w:w="287" w:type="pct"/>
            <w:tcBorders>
              <w:top w:val="nil"/>
            </w:tcBorders>
          </w:tcPr>
          <w:p w:rsidR="00663B9A" w:rsidP="00225E04" w:rsidRDefault="00663B9A" w14:paraId="0D414903" w14:textId="77777777">
            <w:pPr>
              <w:pStyle w:val="TableParagraph"/>
              <w:rPr>
                <w:sz w:val="18"/>
              </w:rPr>
            </w:pPr>
          </w:p>
        </w:tc>
        <w:tc>
          <w:tcPr>
            <w:tcW w:w="499" w:type="pct"/>
            <w:tcBorders>
              <w:top w:val="nil"/>
            </w:tcBorders>
          </w:tcPr>
          <w:p w:rsidR="00663B9A" w:rsidP="00225E04" w:rsidRDefault="00663B9A" w14:paraId="1C9AA0EE" w14:textId="77777777">
            <w:pPr>
              <w:pStyle w:val="TableParagraph"/>
              <w:rPr>
                <w:sz w:val="18"/>
              </w:rPr>
            </w:pPr>
          </w:p>
        </w:tc>
        <w:tc>
          <w:tcPr>
            <w:tcW w:w="448" w:type="pct"/>
            <w:tcBorders>
              <w:top w:val="nil"/>
            </w:tcBorders>
          </w:tcPr>
          <w:p w:rsidR="00663B9A" w:rsidP="00225E04" w:rsidRDefault="00663B9A" w14:paraId="731C7DB6" w14:textId="77777777">
            <w:pPr>
              <w:pStyle w:val="TableParagraph"/>
              <w:rPr>
                <w:sz w:val="18"/>
              </w:rPr>
            </w:pPr>
          </w:p>
        </w:tc>
        <w:tc>
          <w:tcPr>
            <w:tcW w:w="350" w:type="pct"/>
            <w:tcBorders>
              <w:top w:val="nil"/>
            </w:tcBorders>
          </w:tcPr>
          <w:p w:rsidR="00663B9A" w:rsidP="00225E04" w:rsidRDefault="00663B9A" w14:paraId="270F9240" w14:textId="77777777">
            <w:pPr>
              <w:pStyle w:val="TableParagraph"/>
              <w:rPr>
                <w:sz w:val="18"/>
              </w:rPr>
            </w:pPr>
          </w:p>
        </w:tc>
        <w:tc>
          <w:tcPr>
            <w:tcW w:w="348" w:type="pct"/>
            <w:tcBorders>
              <w:top w:val="nil"/>
            </w:tcBorders>
          </w:tcPr>
          <w:p w:rsidR="00663B9A" w:rsidP="00225E04" w:rsidRDefault="00663B9A" w14:paraId="1B6A60B8" w14:textId="77777777">
            <w:pPr>
              <w:pStyle w:val="TableParagraph"/>
              <w:rPr>
                <w:sz w:val="18"/>
              </w:rPr>
            </w:pPr>
          </w:p>
        </w:tc>
        <w:tc>
          <w:tcPr>
            <w:tcW w:w="498" w:type="pct"/>
            <w:tcBorders>
              <w:top w:val="nil"/>
            </w:tcBorders>
          </w:tcPr>
          <w:p w:rsidR="00663B9A" w:rsidP="00225E04" w:rsidRDefault="00663B9A" w14:paraId="5B0D208C" w14:textId="77777777">
            <w:pPr>
              <w:pStyle w:val="TableParagraph"/>
              <w:rPr>
                <w:sz w:val="18"/>
              </w:rPr>
            </w:pPr>
          </w:p>
        </w:tc>
        <w:tc>
          <w:tcPr>
            <w:tcW w:w="350" w:type="pct"/>
            <w:tcBorders>
              <w:top w:val="nil"/>
            </w:tcBorders>
          </w:tcPr>
          <w:p w:rsidR="00663B9A" w:rsidP="00225E04" w:rsidRDefault="00663B9A" w14:paraId="21A6936C" w14:textId="77777777">
            <w:pPr>
              <w:pStyle w:val="TableParagraph"/>
              <w:rPr>
                <w:sz w:val="18"/>
              </w:rPr>
            </w:pPr>
          </w:p>
        </w:tc>
        <w:tc>
          <w:tcPr>
            <w:tcW w:w="648" w:type="pct"/>
            <w:tcBorders>
              <w:top w:val="nil"/>
            </w:tcBorders>
          </w:tcPr>
          <w:p w:rsidR="00663B9A" w:rsidP="00225E04" w:rsidRDefault="00663B9A" w14:paraId="0E7253AE" w14:textId="77777777">
            <w:pPr>
              <w:pStyle w:val="TableParagraph"/>
              <w:spacing w:line="200" w:lineRule="exact"/>
              <w:ind w:left="112"/>
              <w:rPr>
                <w:sz w:val="18"/>
              </w:rPr>
            </w:pPr>
            <w:r>
              <w:rPr>
                <w:sz w:val="18"/>
              </w:rPr>
              <w:t>kupca</w:t>
            </w:r>
            <w:r>
              <w:rPr>
                <w:spacing w:val="-2"/>
                <w:sz w:val="18"/>
              </w:rPr>
              <w:t xml:space="preserve"> </w:t>
            </w:r>
            <w:r>
              <w:rPr>
                <w:sz w:val="18"/>
              </w:rPr>
              <w:t>od</w:t>
            </w:r>
            <w:r>
              <w:rPr>
                <w:spacing w:val="1"/>
                <w:sz w:val="18"/>
              </w:rPr>
              <w:t xml:space="preserve"> </w:t>
            </w:r>
            <w:r>
              <w:rPr>
                <w:spacing w:val="-2"/>
                <w:sz w:val="18"/>
              </w:rPr>
              <w:t>11.09.2025.</w:t>
            </w:r>
          </w:p>
        </w:tc>
        <w:tc>
          <w:tcPr>
            <w:tcW w:w="348" w:type="pct"/>
            <w:vMerge/>
            <w:tcBorders>
              <w:top w:val="nil"/>
            </w:tcBorders>
          </w:tcPr>
          <w:p w:rsidR="00663B9A" w:rsidP="00225E04" w:rsidRDefault="00663B9A" w14:paraId="5300EB96" w14:textId="77777777">
            <w:pPr>
              <w:rPr>
                <w:sz w:val="2"/>
                <w:szCs w:val="2"/>
              </w:rPr>
            </w:pPr>
          </w:p>
        </w:tc>
        <w:tc>
          <w:tcPr>
            <w:tcW w:w="550" w:type="pct"/>
            <w:vMerge/>
            <w:tcBorders>
              <w:top w:val="nil"/>
            </w:tcBorders>
          </w:tcPr>
          <w:p w:rsidR="00663B9A" w:rsidP="00225E04" w:rsidRDefault="00663B9A" w14:paraId="655ACE3A" w14:textId="77777777">
            <w:pPr>
              <w:rPr>
                <w:sz w:val="2"/>
                <w:szCs w:val="2"/>
              </w:rPr>
            </w:pPr>
          </w:p>
        </w:tc>
        <w:tc>
          <w:tcPr>
            <w:tcW w:w="674" w:type="pct"/>
            <w:tcBorders>
              <w:top w:val="nil"/>
            </w:tcBorders>
          </w:tcPr>
          <w:p w:rsidR="00663B9A" w:rsidP="00225E04" w:rsidRDefault="00663B9A" w14:paraId="67A6871F" w14:textId="77777777">
            <w:pPr>
              <w:pStyle w:val="TableParagraph"/>
              <w:rPr>
                <w:sz w:val="18"/>
              </w:rPr>
            </w:pPr>
          </w:p>
        </w:tc>
      </w:tr>
      <w:tr w:rsidR="00663B9A" w:rsidTr="00225E04" w14:paraId="07D95DAD" w14:textId="77777777">
        <w:trPr>
          <w:trHeight w:val="287"/>
        </w:trPr>
        <w:tc>
          <w:tcPr>
            <w:tcW w:w="1584" w:type="pct"/>
            <w:gridSpan w:val="4"/>
          </w:tcPr>
          <w:p w:rsidR="00663B9A" w:rsidP="00225E04" w:rsidRDefault="00663B9A" w14:paraId="18209D0E" w14:textId="77777777">
            <w:pPr>
              <w:pStyle w:val="TableParagraph"/>
              <w:spacing w:before="2"/>
              <w:ind w:left="107"/>
              <w:rPr>
                <w:b/>
                <w:sz w:val="18"/>
              </w:rPr>
            </w:pPr>
            <w:r>
              <w:rPr>
                <w:b/>
                <w:spacing w:val="-2"/>
                <w:sz w:val="18"/>
              </w:rPr>
              <w:t>UKUPNO</w:t>
            </w:r>
          </w:p>
        </w:tc>
        <w:tc>
          <w:tcPr>
            <w:tcW w:w="348" w:type="pct"/>
          </w:tcPr>
          <w:p w:rsidR="00663B9A" w:rsidP="00225E04" w:rsidRDefault="00D671E8" w14:paraId="3635EFA3" w14:textId="642D4B3F">
            <w:pPr>
              <w:pStyle w:val="TableParagraph"/>
              <w:spacing w:before="2"/>
              <w:ind w:left="109" w:right="93"/>
              <w:jc w:val="center"/>
              <w:rPr>
                <w:b/>
                <w:sz w:val="18"/>
              </w:rPr>
            </w:pPr>
            <w:r>
              <w:rPr>
                <w:b/>
                <w:spacing w:val="-2"/>
                <w:sz w:val="18"/>
              </w:rPr>
              <w:t>48.697,62</w:t>
            </w:r>
          </w:p>
        </w:tc>
        <w:tc>
          <w:tcPr>
            <w:tcW w:w="498" w:type="pct"/>
          </w:tcPr>
          <w:p w:rsidR="00663B9A" w:rsidP="00225E04" w:rsidRDefault="00663B9A" w14:paraId="4E3719FA" w14:textId="77777777">
            <w:pPr>
              <w:pStyle w:val="TableParagraph"/>
              <w:rPr>
                <w:sz w:val="18"/>
              </w:rPr>
            </w:pPr>
          </w:p>
        </w:tc>
        <w:tc>
          <w:tcPr>
            <w:tcW w:w="350" w:type="pct"/>
          </w:tcPr>
          <w:p w:rsidR="00663B9A" w:rsidP="00225E04" w:rsidRDefault="00D671E8" w14:paraId="32EC7CE3" w14:textId="34FBA823">
            <w:pPr>
              <w:pStyle w:val="TableParagraph"/>
              <w:spacing w:before="2"/>
              <w:ind w:left="112"/>
              <w:rPr>
                <w:b/>
                <w:sz w:val="18"/>
              </w:rPr>
            </w:pPr>
            <w:r>
              <w:rPr>
                <w:b/>
                <w:spacing w:val="-2"/>
                <w:sz w:val="18"/>
              </w:rPr>
              <w:t>48.697,62</w:t>
            </w:r>
          </w:p>
        </w:tc>
        <w:tc>
          <w:tcPr>
            <w:tcW w:w="2220" w:type="pct"/>
            <w:gridSpan w:val="4"/>
          </w:tcPr>
          <w:p w:rsidR="00663B9A" w:rsidP="00225E04" w:rsidRDefault="00663B9A" w14:paraId="357FEDFA" w14:textId="77777777">
            <w:pPr>
              <w:pStyle w:val="TableParagraph"/>
              <w:rPr>
                <w:sz w:val="18"/>
              </w:rPr>
            </w:pPr>
          </w:p>
        </w:tc>
      </w:tr>
    </w:tbl>
    <w:p w:rsidR="00FE0A23" w:rsidP="00995C45" w:rsidRDefault="00FE0A23" w14:paraId="072BC47C" w14:textId="77777777">
      <w:pPr>
        <w:jc w:val="both"/>
        <w:rPr>
          <w:rFonts w:ascii="Arial" w:hAnsi="Arial" w:cs="Arial"/>
          <w:sz w:val="24"/>
          <w:szCs w:val="24"/>
        </w:rPr>
      </w:pPr>
    </w:p>
    <w:p w:rsidR="00A83D10" w:rsidP="00995C45" w:rsidRDefault="00A83D10" w14:paraId="1C7FE3BF" w14:textId="25E9123C">
      <w:pPr>
        <w:jc w:val="both"/>
        <w:rPr>
          <w:rFonts w:ascii="Arial" w:hAnsi="Arial" w:cs="Arial"/>
          <w:sz w:val="24"/>
          <w:szCs w:val="24"/>
        </w:rPr>
      </w:pPr>
    </w:p>
    <w:p w:rsidR="00A83D10" w:rsidP="00995C45" w:rsidRDefault="005125B0" w14:paraId="796D3F2A" w14:textId="20A91F56">
      <w:pPr>
        <w:jc w:val="both"/>
        <w:rPr>
          <w:rFonts w:ascii="Arial" w:hAnsi="Arial" w:cs="Arial"/>
          <w:sz w:val="24"/>
          <w:szCs w:val="24"/>
        </w:rPr>
      </w:pPr>
      <w:r>
        <w:rPr>
          <w:rFonts w:ascii="Arial" w:hAnsi="Arial" w:cs="Arial"/>
          <w:sz w:val="24"/>
          <w:szCs w:val="24"/>
        </w:rPr>
        <w:t xml:space="preserve">            </w:t>
      </w:r>
      <w:r w:rsidR="00A83D10">
        <w:rPr>
          <w:rFonts w:ascii="Arial" w:hAnsi="Arial" w:cs="Arial"/>
          <w:sz w:val="24"/>
          <w:szCs w:val="24"/>
        </w:rPr>
        <w:t>Utvrđuje se da je došlo do promjena kod prijave tražbine stečajnog vjerovnika RH-MF-PU u prvom višem isplatnom redu, tako da umjesto iznosa od 2.457,03 € treba stajati iznos od 5.</w:t>
      </w:r>
      <w:r w:rsidR="00823D88">
        <w:rPr>
          <w:rFonts w:ascii="Arial" w:hAnsi="Arial" w:cs="Arial"/>
          <w:sz w:val="24"/>
          <w:szCs w:val="24"/>
        </w:rPr>
        <w:t>802,90</w:t>
      </w:r>
      <w:r w:rsidR="00A83D10">
        <w:rPr>
          <w:rFonts w:ascii="Arial" w:hAnsi="Arial" w:cs="Arial"/>
          <w:sz w:val="24"/>
          <w:szCs w:val="24"/>
        </w:rPr>
        <w:t xml:space="preserve"> €</w:t>
      </w:r>
      <w:r w:rsidR="00823D88">
        <w:rPr>
          <w:rFonts w:ascii="Arial" w:hAnsi="Arial" w:cs="Arial"/>
          <w:sz w:val="24"/>
          <w:szCs w:val="24"/>
        </w:rPr>
        <w:t xml:space="preserve">, a radi se tome </w:t>
      </w:r>
      <w:r w:rsidR="00793723">
        <w:rPr>
          <w:rFonts w:ascii="Arial" w:hAnsi="Arial" w:cs="Arial"/>
          <w:sz w:val="24"/>
          <w:szCs w:val="24"/>
        </w:rPr>
        <w:t xml:space="preserve">da </w:t>
      </w:r>
      <w:r w:rsidR="00823D88">
        <w:rPr>
          <w:rFonts w:ascii="Arial" w:hAnsi="Arial" w:cs="Arial"/>
          <w:sz w:val="24"/>
          <w:szCs w:val="24"/>
        </w:rPr>
        <w:t xml:space="preserve">stečajni dužnik nije na vrijeme poslao JOPPD obrasce za zaposlene tako da nisu obračunati ni porezi ni doprinosi. </w:t>
      </w:r>
      <w:r w:rsidR="00EE16F6">
        <w:rPr>
          <w:rFonts w:ascii="Arial" w:hAnsi="Arial" w:cs="Arial"/>
          <w:sz w:val="24"/>
          <w:szCs w:val="24"/>
        </w:rPr>
        <w:t xml:space="preserve">U drugom višem isplatnom redu vjerovnik RH-MF-PU povlači dio prijavljene tražbine, tako da ista sada iznosi 38.158,09 €. </w:t>
      </w:r>
    </w:p>
    <w:p w:rsidR="00434AF1" w:rsidP="00995C45" w:rsidRDefault="00434AF1" w14:paraId="7B3BDC2A" w14:textId="5217D932">
      <w:pPr>
        <w:jc w:val="both"/>
        <w:rPr>
          <w:rFonts w:ascii="Arial" w:hAnsi="Arial" w:cs="Arial"/>
          <w:sz w:val="24"/>
          <w:szCs w:val="24"/>
        </w:rPr>
      </w:pPr>
    </w:p>
    <w:p w:rsidR="00434AF1" w:rsidP="00995C45" w:rsidRDefault="005125B0" w14:paraId="77F432FF" w14:textId="59622B76">
      <w:pPr>
        <w:jc w:val="both"/>
        <w:rPr>
          <w:rFonts w:ascii="Arial" w:hAnsi="Arial" w:cs="Arial"/>
          <w:sz w:val="24"/>
          <w:szCs w:val="24"/>
        </w:rPr>
      </w:pPr>
      <w:r>
        <w:rPr>
          <w:rFonts w:ascii="Arial" w:hAnsi="Arial" w:cs="Arial"/>
          <w:sz w:val="24"/>
          <w:szCs w:val="24"/>
        </w:rPr>
        <w:t xml:space="preserve">            </w:t>
      </w:r>
      <w:r w:rsidR="00434AF1">
        <w:rPr>
          <w:rFonts w:ascii="Arial" w:hAnsi="Arial" w:cs="Arial"/>
          <w:sz w:val="24"/>
          <w:szCs w:val="24"/>
        </w:rPr>
        <w:t xml:space="preserve">Isto tako, HDSS je povukao dio svoje tražbine tako da ista sada iznosi 138,77 €. </w:t>
      </w:r>
    </w:p>
    <w:p w:rsidR="00373910" w:rsidP="00995C45" w:rsidRDefault="00373910" w14:paraId="4E421D9F" w14:textId="7998F3D1">
      <w:pPr>
        <w:jc w:val="both"/>
        <w:rPr>
          <w:rFonts w:ascii="Arial" w:hAnsi="Arial" w:cs="Arial"/>
          <w:sz w:val="24"/>
          <w:szCs w:val="24"/>
        </w:rPr>
      </w:pPr>
    </w:p>
    <w:p w:rsidR="00373910" w:rsidP="00995C45" w:rsidRDefault="005125B0" w14:paraId="7BCE8738" w14:textId="50F79067">
      <w:pPr>
        <w:jc w:val="both"/>
        <w:rPr>
          <w:rFonts w:ascii="Arial" w:hAnsi="Arial" w:cs="Arial"/>
          <w:sz w:val="24"/>
          <w:szCs w:val="24"/>
        </w:rPr>
      </w:pPr>
      <w:r>
        <w:rPr>
          <w:rFonts w:ascii="Arial" w:hAnsi="Arial" w:cs="Arial"/>
          <w:sz w:val="24"/>
          <w:szCs w:val="24"/>
        </w:rPr>
        <w:t xml:space="preserve">           </w:t>
      </w:r>
      <w:r w:rsidR="00373910">
        <w:rPr>
          <w:rFonts w:ascii="Arial" w:hAnsi="Arial" w:cs="Arial"/>
          <w:sz w:val="24"/>
          <w:szCs w:val="24"/>
        </w:rPr>
        <w:t xml:space="preserve">Obje tražbine stečajni upravitelj priznaje. </w:t>
      </w:r>
    </w:p>
    <w:p w:rsidR="00A83D10" w:rsidP="00995C45" w:rsidRDefault="00A83D10" w14:paraId="76B449D9" w14:textId="77777777">
      <w:pPr>
        <w:jc w:val="both"/>
        <w:rPr>
          <w:rFonts w:ascii="Arial" w:hAnsi="Arial" w:cs="Arial"/>
          <w:sz w:val="24"/>
          <w:szCs w:val="24"/>
        </w:rPr>
      </w:pPr>
    </w:p>
    <w:p w:rsidRPr="00CB6BF2" w:rsidR="000857AF" w:rsidP="00A83D10" w:rsidRDefault="000857AF" w14:paraId="031F0006" w14:textId="4C3A6151">
      <w:pPr>
        <w:ind w:firstLine="720"/>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14:paraId="5750A0B3" w14:textId="45B5977C">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0D7062">
        <w:rPr>
          <w:rFonts w:ascii="Arial" w:hAnsi="Arial" w:cs="Arial"/>
          <w:bCs/>
          <w:sz w:val="24"/>
          <w:szCs w:val="24"/>
        </w:rPr>
        <w:t xml:space="preserve"> </w:t>
      </w:r>
      <w:r w:rsidR="00C50374">
        <w:rPr>
          <w:rFonts w:ascii="Arial" w:hAnsi="Arial" w:cs="Arial"/>
          <w:bCs/>
          <w:sz w:val="24"/>
          <w:szCs w:val="24"/>
        </w:rPr>
        <w:t xml:space="preserve">I i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675303" w:rsidP="000B3A4F" w:rsidRDefault="00675303" w14:paraId="18BF752A" w14:textId="25080562">
      <w:pPr>
        <w:jc w:val="both"/>
        <w:rPr>
          <w:rFonts w:ascii="Arial" w:hAnsi="Arial" w:cs="Arial"/>
          <w:bCs/>
          <w:sz w:val="24"/>
          <w:szCs w:val="24"/>
        </w:rPr>
      </w:pPr>
    </w:p>
    <w:p w:rsidRPr="00DC4B20" w:rsidR="00F513AE" w:rsidP="00F3444F" w:rsidRDefault="006B0F0B" w14:paraId="4FC13281" w14:textId="1C7462B5">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F42D2C">
        <w:rPr>
          <w:rFonts w:ascii="Arial" w:hAnsi="Arial" w:cs="Arial"/>
          <w:bCs/>
          <w:sz w:val="24"/>
          <w:szCs w:val="24"/>
        </w:rPr>
        <w:t xml:space="preserve"> nema razlučnih prava. </w:t>
      </w:r>
      <w:r w:rsidR="00505799">
        <w:rPr>
          <w:rFonts w:ascii="Arial" w:hAnsi="Arial" w:cs="Arial"/>
          <w:bCs/>
          <w:sz w:val="24"/>
          <w:szCs w:val="24"/>
        </w:rPr>
        <w:t xml:space="preserve"> </w:t>
      </w:r>
    </w:p>
    <w:p w:rsidR="00B717A8" w:rsidP="000857AF" w:rsidRDefault="00B717A8" w14:paraId="1098848A" w14:textId="77777777">
      <w:pPr>
        <w:ind w:firstLine="720"/>
        <w:jc w:val="both"/>
        <w:rPr>
          <w:rFonts w:ascii="Arial" w:hAnsi="Arial" w:cs="Arial"/>
          <w:bCs/>
          <w:sz w:val="24"/>
          <w:szCs w:val="24"/>
        </w:rPr>
      </w:pPr>
    </w:p>
    <w:p w:rsidR="00B717A8" w:rsidP="000857AF" w:rsidRDefault="00B717A8" w14:paraId="429C5453" w14:textId="77777777">
      <w:pPr>
        <w:ind w:firstLine="720"/>
        <w:jc w:val="both"/>
        <w:rPr>
          <w:rFonts w:ascii="Arial" w:hAnsi="Arial" w:cs="Arial"/>
          <w:bCs/>
          <w:sz w:val="24"/>
          <w:szCs w:val="24"/>
        </w:rPr>
      </w:pPr>
    </w:p>
    <w:p w:rsidR="00B717A8" w:rsidP="000857AF" w:rsidRDefault="00B717A8" w14:paraId="325415C5" w14:textId="77777777">
      <w:pPr>
        <w:ind w:firstLine="720"/>
        <w:jc w:val="both"/>
        <w:rPr>
          <w:rFonts w:ascii="Arial" w:hAnsi="Arial" w:cs="Arial"/>
          <w:bCs/>
          <w:sz w:val="24"/>
          <w:szCs w:val="24"/>
        </w:rPr>
      </w:pPr>
    </w:p>
    <w:p w:rsidRPr="00CB6BF2" w:rsidR="000857AF" w:rsidP="000857AF" w:rsidRDefault="000857AF" w14:paraId="41BB673D" w14:textId="5B2EED57">
      <w:pPr>
        <w:ind w:firstLine="720"/>
        <w:jc w:val="both"/>
        <w:rPr>
          <w:rFonts w:ascii="Arial" w:hAnsi="Arial" w:cs="Arial"/>
          <w:bCs/>
          <w:sz w:val="24"/>
          <w:szCs w:val="24"/>
        </w:rPr>
      </w:pPr>
      <w:r w:rsidRPr="00DC4B20">
        <w:rPr>
          <w:rFonts w:ascii="Arial" w:hAnsi="Arial" w:cs="Arial"/>
          <w:bCs/>
          <w:sz w:val="24"/>
          <w:szCs w:val="24"/>
        </w:rPr>
        <w:t>Ste</w:t>
      </w:r>
      <w:r w:rsidRPr="00DC4B20" w:rsidR="00FA4A4B">
        <w:rPr>
          <w:rFonts w:ascii="Arial" w:hAnsi="Arial" w:cs="Arial"/>
          <w:bCs/>
          <w:sz w:val="24"/>
          <w:szCs w:val="24"/>
        </w:rPr>
        <w:t xml:space="preserve">čajni upravitelj </w:t>
      </w:r>
      <w:r w:rsidRPr="00DC4B20" w:rsidR="00737A38">
        <w:rPr>
          <w:rFonts w:ascii="Arial" w:hAnsi="Arial" w:cs="Arial"/>
          <w:bCs/>
          <w:sz w:val="24"/>
          <w:szCs w:val="24"/>
        </w:rPr>
        <w:t xml:space="preserve">ističe kako </w:t>
      </w:r>
      <w:r w:rsidRPr="00DC4B20"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14:paraId="4D7469F9" w14:textId="77777777">
      <w:pPr>
        <w:rPr>
          <w:rFonts w:ascii="Arial" w:hAnsi="Arial" w:cs="Arial"/>
          <w:bCs/>
          <w:sz w:val="24"/>
          <w:szCs w:val="24"/>
        </w:rPr>
      </w:pPr>
    </w:p>
    <w:p w:rsidRPr="00CB6BF2" w:rsidR="00853FF6" w:rsidP="00C6522F" w:rsidRDefault="004A38B4" w14:paraId="061254FF" w14:textId="116FD3E8">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B717A8">
        <w:rPr>
          <w:rFonts w:ascii="Arial" w:hAnsi="Arial" w:cs="Arial"/>
          <w:bCs/>
          <w:sz w:val="24"/>
          <w:szCs w:val="24"/>
        </w:rPr>
        <w:t xml:space="preserve">10,49 </w:t>
      </w:r>
      <w:r w:rsidRPr="00CB6BF2" w:rsidR="00862E38">
        <w:rPr>
          <w:rFonts w:ascii="Arial" w:hAnsi="Arial" w:cs="Arial"/>
          <w:bCs/>
          <w:sz w:val="24"/>
          <w:szCs w:val="24"/>
        </w:rPr>
        <w:t>sati</w:t>
      </w:r>
    </w:p>
    <w:p w:rsidR="00332847" w:rsidP="00C62C16" w:rsidRDefault="00332847" w14:paraId="6AC3093F" w14:textId="53622F0E">
      <w:pPr>
        <w:jc w:val="both"/>
        <w:rPr>
          <w:rFonts w:ascii="Arial" w:hAnsi="Arial" w:cs="Arial"/>
          <w:bCs/>
          <w:sz w:val="24"/>
          <w:szCs w:val="24"/>
        </w:rPr>
      </w:pPr>
    </w:p>
    <w:p w:rsidRPr="00CB6BF2" w:rsidR="00332847" w:rsidP="00C62C16" w:rsidRDefault="00332847" w14:paraId="3CCD29CF" w14:textId="77777777">
      <w:pPr>
        <w:jc w:val="both"/>
        <w:rPr>
          <w:rFonts w:ascii="Arial" w:hAnsi="Arial" w:cs="Arial"/>
          <w:bCs/>
          <w:sz w:val="24"/>
          <w:szCs w:val="24"/>
        </w:rPr>
      </w:pPr>
    </w:p>
    <w:p w:rsidRPr="00CB6BF2" w:rsidR="004079E2" w:rsidP="004079E2" w:rsidRDefault="004079E2" w14:paraId="015B5B3E" w14:textId="77777777">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14:paraId="28C7F77F" w14:textId="77777777">
      <w:pPr>
        <w:numPr>
          <w:ilvl w:val="12"/>
          <w:numId w:val="0"/>
        </w:numPr>
        <w:jc w:val="both"/>
        <w:rPr>
          <w:rFonts w:ascii="Arial" w:hAnsi="Arial" w:cs="Arial"/>
          <w:bCs/>
          <w:sz w:val="24"/>
          <w:szCs w:val="24"/>
        </w:rPr>
      </w:pPr>
    </w:p>
    <w:p w:rsidRPr="00CB6BF2" w:rsidR="004079E2" w:rsidP="004079E2" w:rsidRDefault="004079E2" w14:paraId="1A6E8FCB" w14:textId="77777777">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14:paraId="1E8F16C2" w14:textId="77777777">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14:paraId="7268CE8D" w14:textId="77777777">
      <w:pPr>
        <w:numPr>
          <w:ilvl w:val="12"/>
          <w:numId w:val="0"/>
        </w:numPr>
        <w:jc w:val="both"/>
        <w:rPr>
          <w:rFonts w:ascii="Arial" w:hAnsi="Arial" w:cs="Arial"/>
          <w:bCs/>
          <w:sz w:val="24"/>
          <w:szCs w:val="24"/>
        </w:rPr>
      </w:pPr>
    </w:p>
    <w:p w:rsidRPr="00CB6BF2" w:rsidR="004079E2" w:rsidP="001C716F" w:rsidRDefault="004079E2" w14:paraId="39C8F703" w14:textId="77777777">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14:paraId="6DB91304" w14:textId="77777777">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14:paraId="701B73FD" w14:textId="07D0C138">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D95DD7" w:rsidP="00D95DD7" w:rsidRDefault="004079E2" w14:paraId="575EADE6" w14:textId="0B52D47A">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Pr="00D95DD7" w:rsidR="00D95DD7" w:rsidP="00D95DD7" w:rsidRDefault="00D95DD7" w14:paraId="03AE13A8" w14:textId="77777777">
      <w:pPr>
        <w:ind w:firstLine="720"/>
        <w:jc w:val="both"/>
        <w:rPr>
          <w:rFonts w:ascii="Arial" w:hAnsi="Arial" w:cs="Arial"/>
          <w:bCs/>
          <w:sz w:val="24"/>
          <w:szCs w:val="24"/>
        </w:rPr>
      </w:pPr>
    </w:p>
    <w:p w:rsidRPr="00761EA5" w:rsidR="00D95DD7" w:rsidP="00D95DD7" w:rsidRDefault="00D95DD7" w14:paraId="66422AB1" w14:textId="77777777">
      <w:pPr>
        <w:pStyle w:val="Naslov1"/>
        <w:keepNext w:val="false"/>
        <w:widowControl w:val="false"/>
        <w:numPr>
          <w:ilvl w:val="0"/>
          <w:numId w:val="6"/>
        </w:numPr>
        <w:tabs>
          <w:tab w:val="left" w:pos="267"/>
        </w:tabs>
        <w:overflowPunct/>
        <w:adjustRightInd/>
        <w:ind w:left="267" w:hanging="244"/>
        <w:textAlignment w:val="auto"/>
        <w:rPr>
          <w:rFonts w:ascii="Arial" w:hAnsi="Arial" w:cs="Arial"/>
          <w:b w:val="false"/>
          <w:szCs w:val="24"/>
        </w:rPr>
      </w:pPr>
      <w:r w:rsidRPr="00761EA5">
        <w:rPr>
          <w:rFonts w:ascii="Arial" w:hAnsi="Arial" w:cs="Arial"/>
          <w:b w:val="false"/>
          <w:szCs w:val="24"/>
        </w:rPr>
        <w:t>Tijek</w:t>
      </w:r>
      <w:r w:rsidRPr="00761EA5">
        <w:rPr>
          <w:rFonts w:ascii="Arial" w:hAnsi="Arial" w:cs="Arial"/>
          <w:b w:val="false"/>
          <w:spacing w:val="-6"/>
          <w:szCs w:val="24"/>
        </w:rPr>
        <w:t xml:space="preserve"> </w:t>
      </w:r>
      <w:r w:rsidRPr="00761EA5">
        <w:rPr>
          <w:rFonts w:ascii="Arial" w:hAnsi="Arial" w:cs="Arial"/>
          <w:b w:val="false"/>
          <w:spacing w:val="-2"/>
          <w:szCs w:val="24"/>
        </w:rPr>
        <w:t>postupka</w:t>
      </w:r>
    </w:p>
    <w:p w:rsidRPr="00761EA5" w:rsidR="00D95DD7" w:rsidP="00D95DD7" w:rsidRDefault="00D95DD7" w14:paraId="136CB5D9" w14:textId="77777777">
      <w:pPr>
        <w:pStyle w:val="Tijeloteksta"/>
        <w:spacing w:before="179" w:line="259" w:lineRule="auto"/>
        <w:ind w:left="23" w:right="11"/>
        <w:rPr>
          <w:rFonts w:cs="Arial"/>
          <w:szCs w:val="24"/>
        </w:rPr>
      </w:pPr>
      <w:r w:rsidRPr="00761EA5">
        <w:rPr>
          <w:rFonts w:cs="Arial"/>
          <w:szCs w:val="24"/>
        </w:rPr>
        <w:t>Financijska</w:t>
      </w:r>
      <w:r w:rsidRPr="00761EA5">
        <w:rPr>
          <w:rFonts w:cs="Arial"/>
          <w:spacing w:val="-7"/>
          <w:szCs w:val="24"/>
        </w:rPr>
        <w:t xml:space="preserve"> </w:t>
      </w:r>
      <w:r w:rsidRPr="00761EA5">
        <w:rPr>
          <w:rFonts w:cs="Arial"/>
          <w:szCs w:val="24"/>
        </w:rPr>
        <w:t>agencija</w:t>
      </w:r>
      <w:r w:rsidRPr="00761EA5">
        <w:rPr>
          <w:rFonts w:cs="Arial"/>
          <w:spacing w:val="-5"/>
          <w:szCs w:val="24"/>
        </w:rPr>
        <w:t xml:space="preserve"> </w:t>
      </w:r>
      <w:r w:rsidRPr="00761EA5">
        <w:rPr>
          <w:rFonts w:cs="Arial"/>
          <w:szCs w:val="24"/>
        </w:rPr>
        <w:t>je</w:t>
      </w:r>
      <w:r w:rsidRPr="00761EA5">
        <w:rPr>
          <w:rFonts w:cs="Arial"/>
          <w:spacing w:val="-5"/>
          <w:szCs w:val="24"/>
        </w:rPr>
        <w:t xml:space="preserve"> </w:t>
      </w:r>
      <w:r w:rsidRPr="00761EA5">
        <w:rPr>
          <w:rFonts w:cs="Arial"/>
          <w:szCs w:val="24"/>
        </w:rPr>
        <w:t>dana</w:t>
      </w:r>
      <w:r w:rsidRPr="00761EA5">
        <w:rPr>
          <w:rFonts w:cs="Arial"/>
          <w:spacing w:val="-6"/>
          <w:szCs w:val="24"/>
        </w:rPr>
        <w:t xml:space="preserve"> </w:t>
      </w:r>
      <w:r w:rsidRPr="00761EA5">
        <w:rPr>
          <w:rFonts w:cs="Arial"/>
          <w:szCs w:val="24"/>
        </w:rPr>
        <w:t>26.02.2025.</w:t>
      </w:r>
      <w:r w:rsidRPr="00761EA5">
        <w:rPr>
          <w:rFonts w:cs="Arial"/>
          <w:spacing w:val="-7"/>
          <w:szCs w:val="24"/>
        </w:rPr>
        <w:t xml:space="preserve"> </w:t>
      </w:r>
      <w:r w:rsidRPr="00761EA5">
        <w:rPr>
          <w:rFonts w:cs="Arial"/>
          <w:szCs w:val="24"/>
        </w:rPr>
        <w:t>temeljem</w:t>
      </w:r>
      <w:r w:rsidRPr="00761EA5">
        <w:rPr>
          <w:rFonts w:cs="Arial"/>
          <w:spacing w:val="-7"/>
          <w:szCs w:val="24"/>
        </w:rPr>
        <w:t xml:space="preserve"> </w:t>
      </w:r>
      <w:r w:rsidRPr="00761EA5">
        <w:rPr>
          <w:rFonts w:cs="Arial"/>
          <w:szCs w:val="24"/>
        </w:rPr>
        <w:t>članka</w:t>
      </w:r>
      <w:r w:rsidRPr="00761EA5">
        <w:rPr>
          <w:rFonts w:cs="Arial"/>
          <w:spacing w:val="-7"/>
          <w:szCs w:val="24"/>
        </w:rPr>
        <w:t xml:space="preserve"> </w:t>
      </w:r>
      <w:r w:rsidRPr="00761EA5">
        <w:rPr>
          <w:rFonts w:cs="Arial"/>
          <w:szCs w:val="24"/>
        </w:rPr>
        <w:t>110.</w:t>
      </w:r>
      <w:r w:rsidRPr="00761EA5">
        <w:rPr>
          <w:rFonts w:cs="Arial"/>
          <w:spacing w:val="-6"/>
          <w:szCs w:val="24"/>
        </w:rPr>
        <w:t xml:space="preserve"> </w:t>
      </w:r>
      <w:r w:rsidRPr="00761EA5">
        <w:rPr>
          <w:rFonts w:cs="Arial"/>
          <w:szCs w:val="24"/>
        </w:rPr>
        <w:t>stavka</w:t>
      </w:r>
      <w:r w:rsidRPr="00761EA5">
        <w:rPr>
          <w:rFonts w:cs="Arial"/>
          <w:spacing w:val="-7"/>
          <w:szCs w:val="24"/>
        </w:rPr>
        <w:t xml:space="preserve"> </w:t>
      </w:r>
      <w:r w:rsidRPr="00761EA5">
        <w:rPr>
          <w:rFonts w:cs="Arial"/>
          <w:szCs w:val="24"/>
        </w:rPr>
        <w:t>1</w:t>
      </w:r>
      <w:r w:rsidRPr="00761EA5">
        <w:rPr>
          <w:rFonts w:cs="Arial"/>
          <w:spacing w:val="-6"/>
          <w:szCs w:val="24"/>
        </w:rPr>
        <w:t xml:space="preserve"> </w:t>
      </w:r>
      <w:r w:rsidRPr="00761EA5">
        <w:rPr>
          <w:rFonts w:cs="Arial"/>
          <w:szCs w:val="24"/>
        </w:rPr>
        <w:t>Stečajnog</w:t>
      </w:r>
      <w:r w:rsidRPr="00761EA5">
        <w:rPr>
          <w:rFonts w:cs="Arial"/>
          <w:spacing w:val="-7"/>
          <w:szCs w:val="24"/>
        </w:rPr>
        <w:t xml:space="preserve"> </w:t>
      </w:r>
      <w:r w:rsidRPr="00761EA5">
        <w:rPr>
          <w:rFonts w:cs="Arial"/>
          <w:szCs w:val="24"/>
        </w:rPr>
        <w:t>zakona</w:t>
      </w:r>
      <w:r w:rsidRPr="00761EA5">
        <w:rPr>
          <w:rFonts w:cs="Arial"/>
          <w:spacing w:val="-6"/>
          <w:szCs w:val="24"/>
        </w:rPr>
        <w:t xml:space="preserve"> </w:t>
      </w:r>
      <w:r w:rsidRPr="00761EA5">
        <w:rPr>
          <w:rFonts w:cs="Arial"/>
          <w:szCs w:val="24"/>
        </w:rPr>
        <w:t>podnijela Trgovačkom</w:t>
      </w:r>
      <w:r w:rsidRPr="00761EA5">
        <w:rPr>
          <w:rFonts w:cs="Arial"/>
          <w:spacing w:val="-2"/>
          <w:szCs w:val="24"/>
        </w:rPr>
        <w:t xml:space="preserve"> </w:t>
      </w:r>
      <w:r w:rsidRPr="00761EA5">
        <w:rPr>
          <w:rFonts w:cs="Arial"/>
          <w:szCs w:val="24"/>
        </w:rPr>
        <w:t>sudu u</w:t>
      </w:r>
      <w:r w:rsidRPr="00761EA5">
        <w:rPr>
          <w:rFonts w:cs="Arial"/>
          <w:spacing w:val="-2"/>
          <w:szCs w:val="24"/>
        </w:rPr>
        <w:t xml:space="preserve"> </w:t>
      </w:r>
      <w:r w:rsidRPr="00761EA5">
        <w:rPr>
          <w:rFonts w:cs="Arial"/>
          <w:szCs w:val="24"/>
        </w:rPr>
        <w:t>Zagrebu</w:t>
      </w:r>
      <w:r w:rsidRPr="00761EA5">
        <w:rPr>
          <w:rFonts w:cs="Arial"/>
          <w:spacing w:val="-1"/>
          <w:szCs w:val="24"/>
        </w:rPr>
        <w:t xml:space="preserve"> </w:t>
      </w:r>
      <w:r w:rsidRPr="00761EA5">
        <w:rPr>
          <w:rFonts w:cs="Arial"/>
          <w:szCs w:val="24"/>
        </w:rPr>
        <w:t>prijedlog</w:t>
      </w:r>
      <w:r w:rsidRPr="00761EA5">
        <w:rPr>
          <w:rFonts w:cs="Arial"/>
          <w:spacing w:val="-2"/>
          <w:szCs w:val="24"/>
        </w:rPr>
        <w:t xml:space="preserve"> </w:t>
      </w:r>
      <w:r w:rsidRPr="00761EA5">
        <w:rPr>
          <w:rFonts w:cs="Arial"/>
          <w:szCs w:val="24"/>
        </w:rPr>
        <w:t>za</w:t>
      </w:r>
      <w:r w:rsidRPr="00761EA5">
        <w:rPr>
          <w:rFonts w:cs="Arial"/>
          <w:spacing w:val="-1"/>
          <w:szCs w:val="24"/>
        </w:rPr>
        <w:t xml:space="preserve"> </w:t>
      </w:r>
      <w:r w:rsidRPr="00761EA5">
        <w:rPr>
          <w:rFonts w:cs="Arial"/>
          <w:szCs w:val="24"/>
        </w:rPr>
        <w:t>otvaranje stečajnoga</w:t>
      </w:r>
      <w:r w:rsidRPr="00761EA5">
        <w:rPr>
          <w:rFonts w:cs="Arial"/>
          <w:spacing w:val="-2"/>
          <w:szCs w:val="24"/>
        </w:rPr>
        <w:t xml:space="preserve"> </w:t>
      </w:r>
      <w:r w:rsidRPr="00761EA5">
        <w:rPr>
          <w:rFonts w:cs="Arial"/>
          <w:szCs w:val="24"/>
        </w:rPr>
        <w:t>postupka</w:t>
      </w:r>
      <w:r w:rsidRPr="00761EA5">
        <w:rPr>
          <w:rFonts w:cs="Arial"/>
          <w:spacing w:val="-2"/>
          <w:szCs w:val="24"/>
        </w:rPr>
        <w:t xml:space="preserve"> </w:t>
      </w:r>
      <w:r w:rsidRPr="00761EA5">
        <w:rPr>
          <w:rFonts w:cs="Arial"/>
          <w:szCs w:val="24"/>
        </w:rPr>
        <w:t>za dužnika MANTUNELA j.d.o.o., Zagreb, Stenjevec 8, OIB: 60098354067.</w:t>
      </w:r>
    </w:p>
    <w:p w:rsidRPr="00761EA5" w:rsidR="00D95DD7" w:rsidP="00D95DD7" w:rsidRDefault="00D95DD7" w14:paraId="4C890EBD" w14:textId="77777777">
      <w:pPr>
        <w:pStyle w:val="Tijeloteksta"/>
        <w:spacing w:before="159" w:line="259" w:lineRule="auto"/>
        <w:ind w:left="23" w:right="21"/>
        <w:rPr>
          <w:rFonts w:cs="Arial"/>
          <w:szCs w:val="24"/>
        </w:rPr>
      </w:pPr>
      <w:r w:rsidRPr="00761EA5">
        <w:rPr>
          <w:rFonts w:cs="Arial"/>
          <w:szCs w:val="24"/>
        </w:rPr>
        <w:t xml:space="preserve">Na dan 24.02.2025. Dužnik je u Očevidniku redoslijeda osnova za plaćanje imao evidentirane </w:t>
      </w:r>
      <w:r w:rsidRPr="00761EA5">
        <w:rPr>
          <w:rFonts w:cs="Arial"/>
          <w:spacing w:val="-2"/>
          <w:szCs w:val="24"/>
        </w:rPr>
        <w:t>neizvršene</w:t>
      </w:r>
      <w:r w:rsidRPr="00761EA5">
        <w:rPr>
          <w:rFonts w:cs="Arial"/>
          <w:spacing w:val="-12"/>
          <w:szCs w:val="24"/>
        </w:rPr>
        <w:t xml:space="preserve"> </w:t>
      </w:r>
      <w:r w:rsidRPr="00761EA5">
        <w:rPr>
          <w:rFonts w:cs="Arial"/>
          <w:spacing w:val="-2"/>
          <w:szCs w:val="24"/>
        </w:rPr>
        <w:t>osnove</w:t>
      </w:r>
      <w:r w:rsidRPr="00761EA5">
        <w:rPr>
          <w:rFonts w:cs="Arial"/>
          <w:spacing w:val="-12"/>
          <w:szCs w:val="24"/>
        </w:rPr>
        <w:t xml:space="preserve"> </w:t>
      </w:r>
      <w:r w:rsidRPr="00761EA5">
        <w:rPr>
          <w:rFonts w:cs="Arial"/>
          <w:spacing w:val="-2"/>
          <w:szCs w:val="24"/>
        </w:rPr>
        <w:t>za</w:t>
      </w:r>
      <w:r w:rsidRPr="00761EA5">
        <w:rPr>
          <w:rFonts w:cs="Arial"/>
          <w:spacing w:val="-12"/>
          <w:szCs w:val="24"/>
        </w:rPr>
        <w:t xml:space="preserve"> </w:t>
      </w:r>
      <w:r w:rsidRPr="00761EA5">
        <w:rPr>
          <w:rFonts w:cs="Arial"/>
          <w:spacing w:val="-2"/>
          <w:szCs w:val="24"/>
        </w:rPr>
        <w:t>plaćanje</w:t>
      </w:r>
      <w:r w:rsidRPr="00761EA5">
        <w:rPr>
          <w:rFonts w:cs="Arial"/>
          <w:spacing w:val="-11"/>
          <w:szCs w:val="24"/>
        </w:rPr>
        <w:t xml:space="preserve"> </w:t>
      </w:r>
      <w:r w:rsidRPr="00761EA5">
        <w:rPr>
          <w:rFonts w:cs="Arial"/>
          <w:spacing w:val="-2"/>
          <w:szCs w:val="24"/>
        </w:rPr>
        <w:t>u</w:t>
      </w:r>
      <w:r w:rsidRPr="00761EA5">
        <w:rPr>
          <w:rFonts w:cs="Arial"/>
          <w:spacing w:val="-7"/>
          <w:szCs w:val="24"/>
        </w:rPr>
        <w:t xml:space="preserve"> </w:t>
      </w:r>
      <w:r w:rsidRPr="00761EA5">
        <w:rPr>
          <w:rFonts w:cs="Arial"/>
          <w:spacing w:val="-2"/>
          <w:szCs w:val="24"/>
        </w:rPr>
        <w:t>neprekinutom</w:t>
      </w:r>
      <w:r w:rsidRPr="00761EA5">
        <w:rPr>
          <w:rFonts w:cs="Arial"/>
          <w:spacing w:val="-12"/>
          <w:szCs w:val="24"/>
        </w:rPr>
        <w:t xml:space="preserve"> </w:t>
      </w:r>
      <w:r w:rsidRPr="00761EA5">
        <w:rPr>
          <w:rFonts w:cs="Arial"/>
          <w:spacing w:val="-2"/>
          <w:szCs w:val="24"/>
        </w:rPr>
        <w:t>razdoblju</w:t>
      </w:r>
      <w:r w:rsidRPr="00761EA5">
        <w:rPr>
          <w:rFonts w:cs="Arial"/>
          <w:spacing w:val="-12"/>
          <w:szCs w:val="24"/>
        </w:rPr>
        <w:t xml:space="preserve"> </w:t>
      </w:r>
      <w:r w:rsidRPr="00761EA5">
        <w:rPr>
          <w:rFonts w:cs="Arial"/>
          <w:spacing w:val="-2"/>
          <w:szCs w:val="24"/>
        </w:rPr>
        <w:t>od</w:t>
      </w:r>
      <w:r w:rsidRPr="00761EA5">
        <w:rPr>
          <w:rFonts w:cs="Arial"/>
          <w:spacing w:val="-12"/>
          <w:szCs w:val="24"/>
        </w:rPr>
        <w:t xml:space="preserve"> </w:t>
      </w:r>
      <w:r w:rsidRPr="00761EA5">
        <w:rPr>
          <w:rFonts w:cs="Arial"/>
          <w:spacing w:val="-2"/>
          <w:szCs w:val="24"/>
        </w:rPr>
        <w:t>120</w:t>
      </w:r>
      <w:r w:rsidRPr="00761EA5">
        <w:rPr>
          <w:rFonts w:cs="Arial"/>
          <w:spacing w:val="-11"/>
          <w:szCs w:val="24"/>
        </w:rPr>
        <w:t xml:space="preserve"> </w:t>
      </w:r>
      <w:r w:rsidRPr="00761EA5">
        <w:rPr>
          <w:rFonts w:cs="Arial"/>
          <w:spacing w:val="-2"/>
          <w:szCs w:val="24"/>
        </w:rPr>
        <w:t>dana,</w:t>
      </w:r>
      <w:r w:rsidRPr="00761EA5">
        <w:rPr>
          <w:rFonts w:cs="Arial"/>
          <w:spacing w:val="-12"/>
          <w:szCs w:val="24"/>
        </w:rPr>
        <w:t xml:space="preserve"> </w:t>
      </w:r>
      <w:r w:rsidRPr="00761EA5">
        <w:rPr>
          <w:rFonts w:cs="Arial"/>
          <w:spacing w:val="-2"/>
          <w:szCs w:val="24"/>
        </w:rPr>
        <w:t>u</w:t>
      </w:r>
      <w:r w:rsidRPr="00761EA5">
        <w:rPr>
          <w:rFonts w:cs="Arial"/>
          <w:spacing w:val="-10"/>
          <w:szCs w:val="24"/>
        </w:rPr>
        <w:t xml:space="preserve"> </w:t>
      </w:r>
      <w:r w:rsidRPr="00761EA5">
        <w:rPr>
          <w:rFonts w:cs="Arial"/>
          <w:spacing w:val="-2"/>
          <w:szCs w:val="24"/>
        </w:rPr>
        <w:t>ukupnom</w:t>
      </w:r>
      <w:r w:rsidRPr="00761EA5">
        <w:rPr>
          <w:rFonts w:cs="Arial"/>
          <w:spacing w:val="-12"/>
          <w:szCs w:val="24"/>
        </w:rPr>
        <w:t xml:space="preserve"> </w:t>
      </w:r>
      <w:r w:rsidRPr="00761EA5">
        <w:rPr>
          <w:rFonts w:cs="Arial"/>
          <w:spacing w:val="-2"/>
          <w:szCs w:val="24"/>
        </w:rPr>
        <w:t>iznosu</w:t>
      </w:r>
      <w:r w:rsidRPr="00761EA5">
        <w:rPr>
          <w:rFonts w:cs="Arial"/>
          <w:spacing w:val="-12"/>
          <w:szCs w:val="24"/>
        </w:rPr>
        <w:t xml:space="preserve"> </w:t>
      </w:r>
      <w:r w:rsidRPr="00761EA5">
        <w:rPr>
          <w:rFonts w:cs="Arial"/>
          <w:spacing w:val="-2"/>
          <w:szCs w:val="24"/>
        </w:rPr>
        <w:t>od</w:t>
      </w:r>
      <w:r w:rsidRPr="00761EA5">
        <w:rPr>
          <w:rFonts w:cs="Arial"/>
          <w:spacing w:val="36"/>
          <w:szCs w:val="24"/>
        </w:rPr>
        <w:t xml:space="preserve"> </w:t>
      </w:r>
      <w:r w:rsidRPr="00761EA5">
        <w:rPr>
          <w:rFonts w:cs="Arial"/>
          <w:spacing w:val="-2"/>
          <w:szCs w:val="24"/>
        </w:rPr>
        <w:t xml:space="preserve">19.616,21 </w:t>
      </w:r>
      <w:r w:rsidRPr="00761EA5">
        <w:rPr>
          <w:rFonts w:cs="Arial"/>
          <w:spacing w:val="-4"/>
          <w:szCs w:val="24"/>
        </w:rPr>
        <w:t>EUR.</w:t>
      </w:r>
    </w:p>
    <w:p w:rsidRPr="00761EA5" w:rsidR="00D95DD7" w:rsidP="00D95DD7" w:rsidRDefault="00D95DD7" w14:paraId="41073862" w14:textId="77777777">
      <w:pPr>
        <w:pStyle w:val="Tijeloteksta"/>
        <w:spacing w:before="160" w:line="259" w:lineRule="auto"/>
        <w:ind w:left="23" w:right="22"/>
        <w:rPr>
          <w:rFonts w:cs="Arial"/>
          <w:szCs w:val="24"/>
        </w:rPr>
      </w:pPr>
      <w:r w:rsidRPr="00761EA5">
        <w:rPr>
          <w:rFonts w:cs="Arial"/>
          <w:szCs w:val="24"/>
        </w:rPr>
        <w:t>Trgovački sud u Zagrebu, pod poslovnim brojem St-470/2025 je 10.03.2025. donio Rješenje kojim je pokrenuo prethodni postupak za radi utvrđivanja pretpostavki za otvaranje stečajnog postupka nad dužnikom</w:t>
      </w:r>
      <w:r w:rsidRPr="00761EA5">
        <w:rPr>
          <w:rFonts w:cs="Arial"/>
          <w:spacing w:val="-10"/>
          <w:szCs w:val="24"/>
        </w:rPr>
        <w:t xml:space="preserve"> </w:t>
      </w:r>
      <w:r w:rsidRPr="00761EA5">
        <w:rPr>
          <w:rFonts w:cs="Arial"/>
          <w:szCs w:val="24"/>
        </w:rPr>
        <w:t>te</w:t>
      </w:r>
      <w:r w:rsidRPr="00761EA5">
        <w:rPr>
          <w:rFonts w:cs="Arial"/>
          <w:spacing w:val="-10"/>
          <w:szCs w:val="24"/>
        </w:rPr>
        <w:t xml:space="preserve"> </w:t>
      </w:r>
      <w:r w:rsidRPr="00761EA5">
        <w:rPr>
          <w:rFonts w:cs="Arial"/>
          <w:szCs w:val="24"/>
        </w:rPr>
        <w:t>naložio</w:t>
      </w:r>
      <w:r w:rsidRPr="00761EA5">
        <w:rPr>
          <w:rFonts w:cs="Arial"/>
          <w:spacing w:val="-10"/>
          <w:szCs w:val="24"/>
        </w:rPr>
        <w:t xml:space="preserve"> </w:t>
      </w:r>
      <w:r w:rsidRPr="00761EA5">
        <w:rPr>
          <w:rFonts w:cs="Arial"/>
          <w:szCs w:val="24"/>
        </w:rPr>
        <w:t>zakonskom</w:t>
      </w:r>
      <w:r w:rsidRPr="00761EA5">
        <w:rPr>
          <w:rFonts w:cs="Arial"/>
          <w:spacing w:val="-10"/>
          <w:szCs w:val="24"/>
        </w:rPr>
        <w:t xml:space="preserve"> </w:t>
      </w:r>
      <w:r w:rsidRPr="00761EA5">
        <w:rPr>
          <w:rFonts w:cs="Arial"/>
          <w:szCs w:val="24"/>
        </w:rPr>
        <w:t>zastupniku</w:t>
      </w:r>
      <w:r w:rsidRPr="00761EA5">
        <w:rPr>
          <w:rFonts w:cs="Arial"/>
          <w:spacing w:val="-10"/>
          <w:szCs w:val="24"/>
        </w:rPr>
        <w:t xml:space="preserve"> </w:t>
      </w:r>
      <w:r w:rsidRPr="00761EA5">
        <w:rPr>
          <w:rFonts w:cs="Arial"/>
          <w:szCs w:val="24"/>
        </w:rPr>
        <w:t>dužnika</w:t>
      </w:r>
      <w:r w:rsidRPr="00761EA5">
        <w:rPr>
          <w:rFonts w:cs="Arial"/>
          <w:spacing w:val="-6"/>
          <w:szCs w:val="24"/>
        </w:rPr>
        <w:t xml:space="preserve"> </w:t>
      </w:r>
      <w:r w:rsidRPr="00761EA5">
        <w:rPr>
          <w:rFonts w:cs="Arial"/>
          <w:szCs w:val="24"/>
        </w:rPr>
        <w:t>Stanku</w:t>
      </w:r>
      <w:r w:rsidRPr="00761EA5">
        <w:rPr>
          <w:rFonts w:cs="Arial"/>
          <w:spacing w:val="-9"/>
          <w:szCs w:val="24"/>
        </w:rPr>
        <w:t xml:space="preserve"> </w:t>
      </w:r>
      <w:r w:rsidRPr="00761EA5">
        <w:rPr>
          <w:rFonts w:cs="Arial"/>
          <w:szCs w:val="24"/>
        </w:rPr>
        <w:t>Biško</w:t>
      </w:r>
      <w:r w:rsidRPr="00761EA5">
        <w:rPr>
          <w:rFonts w:cs="Arial"/>
          <w:spacing w:val="-10"/>
          <w:szCs w:val="24"/>
        </w:rPr>
        <w:t xml:space="preserve"> </w:t>
      </w:r>
      <w:r w:rsidRPr="00761EA5">
        <w:rPr>
          <w:rFonts w:cs="Arial"/>
          <w:szCs w:val="24"/>
        </w:rPr>
        <w:t>da</w:t>
      </w:r>
      <w:r w:rsidRPr="00761EA5">
        <w:rPr>
          <w:rFonts w:cs="Arial"/>
          <w:spacing w:val="-10"/>
          <w:szCs w:val="24"/>
        </w:rPr>
        <w:t xml:space="preserve"> </w:t>
      </w:r>
      <w:r w:rsidRPr="00761EA5">
        <w:rPr>
          <w:rFonts w:cs="Arial"/>
          <w:szCs w:val="24"/>
        </w:rPr>
        <w:t>u</w:t>
      </w:r>
      <w:r w:rsidRPr="00761EA5">
        <w:rPr>
          <w:rFonts w:cs="Arial"/>
          <w:spacing w:val="-10"/>
          <w:szCs w:val="24"/>
        </w:rPr>
        <w:t xml:space="preserve"> </w:t>
      </w:r>
      <w:r w:rsidRPr="00761EA5">
        <w:rPr>
          <w:rFonts w:cs="Arial"/>
          <w:szCs w:val="24"/>
        </w:rPr>
        <w:t>roku</w:t>
      </w:r>
      <w:r w:rsidRPr="00761EA5">
        <w:rPr>
          <w:rFonts w:cs="Arial"/>
          <w:spacing w:val="-10"/>
          <w:szCs w:val="24"/>
        </w:rPr>
        <w:t xml:space="preserve"> </w:t>
      </w:r>
      <w:r w:rsidRPr="00761EA5">
        <w:rPr>
          <w:rFonts w:cs="Arial"/>
          <w:szCs w:val="24"/>
        </w:rPr>
        <w:t>od</w:t>
      </w:r>
      <w:r w:rsidRPr="00761EA5">
        <w:rPr>
          <w:rFonts w:cs="Arial"/>
          <w:spacing w:val="-9"/>
          <w:szCs w:val="24"/>
        </w:rPr>
        <w:t xml:space="preserve"> </w:t>
      </w:r>
      <w:r w:rsidRPr="00761EA5">
        <w:rPr>
          <w:rFonts w:cs="Arial"/>
          <w:szCs w:val="24"/>
        </w:rPr>
        <w:t>8</w:t>
      </w:r>
      <w:r w:rsidRPr="00761EA5">
        <w:rPr>
          <w:rFonts w:cs="Arial"/>
          <w:spacing w:val="-10"/>
          <w:szCs w:val="24"/>
        </w:rPr>
        <w:t xml:space="preserve"> </w:t>
      </w:r>
      <w:r w:rsidRPr="00761EA5">
        <w:rPr>
          <w:rFonts w:cs="Arial"/>
          <w:szCs w:val="24"/>
        </w:rPr>
        <w:t>dana</w:t>
      </w:r>
      <w:r w:rsidRPr="00761EA5">
        <w:rPr>
          <w:rFonts w:cs="Arial"/>
          <w:spacing w:val="-9"/>
          <w:szCs w:val="24"/>
        </w:rPr>
        <w:t xml:space="preserve"> </w:t>
      </w:r>
      <w:r w:rsidRPr="00761EA5">
        <w:rPr>
          <w:rFonts w:cs="Arial"/>
          <w:szCs w:val="24"/>
        </w:rPr>
        <w:t>dostavi</w:t>
      </w:r>
      <w:r w:rsidRPr="00761EA5">
        <w:rPr>
          <w:rFonts w:cs="Arial"/>
          <w:spacing w:val="-11"/>
          <w:szCs w:val="24"/>
        </w:rPr>
        <w:t xml:space="preserve"> </w:t>
      </w:r>
      <w:r w:rsidRPr="00761EA5">
        <w:rPr>
          <w:rFonts w:cs="Arial"/>
          <w:szCs w:val="24"/>
        </w:rPr>
        <w:t xml:space="preserve">sudu </w:t>
      </w:r>
      <w:r w:rsidRPr="00761EA5">
        <w:rPr>
          <w:rFonts w:cs="Arial"/>
          <w:spacing w:val="-6"/>
          <w:szCs w:val="24"/>
        </w:rPr>
        <w:t>pisano izvješće o</w:t>
      </w:r>
      <w:r w:rsidRPr="00761EA5">
        <w:rPr>
          <w:rFonts w:cs="Arial"/>
          <w:szCs w:val="24"/>
        </w:rPr>
        <w:t xml:space="preserve"> </w:t>
      </w:r>
      <w:r w:rsidRPr="00761EA5">
        <w:rPr>
          <w:rFonts w:cs="Arial"/>
          <w:spacing w:val="-6"/>
          <w:szCs w:val="24"/>
        </w:rPr>
        <w:t>financijsko-gospodarskom stanju dužnika koje sadrži</w:t>
      </w:r>
      <w:r w:rsidRPr="00761EA5">
        <w:rPr>
          <w:rFonts w:cs="Arial"/>
          <w:szCs w:val="24"/>
        </w:rPr>
        <w:t xml:space="preserve"> </w:t>
      </w:r>
      <w:r w:rsidRPr="00761EA5">
        <w:rPr>
          <w:rFonts w:cs="Arial"/>
          <w:spacing w:val="-6"/>
          <w:szCs w:val="24"/>
        </w:rPr>
        <w:t xml:space="preserve">popis imovine i obveza dužnika, </w:t>
      </w:r>
      <w:r w:rsidRPr="00761EA5">
        <w:rPr>
          <w:rFonts w:cs="Arial"/>
          <w:szCs w:val="24"/>
        </w:rPr>
        <w:t>prosječnih mjesečnih troškova redovnog poslovanja dužnika u posljednjih godinu dana i popis postupaka</w:t>
      </w:r>
      <w:r w:rsidRPr="00761EA5">
        <w:rPr>
          <w:rFonts w:cs="Arial"/>
          <w:spacing w:val="-2"/>
          <w:szCs w:val="24"/>
        </w:rPr>
        <w:t xml:space="preserve"> </w:t>
      </w:r>
      <w:r w:rsidRPr="00761EA5">
        <w:rPr>
          <w:rFonts w:cs="Arial"/>
          <w:szCs w:val="24"/>
        </w:rPr>
        <w:t>pred</w:t>
      </w:r>
      <w:r w:rsidRPr="00761EA5">
        <w:rPr>
          <w:rFonts w:cs="Arial"/>
          <w:spacing w:val="-2"/>
          <w:szCs w:val="24"/>
        </w:rPr>
        <w:t xml:space="preserve"> </w:t>
      </w:r>
      <w:r w:rsidRPr="00761EA5">
        <w:rPr>
          <w:rFonts w:cs="Arial"/>
          <w:szCs w:val="24"/>
        </w:rPr>
        <w:t>sudovima</w:t>
      </w:r>
      <w:r w:rsidRPr="00761EA5">
        <w:rPr>
          <w:rFonts w:cs="Arial"/>
          <w:spacing w:val="-1"/>
          <w:szCs w:val="24"/>
        </w:rPr>
        <w:t xml:space="preserve"> </w:t>
      </w:r>
      <w:r w:rsidRPr="00761EA5">
        <w:rPr>
          <w:rFonts w:cs="Arial"/>
          <w:szCs w:val="24"/>
        </w:rPr>
        <w:t>ili</w:t>
      </w:r>
      <w:r w:rsidRPr="00761EA5">
        <w:rPr>
          <w:rFonts w:cs="Arial"/>
          <w:spacing w:val="-1"/>
          <w:szCs w:val="24"/>
        </w:rPr>
        <w:t xml:space="preserve"> </w:t>
      </w:r>
      <w:r w:rsidRPr="00761EA5">
        <w:rPr>
          <w:rFonts w:cs="Arial"/>
          <w:szCs w:val="24"/>
        </w:rPr>
        <w:t>javnopravnim</w:t>
      </w:r>
      <w:r w:rsidRPr="00761EA5">
        <w:rPr>
          <w:rFonts w:cs="Arial"/>
          <w:spacing w:val="-2"/>
          <w:szCs w:val="24"/>
        </w:rPr>
        <w:t xml:space="preserve"> </w:t>
      </w:r>
      <w:r w:rsidRPr="00761EA5">
        <w:rPr>
          <w:rFonts w:cs="Arial"/>
          <w:szCs w:val="24"/>
        </w:rPr>
        <w:t>tijelima</w:t>
      </w:r>
      <w:r w:rsidRPr="00761EA5">
        <w:rPr>
          <w:rFonts w:cs="Arial"/>
          <w:spacing w:val="-2"/>
          <w:szCs w:val="24"/>
        </w:rPr>
        <w:t xml:space="preserve"> </w:t>
      </w:r>
      <w:r w:rsidRPr="00761EA5">
        <w:rPr>
          <w:rFonts w:cs="Arial"/>
          <w:szCs w:val="24"/>
        </w:rPr>
        <w:t>u</w:t>
      </w:r>
      <w:r w:rsidRPr="00761EA5">
        <w:rPr>
          <w:rFonts w:cs="Arial"/>
          <w:spacing w:val="-1"/>
          <w:szCs w:val="24"/>
        </w:rPr>
        <w:t xml:space="preserve"> </w:t>
      </w:r>
      <w:r w:rsidRPr="00761EA5">
        <w:rPr>
          <w:rFonts w:cs="Arial"/>
          <w:szCs w:val="24"/>
        </w:rPr>
        <w:t>kojima</w:t>
      </w:r>
      <w:r w:rsidRPr="00761EA5">
        <w:rPr>
          <w:rFonts w:cs="Arial"/>
          <w:spacing w:val="-1"/>
          <w:szCs w:val="24"/>
        </w:rPr>
        <w:t xml:space="preserve"> </w:t>
      </w:r>
      <w:r w:rsidRPr="00761EA5">
        <w:rPr>
          <w:rFonts w:cs="Arial"/>
          <w:szCs w:val="24"/>
        </w:rPr>
        <w:t>je</w:t>
      </w:r>
      <w:r w:rsidRPr="00761EA5">
        <w:rPr>
          <w:rFonts w:cs="Arial"/>
          <w:spacing w:val="-1"/>
          <w:szCs w:val="24"/>
        </w:rPr>
        <w:t xml:space="preserve"> </w:t>
      </w:r>
      <w:r w:rsidRPr="00761EA5">
        <w:rPr>
          <w:rFonts w:cs="Arial"/>
          <w:szCs w:val="24"/>
        </w:rPr>
        <w:t>dužnik</w:t>
      </w:r>
      <w:r w:rsidRPr="00761EA5">
        <w:rPr>
          <w:rFonts w:cs="Arial"/>
          <w:spacing w:val="-1"/>
          <w:szCs w:val="24"/>
        </w:rPr>
        <w:t xml:space="preserve"> </w:t>
      </w:r>
      <w:r w:rsidRPr="00761EA5">
        <w:rPr>
          <w:rFonts w:cs="Arial"/>
          <w:szCs w:val="24"/>
        </w:rPr>
        <w:t>stranka</w:t>
      </w:r>
      <w:r w:rsidRPr="00761EA5">
        <w:rPr>
          <w:rFonts w:cs="Arial"/>
          <w:spacing w:val="-1"/>
          <w:szCs w:val="24"/>
        </w:rPr>
        <w:t xml:space="preserve"> </w:t>
      </w:r>
      <w:r w:rsidRPr="00761EA5">
        <w:rPr>
          <w:rFonts w:cs="Arial"/>
          <w:szCs w:val="24"/>
        </w:rPr>
        <w:t>i</w:t>
      </w:r>
      <w:r w:rsidRPr="00761EA5">
        <w:rPr>
          <w:rFonts w:cs="Arial"/>
          <w:spacing w:val="-3"/>
          <w:szCs w:val="24"/>
        </w:rPr>
        <w:t xml:space="preserve"> </w:t>
      </w:r>
      <w:r w:rsidRPr="00761EA5">
        <w:rPr>
          <w:rFonts w:cs="Arial"/>
          <w:szCs w:val="24"/>
        </w:rPr>
        <w:t>visinu</w:t>
      </w:r>
      <w:r w:rsidRPr="00761EA5">
        <w:rPr>
          <w:rFonts w:cs="Arial"/>
          <w:spacing w:val="-1"/>
          <w:szCs w:val="24"/>
        </w:rPr>
        <w:t xml:space="preserve"> </w:t>
      </w:r>
      <w:r w:rsidRPr="00761EA5">
        <w:rPr>
          <w:rFonts w:cs="Arial"/>
          <w:szCs w:val="24"/>
        </w:rPr>
        <w:t>ili</w:t>
      </w:r>
      <w:r w:rsidRPr="00761EA5">
        <w:rPr>
          <w:rFonts w:cs="Arial"/>
          <w:spacing w:val="-3"/>
          <w:szCs w:val="24"/>
        </w:rPr>
        <w:t xml:space="preserve"> </w:t>
      </w:r>
      <w:r w:rsidRPr="00761EA5">
        <w:rPr>
          <w:rFonts w:cs="Arial"/>
          <w:szCs w:val="24"/>
        </w:rPr>
        <w:t>opis</w:t>
      </w:r>
      <w:r w:rsidRPr="00761EA5">
        <w:rPr>
          <w:rFonts w:cs="Arial"/>
          <w:spacing w:val="-1"/>
          <w:szCs w:val="24"/>
        </w:rPr>
        <w:t xml:space="preserve"> </w:t>
      </w:r>
      <w:r w:rsidRPr="00761EA5">
        <w:rPr>
          <w:rFonts w:cs="Arial"/>
          <w:szCs w:val="24"/>
        </w:rPr>
        <w:t>tražbine koja je predmet postupka te zakazao Ročište radi očitovanja o prijedlogu za otvaranje stečajnog postupka za 25.03.2025.</w:t>
      </w:r>
    </w:p>
    <w:p w:rsidRPr="00761EA5" w:rsidR="00D95DD7" w:rsidP="00D95DD7" w:rsidRDefault="00D95DD7" w14:paraId="4D0AEBA1" w14:textId="77777777">
      <w:pPr>
        <w:pStyle w:val="Tijeloteksta"/>
        <w:spacing w:before="88" w:line="256" w:lineRule="auto"/>
        <w:ind w:left="23" w:right="22"/>
        <w:rPr>
          <w:rFonts w:cs="Arial"/>
          <w:szCs w:val="24"/>
        </w:rPr>
      </w:pPr>
      <w:r w:rsidRPr="00761EA5">
        <w:rPr>
          <w:rFonts w:cs="Arial"/>
          <w:spacing w:val="-6"/>
          <w:szCs w:val="24"/>
        </w:rPr>
        <w:t xml:space="preserve">Na Ročištu radi očitovanja o prijedlogu za otvaranje stečajnog postupka dužnik se protivio prijedlogu za </w:t>
      </w:r>
      <w:r w:rsidRPr="00761EA5">
        <w:rPr>
          <w:rFonts w:cs="Arial"/>
          <w:szCs w:val="24"/>
        </w:rPr>
        <w:t>otvaranje</w:t>
      </w:r>
      <w:r w:rsidRPr="00761EA5">
        <w:rPr>
          <w:rFonts w:cs="Arial"/>
          <w:spacing w:val="-14"/>
          <w:szCs w:val="24"/>
        </w:rPr>
        <w:t xml:space="preserve"> </w:t>
      </w:r>
      <w:r w:rsidRPr="00761EA5">
        <w:rPr>
          <w:rFonts w:cs="Arial"/>
          <w:szCs w:val="24"/>
        </w:rPr>
        <w:t>stečajnog</w:t>
      </w:r>
      <w:r w:rsidRPr="00761EA5">
        <w:rPr>
          <w:rFonts w:cs="Arial"/>
          <w:spacing w:val="-14"/>
          <w:szCs w:val="24"/>
        </w:rPr>
        <w:t xml:space="preserve"> </w:t>
      </w:r>
      <w:r w:rsidRPr="00761EA5">
        <w:rPr>
          <w:rFonts w:cs="Arial"/>
          <w:szCs w:val="24"/>
        </w:rPr>
        <w:t>postupka</w:t>
      </w:r>
      <w:r w:rsidRPr="00761EA5">
        <w:rPr>
          <w:rFonts w:cs="Arial"/>
          <w:spacing w:val="-14"/>
          <w:szCs w:val="24"/>
        </w:rPr>
        <w:t xml:space="preserve"> </w:t>
      </w:r>
      <w:r w:rsidRPr="00761EA5">
        <w:rPr>
          <w:rFonts w:cs="Arial"/>
          <w:szCs w:val="24"/>
        </w:rPr>
        <w:t>jer</w:t>
      </w:r>
      <w:r w:rsidRPr="00761EA5">
        <w:rPr>
          <w:rFonts w:cs="Arial"/>
          <w:spacing w:val="-14"/>
          <w:szCs w:val="24"/>
        </w:rPr>
        <w:t xml:space="preserve"> </w:t>
      </w:r>
      <w:r w:rsidRPr="00761EA5">
        <w:rPr>
          <w:rFonts w:cs="Arial"/>
          <w:szCs w:val="24"/>
        </w:rPr>
        <w:t>smatra</w:t>
      </w:r>
      <w:r w:rsidRPr="00761EA5">
        <w:rPr>
          <w:rFonts w:cs="Arial"/>
          <w:spacing w:val="-14"/>
          <w:szCs w:val="24"/>
        </w:rPr>
        <w:t xml:space="preserve"> </w:t>
      </w:r>
      <w:r w:rsidRPr="00761EA5">
        <w:rPr>
          <w:rFonts w:cs="Arial"/>
          <w:szCs w:val="24"/>
        </w:rPr>
        <w:t>da</w:t>
      </w:r>
      <w:r w:rsidRPr="00761EA5">
        <w:rPr>
          <w:rFonts w:cs="Arial"/>
          <w:spacing w:val="-14"/>
          <w:szCs w:val="24"/>
        </w:rPr>
        <w:t xml:space="preserve"> </w:t>
      </w:r>
      <w:r w:rsidRPr="00761EA5">
        <w:rPr>
          <w:rFonts w:cs="Arial"/>
          <w:szCs w:val="24"/>
        </w:rPr>
        <w:t>će</w:t>
      </w:r>
      <w:r w:rsidRPr="00761EA5">
        <w:rPr>
          <w:rFonts w:cs="Arial"/>
          <w:spacing w:val="-14"/>
          <w:szCs w:val="24"/>
        </w:rPr>
        <w:t xml:space="preserve"> </w:t>
      </w:r>
      <w:r w:rsidRPr="00761EA5">
        <w:rPr>
          <w:rFonts w:cs="Arial"/>
          <w:szCs w:val="24"/>
        </w:rPr>
        <w:t>dug</w:t>
      </w:r>
      <w:r w:rsidRPr="00761EA5">
        <w:rPr>
          <w:rFonts w:cs="Arial"/>
          <w:spacing w:val="-14"/>
          <w:szCs w:val="24"/>
        </w:rPr>
        <w:t xml:space="preserve"> </w:t>
      </w:r>
      <w:r w:rsidRPr="00761EA5">
        <w:rPr>
          <w:rFonts w:cs="Arial"/>
          <w:szCs w:val="24"/>
        </w:rPr>
        <w:t>biti</w:t>
      </w:r>
      <w:r w:rsidRPr="00761EA5">
        <w:rPr>
          <w:rFonts w:cs="Arial"/>
          <w:spacing w:val="-14"/>
          <w:szCs w:val="24"/>
        </w:rPr>
        <w:t xml:space="preserve"> </w:t>
      </w:r>
      <w:r w:rsidRPr="00761EA5">
        <w:rPr>
          <w:rFonts w:cs="Arial"/>
          <w:szCs w:val="24"/>
        </w:rPr>
        <w:t>podmiren</w:t>
      </w:r>
      <w:r w:rsidRPr="00761EA5">
        <w:rPr>
          <w:rFonts w:cs="Arial"/>
          <w:spacing w:val="-13"/>
          <w:szCs w:val="24"/>
        </w:rPr>
        <w:t xml:space="preserve"> </w:t>
      </w:r>
      <w:r w:rsidRPr="00761EA5">
        <w:rPr>
          <w:rFonts w:cs="Arial"/>
          <w:szCs w:val="24"/>
        </w:rPr>
        <w:t>u</w:t>
      </w:r>
      <w:r w:rsidRPr="00761EA5">
        <w:rPr>
          <w:rFonts w:cs="Arial"/>
          <w:spacing w:val="-14"/>
          <w:szCs w:val="24"/>
        </w:rPr>
        <w:t xml:space="preserve"> </w:t>
      </w:r>
      <w:r w:rsidRPr="00761EA5">
        <w:rPr>
          <w:rFonts w:cs="Arial"/>
          <w:szCs w:val="24"/>
        </w:rPr>
        <w:t>kraće</w:t>
      </w:r>
      <w:r w:rsidRPr="00761EA5">
        <w:rPr>
          <w:rFonts w:cs="Arial"/>
          <w:spacing w:val="-14"/>
          <w:szCs w:val="24"/>
        </w:rPr>
        <w:t xml:space="preserve"> </w:t>
      </w:r>
      <w:r w:rsidRPr="00761EA5">
        <w:rPr>
          <w:rFonts w:cs="Arial"/>
          <w:szCs w:val="24"/>
        </w:rPr>
        <w:t>vrijeme.</w:t>
      </w:r>
    </w:p>
    <w:p w:rsidRPr="00761EA5" w:rsidR="00D95DD7" w:rsidP="00D95DD7" w:rsidRDefault="00D95DD7" w14:paraId="36FE6C23" w14:textId="77777777">
      <w:pPr>
        <w:pStyle w:val="Tijeloteksta"/>
        <w:spacing w:before="163" w:line="259" w:lineRule="auto"/>
        <w:ind w:left="23" w:right="22"/>
        <w:rPr>
          <w:rFonts w:cs="Arial"/>
          <w:szCs w:val="24"/>
        </w:rPr>
      </w:pPr>
      <w:r w:rsidRPr="00761EA5">
        <w:rPr>
          <w:rFonts w:cs="Arial"/>
          <w:szCs w:val="24"/>
        </w:rPr>
        <w:t>Sud je</w:t>
      </w:r>
      <w:r w:rsidRPr="00761EA5">
        <w:rPr>
          <w:rFonts w:cs="Arial"/>
          <w:spacing w:val="-1"/>
          <w:szCs w:val="24"/>
        </w:rPr>
        <w:t xml:space="preserve"> </w:t>
      </w:r>
      <w:r w:rsidRPr="00761EA5">
        <w:rPr>
          <w:rFonts w:cs="Arial"/>
          <w:szCs w:val="24"/>
        </w:rPr>
        <w:t>u srpnju 2025. godine iz informacijskog sustava zemljišnih knjiga, iz</w:t>
      </w:r>
      <w:r w:rsidRPr="00761EA5">
        <w:rPr>
          <w:rFonts w:cs="Arial"/>
          <w:spacing w:val="-1"/>
          <w:szCs w:val="24"/>
        </w:rPr>
        <w:t xml:space="preserve"> </w:t>
      </w:r>
      <w:r w:rsidRPr="00761EA5">
        <w:rPr>
          <w:rFonts w:cs="Arial"/>
          <w:szCs w:val="24"/>
        </w:rPr>
        <w:t>sustava</w:t>
      </w:r>
      <w:r w:rsidRPr="00761EA5">
        <w:rPr>
          <w:rFonts w:cs="Arial"/>
          <w:spacing w:val="-2"/>
          <w:szCs w:val="24"/>
        </w:rPr>
        <w:t xml:space="preserve"> </w:t>
      </w:r>
      <w:r w:rsidRPr="00761EA5">
        <w:rPr>
          <w:rFonts w:cs="Arial"/>
          <w:szCs w:val="24"/>
        </w:rPr>
        <w:t>Hrvatske</w:t>
      </w:r>
      <w:r w:rsidRPr="00761EA5">
        <w:rPr>
          <w:rFonts w:cs="Arial"/>
          <w:spacing w:val="-2"/>
          <w:szCs w:val="24"/>
        </w:rPr>
        <w:t xml:space="preserve"> </w:t>
      </w:r>
      <w:r w:rsidRPr="00761EA5">
        <w:rPr>
          <w:rFonts w:cs="Arial"/>
          <w:szCs w:val="24"/>
        </w:rPr>
        <w:t xml:space="preserve">agencije za civilno zrakoplovstvo, iz sustava e-plovilo, uvidom u podatke o vlasništvu vozila Ministarstva unutarnjih poslova pribavio podatke o imovini dužnika te </w:t>
      </w:r>
      <w:r w:rsidRPr="00761EA5">
        <w:rPr>
          <w:rFonts w:cs="Arial"/>
          <w:szCs w:val="24"/>
        </w:rPr>
        <w:lastRenderedPageBreak/>
        <w:t xml:space="preserve">Rješenjem od 18.07.2025. godine otvorio </w:t>
      </w:r>
      <w:r w:rsidRPr="00761EA5">
        <w:rPr>
          <w:rFonts w:cs="Arial"/>
          <w:spacing w:val="-6"/>
          <w:szCs w:val="24"/>
        </w:rPr>
        <w:t xml:space="preserve">stečajni postupak, imenovao stečajnog upravitelja te pozvao vjerovnike stečajnog dužnika da u roku od </w:t>
      </w:r>
      <w:r w:rsidRPr="00761EA5">
        <w:rPr>
          <w:rFonts w:cs="Arial"/>
          <w:spacing w:val="-2"/>
          <w:szCs w:val="24"/>
        </w:rPr>
        <w:t>60</w:t>
      </w:r>
      <w:r w:rsidRPr="00761EA5">
        <w:rPr>
          <w:rFonts w:cs="Arial"/>
          <w:spacing w:val="-12"/>
          <w:szCs w:val="24"/>
        </w:rPr>
        <w:t xml:space="preserve"> </w:t>
      </w:r>
      <w:r w:rsidRPr="00761EA5">
        <w:rPr>
          <w:rFonts w:cs="Arial"/>
          <w:spacing w:val="-2"/>
          <w:szCs w:val="24"/>
        </w:rPr>
        <w:t>dana</w:t>
      </w:r>
      <w:r w:rsidRPr="00761EA5">
        <w:rPr>
          <w:rFonts w:cs="Arial"/>
          <w:spacing w:val="-12"/>
          <w:szCs w:val="24"/>
        </w:rPr>
        <w:t xml:space="preserve"> </w:t>
      </w:r>
      <w:r w:rsidRPr="00761EA5">
        <w:rPr>
          <w:rFonts w:cs="Arial"/>
          <w:spacing w:val="-2"/>
          <w:szCs w:val="24"/>
        </w:rPr>
        <w:t>od</w:t>
      </w:r>
      <w:r w:rsidRPr="00761EA5">
        <w:rPr>
          <w:rFonts w:cs="Arial"/>
          <w:spacing w:val="-12"/>
          <w:szCs w:val="24"/>
        </w:rPr>
        <w:t xml:space="preserve"> </w:t>
      </w:r>
      <w:r w:rsidRPr="00761EA5">
        <w:rPr>
          <w:rFonts w:cs="Arial"/>
          <w:spacing w:val="-2"/>
          <w:szCs w:val="24"/>
        </w:rPr>
        <w:t>dana</w:t>
      </w:r>
      <w:r w:rsidRPr="00761EA5">
        <w:rPr>
          <w:rFonts w:cs="Arial"/>
          <w:spacing w:val="-12"/>
          <w:szCs w:val="24"/>
        </w:rPr>
        <w:t xml:space="preserve"> </w:t>
      </w:r>
      <w:r w:rsidRPr="00761EA5">
        <w:rPr>
          <w:rFonts w:cs="Arial"/>
          <w:spacing w:val="-2"/>
          <w:szCs w:val="24"/>
        </w:rPr>
        <w:t>objave</w:t>
      </w:r>
      <w:r w:rsidRPr="00761EA5">
        <w:rPr>
          <w:rFonts w:cs="Arial"/>
          <w:spacing w:val="-12"/>
          <w:szCs w:val="24"/>
        </w:rPr>
        <w:t xml:space="preserve"> </w:t>
      </w:r>
      <w:r w:rsidRPr="00761EA5">
        <w:rPr>
          <w:rFonts w:cs="Arial"/>
          <w:spacing w:val="-2"/>
          <w:szCs w:val="24"/>
        </w:rPr>
        <w:t>rješenja</w:t>
      </w:r>
      <w:r w:rsidRPr="00761EA5">
        <w:rPr>
          <w:rFonts w:cs="Arial"/>
          <w:spacing w:val="-12"/>
          <w:szCs w:val="24"/>
        </w:rPr>
        <w:t xml:space="preserve"> </w:t>
      </w:r>
      <w:r w:rsidRPr="00761EA5">
        <w:rPr>
          <w:rFonts w:cs="Arial"/>
          <w:spacing w:val="-2"/>
          <w:szCs w:val="24"/>
        </w:rPr>
        <w:t>o</w:t>
      </w:r>
      <w:r w:rsidRPr="00761EA5">
        <w:rPr>
          <w:rFonts w:cs="Arial"/>
          <w:spacing w:val="-12"/>
          <w:szCs w:val="24"/>
        </w:rPr>
        <w:t xml:space="preserve"> </w:t>
      </w:r>
      <w:r w:rsidRPr="00761EA5">
        <w:rPr>
          <w:rFonts w:cs="Arial"/>
          <w:spacing w:val="-2"/>
          <w:szCs w:val="24"/>
        </w:rPr>
        <w:t>otvaranju</w:t>
      </w:r>
      <w:r w:rsidRPr="00761EA5">
        <w:rPr>
          <w:rFonts w:cs="Arial"/>
          <w:spacing w:val="-12"/>
          <w:szCs w:val="24"/>
        </w:rPr>
        <w:t xml:space="preserve"> </w:t>
      </w:r>
      <w:r w:rsidRPr="00761EA5">
        <w:rPr>
          <w:rFonts w:cs="Arial"/>
          <w:spacing w:val="-2"/>
          <w:szCs w:val="24"/>
        </w:rPr>
        <w:t>stečajnog</w:t>
      </w:r>
      <w:r w:rsidRPr="00761EA5">
        <w:rPr>
          <w:rFonts w:cs="Arial"/>
          <w:spacing w:val="-12"/>
          <w:szCs w:val="24"/>
        </w:rPr>
        <w:t xml:space="preserve"> </w:t>
      </w:r>
      <w:r w:rsidRPr="00761EA5">
        <w:rPr>
          <w:rFonts w:cs="Arial"/>
          <w:spacing w:val="-2"/>
          <w:szCs w:val="24"/>
        </w:rPr>
        <w:t>postupka</w:t>
      </w:r>
      <w:r w:rsidRPr="00761EA5">
        <w:rPr>
          <w:rFonts w:cs="Arial"/>
          <w:spacing w:val="-11"/>
          <w:szCs w:val="24"/>
        </w:rPr>
        <w:t xml:space="preserve"> </w:t>
      </w:r>
      <w:r w:rsidRPr="00761EA5">
        <w:rPr>
          <w:rFonts w:cs="Arial"/>
          <w:spacing w:val="-2"/>
          <w:szCs w:val="24"/>
        </w:rPr>
        <w:t>na</w:t>
      </w:r>
      <w:r w:rsidRPr="00761EA5">
        <w:rPr>
          <w:rFonts w:cs="Arial"/>
          <w:spacing w:val="-12"/>
          <w:szCs w:val="24"/>
        </w:rPr>
        <w:t xml:space="preserve"> </w:t>
      </w:r>
      <w:r w:rsidRPr="00761EA5">
        <w:rPr>
          <w:rFonts w:cs="Arial"/>
          <w:spacing w:val="-2"/>
          <w:szCs w:val="24"/>
        </w:rPr>
        <w:t>e-oglasnoj</w:t>
      </w:r>
      <w:r w:rsidRPr="00761EA5">
        <w:rPr>
          <w:rFonts w:cs="Arial"/>
          <w:spacing w:val="-12"/>
          <w:szCs w:val="24"/>
        </w:rPr>
        <w:t xml:space="preserve"> </w:t>
      </w:r>
      <w:r w:rsidRPr="00761EA5">
        <w:rPr>
          <w:rFonts w:cs="Arial"/>
          <w:spacing w:val="-2"/>
          <w:szCs w:val="24"/>
        </w:rPr>
        <w:t>ploči</w:t>
      </w:r>
      <w:r w:rsidRPr="00761EA5">
        <w:rPr>
          <w:rFonts w:cs="Arial"/>
          <w:spacing w:val="-12"/>
          <w:szCs w:val="24"/>
        </w:rPr>
        <w:t xml:space="preserve"> </w:t>
      </w:r>
      <w:r w:rsidRPr="00761EA5">
        <w:rPr>
          <w:rFonts w:cs="Arial"/>
          <w:spacing w:val="-2"/>
          <w:szCs w:val="24"/>
        </w:rPr>
        <w:t>suda,</w:t>
      </w:r>
      <w:r w:rsidRPr="00761EA5">
        <w:rPr>
          <w:rFonts w:cs="Arial"/>
          <w:spacing w:val="-12"/>
          <w:szCs w:val="24"/>
        </w:rPr>
        <w:t xml:space="preserve"> </w:t>
      </w:r>
      <w:r w:rsidRPr="00761EA5">
        <w:rPr>
          <w:rFonts w:cs="Arial"/>
          <w:spacing w:val="-2"/>
          <w:szCs w:val="24"/>
        </w:rPr>
        <w:t>prijave</w:t>
      </w:r>
      <w:r w:rsidRPr="00761EA5">
        <w:rPr>
          <w:rFonts w:cs="Arial"/>
          <w:spacing w:val="-12"/>
          <w:szCs w:val="24"/>
        </w:rPr>
        <w:t xml:space="preserve"> </w:t>
      </w:r>
      <w:r w:rsidRPr="00761EA5">
        <w:rPr>
          <w:rFonts w:cs="Arial"/>
          <w:spacing w:val="-2"/>
          <w:szCs w:val="24"/>
        </w:rPr>
        <w:t xml:space="preserve">svoje </w:t>
      </w:r>
      <w:r w:rsidRPr="00761EA5">
        <w:rPr>
          <w:rFonts w:cs="Arial"/>
          <w:szCs w:val="24"/>
        </w:rPr>
        <w:t>tražbine stečajnom upravitelju Lidiji Bertol i pozvao dužnikove dužnike da svoje obveze prema stečajnom dužniku ispune bez odlaganja izravno stečajnom upravitelju za stečajnog dužnika, a razlučne</w:t>
      </w:r>
      <w:r w:rsidRPr="00761EA5">
        <w:rPr>
          <w:rFonts w:cs="Arial"/>
          <w:spacing w:val="-1"/>
          <w:szCs w:val="24"/>
        </w:rPr>
        <w:t xml:space="preserve"> </w:t>
      </w:r>
      <w:r w:rsidRPr="00761EA5">
        <w:rPr>
          <w:rFonts w:cs="Arial"/>
          <w:szCs w:val="24"/>
        </w:rPr>
        <w:t>i</w:t>
      </w:r>
      <w:r w:rsidRPr="00761EA5">
        <w:rPr>
          <w:rFonts w:cs="Arial"/>
          <w:spacing w:val="-1"/>
          <w:szCs w:val="24"/>
        </w:rPr>
        <w:t xml:space="preserve"> </w:t>
      </w:r>
      <w:r w:rsidRPr="00761EA5">
        <w:rPr>
          <w:rFonts w:cs="Arial"/>
          <w:szCs w:val="24"/>
        </w:rPr>
        <w:t>izlučne</w:t>
      </w:r>
      <w:r w:rsidRPr="00761EA5">
        <w:rPr>
          <w:rFonts w:cs="Arial"/>
          <w:spacing w:val="-1"/>
          <w:szCs w:val="24"/>
        </w:rPr>
        <w:t xml:space="preserve"> </w:t>
      </w:r>
      <w:r w:rsidRPr="00761EA5">
        <w:rPr>
          <w:rFonts w:cs="Arial"/>
          <w:szCs w:val="24"/>
        </w:rPr>
        <w:t>vjerovnike</w:t>
      </w:r>
      <w:r w:rsidRPr="00761EA5">
        <w:rPr>
          <w:rFonts w:cs="Arial"/>
          <w:spacing w:val="-1"/>
          <w:szCs w:val="24"/>
        </w:rPr>
        <w:t xml:space="preserve"> </w:t>
      </w:r>
      <w:r w:rsidRPr="00761EA5">
        <w:rPr>
          <w:rFonts w:cs="Arial"/>
          <w:szCs w:val="24"/>
        </w:rPr>
        <w:t>da</w:t>
      </w:r>
      <w:r w:rsidRPr="00761EA5">
        <w:rPr>
          <w:rFonts w:cs="Arial"/>
          <w:spacing w:val="-1"/>
          <w:szCs w:val="24"/>
        </w:rPr>
        <w:t xml:space="preserve"> </w:t>
      </w:r>
      <w:r w:rsidRPr="00761EA5">
        <w:rPr>
          <w:rFonts w:cs="Arial"/>
          <w:szCs w:val="24"/>
        </w:rPr>
        <w:t>obavijeste</w:t>
      </w:r>
      <w:r w:rsidRPr="00761EA5">
        <w:rPr>
          <w:rFonts w:cs="Arial"/>
          <w:spacing w:val="-1"/>
          <w:szCs w:val="24"/>
        </w:rPr>
        <w:t xml:space="preserve"> </w:t>
      </w:r>
      <w:r w:rsidRPr="00761EA5">
        <w:rPr>
          <w:rFonts w:cs="Arial"/>
          <w:szCs w:val="24"/>
        </w:rPr>
        <w:t>stečajnog upravitelja</w:t>
      </w:r>
      <w:r w:rsidRPr="00761EA5">
        <w:rPr>
          <w:rFonts w:cs="Arial"/>
          <w:spacing w:val="-1"/>
          <w:szCs w:val="24"/>
        </w:rPr>
        <w:t xml:space="preserve"> </w:t>
      </w:r>
      <w:r w:rsidRPr="00761EA5">
        <w:rPr>
          <w:rFonts w:cs="Arial"/>
          <w:szCs w:val="24"/>
        </w:rPr>
        <w:t>o</w:t>
      </w:r>
      <w:r w:rsidRPr="00761EA5">
        <w:rPr>
          <w:rFonts w:cs="Arial"/>
          <w:spacing w:val="-1"/>
          <w:szCs w:val="24"/>
        </w:rPr>
        <w:t xml:space="preserve"> </w:t>
      </w:r>
      <w:r w:rsidRPr="00761EA5">
        <w:rPr>
          <w:rFonts w:cs="Arial"/>
          <w:szCs w:val="24"/>
        </w:rPr>
        <w:t>svojim pravima.</w:t>
      </w:r>
      <w:r w:rsidRPr="00761EA5">
        <w:rPr>
          <w:rFonts w:cs="Arial"/>
          <w:spacing w:val="-1"/>
          <w:szCs w:val="24"/>
        </w:rPr>
        <w:t xml:space="preserve"> </w:t>
      </w:r>
      <w:r w:rsidRPr="00761EA5">
        <w:rPr>
          <w:rFonts w:cs="Arial"/>
          <w:szCs w:val="24"/>
        </w:rPr>
        <w:t>Istim</w:t>
      </w:r>
      <w:r w:rsidRPr="00761EA5">
        <w:rPr>
          <w:rFonts w:cs="Arial"/>
          <w:spacing w:val="-1"/>
          <w:szCs w:val="24"/>
        </w:rPr>
        <w:t xml:space="preserve"> </w:t>
      </w:r>
      <w:r w:rsidRPr="00761EA5">
        <w:rPr>
          <w:rFonts w:cs="Arial"/>
          <w:szCs w:val="24"/>
        </w:rPr>
        <w:t>Rješenjem zakazano je ispitno i izvještajno ročište za 21.10.2025. godine.</w:t>
      </w:r>
    </w:p>
    <w:p w:rsidRPr="00761EA5" w:rsidR="00D95DD7" w:rsidP="00D95DD7" w:rsidRDefault="00D95DD7" w14:paraId="59873CBA" w14:textId="77777777">
      <w:pPr>
        <w:pStyle w:val="Tijeloteksta"/>
        <w:spacing w:before="133"/>
        <w:rPr>
          <w:rFonts w:cs="Arial"/>
          <w:szCs w:val="24"/>
        </w:rPr>
      </w:pPr>
    </w:p>
    <w:p w:rsidRPr="00761EA5" w:rsidR="00D95DD7" w:rsidP="00D95DD7" w:rsidRDefault="00D95DD7" w14:paraId="34318662" w14:textId="77777777">
      <w:pPr>
        <w:pStyle w:val="Naslov1"/>
        <w:keepNext w:val="false"/>
        <w:widowControl w:val="false"/>
        <w:numPr>
          <w:ilvl w:val="0"/>
          <w:numId w:val="6"/>
        </w:numPr>
        <w:tabs>
          <w:tab w:val="left" w:pos="267"/>
        </w:tabs>
        <w:overflowPunct/>
        <w:adjustRightInd/>
        <w:ind w:left="267" w:hanging="244"/>
        <w:textAlignment w:val="auto"/>
        <w:rPr>
          <w:rFonts w:ascii="Arial" w:hAnsi="Arial" w:cs="Arial"/>
          <w:b w:val="false"/>
          <w:szCs w:val="24"/>
        </w:rPr>
      </w:pPr>
      <w:r w:rsidRPr="00761EA5">
        <w:rPr>
          <w:rFonts w:ascii="Arial" w:hAnsi="Arial" w:cs="Arial"/>
          <w:b w:val="false"/>
          <w:szCs w:val="24"/>
        </w:rPr>
        <w:t>Gospodarski</w:t>
      </w:r>
      <w:r w:rsidRPr="00761EA5">
        <w:rPr>
          <w:rFonts w:ascii="Arial" w:hAnsi="Arial" w:cs="Arial"/>
          <w:b w:val="false"/>
          <w:spacing w:val="-6"/>
          <w:szCs w:val="24"/>
        </w:rPr>
        <w:t xml:space="preserve"> </w:t>
      </w:r>
      <w:r w:rsidRPr="00761EA5">
        <w:rPr>
          <w:rFonts w:ascii="Arial" w:hAnsi="Arial" w:cs="Arial"/>
          <w:b w:val="false"/>
          <w:szCs w:val="24"/>
        </w:rPr>
        <w:t>položaj</w:t>
      </w:r>
      <w:r w:rsidRPr="00761EA5">
        <w:rPr>
          <w:rFonts w:ascii="Arial" w:hAnsi="Arial" w:cs="Arial"/>
          <w:b w:val="false"/>
          <w:spacing w:val="-6"/>
          <w:szCs w:val="24"/>
        </w:rPr>
        <w:t xml:space="preserve"> </w:t>
      </w:r>
      <w:r w:rsidRPr="00761EA5">
        <w:rPr>
          <w:rFonts w:ascii="Arial" w:hAnsi="Arial" w:cs="Arial"/>
          <w:b w:val="false"/>
          <w:szCs w:val="24"/>
        </w:rPr>
        <w:t>dužnika</w:t>
      </w:r>
      <w:r w:rsidRPr="00761EA5">
        <w:rPr>
          <w:rFonts w:ascii="Arial" w:hAnsi="Arial" w:cs="Arial"/>
          <w:b w:val="false"/>
          <w:spacing w:val="-7"/>
          <w:szCs w:val="24"/>
        </w:rPr>
        <w:t xml:space="preserve"> </w:t>
      </w:r>
      <w:r w:rsidRPr="00761EA5">
        <w:rPr>
          <w:rFonts w:ascii="Arial" w:hAnsi="Arial" w:cs="Arial"/>
          <w:b w:val="false"/>
          <w:szCs w:val="24"/>
        </w:rPr>
        <w:t>i</w:t>
      </w:r>
      <w:r w:rsidRPr="00761EA5">
        <w:rPr>
          <w:rFonts w:ascii="Arial" w:hAnsi="Arial" w:cs="Arial"/>
          <w:b w:val="false"/>
          <w:spacing w:val="-6"/>
          <w:szCs w:val="24"/>
        </w:rPr>
        <w:t xml:space="preserve"> </w:t>
      </w:r>
      <w:r w:rsidRPr="00761EA5">
        <w:rPr>
          <w:rFonts w:ascii="Arial" w:hAnsi="Arial" w:cs="Arial"/>
          <w:b w:val="false"/>
          <w:szCs w:val="24"/>
        </w:rPr>
        <w:t>njegovo</w:t>
      </w:r>
      <w:r w:rsidRPr="00761EA5">
        <w:rPr>
          <w:rFonts w:ascii="Arial" w:hAnsi="Arial" w:cs="Arial"/>
          <w:b w:val="false"/>
          <w:spacing w:val="-7"/>
          <w:szCs w:val="24"/>
        </w:rPr>
        <w:t xml:space="preserve"> </w:t>
      </w:r>
      <w:r w:rsidRPr="00761EA5">
        <w:rPr>
          <w:rFonts w:ascii="Arial" w:hAnsi="Arial" w:cs="Arial"/>
          <w:b w:val="false"/>
          <w:spacing w:val="-2"/>
          <w:szCs w:val="24"/>
        </w:rPr>
        <w:t>uzroci</w:t>
      </w:r>
    </w:p>
    <w:p w:rsidRPr="00761EA5" w:rsidR="00D95DD7" w:rsidP="00D95DD7" w:rsidRDefault="00D95DD7" w14:paraId="6AFD3D22" w14:textId="77777777">
      <w:pPr>
        <w:pStyle w:val="Tijeloteksta"/>
        <w:spacing w:before="181" w:line="259" w:lineRule="auto"/>
        <w:ind w:left="23" w:right="23"/>
        <w:rPr>
          <w:rFonts w:cs="Arial"/>
          <w:szCs w:val="24"/>
        </w:rPr>
      </w:pPr>
      <w:r w:rsidRPr="00761EA5">
        <w:rPr>
          <w:rFonts w:cs="Arial"/>
          <w:spacing w:val="-4"/>
          <w:szCs w:val="24"/>
        </w:rPr>
        <w:t>Dužnik</w:t>
      </w:r>
      <w:r w:rsidRPr="00761EA5">
        <w:rPr>
          <w:rFonts w:cs="Arial"/>
          <w:spacing w:val="-6"/>
          <w:szCs w:val="24"/>
        </w:rPr>
        <w:t xml:space="preserve"> </w:t>
      </w:r>
      <w:r w:rsidRPr="00761EA5">
        <w:rPr>
          <w:rFonts w:cs="Arial"/>
          <w:spacing w:val="-4"/>
          <w:szCs w:val="24"/>
        </w:rPr>
        <w:t>Mantunela</w:t>
      </w:r>
      <w:r w:rsidRPr="00761EA5">
        <w:rPr>
          <w:rFonts w:cs="Arial"/>
          <w:spacing w:val="-7"/>
          <w:szCs w:val="24"/>
        </w:rPr>
        <w:t xml:space="preserve"> </w:t>
      </w:r>
      <w:r w:rsidRPr="00761EA5">
        <w:rPr>
          <w:rFonts w:cs="Arial"/>
          <w:spacing w:val="-4"/>
          <w:szCs w:val="24"/>
        </w:rPr>
        <w:t>j.d.o.o.</w:t>
      </w:r>
      <w:r w:rsidRPr="00761EA5">
        <w:rPr>
          <w:rFonts w:cs="Arial"/>
          <w:spacing w:val="-8"/>
          <w:szCs w:val="24"/>
        </w:rPr>
        <w:t xml:space="preserve"> </w:t>
      </w:r>
      <w:r w:rsidRPr="00761EA5">
        <w:rPr>
          <w:rFonts w:cs="Arial"/>
          <w:spacing w:val="-4"/>
          <w:szCs w:val="24"/>
        </w:rPr>
        <w:t>u</w:t>
      </w:r>
      <w:r w:rsidRPr="00761EA5">
        <w:rPr>
          <w:rFonts w:cs="Arial"/>
          <w:spacing w:val="-5"/>
          <w:szCs w:val="24"/>
        </w:rPr>
        <w:t xml:space="preserve"> </w:t>
      </w:r>
      <w:r w:rsidRPr="00761EA5">
        <w:rPr>
          <w:rFonts w:cs="Arial"/>
          <w:spacing w:val="-4"/>
          <w:szCs w:val="24"/>
        </w:rPr>
        <w:t>stečaju</w:t>
      </w:r>
      <w:r w:rsidRPr="00761EA5">
        <w:rPr>
          <w:rFonts w:cs="Arial"/>
          <w:spacing w:val="-6"/>
          <w:szCs w:val="24"/>
        </w:rPr>
        <w:t xml:space="preserve"> </w:t>
      </w:r>
      <w:r w:rsidRPr="00761EA5">
        <w:rPr>
          <w:rFonts w:cs="Arial"/>
          <w:spacing w:val="-4"/>
          <w:szCs w:val="24"/>
        </w:rPr>
        <w:t>se</w:t>
      </w:r>
      <w:r w:rsidRPr="00761EA5">
        <w:rPr>
          <w:rFonts w:cs="Arial"/>
          <w:spacing w:val="-8"/>
          <w:szCs w:val="24"/>
        </w:rPr>
        <w:t xml:space="preserve"> </w:t>
      </w:r>
      <w:r w:rsidRPr="00761EA5">
        <w:rPr>
          <w:rFonts w:cs="Arial"/>
          <w:spacing w:val="-4"/>
          <w:szCs w:val="24"/>
        </w:rPr>
        <w:t>bavi</w:t>
      </w:r>
      <w:r w:rsidRPr="00761EA5">
        <w:rPr>
          <w:rFonts w:cs="Arial"/>
          <w:spacing w:val="-8"/>
          <w:szCs w:val="24"/>
        </w:rPr>
        <w:t xml:space="preserve"> </w:t>
      </w:r>
      <w:r w:rsidRPr="00761EA5">
        <w:rPr>
          <w:rFonts w:cs="Arial"/>
          <w:spacing w:val="-4"/>
          <w:szCs w:val="24"/>
        </w:rPr>
        <w:t>ugostiteljstvom,</w:t>
      </w:r>
      <w:r w:rsidRPr="00761EA5">
        <w:rPr>
          <w:rFonts w:cs="Arial"/>
          <w:spacing w:val="-6"/>
          <w:szCs w:val="24"/>
        </w:rPr>
        <w:t xml:space="preserve"> </w:t>
      </w:r>
      <w:r w:rsidRPr="00761EA5">
        <w:rPr>
          <w:rFonts w:cs="Arial"/>
          <w:spacing w:val="-4"/>
          <w:szCs w:val="24"/>
        </w:rPr>
        <w:t>djelatnosti</w:t>
      </w:r>
      <w:r w:rsidRPr="00761EA5">
        <w:rPr>
          <w:rFonts w:cs="Arial"/>
          <w:spacing w:val="-9"/>
          <w:szCs w:val="24"/>
        </w:rPr>
        <w:t xml:space="preserve"> </w:t>
      </w:r>
      <w:r w:rsidRPr="00761EA5">
        <w:rPr>
          <w:rFonts w:cs="Arial"/>
          <w:spacing w:val="-4"/>
          <w:szCs w:val="24"/>
        </w:rPr>
        <w:t>restorana</w:t>
      </w:r>
      <w:r w:rsidRPr="00761EA5">
        <w:rPr>
          <w:rFonts w:cs="Arial"/>
          <w:spacing w:val="-8"/>
          <w:szCs w:val="24"/>
        </w:rPr>
        <w:t xml:space="preserve"> </w:t>
      </w:r>
      <w:r w:rsidRPr="00761EA5">
        <w:rPr>
          <w:rFonts w:cs="Arial"/>
          <w:spacing w:val="-4"/>
          <w:szCs w:val="24"/>
        </w:rPr>
        <w:t>(priprema</w:t>
      </w:r>
      <w:r w:rsidRPr="00761EA5">
        <w:rPr>
          <w:rFonts w:cs="Arial"/>
          <w:spacing w:val="-6"/>
          <w:szCs w:val="24"/>
        </w:rPr>
        <w:t xml:space="preserve"> </w:t>
      </w:r>
      <w:r w:rsidRPr="00761EA5">
        <w:rPr>
          <w:rFonts w:cs="Arial"/>
          <w:spacing w:val="-4"/>
          <w:szCs w:val="24"/>
        </w:rPr>
        <w:t>i</w:t>
      </w:r>
      <w:r w:rsidRPr="00761EA5">
        <w:rPr>
          <w:rFonts w:cs="Arial"/>
          <w:spacing w:val="-8"/>
          <w:szCs w:val="24"/>
        </w:rPr>
        <w:t xml:space="preserve"> </w:t>
      </w:r>
      <w:r w:rsidRPr="00761EA5">
        <w:rPr>
          <w:rFonts w:cs="Arial"/>
          <w:spacing w:val="-4"/>
          <w:szCs w:val="24"/>
        </w:rPr>
        <w:t xml:space="preserve">usluživanje </w:t>
      </w:r>
      <w:r w:rsidRPr="00761EA5">
        <w:rPr>
          <w:rFonts w:cs="Arial"/>
          <w:szCs w:val="24"/>
        </w:rPr>
        <w:t>hrane).</w:t>
      </w:r>
      <w:r w:rsidRPr="00761EA5">
        <w:rPr>
          <w:rFonts w:cs="Arial"/>
          <w:spacing w:val="-6"/>
          <w:szCs w:val="24"/>
        </w:rPr>
        <w:t xml:space="preserve"> </w:t>
      </w:r>
      <w:r w:rsidRPr="00761EA5">
        <w:rPr>
          <w:rFonts w:cs="Arial"/>
          <w:szCs w:val="24"/>
        </w:rPr>
        <w:t>Iako</w:t>
      </w:r>
      <w:r w:rsidRPr="00761EA5">
        <w:rPr>
          <w:rFonts w:cs="Arial"/>
          <w:spacing w:val="-8"/>
          <w:szCs w:val="24"/>
        </w:rPr>
        <w:t xml:space="preserve"> </w:t>
      </w:r>
      <w:r w:rsidRPr="00761EA5">
        <w:rPr>
          <w:rFonts w:cs="Arial"/>
          <w:szCs w:val="24"/>
        </w:rPr>
        <w:t>Dužnik</w:t>
      </w:r>
      <w:r w:rsidRPr="00761EA5">
        <w:rPr>
          <w:rFonts w:cs="Arial"/>
          <w:spacing w:val="-5"/>
          <w:szCs w:val="24"/>
        </w:rPr>
        <w:t xml:space="preserve"> </w:t>
      </w:r>
      <w:r w:rsidRPr="00761EA5">
        <w:rPr>
          <w:rFonts w:cs="Arial"/>
          <w:szCs w:val="24"/>
        </w:rPr>
        <w:t>ima</w:t>
      </w:r>
      <w:r w:rsidRPr="00761EA5">
        <w:rPr>
          <w:rFonts w:cs="Arial"/>
          <w:spacing w:val="-8"/>
          <w:szCs w:val="24"/>
        </w:rPr>
        <w:t xml:space="preserve"> </w:t>
      </w:r>
      <w:r w:rsidRPr="00761EA5">
        <w:rPr>
          <w:rFonts w:cs="Arial"/>
          <w:szCs w:val="24"/>
        </w:rPr>
        <w:t>sjedište</w:t>
      </w:r>
      <w:r w:rsidRPr="00761EA5">
        <w:rPr>
          <w:rFonts w:cs="Arial"/>
          <w:spacing w:val="-6"/>
          <w:szCs w:val="24"/>
        </w:rPr>
        <w:t xml:space="preserve"> </w:t>
      </w:r>
      <w:r w:rsidRPr="00761EA5">
        <w:rPr>
          <w:rFonts w:cs="Arial"/>
          <w:szCs w:val="24"/>
        </w:rPr>
        <w:t>u</w:t>
      </w:r>
      <w:r w:rsidRPr="00761EA5">
        <w:rPr>
          <w:rFonts w:cs="Arial"/>
          <w:spacing w:val="-8"/>
          <w:szCs w:val="24"/>
        </w:rPr>
        <w:t xml:space="preserve"> </w:t>
      </w:r>
      <w:r w:rsidRPr="00761EA5">
        <w:rPr>
          <w:rFonts w:cs="Arial"/>
          <w:szCs w:val="24"/>
        </w:rPr>
        <w:t>Zagrebu</w:t>
      </w:r>
      <w:r w:rsidRPr="00761EA5">
        <w:rPr>
          <w:rFonts w:cs="Arial"/>
          <w:spacing w:val="-4"/>
          <w:szCs w:val="24"/>
        </w:rPr>
        <w:t xml:space="preserve"> </w:t>
      </w:r>
      <w:r w:rsidRPr="00761EA5">
        <w:rPr>
          <w:rFonts w:cs="Arial"/>
          <w:szCs w:val="24"/>
        </w:rPr>
        <w:t>njegovo</w:t>
      </w:r>
      <w:r w:rsidRPr="00761EA5">
        <w:rPr>
          <w:rFonts w:cs="Arial"/>
          <w:spacing w:val="-6"/>
          <w:szCs w:val="24"/>
        </w:rPr>
        <w:t xml:space="preserve"> </w:t>
      </w:r>
      <w:r w:rsidRPr="00761EA5">
        <w:rPr>
          <w:rFonts w:cs="Arial"/>
          <w:szCs w:val="24"/>
        </w:rPr>
        <w:t>poslovanje</w:t>
      </w:r>
      <w:r w:rsidRPr="00761EA5">
        <w:rPr>
          <w:rFonts w:cs="Arial"/>
          <w:spacing w:val="-8"/>
          <w:szCs w:val="24"/>
        </w:rPr>
        <w:t xml:space="preserve"> </w:t>
      </w:r>
      <w:r w:rsidRPr="00761EA5">
        <w:rPr>
          <w:rFonts w:cs="Arial"/>
          <w:szCs w:val="24"/>
        </w:rPr>
        <w:t>se</w:t>
      </w:r>
      <w:r w:rsidRPr="00761EA5">
        <w:rPr>
          <w:rFonts w:cs="Arial"/>
          <w:spacing w:val="-6"/>
          <w:szCs w:val="24"/>
        </w:rPr>
        <w:t xml:space="preserve"> </w:t>
      </w:r>
      <w:r w:rsidRPr="00761EA5">
        <w:rPr>
          <w:rFonts w:cs="Arial"/>
          <w:szCs w:val="24"/>
        </w:rPr>
        <w:t>odvija</w:t>
      </w:r>
      <w:r w:rsidRPr="00761EA5">
        <w:rPr>
          <w:rFonts w:cs="Arial"/>
          <w:spacing w:val="-6"/>
          <w:szCs w:val="24"/>
        </w:rPr>
        <w:t xml:space="preserve"> </w:t>
      </w:r>
      <w:r w:rsidRPr="00761EA5">
        <w:rPr>
          <w:rFonts w:cs="Arial"/>
          <w:szCs w:val="24"/>
        </w:rPr>
        <w:t>u</w:t>
      </w:r>
      <w:r w:rsidRPr="00761EA5">
        <w:rPr>
          <w:rFonts w:cs="Arial"/>
          <w:spacing w:val="-6"/>
          <w:szCs w:val="24"/>
        </w:rPr>
        <w:t xml:space="preserve"> </w:t>
      </w:r>
      <w:r w:rsidRPr="00761EA5">
        <w:rPr>
          <w:rFonts w:cs="Arial"/>
          <w:szCs w:val="24"/>
        </w:rPr>
        <w:t>dva</w:t>
      </w:r>
      <w:r w:rsidRPr="00761EA5">
        <w:rPr>
          <w:rFonts w:cs="Arial"/>
          <w:spacing w:val="-8"/>
          <w:szCs w:val="24"/>
        </w:rPr>
        <w:t xml:space="preserve"> </w:t>
      </w:r>
      <w:r w:rsidRPr="00761EA5">
        <w:rPr>
          <w:rFonts w:cs="Arial"/>
          <w:szCs w:val="24"/>
        </w:rPr>
        <w:t>objekta,</w:t>
      </w:r>
      <w:r w:rsidRPr="00761EA5">
        <w:rPr>
          <w:rFonts w:cs="Arial"/>
          <w:spacing w:val="-6"/>
          <w:szCs w:val="24"/>
        </w:rPr>
        <w:t xml:space="preserve"> </w:t>
      </w:r>
      <w:r w:rsidRPr="00761EA5">
        <w:rPr>
          <w:rFonts w:cs="Arial"/>
          <w:szCs w:val="24"/>
        </w:rPr>
        <w:t>restoran</w:t>
      </w:r>
      <w:r w:rsidRPr="00761EA5">
        <w:rPr>
          <w:rFonts w:cs="Arial"/>
          <w:spacing w:val="-6"/>
          <w:szCs w:val="24"/>
        </w:rPr>
        <w:t xml:space="preserve"> </w:t>
      </w:r>
      <w:r w:rsidRPr="00761EA5">
        <w:rPr>
          <w:rFonts w:cs="Arial"/>
          <w:szCs w:val="24"/>
        </w:rPr>
        <w:t>Ilirija i Fast food BAM u Rogoznici. Samo poslovanje tih dvaju objekata je vezano isključivo za turističku sezonu te ostatak godine ne rade.</w:t>
      </w:r>
    </w:p>
    <w:p w:rsidRPr="00761EA5" w:rsidR="00D95DD7" w:rsidP="00D95DD7" w:rsidRDefault="00D95DD7" w14:paraId="101F31E6" w14:textId="77777777">
      <w:pPr>
        <w:pStyle w:val="Tijeloteksta"/>
        <w:spacing w:before="158" w:line="259" w:lineRule="auto"/>
        <w:ind w:left="23" w:right="21"/>
        <w:rPr>
          <w:rFonts w:cs="Arial"/>
          <w:szCs w:val="24"/>
        </w:rPr>
      </w:pPr>
      <w:r w:rsidRPr="00761EA5">
        <w:rPr>
          <w:rFonts w:cs="Arial"/>
          <w:szCs w:val="24"/>
        </w:rPr>
        <w:t>Taj</w:t>
      </w:r>
      <w:r w:rsidRPr="00761EA5">
        <w:rPr>
          <w:rFonts w:cs="Arial"/>
          <w:spacing w:val="-4"/>
          <w:szCs w:val="24"/>
        </w:rPr>
        <w:t xml:space="preserve"> </w:t>
      </w:r>
      <w:r w:rsidRPr="00761EA5">
        <w:rPr>
          <w:rFonts w:cs="Arial"/>
          <w:szCs w:val="24"/>
        </w:rPr>
        <w:t>sezonski</w:t>
      </w:r>
      <w:r w:rsidRPr="00761EA5">
        <w:rPr>
          <w:rFonts w:cs="Arial"/>
          <w:spacing w:val="-1"/>
          <w:szCs w:val="24"/>
        </w:rPr>
        <w:t xml:space="preserve"> </w:t>
      </w:r>
      <w:r w:rsidRPr="00761EA5">
        <w:rPr>
          <w:rFonts w:cs="Arial"/>
          <w:szCs w:val="24"/>
        </w:rPr>
        <w:t>rad,</w:t>
      </w:r>
      <w:r w:rsidRPr="00761EA5">
        <w:rPr>
          <w:rFonts w:cs="Arial"/>
          <w:spacing w:val="-1"/>
          <w:szCs w:val="24"/>
        </w:rPr>
        <w:t xml:space="preserve"> </w:t>
      </w:r>
      <w:r w:rsidRPr="00761EA5">
        <w:rPr>
          <w:rFonts w:cs="Arial"/>
          <w:szCs w:val="24"/>
        </w:rPr>
        <w:t>pa</w:t>
      </w:r>
      <w:r w:rsidRPr="00761EA5">
        <w:rPr>
          <w:rFonts w:cs="Arial"/>
          <w:spacing w:val="-1"/>
          <w:szCs w:val="24"/>
        </w:rPr>
        <w:t xml:space="preserve"> </w:t>
      </w:r>
      <w:r w:rsidRPr="00761EA5">
        <w:rPr>
          <w:rFonts w:cs="Arial"/>
          <w:szCs w:val="24"/>
        </w:rPr>
        <w:t>tako</w:t>
      </w:r>
      <w:r w:rsidRPr="00761EA5">
        <w:rPr>
          <w:rFonts w:cs="Arial"/>
          <w:spacing w:val="-1"/>
          <w:szCs w:val="24"/>
        </w:rPr>
        <w:t xml:space="preserve"> </w:t>
      </w:r>
      <w:r w:rsidRPr="00761EA5">
        <w:rPr>
          <w:rFonts w:cs="Arial"/>
          <w:szCs w:val="24"/>
        </w:rPr>
        <w:t>i</w:t>
      </w:r>
      <w:r w:rsidRPr="00761EA5">
        <w:rPr>
          <w:rFonts w:cs="Arial"/>
          <w:spacing w:val="-1"/>
          <w:szCs w:val="24"/>
        </w:rPr>
        <w:t xml:space="preserve"> </w:t>
      </w:r>
      <w:r w:rsidRPr="00761EA5">
        <w:rPr>
          <w:rFonts w:cs="Arial"/>
          <w:szCs w:val="24"/>
        </w:rPr>
        <w:t>sezonsko</w:t>
      </w:r>
      <w:r w:rsidRPr="00761EA5">
        <w:rPr>
          <w:rFonts w:cs="Arial"/>
          <w:spacing w:val="-3"/>
          <w:szCs w:val="24"/>
        </w:rPr>
        <w:t xml:space="preserve"> </w:t>
      </w:r>
      <w:r w:rsidRPr="00761EA5">
        <w:rPr>
          <w:rFonts w:cs="Arial"/>
          <w:szCs w:val="24"/>
        </w:rPr>
        <w:t>ostvarivanje</w:t>
      </w:r>
      <w:r w:rsidRPr="00761EA5">
        <w:rPr>
          <w:rFonts w:cs="Arial"/>
          <w:spacing w:val="-3"/>
          <w:szCs w:val="24"/>
        </w:rPr>
        <w:t xml:space="preserve"> </w:t>
      </w:r>
      <w:r w:rsidRPr="00761EA5">
        <w:rPr>
          <w:rFonts w:cs="Arial"/>
          <w:szCs w:val="24"/>
        </w:rPr>
        <w:t>prihoda</w:t>
      </w:r>
      <w:r w:rsidRPr="00761EA5">
        <w:rPr>
          <w:rFonts w:cs="Arial"/>
          <w:spacing w:val="-1"/>
          <w:szCs w:val="24"/>
        </w:rPr>
        <w:t xml:space="preserve"> </w:t>
      </w:r>
      <w:r w:rsidRPr="00761EA5">
        <w:rPr>
          <w:rFonts w:cs="Arial"/>
          <w:szCs w:val="24"/>
        </w:rPr>
        <w:t>je prema</w:t>
      </w:r>
      <w:r w:rsidRPr="00761EA5">
        <w:rPr>
          <w:rFonts w:cs="Arial"/>
          <w:spacing w:val="-1"/>
          <w:szCs w:val="24"/>
        </w:rPr>
        <w:t xml:space="preserve"> </w:t>
      </w:r>
      <w:r w:rsidRPr="00761EA5">
        <w:rPr>
          <w:rFonts w:cs="Arial"/>
          <w:szCs w:val="24"/>
        </w:rPr>
        <w:t>riječima</w:t>
      </w:r>
      <w:r w:rsidRPr="00761EA5">
        <w:rPr>
          <w:rFonts w:cs="Arial"/>
          <w:spacing w:val="-1"/>
          <w:szCs w:val="24"/>
        </w:rPr>
        <w:t xml:space="preserve"> </w:t>
      </w:r>
      <w:r w:rsidRPr="00761EA5">
        <w:rPr>
          <w:rFonts w:cs="Arial"/>
          <w:szCs w:val="24"/>
        </w:rPr>
        <w:t>osnivača</w:t>
      </w:r>
      <w:r w:rsidRPr="00761EA5">
        <w:rPr>
          <w:rFonts w:cs="Arial"/>
          <w:spacing w:val="-1"/>
          <w:szCs w:val="24"/>
        </w:rPr>
        <w:t xml:space="preserve"> </w:t>
      </w:r>
      <w:r w:rsidRPr="00761EA5">
        <w:rPr>
          <w:rFonts w:cs="Arial"/>
          <w:szCs w:val="24"/>
        </w:rPr>
        <w:t>društva,</w:t>
      </w:r>
      <w:r w:rsidRPr="00761EA5">
        <w:rPr>
          <w:rFonts w:cs="Arial"/>
          <w:spacing w:val="-1"/>
          <w:szCs w:val="24"/>
        </w:rPr>
        <w:t xml:space="preserve"> </w:t>
      </w:r>
      <w:r w:rsidRPr="00761EA5">
        <w:rPr>
          <w:rFonts w:cs="Arial"/>
          <w:szCs w:val="24"/>
        </w:rPr>
        <w:t>uzrok poteškoća</w:t>
      </w:r>
      <w:r w:rsidRPr="00761EA5">
        <w:rPr>
          <w:rFonts w:cs="Arial"/>
          <w:spacing w:val="-5"/>
          <w:szCs w:val="24"/>
        </w:rPr>
        <w:t xml:space="preserve"> </w:t>
      </w:r>
      <w:r w:rsidRPr="00761EA5">
        <w:rPr>
          <w:rFonts w:cs="Arial"/>
          <w:szCs w:val="24"/>
        </w:rPr>
        <w:t>obzirom</w:t>
      </w:r>
      <w:r w:rsidRPr="00761EA5">
        <w:rPr>
          <w:rFonts w:cs="Arial"/>
          <w:spacing w:val="-6"/>
          <w:szCs w:val="24"/>
        </w:rPr>
        <w:t xml:space="preserve"> </w:t>
      </w:r>
      <w:r w:rsidRPr="00761EA5">
        <w:rPr>
          <w:rFonts w:cs="Arial"/>
          <w:szCs w:val="24"/>
        </w:rPr>
        <w:t>da</w:t>
      </w:r>
      <w:r w:rsidRPr="00761EA5">
        <w:rPr>
          <w:rFonts w:cs="Arial"/>
          <w:spacing w:val="-6"/>
          <w:szCs w:val="24"/>
        </w:rPr>
        <w:t xml:space="preserve"> </w:t>
      </w:r>
      <w:r w:rsidRPr="00761EA5">
        <w:rPr>
          <w:rFonts w:cs="Arial"/>
          <w:szCs w:val="24"/>
        </w:rPr>
        <w:t>su</w:t>
      </w:r>
      <w:r w:rsidRPr="00761EA5">
        <w:rPr>
          <w:rFonts w:cs="Arial"/>
          <w:spacing w:val="-4"/>
          <w:szCs w:val="24"/>
        </w:rPr>
        <w:t xml:space="preserve"> </w:t>
      </w:r>
      <w:r w:rsidRPr="00761EA5">
        <w:rPr>
          <w:rFonts w:cs="Arial"/>
          <w:szCs w:val="24"/>
        </w:rPr>
        <w:t>ove</w:t>
      </w:r>
      <w:r w:rsidRPr="00761EA5">
        <w:rPr>
          <w:rFonts w:cs="Arial"/>
          <w:spacing w:val="-5"/>
          <w:szCs w:val="24"/>
        </w:rPr>
        <w:t xml:space="preserve"> </w:t>
      </w:r>
      <w:r w:rsidRPr="00761EA5">
        <w:rPr>
          <w:rFonts w:cs="Arial"/>
          <w:szCs w:val="24"/>
        </w:rPr>
        <w:t>godine</w:t>
      </w:r>
      <w:r w:rsidRPr="00761EA5">
        <w:rPr>
          <w:rFonts w:cs="Arial"/>
          <w:spacing w:val="-6"/>
          <w:szCs w:val="24"/>
        </w:rPr>
        <w:t xml:space="preserve"> </w:t>
      </w:r>
      <w:r w:rsidRPr="00761EA5">
        <w:rPr>
          <w:rFonts w:cs="Arial"/>
          <w:szCs w:val="24"/>
        </w:rPr>
        <w:t>počeli</w:t>
      </w:r>
      <w:r w:rsidRPr="00761EA5">
        <w:rPr>
          <w:rFonts w:cs="Arial"/>
          <w:spacing w:val="-6"/>
          <w:szCs w:val="24"/>
        </w:rPr>
        <w:t xml:space="preserve"> </w:t>
      </w:r>
      <w:r w:rsidRPr="00761EA5">
        <w:rPr>
          <w:rFonts w:cs="Arial"/>
          <w:szCs w:val="24"/>
        </w:rPr>
        <w:t>sa</w:t>
      </w:r>
      <w:r w:rsidRPr="00761EA5">
        <w:rPr>
          <w:rFonts w:cs="Arial"/>
          <w:spacing w:val="-5"/>
          <w:szCs w:val="24"/>
        </w:rPr>
        <w:t xml:space="preserve"> </w:t>
      </w:r>
      <w:r w:rsidRPr="00761EA5">
        <w:rPr>
          <w:rFonts w:cs="Arial"/>
          <w:szCs w:val="24"/>
        </w:rPr>
        <w:t>radom</w:t>
      </w:r>
      <w:r w:rsidRPr="00761EA5">
        <w:rPr>
          <w:rFonts w:cs="Arial"/>
          <w:spacing w:val="-4"/>
          <w:szCs w:val="24"/>
        </w:rPr>
        <w:t xml:space="preserve"> </w:t>
      </w:r>
      <w:r w:rsidRPr="00761EA5">
        <w:rPr>
          <w:rFonts w:cs="Arial"/>
          <w:szCs w:val="24"/>
        </w:rPr>
        <w:t>kasnije,</w:t>
      </w:r>
      <w:r w:rsidRPr="00761EA5">
        <w:rPr>
          <w:rFonts w:cs="Arial"/>
          <w:spacing w:val="-5"/>
          <w:szCs w:val="24"/>
        </w:rPr>
        <w:t xml:space="preserve"> </w:t>
      </w:r>
      <w:r w:rsidRPr="00761EA5">
        <w:rPr>
          <w:rFonts w:cs="Arial"/>
          <w:szCs w:val="24"/>
        </w:rPr>
        <w:t>zbog</w:t>
      </w:r>
      <w:r w:rsidRPr="00761EA5">
        <w:rPr>
          <w:rFonts w:cs="Arial"/>
          <w:spacing w:val="-5"/>
          <w:szCs w:val="24"/>
        </w:rPr>
        <w:t xml:space="preserve"> </w:t>
      </w:r>
      <w:r w:rsidRPr="00761EA5">
        <w:rPr>
          <w:rFonts w:cs="Arial"/>
          <w:szCs w:val="24"/>
        </w:rPr>
        <w:t>loše</w:t>
      </w:r>
      <w:r w:rsidRPr="00761EA5">
        <w:rPr>
          <w:rFonts w:cs="Arial"/>
          <w:spacing w:val="-5"/>
          <w:szCs w:val="24"/>
        </w:rPr>
        <w:t xml:space="preserve"> </w:t>
      </w:r>
      <w:r w:rsidRPr="00761EA5">
        <w:rPr>
          <w:rFonts w:cs="Arial"/>
          <w:szCs w:val="24"/>
        </w:rPr>
        <w:t>sezone</w:t>
      </w:r>
      <w:r w:rsidRPr="00761EA5">
        <w:rPr>
          <w:rFonts w:cs="Arial"/>
          <w:spacing w:val="-2"/>
          <w:szCs w:val="24"/>
        </w:rPr>
        <w:t xml:space="preserve"> </w:t>
      </w:r>
      <w:r w:rsidRPr="00761EA5">
        <w:rPr>
          <w:rFonts w:cs="Arial"/>
          <w:szCs w:val="24"/>
        </w:rPr>
        <w:t>(oko</w:t>
      </w:r>
      <w:r w:rsidRPr="00761EA5">
        <w:rPr>
          <w:rFonts w:cs="Arial"/>
          <w:spacing w:val="-5"/>
          <w:szCs w:val="24"/>
        </w:rPr>
        <w:t xml:space="preserve"> </w:t>
      </w:r>
      <w:r w:rsidRPr="00761EA5">
        <w:rPr>
          <w:rFonts w:cs="Arial"/>
          <w:szCs w:val="24"/>
        </w:rPr>
        <w:t>10.07.2025.)</w:t>
      </w:r>
      <w:r w:rsidRPr="00761EA5">
        <w:rPr>
          <w:rFonts w:cs="Arial"/>
          <w:spacing w:val="-3"/>
          <w:szCs w:val="24"/>
        </w:rPr>
        <w:t xml:space="preserve"> </w:t>
      </w:r>
      <w:r w:rsidRPr="00761EA5">
        <w:rPr>
          <w:rFonts w:cs="Arial"/>
          <w:szCs w:val="24"/>
        </w:rPr>
        <w:t>a inače</w:t>
      </w:r>
      <w:r w:rsidRPr="00761EA5">
        <w:rPr>
          <w:rFonts w:cs="Arial"/>
          <w:spacing w:val="-5"/>
          <w:szCs w:val="24"/>
        </w:rPr>
        <w:t xml:space="preserve"> </w:t>
      </w:r>
      <w:r w:rsidRPr="00761EA5">
        <w:rPr>
          <w:rFonts w:cs="Arial"/>
          <w:szCs w:val="24"/>
        </w:rPr>
        <w:t>počinju</w:t>
      </w:r>
      <w:r w:rsidRPr="00761EA5">
        <w:rPr>
          <w:rFonts w:cs="Arial"/>
          <w:spacing w:val="-4"/>
          <w:szCs w:val="24"/>
        </w:rPr>
        <w:t xml:space="preserve"> </w:t>
      </w:r>
      <w:r w:rsidRPr="00761EA5">
        <w:rPr>
          <w:rFonts w:cs="Arial"/>
          <w:szCs w:val="24"/>
        </w:rPr>
        <w:t>već</w:t>
      </w:r>
      <w:r w:rsidRPr="00761EA5">
        <w:rPr>
          <w:rFonts w:cs="Arial"/>
          <w:spacing w:val="-4"/>
          <w:szCs w:val="24"/>
        </w:rPr>
        <w:t xml:space="preserve"> </w:t>
      </w:r>
      <w:r w:rsidRPr="00761EA5">
        <w:rPr>
          <w:rFonts w:cs="Arial"/>
          <w:szCs w:val="24"/>
        </w:rPr>
        <w:t>01.05.,</w:t>
      </w:r>
      <w:r w:rsidRPr="00761EA5">
        <w:rPr>
          <w:rFonts w:cs="Arial"/>
          <w:spacing w:val="-5"/>
          <w:szCs w:val="24"/>
        </w:rPr>
        <w:t xml:space="preserve"> </w:t>
      </w:r>
      <w:r w:rsidRPr="00761EA5">
        <w:rPr>
          <w:rFonts w:cs="Arial"/>
          <w:szCs w:val="24"/>
        </w:rPr>
        <w:t>tako</w:t>
      </w:r>
      <w:r w:rsidRPr="00761EA5">
        <w:rPr>
          <w:rFonts w:cs="Arial"/>
          <w:spacing w:val="-5"/>
          <w:szCs w:val="24"/>
        </w:rPr>
        <w:t xml:space="preserve"> </w:t>
      </w:r>
      <w:r w:rsidRPr="00761EA5">
        <w:rPr>
          <w:rFonts w:cs="Arial"/>
          <w:szCs w:val="24"/>
        </w:rPr>
        <w:t>da</w:t>
      </w:r>
      <w:r w:rsidRPr="00761EA5">
        <w:rPr>
          <w:rFonts w:cs="Arial"/>
          <w:spacing w:val="-5"/>
          <w:szCs w:val="24"/>
        </w:rPr>
        <w:t xml:space="preserve"> </w:t>
      </w:r>
      <w:r w:rsidRPr="00761EA5">
        <w:rPr>
          <w:rFonts w:cs="Arial"/>
          <w:szCs w:val="24"/>
        </w:rPr>
        <w:t>nisu</w:t>
      </w:r>
      <w:r w:rsidRPr="00761EA5">
        <w:rPr>
          <w:rFonts w:cs="Arial"/>
          <w:spacing w:val="-5"/>
          <w:szCs w:val="24"/>
        </w:rPr>
        <w:t xml:space="preserve"> </w:t>
      </w:r>
      <w:r w:rsidRPr="00761EA5">
        <w:rPr>
          <w:rFonts w:cs="Arial"/>
          <w:szCs w:val="24"/>
        </w:rPr>
        <w:t>ostvarili</w:t>
      </w:r>
      <w:r w:rsidRPr="00761EA5">
        <w:rPr>
          <w:rFonts w:cs="Arial"/>
          <w:spacing w:val="-5"/>
          <w:szCs w:val="24"/>
        </w:rPr>
        <w:t xml:space="preserve"> </w:t>
      </w:r>
      <w:r w:rsidRPr="00761EA5">
        <w:rPr>
          <w:rFonts w:cs="Arial"/>
          <w:szCs w:val="24"/>
        </w:rPr>
        <w:t>planirane</w:t>
      </w:r>
      <w:r w:rsidRPr="00761EA5">
        <w:rPr>
          <w:rFonts w:cs="Arial"/>
          <w:spacing w:val="-5"/>
          <w:szCs w:val="24"/>
        </w:rPr>
        <w:t xml:space="preserve"> </w:t>
      </w:r>
      <w:r w:rsidRPr="00761EA5">
        <w:rPr>
          <w:rFonts w:cs="Arial"/>
          <w:szCs w:val="24"/>
        </w:rPr>
        <w:t>prihode</w:t>
      </w:r>
      <w:r w:rsidRPr="00761EA5">
        <w:rPr>
          <w:rFonts w:cs="Arial"/>
          <w:spacing w:val="-1"/>
          <w:szCs w:val="24"/>
        </w:rPr>
        <w:t xml:space="preserve"> </w:t>
      </w:r>
      <w:r w:rsidRPr="00761EA5">
        <w:rPr>
          <w:rFonts w:cs="Arial"/>
          <w:szCs w:val="24"/>
        </w:rPr>
        <w:t>u</w:t>
      </w:r>
      <w:r w:rsidRPr="00761EA5">
        <w:rPr>
          <w:rFonts w:cs="Arial"/>
          <w:spacing w:val="-5"/>
          <w:szCs w:val="24"/>
        </w:rPr>
        <w:t xml:space="preserve"> </w:t>
      </w:r>
      <w:r w:rsidRPr="00761EA5">
        <w:rPr>
          <w:rFonts w:cs="Arial"/>
          <w:szCs w:val="24"/>
        </w:rPr>
        <w:t>planiranim</w:t>
      </w:r>
      <w:r w:rsidRPr="00761EA5">
        <w:rPr>
          <w:rFonts w:cs="Arial"/>
          <w:spacing w:val="-5"/>
          <w:szCs w:val="24"/>
        </w:rPr>
        <w:t xml:space="preserve"> </w:t>
      </w:r>
      <w:r w:rsidRPr="00761EA5">
        <w:rPr>
          <w:rFonts w:cs="Arial"/>
          <w:szCs w:val="24"/>
        </w:rPr>
        <w:t>rokovima</w:t>
      </w:r>
      <w:r w:rsidRPr="00761EA5">
        <w:rPr>
          <w:rFonts w:cs="Arial"/>
          <w:spacing w:val="-1"/>
          <w:szCs w:val="24"/>
        </w:rPr>
        <w:t xml:space="preserve"> </w:t>
      </w:r>
      <w:r w:rsidRPr="00761EA5">
        <w:rPr>
          <w:rFonts w:cs="Arial"/>
          <w:szCs w:val="24"/>
        </w:rPr>
        <w:t>i</w:t>
      </w:r>
      <w:r w:rsidRPr="00761EA5">
        <w:rPr>
          <w:rFonts w:cs="Arial"/>
          <w:spacing w:val="-5"/>
          <w:szCs w:val="24"/>
        </w:rPr>
        <w:t xml:space="preserve"> </w:t>
      </w:r>
      <w:r w:rsidRPr="00761EA5">
        <w:rPr>
          <w:rFonts w:cs="Arial"/>
          <w:szCs w:val="24"/>
        </w:rPr>
        <w:t>nisu</w:t>
      </w:r>
      <w:r w:rsidRPr="00761EA5">
        <w:rPr>
          <w:rFonts w:cs="Arial"/>
          <w:spacing w:val="-5"/>
          <w:szCs w:val="24"/>
        </w:rPr>
        <w:t xml:space="preserve"> </w:t>
      </w:r>
      <w:r w:rsidRPr="00761EA5">
        <w:rPr>
          <w:rFonts w:cs="Arial"/>
          <w:szCs w:val="24"/>
        </w:rPr>
        <w:t>ranije mogli podmiriti dugovanja.</w:t>
      </w:r>
    </w:p>
    <w:p w:rsidRPr="00761EA5" w:rsidR="00D95DD7" w:rsidP="00D95DD7" w:rsidRDefault="00D95DD7" w14:paraId="17C9F171" w14:textId="77777777">
      <w:pPr>
        <w:pStyle w:val="Tijeloteksta"/>
        <w:spacing w:before="159" w:line="259" w:lineRule="auto"/>
        <w:ind w:left="23" w:right="21"/>
        <w:rPr>
          <w:rFonts w:cs="Arial"/>
          <w:szCs w:val="24"/>
        </w:rPr>
      </w:pPr>
      <w:r w:rsidRPr="00761EA5">
        <w:rPr>
          <w:rFonts w:cs="Arial"/>
          <w:szCs w:val="24"/>
        </w:rPr>
        <w:t>28.10.2024.</w:t>
      </w:r>
      <w:r w:rsidRPr="00761EA5">
        <w:rPr>
          <w:rFonts w:cs="Arial"/>
          <w:spacing w:val="-4"/>
          <w:szCs w:val="24"/>
        </w:rPr>
        <w:t xml:space="preserve"> </w:t>
      </w:r>
      <w:r w:rsidRPr="00761EA5">
        <w:rPr>
          <w:rFonts w:cs="Arial"/>
          <w:szCs w:val="24"/>
        </w:rPr>
        <w:t>im</w:t>
      </w:r>
      <w:r w:rsidRPr="00761EA5">
        <w:rPr>
          <w:rFonts w:cs="Arial"/>
          <w:spacing w:val="-6"/>
          <w:szCs w:val="24"/>
        </w:rPr>
        <w:t xml:space="preserve"> </w:t>
      </w:r>
      <w:r w:rsidRPr="00761EA5">
        <w:rPr>
          <w:rFonts w:cs="Arial"/>
          <w:szCs w:val="24"/>
        </w:rPr>
        <w:t>je</w:t>
      </w:r>
      <w:r w:rsidRPr="00761EA5">
        <w:rPr>
          <w:rFonts w:cs="Arial"/>
          <w:spacing w:val="-7"/>
          <w:szCs w:val="24"/>
        </w:rPr>
        <w:t xml:space="preserve"> </w:t>
      </w:r>
      <w:r w:rsidRPr="00761EA5">
        <w:rPr>
          <w:rFonts w:cs="Arial"/>
          <w:szCs w:val="24"/>
        </w:rPr>
        <w:t>blokiran</w:t>
      </w:r>
      <w:r w:rsidRPr="00761EA5">
        <w:rPr>
          <w:rFonts w:cs="Arial"/>
          <w:spacing w:val="-7"/>
          <w:szCs w:val="24"/>
        </w:rPr>
        <w:t xml:space="preserve"> </w:t>
      </w:r>
      <w:r w:rsidRPr="00761EA5">
        <w:rPr>
          <w:rFonts w:cs="Arial"/>
          <w:szCs w:val="24"/>
        </w:rPr>
        <w:t>račun</w:t>
      </w:r>
      <w:r w:rsidRPr="00761EA5">
        <w:rPr>
          <w:rFonts w:cs="Arial"/>
          <w:spacing w:val="-5"/>
          <w:szCs w:val="24"/>
        </w:rPr>
        <w:t xml:space="preserve"> </w:t>
      </w:r>
      <w:r w:rsidRPr="00761EA5">
        <w:rPr>
          <w:rFonts w:cs="Arial"/>
          <w:szCs w:val="24"/>
        </w:rPr>
        <w:t>od</w:t>
      </w:r>
      <w:r w:rsidRPr="00761EA5">
        <w:rPr>
          <w:rFonts w:cs="Arial"/>
          <w:spacing w:val="-7"/>
          <w:szCs w:val="24"/>
        </w:rPr>
        <w:t xml:space="preserve"> </w:t>
      </w:r>
      <w:r w:rsidRPr="00761EA5">
        <w:rPr>
          <w:rFonts w:cs="Arial"/>
          <w:szCs w:val="24"/>
        </w:rPr>
        <w:t>strane</w:t>
      </w:r>
      <w:r w:rsidRPr="00761EA5">
        <w:rPr>
          <w:rFonts w:cs="Arial"/>
          <w:spacing w:val="-7"/>
          <w:szCs w:val="24"/>
        </w:rPr>
        <w:t xml:space="preserve"> </w:t>
      </w:r>
      <w:r w:rsidRPr="00761EA5">
        <w:rPr>
          <w:rFonts w:cs="Arial"/>
          <w:szCs w:val="24"/>
        </w:rPr>
        <w:t>Porezne</w:t>
      </w:r>
      <w:r w:rsidRPr="00761EA5">
        <w:rPr>
          <w:rFonts w:cs="Arial"/>
          <w:spacing w:val="-7"/>
          <w:szCs w:val="24"/>
        </w:rPr>
        <w:t xml:space="preserve"> </w:t>
      </w:r>
      <w:r w:rsidRPr="00761EA5">
        <w:rPr>
          <w:rFonts w:cs="Arial"/>
          <w:szCs w:val="24"/>
        </w:rPr>
        <w:t>uprave,</w:t>
      </w:r>
      <w:r w:rsidRPr="00761EA5">
        <w:rPr>
          <w:rFonts w:cs="Arial"/>
          <w:spacing w:val="-6"/>
          <w:szCs w:val="24"/>
        </w:rPr>
        <w:t xml:space="preserve"> </w:t>
      </w:r>
      <w:r w:rsidRPr="00761EA5">
        <w:rPr>
          <w:rFonts w:cs="Arial"/>
          <w:szCs w:val="24"/>
        </w:rPr>
        <w:t>otvoren</w:t>
      </w:r>
      <w:r w:rsidRPr="00761EA5">
        <w:rPr>
          <w:rFonts w:cs="Arial"/>
          <w:spacing w:val="-7"/>
          <w:szCs w:val="24"/>
        </w:rPr>
        <w:t xml:space="preserve"> </w:t>
      </w:r>
      <w:r w:rsidRPr="00761EA5">
        <w:rPr>
          <w:rFonts w:cs="Arial"/>
          <w:szCs w:val="24"/>
        </w:rPr>
        <w:t>u</w:t>
      </w:r>
      <w:r w:rsidRPr="00761EA5">
        <w:rPr>
          <w:rFonts w:cs="Arial"/>
          <w:spacing w:val="-6"/>
          <w:szCs w:val="24"/>
        </w:rPr>
        <w:t xml:space="preserve"> </w:t>
      </w:r>
      <w:r w:rsidRPr="00761EA5">
        <w:rPr>
          <w:rFonts w:cs="Arial"/>
          <w:szCs w:val="24"/>
        </w:rPr>
        <w:t>Hrvatskoj</w:t>
      </w:r>
      <w:r w:rsidRPr="00761EA5">
        <w:rPr>
          <w:rFonts w:cs="Arial"/>
          <w:spacing w:val="-7"/>
          <w:szCs w:val="24"/>
        </w:rPr>
        <w:t xml:space="preserve"> </w:t>
      </w:r>
      <w:r w:rsidRPr="00761EA5">
        <w:rPr>
          <w:rFonts w:cs="Arial"/>
          <w:szCs w:val="24"/>
        </w:rPr>
        <w:t>poštanskoj</w:t>
      </w:r>
      <w:r w:rsidRPr="00761EA5">
        <w:rPr>
          <w:rFonts w:cs="Arial"/>
          <w:spacing w:val="-7"/>
          <w:szCs w:val="24"/>
        </w:rPr>
        <w:t xml:space="preserve"> </w:t>
      </w:r>
      <w:r w:rsidRPr="00761EA5">
        <w:rPr>
          <w:rFonts w:cs="Arial"/>
          <w:szCs w:val="24"/>
        </w:rPr>
        <w:t>banci</w:t>
      </w:r>
      <w:r w:rsidRPr="00761EA5">
        <w:rPr>
          <w:rFonts w:cs="Arial"/>
          <w:spacing w:val="-7"/>
          <w:szCs w:val="24"/>
        </w:rPr>
        <w:t xml:space="preserve"> </w:t>
      </w:r>
      <w:r w:rsidRPr="00761EA5">
        <w:rPr>
          <w:rFonts w:cs="Arial"/>
          <w:szCs w:val="24"/>
        </w:rPr>
        <w:t>d.d. i po blokadi je u periodu od 14.07.2025. do 18.07.2025. naplaćeno 4.939,32 eura a koji novac je uplaćivan</w:t>
      </w:r>
      <w:r w:rsidRPr="00761EA5">
        <w:rPr>
          <w:rFonts w:cs="Arial"/>
          <w:spacing w:val="-10"/>
          <w:szCs w:val="24"/>
        </w:rPr>
        <w:t xml:space="preserve"> </w:t>
      </w:r>
      <w:r w:rsidRPr="00761EA5">
        <w:rPr>
          <w:rFonts w:cs="Arial"/>
          <w:szCs w:val="24"/>
        </w:rPr>
        <w:t>od</w:t>
      </w:r>
      <w:r w:rsidRPr="00761EA5">
        <w:rPr>
          <w:rFonts w:cs="Arial"/>
          <w:spacing w:val="-12"/>
          <w:szCs w:val="24"/>
        </w:rPr>
        <w:t xml:space="preserve"> </w:t>
      </w:r>
      <w:r w:rsidRPr="00761EA5">
        <w:rPr>
          <w:rFonts w:cs="Arial"/>
          <w:szCs w:val="24"/>
        </w:rPr>
        <w:t>kartičnog</w:t>
      </w:r>
      <w:r w:rsidRPr="00761EA5">
        <w:rPr>
          <w:rFonts w:cs="Arial"/>
          <w:spacing w:val="-10"/>
          <w:szCs w:val="24"/>
        </w:rPr>
        <w:t xml:space="preserve"> </w:t>
      </w:r>
      <w:r w:rsidRPr="00761EA5">
        <w:rPr>
          <w:rFonts w:cs="Arial"/>
          <w:szCs w:val="24"/>
        </w:rPr>
        <w:t>poslovanja</w:t>
      </w:r>
      <w:r w:rsidRPr="00761EA5">
        <w:rPr>
          <w:rFonts w:cs="Arial"/>
          <w:spacing w:val="-12"/>
          <w:szCs w:val="24"/>
        </w:rPr>
        <w:t xml:space="preserve"> </w:t>
      </w:r>
      <w:r w:rsidRPr="00761EA5">
        <w:rPr>
          <w:rFonts w:cs="Arial"/>
          <w:szCs w:val="24"/>
        </w:rPr>
        <w:t>ostvarenog</w:t>
      </w:r>
      <w:r w:rsidRPr="00761EA5">
        <w:rPr>
          <w:rFonts w:cs="Arial"/>
          <w:spacing w:val="-11"/>
          <w:szCs w:val="24"/>
        </w:rPr>
        <w:t xml:space="preserve"> </w:t>
      </w:r>
      <w:r w:rsidRPr="00761EA5">
        <w:rPr>
          <w:rFonts w:cs="Arial"/>
          <w:szCs w:val="24"/>
        </w:rPr>
        <w:t>u</w:t>
      </w:r>
      <w:r w:rsidRPr="00761EA5">
        <w:rPr>
          <w:rFonts w:cs="Arial"/>
          <w:spacing w:val="-12"/>
          <w:szCs w:val="24"/>
        </w:rPr>
        <w:t xml:space="preserve"> </w:t>
      </w:r>
      <w:r w:rsidRPr="00761EA5">
        <w:rPr>
          <w:rFonts w:cs="Arial"/>
          <w:szCs w:val="24"/>
        </w:rPr>
        <w:t>restoranu</w:t>
      </w:r>
      <w:r w:rsidRPr="00761EA5">
        <w:rPr>
          <w:rFonts w:cs="Arial"/>
          <w:spacing w:val="-8"/>
          <w:szCs w:val="24"/>
        </w:rPr>
        <w:t xml:space="preserve"> </w:t>
      </w:r>
      <w:r w:rsidRPr="00761EA5">
        <w:rPr>
          <w:rFonts w:cs="Arial"/>
          <w:szCs w:val="24"/>
        </w:rPr>
        <w:t>„Ilirija“.</w:t>
      </w:r>
    </w:p>
    <w:p w:rsidRPr="00761EA5" w:rsidR="00D95DD7" w:rsidP="00D95DD7" w:rsidRDefault="00D95DD7" w14:paraId="394027F6" w14:textId="77777777">
      <w:pPr>
        <w:pStyle w:val="Tijeloteksta"/>
        <w:spacing w:before="160" w:line="261" w:lineRule="auto"/>
        <w:ind w:left="23" w:right="20"/>
        <w:rPr>
          <w:rFonts w:cs="Arial"/>
          <w:szCs w:val="24"/>
        </w:rPr>
      </w:pPr>
      <w:r w:rsidRPr="00761EA5">
        <w:rPr>
          <w:rFonts w:cs="Arial"/>
          <w:szCs w:val="24"/>
        </w:rPr>
        <w:t>U trenutku otvaranja stečaja imali su 3 zaposlene osobe i sa svima su odmah sporazumno raskinuli ugovore jer su ovi počeli raditi kod drugog poslodavca.</w:t>
      </w:r>
    </w:p>
    <w:p w:rsidRPr="00761EA5" w:rsidR="00D95DD7" w:rsidP="00D95DD7" w:rsidRDefault="00D95DD7" w14:paraId="6D49CCC6" w14:textId="77777777">
      <w:pPr>
        <w:pStyle w:val="Tijeloteksta"/>
        <w:spacing w:before="156" w:line="259" w:lineRule="auto"/>
        <w:ind w:left="23" w:right="24"/>
        <w:rPr>
          <w:rFonts w:cs="Arial"/>
          <w:szCs w:val="24"/>
        </w:rPr>
      </w:pPr>
      <w:r w:rsidRPr="00761EA5">
        <w:rPr>
          <w:rFonts w:cs="Arial"/>
          <w:spacing w:val="-6"/>
          <w:szCs w:val="24"/>
        </w:rPr>
        <w:t xml:space="preserve">Dužnik ima planova za nastavak poslovanja, ima važeće koncesije te prema riječima bivšeg zakonskog </w:t>
      </w:r>
      <w:r w:rsidRPr="00761EA5">
        <w:rPr>
          <w:rFonts w:cs="Arial"/>
          <w:szCs w:val="24"/>
        </w:rPr>
        <w:t>zastupnika</w:t>
      </w:r>
      <w:r w:rsidRPr="00761EA5">
        <w:rPr>
          <w:rFonts w:cs="Arial"/>
          <w:spacing w:val="-7"/>
          <w:szCs w:val="24"/>
        </w:rPr>
        <w:t xml:space="preserve"> </w:t>
      </w:r>
      <w:r w:rsidRPr="00761EA5">
        <w:rPr>
          <w:rFonts w:cs="Arial"/>
          <w:szCs w:val="24"/>
        </w:rPr>
        <w:t>kada</w:t>
      </w:r>
      <w:r w:rsidRPr="00761EA5">
        <w:rPr>
          <w:rFonts w:cs="Arial"/>
          <w:spacing w:val="-6"/>
          <w:szCs w:val="24"/>
        </w:rPr>
        <w:t xml:space="preserve"> </w:t>
      </w:r>
      <w:r w:rsidRPr="00761EA5">
        <w:rPr>
          <w:rFonts w:cs="Arial"/>
          <w:szCs w:val="24"/>
        </w:rPr>
        <w:t>plati</w:t>
      </w:r>
      <w:r w:rsidRPr="00761EA5">
        <w:rPr>
          <w:rFonts w:cs="Arial"/>
          <w:spacing w:val="-8"/>
          <w:szCs w:val="24"/>
        </w:rPr>
        <w:t xml:space="preserve"> </w:t>
      </w:r>
      <w:r w:rsidRPr="00761EA5">
        <w:rPr>
          <w:rFonts w:cs="Arial"/>
          <w:szCs w:val="24"/>
        </w:rPr>
        <w:t>dug</w:t>
      </w:r>
      <w:r w:rsidRPr="00761EA5">
        <w:rPr>
          <w:rFonts w:cs="Arial"/>
          <w:spacing w:val="-7"/>
          <w:szCs w:val="24"/>
        </w:rPr>
        <w:t xml:space="preserve"> </w:t>
      </w:r>
      <w:r w:rsidRPr="00761EA5">
        <w:rPr>
          <w:rFonts w:cs="Arial"/>
          <w:szCs w:val="24"/>
        </w:rPr>
        <w:t>Poreznoj</w:t>
      </w:r>
      <w:r w:rsidRPr="00761EA5">
        <w:rPr>
          <w:rFonts w:cs="Arial"/>
          <w:spacing w:val="-8"/>
          <w:szCs w:val="24"/>
        </w:rPr>
        <w:t xml:space="preserve"> </w:t>
      </w:r>
      <w:r w:rsidRPr="00761EA5">
        <w:rPr>
          <w:rFonts w:cs="Arial"/>
          <w:szCs w:val="24"/>
        </w:rPr>
        <w:t>upravi</w:t>
      </w:r>
      <w:r w:rsidRPr="00761EA5">
        <w:rPr>
          <w:rFonts w:cs="Arial"/>
          <w:spacing w:val="-8"/>
          <w:szCs w:val="24"/>
        </w:rPr>
        <w:t xml:space="preserve"> </w:t>
      </w:r>
      <w:r w:rsidRPr="00761EA5">
        <w:rPr>
          <w:rFonts w:cs="Arial"/>
          <w:szCs w:val="24"/>
        </w:rPr>
        <w:t>i</w:t>
      </w:r>
      <w:r w:rsidRPr="00761EA5">
        <w:rPr>
          <w:rFonts w:cs="Arial"/>
          <w:spacing w:val="-8"/>
          <w:szCs w:val="24"/>
        </w:rPr>
        <w:t xml:space="preserve"> </w:t>
      </w:r>
      <w:r w:rsidRPr="00761EA5">
        <w:rPr>
          <w:rFonts w:cs="Arial"/>
          <w:szCs w:val="24"/>
        </w:rPr>
        <w:t>ne</w:t>
      </w:r>
      <w:r w:rsidRPr="00761EA5">
        <w:rPr>
          <w:rFonts w:cs="Arial"/>
          <w:spacing w:val="-5"/>
          <w:szCs w:val="24"/>
        </w:rPr>
        <w:t xml:space="preserve"> </w:t>
      </w:r>
      <w:r w:rsidRPr="00761EA5">
        <w:rPr>
          <w:rFonts w:cs="Arial"/>
          <w:szCs w:val="24"/>
        </w:rPr>
        <w:t>bude</w:t>
      </w:r>
      <w:r w:rsidRPr="00761EA5">
        <w:rPr>
          <w:rFonts w:cs="Arial"/>
          <w:spacing w:val="-9"/>
          <w:szCs w:val="24"/>
        </w:rPr>
        <w:t xml:space="preserve"> </w:t>
      </w:r>
      <w:r w:rsidRPr="00761EA5">
        <w:rPr>
          <w:rFonts w:cs="Arial"/>
          <w:szCs w:val="24"/>
        </w:rPr>
        <w:t>više</w:t>
      </w:r>
      <w:r w:rsidRPr="00761EA5">
        <w:rPr>
          <w:rFonts w:cs="Arial"/>
          <w:spacing w:val="-9"/>
          <w:szCs w:val="24"/>
        </w:rPr>
        <w:t xml:space="preserve"> </w:t>
      </w:r>
      <w:r w:rsidRPr="00761EA5">
        <w:rPr>
          <w:rFonts w:cs="Arial"/>
          <w:szCs w:val="24"/>
        </w:rPr>
        <w:t>u</w:t>
      </w:r>
      <w:r w:rsidRPr="00761EA5">
        <w:rPr>
          <w:rFonts w:cs="Arial"/>
          <w:spacing w:val="-7"/>
          <w:szCs w:val="24"/>
        </w:rPr>
        <w:t xml:space="preserve"> </w:t>
      </w:r>
      <w:r w:rsidRPr="00761EA5">
        <w:rPr>
          <w:rFonts w:cs="Arial"/>
          <w:szCs w:val="24"/>
        </w:rPr>
        <w:t>stečaju,</w:t>
      </w:r>
      <w:r w:rsidRPr="00761EA5">
        <w:rPr>
          <w:rFonts w:cs="Arial"/>
          <w:spacing w:val="-7"/>
          <w:szCs w:val="24"/>
        </w:rPr>
        <w:t xml:space="preserve"> </w:t>
      </w:r>
      <w:r w:rsidRPr="00761EA5">
        <w:rPr>
          <w:rFonts w:cs="Arial"/>
          <w:szCs w:val="24"/>
        </w:rPr>
        <w:t>uz</w:t>
      </w:r>
      <w:r w:rsidRPr="00761EA5">
        <w:rPr>
          <w:rFonts w:cs="Arial"/>
          <w:spacing w:val="-6"/>
          <w:szCs w:val="24"/>
        </w:rPr>
        <w:t xml:space="preserve"> </w:t>
      </w:r>
      <w:r w:rsidRPr="00761EA5">
        <w:rPr>
          <w:rFonts w:cs="Arial"/>
          <w:szCs w:val="24"/>
        </w:rPr>
        <w:t>bolje</w:t>
      </w:r>
      <w:r w:rsidRPr="00761EA5">
        <w:rPr>
          <w:rFonts w:cs="Arial"/>
          <w:spacing w:val="-7"/>
          <w:szCs w:val="24"/>
        </w:rPr>
        <w:t xml:space="preserve"> </w:t>
      </w:r>
      <w:r w:rsidRPr="00761EA5">
        <w:rPr>
          <w:rFonts w:cs="Arial"/>
          <w:szCs w:val="24"/>
        </w:rPr>
        <w:t>planiranje</w:t>
      </w:r>
      <w:r w:rsidRPr="00761EA5">
        <w:rPr>
          <w:rFonts w:cs="Arial"/>
          <w:spacing w:val="-7"/>
          <w:szCs w:val="24"/>
        </w:rPr>
        <w:t xml:space="preserve"> </w:t>
      </w:r>
      <w:r w:rsidRPr="00761EA5">
        <w:rPr>
          <w:rFonts w:cs="Arial"/>
          <w:szCs w:val="24"/>
        </w:rPr>
        <w:t>prihoda</w:t>
      </w:r>
      <w:r w:rsidRPr="00761EA5">
        <w:rPr>
          <w:rFonts w:cs="Arial"/>
          <w:spacing w:val="-7"/>
          <w:szCs w:val="24"/>
        </w:rPr>
        <w:t xml:space="preserve"> </w:t>
      </w:r>
      <w:r w:rsidRPr="00761EA5">
        <w:rPr>
          <w:rFonts w:cs="Arial"/>
          <w:szCs w:val="24"/>
        </w:rPr>
        <w:t>i</w:t>
      </w:r>
      <w:r w:rsidRPr="00761EA5">
        <w:rPr>
          <w:rFonts w:cs="Arial"/>
          <w:spacing w:val="-8"/>
          <w:szCs w:val="24"/>
        </w:rPr>
        <w:t xml:space="preserve"> </w:t>
      </w:r>
      <w:r w:rsidRPr="00761EA5">
        <w:rPr>
          <w:rFonts w:cs="Arial"/>
          <w:szCs w:val="24"/>
        </w:rPr>
        <w:t>tempa plaćanja</w:t>
      </w:r>
      <w:r w:rsidRPr="00761EA5">
        <w:rPr>
          <w:rFonts w:cs="Arial"/>
          <w:spacing w:val="-14"/>
          <w:szCs w:val="24"/>
        </w:rPr>
        <w:t xml:space="preserve"> </w:t>
      </w:r>
      <w:r w:rsidRPr="00761EA5">
        <w:rPr>
          <w:rFonts w:cs="Arial"/>
          <w:szCs w:val="24"/>
        </w:rPr>
        <w:t>obveza,</w:t>
      </w:r>
      <w:r w:rsidRPr="00761EA5">
        <w:rPr>
          <w:rFonts w:cs="Arial"/>
          <w:spacing w:val="-14"/>
          <w:szCs w:val="24"/>
        </w:rPr>
        <w:t xml:space="preserve"> </w:t>
      </w:r>
      <w:r w:rsidRPr="00761EA5">
        <w:rPr>
          <w:rFonts w:cs="Arial"/>
          <w:szCs w:val="24"/>
        </w:rPr>
        <w:t>u</w:t>
      </w:r>
      <w:r w:rsidRPr="00761EA5">
        <w:rPr>
          <w:rFonts w:cs="Arial"/>
          <w:spacing w:val="-14"/>
          <w:szCs w:val="24"/>
        </w:rPr>
        <w:t xml:space="preserve"> </w:t>
      </w:r>
      <w:r w:rsidRPr="00761EA5">
        <w:rPr>
          <w:rFonts w:cs="Arial"/>
          <w:szCs w:val="24"/>
        </w:rPr>
        <w:t>stanju</w:t>
      </w:r>
      <w:r w:rsidRPr="00761EA5">
        <w:rPr>
          <w:rFonts w:cs="Arial"/>
          <w:spacing w:val="-14"/>
          <w:szCs w:val="24"/>
        </w:rPr>
        <w:t xml:space="preserve"> </w:t>
      </w:r>
      <w:r w:rsidRPr="00761EA5">
        <w:rPr>
          <w:rFonts w:cs="Arial"/>
          <w:szCs w:val="24"/>
        </w:rPr>
        <w:t>su</w:t>
      </w:r>
      <w:r w:rsidRPr="00761EA5">
        <w:rPr>
          <w:rFonts w:cs="Arial"/>
          <w:spacing w:val="-14"/>
          <w:szCs w:val="24"/>
        </w:rPr>
        <w:t xml:space="preserve"> </w:t>
      </w:r>
      <w:r w:rsidRPr="00761EA5">
        <w:rPr>
          <w:rFonts w:cs="Arial"/>
          <w:szCs w:val="24"/>
        </w:rPr>
        <w:t>ponovno</w:t>
      </w:r>
      <w:r w:rsidRPr="00761EA5">
        <w:rPr>
          <w:rFonts w:cs="Arial"/>
          <w:spacing w:val="-14"/>
          <w:szCs w:val="24"/>
        </w:rPr>
        <w:t xml:space="preserve"> </w:t>
      </w:r>
      <w:r w:rsidRPr="00761EA5">
        <w:rPr>
          <w:rFonts w:cs="Arial"/>
          <w:szCs w:val="24"/>
        </w:rPr>
        <w:t>zaposliti</w:t>
      </w:r>
      <w:r w:rsidRPr="00761EA5">
        <w:rPr>
          <w:rFonts w:cs="Arial"/>
          <w:spacing w:val="-14"/>
          <w:szCs w:val="24"/>
        </w:rPr>
        <w:t xml:space="preserve"> </w:t>
      </w:r>
      <w:r w:rsidRPr="00761EA5">
        <w:rPr>
          <w:rFonts w:cs="Arial"/>
          <w:szCs w:val="24"/>
        </w:rPr>
        <w:t>radnike</w:t>
      </w:r>
      <w:r w:rsidRPr="00761EA5">
        <w:rPr>
          <w:rFonts w:cs="Arial"/>
          <w:spacing w:val="-14"/>
          <w:szCs w:val="24"/>
        </w:rPr>
        <w:t xml:space="preserve"> </w:t>
      </w:r>
      <w:r w:rsidRPr="00761EA5">
        <w:rPr>
          <w:rFonts w:cs="Arial"/>
          <w:szCs w:val="24"/>
        </w:rPr>
        <w:t>i</w:t>
      </w:r>
      <w:r w:rsidRPr="00761EA5">
        <w:rPr>
          <w:rFonts w:cs="Arial"/>
          <w:spacing w:val="-12"/>
          <w:szCs w:val="24"/>
        </w:rPr>
        <w:t xml:space="preserve"> </w:t>
      </w:r>
      <w:r w:rsidRPr="00761EA5">
        <w:rPr>
          <w:rFonts w:cs="Arial"/>
          <w:szCs w:val="24"/>
        </w:rPr>
        <w:t>uspješno</w:t>
      </w:r>
      <w:r w:rsidRPr="00761EA5">
        <w:rPr>
          <w:rFonts w:cs="Arial"/>
          <w:spacing w:val="-13"/>
          <w:szCs w:val="24"/>
        </w:rPr>
        <w:t xml:space="preserve"> </w:t>
      </w:r>
      <w:r w:rsidRPr="00761EA5">
        <w:rPr>
          <w:rFonts w:cs="Arial"/>
          <w:szCs w:val="24"/>
        </w:rPr>
        <w:t>poslovati</w:t>
      </w:r>
      <w:r w:rsidRPr="00761EA5">
        <w:rPr>
          <w:rFonts w:cs="Arial"/>
          <w:spacing w:val="-14"/>
          <w:szCs w:val="24"/>
        </w:rPr>
        <w:t xml:space="preserve"> </w:t>
      </w:r>
      <w:r w:rsidRPr="00761EA5">
        <w:rPr>
          <w:rFonts w:cs="Arial"/>
          <w:szCs w:val="24"/>
        </w:rPr>
        <w:t>već</w:t>
      </w:r>
      <w:r w:rsidRPr="00761EA5">
        <w:rPr>
          <w:rFonts w:cs="Arial"/>
          <w:spacing w:val="-14"/>
          <w:szCs w:val="24"/>
        </w:rPr>
        <w:t xml:space="preserve"> </w:t>
      </w:r>
      <w:r w:rsidRPr="00761EA5">
        <w:rPr>
          <w:rFonts w:cs="Arial"/>
          <w:szCs w:val="24"/>
        </w:rPr>
        <w:t>od</w:t>
      </w:r>
      <w:r w:rsidRPr="00761EA5">
        <w:rPr>
          <w:rFonts w:cs="Arial"/>
          <w:spacing w:val="-13"/>
          <w:szCs w:val="24"/>
        </w:rPr>
        <w:t xml:space="preserve"> </w:t>
      </w:r>
      <w:r w:rsidRPr="00761EA5">
        <w:rPr>
          <w:rFonts w:cs="Arial"/>
          <w:szCs w:val="24"/>
        </w:rPr>
        <w:t>iduće</w:t>
      </w:r>
      <w:r w:rsidRPr="00761EA5">
        <w:rPr>
          <w:rFonts w:cs="Arial"/>
          <w:spacing w:val="-13"/>
          <w:szCs w:val="24"/>
        </w:rPr>
        <w:t xml:space="preserve"> </w:t>
      </w:r>
      <w:r w:rsidRPr="00761EA5">
        <w:rPr>
          <w:rFonts w:cs="Arial"/>
          <w:szCs w:val="24"/>
        </w:rPr>
        <w:t>sezone.</w:t>
      </w:r>
    </w:p>
    <w:p w:rsidRPr="00761EA5" w:rsidR="00D95DD7" w:rsidP="00D95DD7" w:rsidRDefault="00D95DD7" w14:paraId="4341C1EA" w14:textId="77777777">
      <w:pPr>
        <w:pStyle w:val="Tijeloteksta"/>
        <w:spacing w:before="160" w:line="256" w:lineRule="auto"/>
        <w:ind w:left="23"/>
        <w:rPr>
          <w:rFonts w:cs="Arial"/>
          <w:szCs w:val="24"/>
        </w:rPr>
      </w:pPr>
      <w:r w:rsidRPr="00761EA5">
        <w:rPr>
          <w:rFonts w:cs="Arial"/>
          <w:szCs w:val="24"/>
        </w:rPr>
        <w:t>Stoga</w:t>
      </w:r>
      <w:r w:rsidRPr="00761EA5">
        <w:rPr>
          <w:rFonts w:cs="Arial"/>
          <w:spacing w:val="-10"/>
          <w:szCs w:val="24"/>
        </w:rPr>
        <w:t xml:space="preserve"> </w:t>
      </w:r>
      <w:r w:rsidRPr="00761EA5">
        <w:rPr>
          <w:rFonts w:cs="Arial"/>
          <w:szCs w:val="24"/>
        </w:rPr>
        <w:t>bivši</w:t>
      </w:r>
      <w:r w:rsidRPr="00761EA5">
        <w:rPr>
          <w:rFonts w:cs="Arial"/>
          <w:spacing w:val="-11"/>
          <w:szCs w:val="24"/>
        </w:rPr>
        <w:t xml:space="preserve"> </w:t>
      </w:r>
      <w:r w:rsidRPr="00761EA5">
        <w:rPr>
          <w:rFonts w:cs="Arial"/>
          <w:szCs w:val="24"/>
        </w:rPr>
        <w:t>zakonski</w:t>
      </w:r>
      <w:r w:rsidRPr="00761EA5">
        <w:rPr>
          <w:rFonts w:cs="Arial"/>
          <w:spacing w:val="-11"/>
          <w:szCs w:val="24"/>
        </w:rPr>
        <w:t xml:space="preserve"> </w:t>
      </w:r>
      <w:r w:rsidRPr="00761EA5">
        <w:rPr>
          <w:rFonts w:cs="Arial"/>
          <w:szCs w:val="24"/>
        </w:rPr>
        <w:t>zastupnik</w:t>
      </w:r>
      <w:r w:rsidRPr="00761EA5">
        <w:rPr>
          <w:rFonts w:cs="Arial"/>
          <w:spacing w:val="-5"/>
          <w:szCs w:val="24"/>
        </w:rPr>
        <w:t xml:space="preserve"> </w:t>
      </w:r>
      <w:r w:rsidRPr="00761EA5">
        <w:rPr>
          <w:rFonts w:cs="Arial"/>
          <w:szCs w:val="24"/>
        </w:rPr>
        <w:t>i</w:t>
      </w:r>
      <w:r w:rsidRPr="00761EA5">
        <w:rPr>
          <w:rFonts w:cs="Arial"/>
          <w:spacing w:val="-11"/>
          <w:szCs w:val="24"/>
        </w:rPr>
        <w:t xml:space="preserve"> </w:t>
      </w:r>
      <w:r w:rsidRPr="00761EA5">
        <w:rPr>
          <w:rFonts w:cs="Arial"/>
          <w:szCs w:val="24"/>
        </w:rPr>
        <w:t>direktor</w:t>
      </w:r>
      <w:r w:rsidRPr="00761EA5">
        <w:rPr>
          <w:rFonts w:cs="Arial"/>
          <w:spacing w:val="-9"/>
          <w:szCs w:val="24"/>
        </w:rPr>
        <w:t xml:space="preserve"> </w:t>
      </w:r>
      <w:r w:rsidRPr="00761EA5">
        <w:rPr>
          <w:rFonts w:cs="Arial"/>
          <w:szCs w:val="24"/>
        </w:rPr>
        <w:t>Dužnika</w:t>
      </w:r>
      <w:r w:rsidRPr="00761EA5">
        <w:rPr>
          <w:rFonts w:cs="Arial"/>
          <w:spacing w:val="-10"/>
          <w:szCs w:val="24"/>
        </w:rPr>
        <w:t xml:space="preserve"> </w:t>
      </w:r>
      <w:r w:rsidRPr="00761EA5">
        <w:rPr>
          <w:rFonts w:cs="Arial"/>
          <w:szCs w:val="24"/>
        </w:rPr>
        <w:t>prema</w:t>
      </w:r>
      <w:r w:rsidRPr="00761EA5">
        <w:rPr>
          <w:rFonts w:cs="Arial"/>
          <w:spacing w:val="-10"/>
          <w:szCs w:val="24"/>
        </w:rPr>
        <w:t xml:space="preserve"> </w:t>
      </w:r>
      <w:r w:rsidRPr="00761EA5">
        <w:rPr>
          <w:rFonts w:cs="Arial"/>
          <w:szCs w:val="24"/>
        </w:rPr>
        <w:t>vlastitoj</w:t>
      </w:r>
      <w:r w:rsidRPr="00761EA5">
        <w:rPr>
          <w:rFonts w:cs="Arial"/>
          <w:spacing w:val="-11"/>
          <w:szCs w:val="24"/>
        </w:rPr>
        <w:t xml:space="preserve"> </w:t>
      </w:r>
      <w:r w:rsidRPr="00761EA5">
        <w:rPr>
          <w:rFonts w:cs="Arial"/>
          <w:szCs w:val="24"/>
        </w:rPr>
        <w:t>usmenoj</w:t>
      </w:r>
      <w:r w:rsidRPr="00761EA5">
        <w:rPr>
          <w:rFonts w:cs="Arial"/>
          <w:spacing w:val="-9"/>
          <w:szCs w:val="24"/>
        </w:rPr>
        <w:t xml:space="preserve"> </w:t>
      </w:r>
      <w:r w:rsidRPr="00761EA5">
        <w:rPr>
          <w:rFonts w:cs="Arial"/>
          <w:szCs w:val="24"/>
        </w:rPr>
        <w:t>izjavi</w:t>
      </w:r>
      <w:r w:rsidRPr="00761EA5">
        <w:rPr>
          <w:rFonts w:cs="Arial"/>
          <w:spacing w:val="-7"/>
          <w:szCs w:val="24"/>
        </w:rPr>
        <w:t xml:space="preserve"> </w:t>
      </w:r>
      <w:r w:rsidRPr="00761EA5">
        <w:rPr>
          <w:rFonts w:cs="Arial"/>
          <w:szCs w:val="24"/>
        </w:rPr>
        <w:t>moli</w:t>
      </w:r>
      <w:r w:rsidRPr="00761EA5">
        <w:rPr>
          <w:rFonts w:cs="Arial"/>
          <w:spacing w:val="-11"/>
          <w:szCs w:val="24"/>
        </w:rPr>
        <w:t xml:space="preserve"> </w:t>
      </w:r>
      <w:r w:rsidRPr="00761EA5">
        <w:rPr>
          <w:rFonts w:cs="Arial"/>
          <w:szCs w:val="24"/>
        </w:rPr>
        <w:t>da</w:t>
      </w:r>
      <w:r w:rsidRPr="00761EA5">
        <w:rPr>
          <w:rFonts w:cs="Arial"/>
          <w:spacing w:val="-10"/>
          <w:szCs w:val="24"/>
        </w:rPr>
        <w:t xml:space="preserve"> </w:t>
      </w:r>
      <w:r w:rsidRPr="00761EA5">
        <w:rPr>
          <w:rFonts w:cs="Arial"/>
          <w:szCs w:val="24"/>
        </w:rPr>
        <w:t>mu</w:t>
      </w:r>
      <w:r w:rsidRPr="00761EA5">
        <w:rPr>
          <w:rFonts w:cs="Arial"/>
          <w:spacing w:val="-10"/>
          <w:szCs w:val="24"/>
        </w:rPr>
        <w:t xml:space="preserve"> </w:t>
      </w:r>
      <w:r w:rsidRPr="00761EA5">
        <w:rPr>
          <w:rFonts w:cs="Arial"/>
          <w:szCs w:val="24"/>
        </w:rPr>
        <w:t>se</w:t>
      </w:r>
      <w:r w:rsidRPr="00761EA5">
        <w:rPr>
          <w:rFonts w:cs="Arial"/>
          <w:spacing w:val="-10"/>
          <w:szCs w:val="24"/>
        </w:rPr>
        <w:t xml:space="preserve"> </w:t>
      </w:r>
      <w:r w:rsidRPr="00761EA5">
        <w:rPr>
          <w:rFonts w:cs="Arial"/>
          <w:szCs w:val="24"/>
        </w:rPr>
        <w:t>odobri jednokratna</w:t>
      </w:r>
      <w:r w:rsidRPr="00761EA5">
        <w:rPr>
          <w:rFonts w:cs="Arial"/>
          <w:spacing w:val="-10"/>
          <w:szCs w:val="24"/>
        </w:rPr>
        <w:t xml:space="preserve"> </w:t>
      </w:r>
      <w:r w:rsidRPr="00761EA5">
        <w:rPr>
          <w:rFonts w:cs="Arial"/>
          <w:szCs w:val="24"/>
        </w:rPr>
        <w:t>isplata</w:t>
      </w:r>
      <w:r w:rsidRPr="00761EA5">
        <w:rPr>
          <w:rFonts w:cs="Arial"/>
          <w:spacing w:val="-10"/>
          <w:szCs w:val="24"/>
        </w:rPr>
        <w:t xml:space="preserve"> </w:t>
      </w:r>
      <w:r w:rsidRPr="00761EA5">
        <w:rPr>
          <w:rFonts w:cs="Arial"/>
          <w:szCs w:val="24"/>
        </w:rPr>
        <w:t>vjerovnika</w:t>
      </w:r>
      <w:r w:rsidRPr="00761EA5">
        <w:rPr>
          <w:rFonts w:cs="Arial"/>
          <w:spacing w:val="-10"/>
          <w:szCs w:val="24"/>
        </w:rPr>
        <w:t xml:space="preserve"> </w:t>
      </w:r>
      <w:r w:rsidRPr="00761EA5">
        <w:rPr>
          <w:rFonts w:cs="Arial"/>
          <w:szCs w:val="24"/>
        </w:rPr>
        <w:t>te</w:t>
      </w:r>
      <w:r w:rsidRPr="00761EA5">
        <w:rPr>
          <w:rFonts w:cs="Arial"/>
          <w:spacing w:val="-10"/>
          <w:szCs w:val="24"/>
        </w:rPr>
        <w:t xml:space="preserve"> </w:t>
      </w:r>
      <w:r w:rsidRPr="00761EA5">
        <w:rPr>
          <w:rFonts w:cs="Arial"/>
          <w:szCs w:val="24"/>
        </w:rPr>
        <w:t>omogući</w:t>
      </w:r>
      <w:r w:rsidRPr="00761EA5">
        <w:rPr>
          <w:rFonts w:cs="Arial"/>
          <w:spacing w:val="-11"/>
          <w:szCs w:val="24"/>
        </w:rPr>
        <w:t xml:space="preserve"> </w:t>
      </w:r>
      <w:r w:rsidRPr="00761EA5">
        <w:rPr>
          <w:rFonts w:cs="Arial"/>
          <w:szCs w:val="24"/>
        </w:rPr>
        <w:t>nastavak</w:t>
      </w:r>
      <w:r w:rsidRPr="00761EA5">
        <w:rPr>
          <w:rFonts w:cs="Arial"/>
          <w:spacing w:val="-10"/>
          <w:szCs w:val="24"/>
        </w:rPr>
        <w:t xml:space="preserve"> </w:t>
      </w:r>
      <w:r w:rsidRPr="00761EA5">
        <w:rPr>
          <w:rFonts w:cs="Arial"/>
          <w:szCs w:val="24"/>
        </w:rPr>
        <w:t>poslovanja;</w:t>
      </w:r>
      <w:r w:rsidRPr="00761EA5">
        <w:rPr>
          <w:rFonts w:cs="Arial"/>
          <w:spacing w:val="-9"/>
          <w:szCs w:val="24"/>
        </w:rPr>
        <w:t xml:space="preserve"> </w:t>
      </w:r>
      <w:r w:rsidRPr="00761EA5">
        <w:rPr>
          <w:rFonts w:cs="Arial"/>
          <w:szCs w:val="24"/>
        </w:rPr>
        <w:t>iz</w:t>
      </w:r>
      <w:r w:rsidRPr="00761EA5">
        <w:rPr>
          <w:rFonts w:cs="Arial"/>
          <w:spacing w:val="-10"/>
          <w:szCs w:val="24"/>
        </w:rPr>
        <w:t xml:space="preserve"> </w:t>
      </w:r>
      <w:r w:rsidRPr="00761EA5">
        <w:rPr>
          <w:rFonts w:cs="Arial"/>
          <w:szCs w:val="24"/>
        </w:rPr>
        <w:t>tog</w:t>
      </w:r>
      <w:r w:rsidRPr="00761EA5">
        <w:rPr>
          <w:rFonts w:cs="Arial"/>
          <w:spacing w:val="-10"/>
          <w:szCs w:val="24"/>
        </w:rPr>
        <w:t xml:space="preserve"> </w:t>
      </w:r>
      <w:r w:rsidRPr="00761EA5">
        <w:rPr>
          <w:rFonts w:cs="Arial"/>
          <w:szCs w:val="24"/>
        </w:rPr>
        <w:t>razloga</w:t>
      </w:r>
      <w:r w:rsidRPr="00761EA5">
        <w:rPr>
          <w:rFonts w:cs="Arial"/>
          <w:spacing w:val="-10"/>
          <w:szCs w:val="24"/>
        </w:rPr>
        <w:t xml:space="preserve"> </w:t>
      </w:r>
      <w:r w:rsidRPr="00761EA5">
        <w:rPr>
          <w:rFonts w:cs="Arial"/>
          <w:szCs w:val="24"/>
        </w:rPr>
        <w:t>stečajna</w:t>
      </w:r>
      <w:r w:rsidRPr="00761EA5">
        <w:rPr>
          <w:rFonts w:cs="Arial"/>
          <w:spacing w:val="-10"/>
          <w:szCs w:val="24"/>
        </w:rPr>
        <w:t xml:space="preserve"> </w:t>
      </w:r>
      <w:r w:rsidRPr="00761EA5">
        <w:rPr>
          <w:rFonts w:cs="Arial"/>
          <w:szCs w:val="24"/>
        </w:rPr>
        <w:t xml:space="preserve">upraviteljica </w:t>
      </w:r>
      <w:r w:rsidRPr="00761EA5">
        <w:rPr>
          <w:rFonts w:cs="Arial"/>
          <w:spacing w:val="-2"/>
          <w:szCs w:val="24"/>
        </w:rPr>
        <w:t>predlaže</w:t>
      </w:r>
      <w:r w:rsidRPr="00761EA5">
        <w:rPr>
          <w:rFonts w:cs="Arial"/>
          <w:spacing w:val="-6"/>
          <w:szCs w:val="24"/>
        </w:rPr>
        <w:t xml:space="preserve"> </w:t>
      </w:r>
      <w:r w:rsidRPr="00761EA5">
        <w:rPr>
          <w:rFonts w:cs="Arial"/>
          <w:spacing w:val="-2"/>
          <w:szCs w:val="24"/>
        </w:rPr>
        <w:t>Skupštini</w:t>
      </w:r>
      <w:r w:rsidRPr="00761EA5">
        <w:rPr>
          <w:rFonts w:cs="Arial"/>
          <w:spacing w:val="-7"/>
          <w:szCs w:val="24"/>
        </w:rPr>
        <w:t xml:space="preserve"> </w:t>
      </w:r>
      <w:r w:rsidRPr="00761EA5">
        <w:rPr>
          <w:rFonts w:cs="Arial"/>
          <w:spacing w:val="-2"/>
          <w:szCs w:val="24"/>
        </w:rPr>
        <w:t>vjerovnika</w:t>
      </w:r>
      <w:r w:rsidRPr="00761EA5">
        <w:rPr>
          <w:rFonts w:cs="Arial"/>
          <w:spacing w:val="-6"/>
          <w:szCs w:val="24"/>
        </w:rPr>
        <w:t xml:space="preserve"> </w:t>
      </w:r>
      <w:r w:rsidRPr="00761EA5">
        <w:rPr>
          <w:rFonts w:cs="Arial"/>
          <w:spacing w:val="-2"/>
          <w:szCs w:val="24"/>
        </w:rPr>
        <w:t>i</w:t>
      </w:r>
      <w:r w:rsidRPr="00761EA5">
        <w:rPr>
          <w:rFonts w:cs="Arial"/>
          <w:spacing w:val="-7"/>
          <w:szCs w:val="24"/>
        </w:rPr>
        <w:t xml:space="preserve"> </w:t>
      </w:r>
      <w:r w:rsidRPr="00761EA5">
        <w:rPr>
          <w:rFonts w:cs="Arial"/>
          <w:spacing w:val="-2"/>
          <w:szCs w:val="24"/>
        </w:rPr>
        <w:t>sudu</w:t>
      </w:r>
      <w:r w:rsidRPr="00761EA5">
        <w:rPr>
          <w:rFonts w:cs="Arial"/>
          <w:spacing w:val="-4"/>
          <w:szCs w:val="24"/>
        </w:rPr>
        <w:t xml:space="preserve"> </w:t>
      </w:r>
      <w:r w:rsidRPr="00761EA5">
        <w:rPr>
          <w:rFonts w:cs="Arial"/>
          <w:spacing w:val="-2"/>
          <w:szCs w:val="24"/>
        </w:rPr>
        <w:t>naložiti</w:t>
      </w:r>
      <w:r w:rsidRPr="00761EA5">
        <w:rPr>
          <w:rFonts w:cs="Arial"/>
          <w:spacing w:val="-5"/>
          <w:szCs w:val="24"/>
        </w:rPr>
        <w:t xml:space="preserve"> </w:t>
      </w:r>
      <w:r w:rsidRPr="00761EA5">
        <w:rPr>
          <w:rFonts w:cs="Arial"/>
          <w:spacing w:val="-2"/>
          <w:szCs w:val="24"/>
        </w:rPr>
        <w:t>joj</w:t>
      </w:r>
      <w:r w:rsidRPr="00761EA5">
        <w:rPr>
          <w:rFonts w:cs="Arial"/>
          <w:spacing w:val="-7"/>
          <w:szCs w:val="24"/>
        </w:rPr>
        <w:t xml:space="preserve"> </w:t>
      </w:r>
      <w:r w:rsidRPr="00761EA5">
        <w:rPr>
          <w:rFonts w:cs="Arial"/>
          <w:spacing w:val="-2"/>
          <w:szCs w:val="24"/>
        </w:rPr>
        <w:t>izradu</w:t>
      </w:r>
      <w:r w:rsidRPr="00761EA5">
        <w:rPr>
          <w:rFonts w:cs="Arial"/>
          <w:spacing w:val="-5"/>
          <w:szCs w:val="24"/>
        </w:rPr>
        <w:t xml:space="preserve"> </w:t>
      </w:r>
      <w:r w:rsidRPr="00761EA5">
        <w:rPr>
          <w:rFonts w:cs="Arial"/>
          <w:spacing w:val="-2"/>
          <w:szCs w:val="24"/>
        </w:rPr>
        <w:t>Stečajnog</w:t>
      </w:r>
      <w:r w:rsidRPr="00761EA5">
        <w:rPr>
          <w:rFonts w:cs="Arial"/>
          <w:spacing w:val="-6"/>
          <w:szCs w:val="24"/>
        </w:rPr>
        <w:t xml:space="preserve"> </w:t>
      </w:r>
      <w:r w:rsidRPr="00761EA5">
        <w:rPr>
          <w:rFonts w:cs="Arial"/>
          <w:spacing w:val="-2"/>
          <w:szCs w:val="24"/>
        </w:rPr>
        <w:t>plana.</w:t>
      </w:r>
    </w:p>
    <w:p w:rsidRPr="00761EA5" w:rsidR="00D95DD7" w:rsidP="00D95DD7" w:rsidRDefault="00D95DD7" w14:paraId="4CB8FCC2" w14:textId="77777777">
      <w:pPr>
        <w:pStyle w:val="Tijeloteksta"/>
        <w:rPr>
          <w:rFonts w:cs="Arial"/>
          <w:szCs w:val="24"/>
        </w:rPr>
      </w:pPr>
    </w:p>
    <w:p w:rsidRPr="00761EA5" w:rsidR="00D95DD7" w:rsidP="00D95DD7" w:rsidRDefault="00D95DD7" w14:paraId="6FC574A4" w14:textId="77777777">
      <w:pPr>
        <w:pStyle w:val="Tijeloteksta"/>
        <w:spacing w:before="139"/>
        <w:rPr>
          <w:rFonts w:cs="Arial"/>
          <w:szCs w:val="24"/>
        </w:rPr>
      </w:pPr>
    </w:p>
    <w:p w:rsidRPr="00761EA5" w:rsidR="00D95DD7" w:rsidP="00D95DD7" w:rsidRDefault="00D95DD7" w14:paraId="0518B370" w14:textId="77777777">
      <w:pPr>
        <w:pStyle w:val="Naslov1"/>
        <w:keepNext w:val="false"/>
        <w:widowControl w:val="false"/>
        <w:numPr>
          <w:ilvl w:val="0"/>
          <w:numId w:val="6"/>
        </w:numPr>
        <w:tabs>
          <w:tab w:val="left" w:pos="269"/>
        </w:tabs>
        <w:overflowPunct/>
        <w:adjustRightInd/>
        <w:ind w:left="269" w:hanging="246"/>
        <w:textAlignment w:val="auto"/>
        <w:rPr>
          <w:rFonts w:ascii="Arial" w:hAnsi="Arial" w:cs="Arial"/>
          <w:b w:val="false"/>
          <w:szCs w:val="24"/>
        </w:rPr>
      </w:pPr>
      <w:r w:rsidRPr="00761EA5">
        <w:rPr>
          <w:rFonts w:ascii="Arial" w:hAnsi="Arial" w:cs="Arial"/>
          <w:b w:val="false"/>
          <w:szCs w:val="24"/>
        </w:rPr>
        <w:t>Provedene</w:t>
      </w:r>
      <w:r w:rsidRPr="00761EA5">
        <w:rPr>
          <w:rFonts w:ascii="Arial" w:hAnsi="Arial" w:cs="Arial"/>
          <w:b w:val="false"/>
          <w:spacing w:val="-11"/>
          <w:szCs w:val="24"/>
        </w:rPr>
        <w:t xml:space="preserve"> </w:t>
      </w:r>
      <w:r w:rsidRPr="00761EA5">
        <w:rPr>
          <w:rFonts w:ascii="Arial" w:hAnsi="Arial" w:cs="Arial"/>
          <w:b w:val="false"/>
          <w:spacing w:val="-2"/>
          <w:szCs w:val="24"/>
        </w:rPr>
        <w:t>aktivnosti</w:t>
      </w:r>
    </w:p>
    <w:p w:rsidRPr="00761EA5" w:rsidR="00D95DD7" w:rsidP="00D95DD7" w:rsidRDefault="00D95DD7" w14:paraId="1FA88CE8" w14:textId="77777777">
      <w:pPr>
        <w:pStyle w:val="Tijeloteksta"/>
        <w:spacing w:before="179" w:line="261" w:lineRule="auto"/>
        <w:ind w:left="23"/>
        <w:rPr>
          <w:rFonts w:cs="Arial"/>
          <w:szCs w:val="24"/>
        </w:rPr>
      </w:pPr>
      <w:r w:rsidRPr="00761EA5">
        <w:rPr>
          <w:rFonts w:cs="Arial"/>
          <w:spacing w:val="-2"/>
          <w:szCs w:val="24"/>
        </w:rPr>
        <w:t>Danom</w:t>
      </w:r>
      <w:r w:rsidRPr="00761EA5">
        <w:rPr>
          <w:rFonts w:cs="Arial"/>
          <w:spacing w:val="-8"/>
          <w:szCs w:val="24"/>
        </w:rPr>
        <w:t xml:space="preserve"> </w:t>
      </w:r>
      <w:r w:rsidRPr="00761EA5">
        <w:rPr>
          <w:rFonts w:cs="Arial"/>
          <w:spacing w:val="-2"/>
          <w:szCs w:val="24"/>
        </w:rPr>
        <w:t>otvaranja</w:t>
      </w:r>
      <w:r w:rsidRPr="00761EA5">
        <w:rPr>
          <w:rFonts w:cs="Arial"/>
          <w:spacing w:val="-7"/>
          <w:szCs w:val="24"/>
        </w:rPr>
        <w:t xml:space="preserve"> </w:t>
      </w:r>
      <w:r w:rsidRPr="00761EA5">
        <w:rPr>
          <w:rFonts w:cs="Arial"/>
          <w:spacing w:val="-2"/>
          <w:szCs w:val="24"/>
        </w:rPr>
        <w:t>stečajnog</w:t>
      </w:r>
      <w:r w:rsidRPr="00761EA5">
        <w:rPr>
          <w:rFonts w:cs="Arial"/>
          <w:spacing w:val="-8"/>
          <w:szCs w:val="24"/>
        </w:rPr>
        <w:t xml:space="preserve"> </w:t>
      </w:r>
      <w:r w:rsidRPr="00761EA5">
        <w:rPr>
          <w:rFonts w:cs="Arial"/>
          <w:spacing w:val="-2"/>
          <w:szCs w:val="24"/>
        </w:rPr>
        <w:t>postupka</w:t>
      </w:r>
      <w:r w:rsidRPr="00761EA5">
        <w:rPr>
          <w:rFonts w:cs="Arial"/>
          <w:spacing w:val="-7"/>
          <w:szCs w:val="24"/>
        </w:rPr>
        <w:t xml:space="preserve"> </w:t>
      </w:r>
      <w:r w:rsidRPr="00761EA5">
        <w:rPr>
          <w:rFonts w:cs="Arial"/>
          <w:spacing w:val="-2"/>
          <w:szCs w:val="24"/>
        </w:rPr>
        <w:t>nad</w:t>
      </w:r>
      <w:r w:rsidRPr="00761EA5">
        <w:rPr>
          <w:rFonts w:cs="Arial"/>
          <w:spacing w:val="-8"/>
          <w:szCs w:val="24"/>
        </w:rPr>
        <w:t xml:space="preserve"> </w:t>
      </w:r>
      <w:r w:rsidRPr="00761EA5">
        <w:rPr>
          <w:rFonts w:cs="Arial"/>
          <w:spacing w:val="-2"/>
          <w:szCs w:val="24"/>
        </w:rPr>
        <w:t>dužnikom,</w:t>
      </w:r>
      <w:r w:rsidRPr="00761EA5">
        <w:rPr>
          <w:rFonts w:cs="Arial"/>
          <w:spacing w:val="-6"/>
          <w:szCs w:val="24"/>
        </w:rPr>
        <w:t xml:space="preserve"> </w:t>
      </w:r>
      <w:r w:rsidRPr="00761EA5">
        <w:rPr>
          <w:rFonts w:cs="Arial"/>
          <w:spacing w:val="-2"/>
          <w:szCs w:val="24"/>
        </w:rPr>
        <w:t>preuzela</w:t>
      </w:r>
      <w:r w:rsidRPr="00761EA5">
        <w:rPr>
          <w:rFonts w:cs="Arial"/>
          <w:spacing w:val="-8"/>
          <w:szCs w:val="24"/>
        </w:rPr>
        <w:t xml:space="preserve"> </w:t>
      </w:r>
      <w:r w:rsidRPr="00761EA5">
        <w:rPr>
          <w:rFonts w:cs="Arial"/>
          <w:spacing w:val="-2"/>
          <w:szCs w:val="24"/>
        </w:rPr>
        <w:t>sam</w:t>
      </w:r>
      <w:r w:rsidRPr="00761EA5">
        <w:rPr>
          <w:rFonts w:cs="Arial"/>
          <w:spacing w:val="-6"/>
          <w:szCs w:val="24"/>
        </w:rPr>
        <w:t xml:space="preserve"> </w:t>
      </w:r>
      <w:r w:rsidRPr="00761EA5">
        <w:rPr>
          <w:rFonts w:cs="Arial"/>
          <w:spacing w:val="-2"/>
          <w:szCs w:val="24"/>
        </w:rPr>
        <w:t>dužnost</w:t>
      </w:r>
      <w:r w:rsidRPr="00761EA5">
        <w:rPr>
          <w:rFonts w:cs="Arial"/>
          <w:spacing w:val="-8"/>
          <w:szCs w:val="24"/>
        </w:rPr>
        <w:t xml:space="preserve"> </w:t>
      </w:r>
      <w:r w:rsidRPr="00761EA5">
        <w:rPr>
          <w:rFonts w:cs="Arial"/>
          <w:spacing w:val="-2"/>
          <w:szCs w:val="24"/>
        </w:rPr>
        <w:t>stečajnog</w:t>
      </w:r>
      <w:r w:rsidRPr="00761EA5">
        <w:rPr>
          <w:rFonts w:cs="Arial"/>
          <w:spacing w:val="-7"/>
          <w:szCs w:val="24"/>
        </w:rPr>
        <w:t xml:space="preserve"> </w:t>
      </w:r>
      <w:r w:rsidRPr="00761EA5">
        <w:rPr>
          <w:rFonts w:cs="Arial"/>
          <w:spacing w:val="-2"/>
          <w:szCs w:val="24"/>
        </w:rPr>
        <w:t>upravitelja,</w:t>
      </w:r>
      <w:r w:rsidRPr="00761EA5">
        <w:rPr>
          <w:rFonts w:cs="Arial"/>
          <w:spacing w:val="-8"/>
          <w:szCs w:val="24"/>
        </w:rPr>
        <w:t xml:space="preserve"> </w:t>
      </w:r>
      <w:r w:rsidRPr="00761EA5">
        <w:rPr>
          <w:rFonts w:cs="Arial"/>
          <w:spacing w:val="-2"/>
          <w:szCs w:val="24"/>
        </w:rPr>
        <w:t xml:space="preserve">te </w:t>
      </w:r>
      <w:r w:rsidRPr="00761EA5">
        <w:rPr>
          <w:rFonts w:cs="Arial"/>
          <w:szCs w:val="24"/>
        </w:rPr>
        <w:t>sam poduzela slijedeće radnje:</w:t>
      </w:r>
    </w:p>
    <w:p w:rsidRPr="00761EA5" w:rsidR="00D95DD7" w:rsidP="00D95DD7" w:rsidRDefault="00D95DD7" w14:paraId="2032631F" w14:textId="77777777">
      <w:pPr>
        <w:pStyle w:val="Odlomakpopisa"/>
        <w:widowControl w:val="false"/>
        <w:numPr>
          <w:ilvl w:val="1"/>
          <w:numId w:val="6"/>
        </w:numPr>
        <w:tabs>
          <w:tab w:val="left" w:pos="743"/>
        </w:tabs>
        <w:autoSpaceDE w:val="false"/>
        <w:autoSpaceDN w:val="false"/>
        <w:spacing w:before="157" w:after="0" w:line="256" w:lineRule="auto"/>
        <w:ind w:right="19"/>
        <w:contextualSpacing w:val="false"/>
        <w:jc w:val="both"/>
        <w:rPr>
          <w:rFonts w:ascii="Arial" w:hAnsi="Arial" w:cs="Arial"/>
          <w:sz w:val="24"/>
          <w:szCs w:val="24"/>
        </w:rPr>
      </w:pPr>
      <w:r w:rsidRPr="00761EA5">
        <w:rPr>
          <w:rFonts w:ascii="Arial" w:hAnsi="Arial" w:cs="Arial"/>
          <w:sz w:val="24"/>
          <w:szCs w:val="24"/>
        </w:rPr>
        <w:t>ishođena</w:t>
      </w:r>
      <w:r w:rsidRPr="00761EA5">
        <w:rPr>
          <w:rFonts w:ascii="Arial" w:hAnsi="Arial" w:cs="Arial"/>
          <w:spacing w:val="-10"/>
          <w:sz w:val="24"/>
          <w:szCs w:val="24"/>
        </w:rPr>
        <w:t xml:space="preserve"> </w:t>
      </w:r>
      <w:r w:rsidRPr="00761EA5">
        <w:rPr>
          <w:rFonts w:ascii="Arial" w:hAnsi="Arial" w:cs="Arial"/>
          <w:sz w:val="24"/>
          <w:szCs w:val="24"/>
        </w:rPr>
        <w:t>potvrda</w:t>
      </w:r>
      <w:r w:rsidRPr="00761EA5">
        <w:rPr>
          <w:rFonts w:ascii="Arial" w:hAnsi="Arial" w:cs="Arial"/>
          <w:spacing w:val="-11"/>
          <w:sz w:val="24"/>
          <w:szCs w:val="24"/>
        </w:rPr>
        <w:t xml:space="preserve"> </w:t>
      </w:r>
      <w:r w:rsidRPr="00761EA5">
        <w:rPr>
          <w:rFonts w:ascii="Arial" w:hAnsi="Arial" w:cs="Arial"/>
          <w:sz w:val="24"/>
          <w:szCs w:val="24"/>
        </w:rPr>
        <w:t>HZMOa</w:t>
      </w:r>
      <w:r w:rsidRPr="00761EA5">
        <w:rPr>
          <w:rFonts w:ascii="Arial" w:hAnsi="Arial" w:cs="Arial"/>
          <w:spacing w:val="-11"/>
          <w:sz w:val="24"/>
          <w:szCs w:val="24"/>
        </w:rPr>
        <w:t xml:space="preserve"> </w:t>
      </w:r>
      <w:r w:rsidRPr="00761EA5">
        <w:rPr>
          <w:rFonts w:ascii="Arial" w:hAnsi="Arial" w:cs="Arial"/>
          <w:sz w:val="24"/>
          <w:szCs w:val="24"/>
        </w:rPr>
        <w:t>o</w:t>
      </w:r>
      <w:r w:rsidRPr="00761EA5">
        <w:rPr>
          <w:rFonts w:ascii="Arial" w:hAnsi="Arial" w:cs="Arial"/>
          <w:spacing w:val="-11"/>
          <w:sz w:val="24"/>
          <w:szCs w:val="24"/>
        </w:rPr>
        <w:t xml:space="preserve"> </w:t>
      </w:r>
      <w:r w:rsidRPr="00761EA5">
        <w:rPr>
          <w:rFonts w:ascii="Arial" w:hAnsi="Arial" w:cs="Arial"/>
          <w:sz w:val="24"/>
          <w:szCs w:val="24"/>
        </w:rPr>
        <w:t>zaposlenim</w:t>
      </w:r>
      <w:r w:rsidRPr="00761EA5">
        <w:rPr>
          <w:rFonts w:ascii="Arial" w:hAnsi="Arial" w:cs="Arial"/>
          <w:spacing w:val="-12"/>
          <w:sz w:val="24"/>
          <w:szCs w:val="24"/>
        </w:rPr>
        <w:t xml:space="preserve"> </w:t>
      </w:r>
      <w:r w:rsidRPr="00761EA5">
        <w:rPr>
          <w:rFonts w:ascii="Arial" w:hAnsi="Arial" w:cs="Arial"/>
          <w:sz w:val="24"/>
          <w:szCs w:val="24"/>
        </w:rPr>
        <w:t>radnicima</w:t>
      </w:r>
      <w:r w:rsidRPr="00761EA5">
        <w:rPr>
          <w:rFonts w:ascii="Arial" w:hAnsi="Arial" w:cs="Arial"/>
          <w:spacing w:val="-12"/>
          <w:sz w:val="24"/>
          <w:szCs w:val="24"/>
        </w:rPr>
        <w:t xml:space="preserve"> </w:t>
      </w:r>
      <w:r w:rsidRPr="00761EA5">
        <w:rPr>
          <w:rFonts w:ascii="Arial" w:hAnsi="Arial" w:cs="Arial"/>
          <w:sz w:val="24"/>
          <w:szCs w:val="24"/>
        </w:rPr>
        <w:t>kod</w:t>
      </w:r>
      <w:r w:rsidRPr="00761EA5">
        <w:rPr>
          <w:rFonts w:ascii="Arial" w:hAnsi="Arial" w:cs="Arial"/>
          <w:spacing w:val="-12"/>
          <w:sz w:val="24"/>
          <w:szCs w:val="24"/>
        </w:rPr>
        <w:t xml:space="preserve"> </w:t>
      </w:r>
      <w:r w:rsidRPr="00761EA5">
        <w:rPr>
          <w:rFonts w:ascii="Arial" w:hAnsi="Arial" w:cs="Arial"/>
          <w:sz w:val="24"/>
          <w:szCs w:val="24"/>
        </w:rPr>
        <w:t>Dužnika</w:t>
      </w:r>
      <w:r w:rsidRPr="00761EA5">
        <w:rPr>
          <w:rFonts w:ascii="Arial" w:hAnsi="Arial" w:cs="Arial"/>
          <w:spacing w:val="-11"/>
          <w:sz w:val="24"/>
          <w:szCs w:val="24"/>
        </w:rPr>
        <w:t xml:space="preserve"> </w:t>
      </w:r>
      <w:r w:rsidRPr="00761EA5">
        <w:rPr>
          <w:rFonts w:ascii="Arial" w:hAnsi="Arial" w:cs="Arial"/>
          <w:sz w:val="24"/>
          <w:szCs w:val="24"/>
        </w:rPr>
        <w:t>na</w:t>
      </w:r>
      <w:r w:rsidRPr="00761EA5">
        <w:rPr>
          <w:rFonts w:ascii="Arial" w:hAnsi="Arial" w:cs="Arial"/>
          <w:spacing w:val="-13"/>
          <w:sz w:val="24"/>
          <w:szCs w:val="24"/>
        </w:rPr>
        <w:t xml:space="preserve"> </w:t>
      </w:r>
      <w:r w:rsidRPr="00761EA5">
        <w:rPr>
          <w:rFonts w:ascii="Arial" w:hAnsi="Arial" w:cs="Arial"/>
          <w:sz w:val="24"/>
          <w:szCs w:val="24"/>
        </w:rPr>
        <w:t>dan</w:t>
      </w:r>
      <w:r w:rsidRPr="00761EA5">
        <w:rPr>
          <w:rFonts w:ascii="Arial" w:hAnsi="Arial" w:cs="Arial"/>
          <w:spacing w:val="-13"/>
          <w:sz w:val="24"/>
          <w:szCs w:val="24"/>
        </w:rPr>
        <w:t xml:space="preserve"> </w:t>
      </w:r>
      <w:r w:rsidRPr="00761EA5">
        <w:rPr>
          <w:rFonts w:ascii="Arial" w:hAnsi="Arial" w:cs="Arial"/>
          <w:sz w:val="24"/>
          <w:szCs w:val="24"/>
        </w:rPr>
        <w:t>otvaranja</w:t>
      </w:r>
      <w:r w:rsidRPr="00761EA5">
        <w:rPr>
          <w:rFonts w:ascii="Arial" w:hAnsi="Arial" w:cs="Arial"/>
          <w:spacing w:val="-12"/>
          <w:sz w:val="24"/>
          <w:szCs w:val="24"/>
        </w:rPr>
        <w:t xml:space="preserve"> </w:t>
      </w:r>
      <w:r w:rsidRPr="00761EA5">
        <w:rPr>
          <w:rFonts w:ascii="Arial" w:hAnsi="Arial" w:cs="Arial"/>
          <w:sz w:val="24"/>
          <w:szCs w:val="24"/>
        </w:rPr>
        <w:t>stečaja</w:t>
      </w:r>
      <w:r w:rsidRPr="00761EA5">
        <w:rPr>
          <w:rFonts w:ascii="Arial" w:hAnsi="Arial" w:cs="Arial"/>
          <w:spacing w:val="37"/>
          <w:sz w:val="24"/>
          <w:szCs w:val="24"/>
        </w:rPr>
        <w:t xml:space="preserve"> </w:t>
      </w:r>
      <w:r w:rsidRPr="00761EA5">
        <w:rPr>
          <w:rFonts w:ascii="Arial" w:hAnsi="Arial" w:cs="Arial"/>
          <w:sz w:val="24"/>
          <w:szCs w:val="24"/>
        </w:rPr>
        <w:t>(3 radnika)</w:t>
      </w:r>
      <w:r w:rsidRPr="00761EA5">
        <w:rPr>
          <w:rFonts w:ascii="Arial" w:hAnsi="Arial" w:cs="Arial"/>
          <w:spacing w:val="-5"/>
          <w:sz w:val="24"/>
          <w:szCs w:val="24"/>
        </w:rPr>
        <w:t xml:space="preserve"> </w:t>
      </w:r>
      <w:r w:rsidRPr="00761EA5">
        <w:rPr>
          <w:rFonts w:ascii="Arial" w:hAnsi="Arial" w:cs="Arial"/>
          <w:sz w:val="24"/>
          <w:szCs w:val="24"/>
        </w:rPr>
        <w:t>–</w:t>
      </w:r>
      <w:r w:rsidRPr="00761EA5">
        <w:rPr>
          <w:rFonts w:ascii="Arial" w:hAnsi="Arial" w:cs="Arial"/>
          <w:spacing w:val="-8"/>
          <w:sz w:val="24"/>
          <w:szCs w:val="24"/>
        </w:rPr>
        <w:t xml:space="preserve"> </w:t>
      </w:r>
      <w:r w:rsidRPr="00761EA5">
        <w:rPr>
          <w:rFonts w:ascii="Arial" w:hAnsi="Arial" w:cs="Arial"/>
          <w:sz w:val="24"/>
          <w:szCs w:val="24"/>
        </w:rPr>
        <w:t>u</w:t>
      </w:r>
      <w:r w:rsidRPr="00761EA5">
        <w:rPr>
          <w:rFonts w:ascii="Arial" w:hAnsi="Arial" w:cs="Arial"/>
          <w:spacing w:val="-6"/>
          <w:sz w:val="24"/>
          <w:szCs w:val="24"/>
        </w:rPr>
        <w:t xml:space="preserve"> </w:t>
      </w:r>
      <w:r w:rsidRPr="00761EA5">
        <w:rPr>
          <w:rFonts w:ascii="Arial" w:hAnsi="Arial" w:cs="Arial"/>
          <w:sz w:val="24"/>
          <w:szCs w:val="24"/>
        </w:rPr>
        <w:t>prilogu.Provjerom</w:t>
      </w:r>
      <w:r w:rsidRPr="00761EA5">
        <w:rPr>
          <w:rFonts w:ascii="Arial" w:hAnsi="Arial" w:cs="Arial"/>
          <w:spacing w:val="-8"/>
          <w:sz w:val="24"/>
          <w:szCs w:val="24"/>
        </w:rPr>
        <w:t xml:space="preserve"> </w:t>
      </w:r>
      <w:r w:rsidRPr="00761EA5">
        <w:rPr>
          <w:rFonts w:ascii="Arial" w:hAnsi="Arial" w:cs="Arial"/>
          <w:sz w:val="24"/>
          <w:szCs w:val="24"/>
        </w:rPr>
        <w:t>utvrđeno</w:t>
      </w:r>
      <w:r w:rsidRPr="00761EA5">
        <w:rPr>
          <w:rFonts w:ascii="Arial" w:hAnsi="Arial" w:cs="Arial"/>
          <w:spacing w:val="-6"/>
          <w:sz w:val="24"/>
          <w:szCs w:val="24"/>
        </w:rPr>
        <w:t xml:space="preserve"> </w:t>
      </w:r>
      <w:r w:rsidRPr="00761EA5">
        <w:rPr>
          <w:rFonts w:ascii="Arial" w:hAnsi="Arial" w:cs="Arial"/>
          <w:sz w:val="24"/>
          <w:szCs w:val="24"/>
        </w:rPr>
        <w:t>da</w:t>
      </w:r>
      <w:r w:rsidRPr="00761EA5">
        <w:rPr>
          <w:rFonts w:ascii="Arial" w:hAnsi="Arial" w:cs="Arial"/>
          <w:spacing w:val="-9"/>
          <w:sz w:val="24"/>
          <w:szCs w:val="24"/>
        </w:rPr>
        <w:t xml:space="preserve"> </w:t>
      </w:r>
      <w:r w:rsidRPr="00761EA5">
        <w:rPr>
          <w:rFonts w:ascii="Arial" w:hAnsi="Arial" w:cs="Arial"/>
          <w:sz w:val="24"/>
          <w:szCs w:val="24"/>
        </w:rPr>
        <w:t>su</w:t>
      </w:r>
      <w:r w:rsidRPr="00761EA5">
        <w:rPr>
          <w:rFonts w:ascii="Arial" w:hAnsi="Arial" w:cs="Arial"/>
          <w:spacing w:val="-6"/>
          <w:sz w:val="24"/>
          <w:szCs w:val="24"/>
        </w:rPr>
        <w:t xml:space="preserve"> </w:t>
      </w:r>
      <w:r w:rsidRPr="00761EA5">
        <w:rPr>
          <w:rFonts w:ascii="Arial" w:hAnsi="Arial" w:cs="Arial"/>
          <w:sz w:val="24"/>
          <w:szCs w:val="24"/>
        </w:rPr>
        <w:t>svi</w:t>
      </w:r>
      <w:r w:rsidRPr="00761EA5">
        <w:rPr>
          <w:rFonts w:ascii="Arial" w:hAnsi="Arial" w:cs="Arial"/>
          <w:spacing w:val="-9"/>
          <w:sz w:val="24"/>
          <w:szCs w:val="24"/>
        </w:rPr>
        <w:t xml:space="preserve"> </w:t>
      </w:r>
      <w:r w:rsidRPr="00761EA5">
        <w:rPr>
          <w:rFonts w:ascii="Arial" w:hAnsi="Arial" w:cs="Arial"/>
          <w:sz w:val="24"/>
          <w:szCs w:val="24"/>
        </w:rPr>
        <w:t>odjavljeni</w:t>
      </w:r>
      <w:r w:rsidRPr="00761EA5">
        <w:rPr>
          <w:rFonts w:ascii="Arial" w:hAnsi="Arial" w:cs="Arial"/>
          <w:spacing w:val="-9"/>
          <w:sz w:val="24"/>
          <w:szCs w:val="24"/>
        </w:rPr>
        <w:t xml:space="preserve"> </w:t>
      </w:r>
      <w:r w:rsidRPr="00761EA5">
        <w:rPr>
          <w:rFonts w:ascii="Arial" w:hAnsi="Arial" w:cs="Arial"/>
          <w:sz w:val="24"/>
          <w:szCs w:val="24"/>
        </w:rPr>
        <w:t>do</w:t>
      </w:r>
      <w:r w:rsidRPr="00761EA5">
        <w:rPr>
          <w:rFonts w:ascii="Arial" w:hAnsi="Arial" w:cs="Arial"/>
          <w:spacing w:val="-8"/>
          <w:sz w:val="24"/>
          <w:szCs w:val="24"/>
        </w:rPr>
        <w:t xml:space="preserve"> </w:t>
      </w:r>
      <w:r w:rsidRPr="00761EA5">
        <w:rPr>
          <w:rFonts w:ascii="Arial" w:hAnsi="Arial" w:cs="Arial"/>
          <w:sz w:val="24"/>
          <w:szCs w:val="24"/>
        </w:rPr>
        <w:t>27.07.2025.</w:t>
      </w:r>
      <w:r w:rsidRPr="00761EA5">
        <w:rPr>
          <w:rFonts w:ascii="Arial" w:hAnsi="Arial" w:cs="Arial"/>
          <w:spacing w:val="-5"/>
          <w:sz w:val="24"/>
          <w:szCs w:val="24"/>
        </w:rPr>
        <w:t xml:space="preserve"> </w:t>
      </w:r>
      <w:r w:rsidRPr="00761EA5">
        <w:rPr>
          <w:rFonts w:ascii="Arial" w:hAnsi="Arial" w:cs="Arial"/>
          <w:sz w:val="24"/>
          <w:szCs w:val="24"/>
        </w:rPr>
        <w:t>jer</w:t>
      </w:r>
      <w:r w:rsidRPr="00761EA5">
        <w:rPr>
          <w:rFonts w:ascii="Arial" w:hAnsi="Arial" w:cs="Arial"/>
          <w:spacing w:val="-7"/>
          <w:sz w:val="24"/>
          <w:szCs w:val="24"/>
        </w:rPr>
        <w:t xml:space="preserve"> </w:t>
      </w:r>
      <w:r w:rsidRPr="00761EA5">
        <w:rPr>
          <w:rFonts w:ascii="Arial" w:hAnsi="Arial" w:cs="Arial"/>
          <w:sz w:val="24"/>
          <w:szCs w:val="24"/>
        </w:rPr>
        <w:t>su se</w:t>
      </w:r>
      <w:r w:rsidRPr="00761EA5">
        <w:rPr>
          <w:rFonts w:ascii="Arial" w:hAnsi="Arial" w:cs="Arial"/>
          <w:spacing w:val="-8"/>
          <w:sz w:val="24"/>
          <w:szCs w:val="24"/>
        </w:rPr>
        <w:t xml:space="preserve"> </w:t>
      </w:r>
      <w:r w:rsidRPr="00761EA5">
        <w:rPr>
          <w:rFonts w:ascii="Arial" w:hAnsi="Arial" w:cs="Arial"/>
          <w:sz w:val="24"/>
          <w:szCs w:val="24"/>
        </w:rPr>
        <w:t xml:space="preserve">navodno zaposlili kod drugog poslodavca o čemu sam primila i drugu potvrdu HZMO da na dan 01.08.2025. nema prijavljenih </w:t>
      </w:r>
      <w:r w:rsidRPr="00761EA5">
        <w:rPr>
          <w:rFonts w:ascii="Arial" w:hAnsi="Arial" w:cs="Arial"/>
          <w:sz w:val="24"/>
          <w:szCs w:val="24"/>
        </w:rPr>
        <w:lastRenderedPageBreak/>
        <w:t>osiguranika.</w:t>
      </w:r>
    </w:p>
    <w:p w:rsidRPr="00761EA5" w:rsidR="00D95DD7" w:rsidP="00D95DD7" w:rsidRDefault="00D95DD7" w14:paraId="481150A3" w14:textId="77777777">
      <w:pPr>
        <w:pStyle w:val="Odlomakpopisa"/>
        <w:widowControl w:val="false"/>
        <w:numPr>
          <w:ilvl w:val="1"/>
          <w:numId w:val="6"/>
        </w:numPr>
        <w:tabs>
          <w:tab w:val="left" w:pos="743"/>
        </w:tabs>
        <w:autoSpaceDE w:val="false"/>
        <w:autoSpaceDN w:val="false"/>
        <w:spacing w:before="5" w:after="0" w:line="259" w:lineRule="auto"/>
        <w:ind w:right="290"/>
        <w:contextualSpacing w:val="false"/>
        <w:rPr>
          <w:rFonts w:ascii="Arial" w:hAnsi="Arial" w:cs="Arial"/>
          <w:sz w:val="24"/>
          <w:szCs w:val="24"/>
        </w:rPr>
      </w:pPr>
      <w:r w:rsidRPr="00761EA5">
        <w:rPr>
          <w:rFonts w:ascii="Arial" w:hAnsi="Arial" w:cs="Arial"/>
          <w:spacing w:val="-2"/>
          <w:sz w:val="24"/>
          <w:szCs w:val="24"/>
        </w:rPr>
        <w:t>poslala</w:t>
      </w:r>
      <w:r w:rsidRPr="00761EA5">
        <w:rPr>
          <w:rFonts w:ascii="Arial" w:hAnsi="Arial" w:cs="Arial"/>
          <w:spacing w:val="-8"/>
          <w:sz w:val="24"/>
          <w:szCs w:val="24"/>
        </w:rPr>
        <w:t xml:space="preserve"> </w:t>
      </w:r>
      <w:r w:rsidRPr="00761EA5">
        <w:rPr>
          <w:rFonts w:ascii="Arial" w:hAnsi="Arial" w:cs="Arial"/>
          <w:spacing w:val="-2"/>
          <w:sz w:val="24"/>
          <w:szCs w:val="24"/>
        </w:rPr>
        <w:t>sam</w:t>
      </w:r>
      <w:r w:rsidRPr="00761EA5">
        <w:rPr>
          <w:rFonts w:ascii="Arial" w:hAnsi="Arial" w:cs="Arial"/>
          <w:spacing w:val="-8"/>
          <w:sz w:val="24"/>
          <w:szCs w:val="24"/>
        </w:rPr>
        <w:t xml:space="preserve"> </w:t>
      </w:r>
      <w:r w:rsidRPr="00761EA5">
        <w:rPr>
          <w:rFonts w:ascii="Arial" w:hAnsi="Arial" w:cs="Arial"/>
          <w:spacing w:val="-2"/>
          <w:sz w:val="24"/>
          <w:szCs w:val="24"/>
        </w:rPr>
        <w:t>zahtjev</w:t>
      </w:r>
      <w:r w:rsidRPr="00761EA5">
        <w:rPr>
          <w:rFonts w:ascii="Arial" w:hAnsi="Arial" w:cs="Arial"/>
          <w:spacing w:val="-7"/>
          <w:sz w:val="24"/>
          <w:szCs w:val="24"/>
        </w:rPr>
        <w:t xml:space="preserve"> </w:t>
      </w:r>
      <w:r w:rsidRPr="00761EA5">
        <w:rPr>
          <w:rFonts w:ascii="Arial" w:hAnsi="Arial" w:cs="Arial"/>
          <w:spacing w:val="-2"/>
          <w:sz w:val="24"/>
          <w:szCs w:val="24"/>
        </w:rPr>
        <w:t>za</w:t>
      </w:r>
      <w:r w:rsidRPr="00761EA5">
        <w:rPr>
          <w:rFonts w:ascii="Arial" w:hAnsi="Arial" w:cs="Arial"/>
          <w:spacing w:val="-8"/>
          <w:sz w:val="24"/>
          <w:szCs w:val="24"/>
        </w:rPr>
        <w:t xml:space="preserve"> </w:t>
      </w:r>
      <w:r w:rsidRPr="00761EA5">
        <w:rPr>
          <w:rFonts w:ascii="Arial" w:hAnsi="Arial" w:cs="Arial"/>
          <w:spacing w:val="-2"/>
          <w:sz w:val="24"/>
          <w:szCs w:val="24"/>
        </w:rPr>
        <w:t>zatvaranje</w:t>
      </w:r>
      <w:r w:rsidRPr="00761EA5">
        <w:rPr>
          <w:rFonts w:ascii="Arial" w:hAnsi="Arial" w:cs="Arial"/>
          <w:spacing w:val="-8"/>
          <w:sz w:val="24"/>
          <w:szCs w:val="24"/>
        </w:rPr>
        <w:t xml:space="preserve"> </w:t>
      </w:r>
      <w:r w:rsidRPr="00761EA5">
        <w:rPr>
          <w:rFonts w:ascii="Arial" w:hAnsi="Arial" w:cs="Arial"/>
          <w:spacing w:val="-2"/>
          <w:sz w:val="24"/>
          <w:szCs w:val="24"/>
        </w:rPr>
        <w:t>bankovnog</w:t>
      </w:r>
      <w:r w:rsidRPr="00761EA5">
        <w:rPr>
          <w:rFonts w:ascii="Arial" w:hAnsi="Arial" w:cs="Arial"/>
          <w:spacing w:val="-8"/>
          <w:sz w:val="24"/>
          <w:szCs w:val="24"/>
        </w:rPr>
        <w:t xml:space="preserve"> </w:t>
      </w:r>
      <w:r w:rsidRPr="00761EA5">
        <w:rPr>
          <w:rFonts w:ascii="Arial" w:hAnsi="Arial" w:cs="Arial"/>
          <w:spacing w:val="-2"/>
          <w:sz w:val="24"/>
          <w:szCs w:val="24"/>
        </w:rPr>
        <w:t>računa</w:t>
      </w:r>
      <w:r w:rsidRPr="00761EA5">
        <w:rPr>
          <w:rFonts w:ascii="Arial" w:hAnsi="Arial" w:cs="Arial"/>
          <w:spacing w:val="-8"/>
          <w:sz w:val="24"/>
          <w:szCs w:val="24"/>
        </w:rPr>
        <w:t xml:space="preserve"> </w:t>
      </w:r>
      <w:r w:rsidRPr="00761EA5">
        <w:rPr>
          <w:rFonts w:ascii="Arial" w:hAnsi="Arial" w:cs="Arial"/>
          <w:spacing w:val="-2"/>
          <w:sz w:val="24"/>
          <w:szCs w:val="24"/>
        </w:rPr>
        <w:t>i</w:t>
      </w:r>
      <w:r w:rsidRPr="00761EA5">
        <w:rPr>
          <w:rFonts w:ascii="Arial" w:hAnsi="Arial" w:cs="Arial"/>
          <w:spacing w:val="-7"/>
          <w:sz w:val="24"/>
          <w:szCs w:val="24"/>
        </w:rPr>
        <w:t xml:space="preserve"> </w:t>
      </w:r>
      <w:r w:rsidRPr="00761EA5">
        <w:rPr>
          <w:rFonts w:ascii="Arial" w:hAnsi="Arial" w:cs="Arial"/>
          <w:spacing w:val="-2"/>
          <w:sz w:val="24"/>
          <w:szCs w:val="24"/>
        </w:rPr>
        <w:t>dobila</w:t>
      </w:r>
      <w:r w:rsidRPr="00761EA5">
        <w:rPr>
          <w:rFonts w:ascii="Arial" w:hAnsi="Arial" w:cs="Arial"/>
          <w:spacing w:val="-6"/>
          <w:sz w:val="24"/>
          <w:szCs w:val="24"/>
        </w:rPr>
        <w:t xml:space="preserve"> </w:t>
      </w:r>
      <w:r w:rsidRPr="00761EA5">
        <w:rPr>
          <w:rFonts w:ascii="Arial" w:hAnsi="Arial" w:cs="Arial"/>
          <w:spacing w:val="-2"/>
          <w:sz w:val="24"/>
          <w:szCs w:val="24"/>
        </w:rPr>
        <w:t>odgovor</w:t>
      </w:r>
      <w:r w:rsidRPr="00761EA5">
        <w:rPr>
          <w:rFonts w:ascii="Arial" w:hAnsi="Arial" w:cs="Arial"/>
          <w:spacing w:val="-8"/>
          <w:sz w:val="24"/>
          <w:szCs w:val="24"/>
        </w:rPr>
        <w:t xml:space="preserve"> </w:t>
      </w:r>
      <w:r w:rsidRPr="00761EA5">
        <w:rPr>
          <w:rFonts w:ascii="Arial" w:hAnsi="Arial" w:cs="Arial"/>
          <w:spacing w:val="-2"/>
          <w:sz w:val="24"/>
          <w:szCs w:val="24"/>
        </w:rPr>
        <w:t>da je</w:t>
      </w:r>
      <w:r w:rsidRPr="00761EA5">
        <w:rPr>
          <w:rFonts w:ascii="Arial" w:hAnsi="Arial" w:cs="Arial"/>
          <w:spacing w:val="-7"/>
          <w:sz w:val="24"/>
          <w:szCs w:val="24"/>
        </w:rPr>
        <w:t xml:space="preserve"> </w:t>
      </w:r>
      <w:r w:rsidRPr="00761EA5">
        <w:rPr>
          <w:rFonts w:ascii="Arial" w:hAnsi="Arial" w:cs="Arial"/>
          <w:spacing w:val="-2"/>
          <w:sz w:val="24"/>
          <w:szCs w:val="24"/>
        </w:rPr>
        <w:t>zatvoren</w:t>
      </w:r>
      <w:r w:rsidRPr="00761EA5">
        <w:rPr>
          <w:rFonts w:ascii="Arial" w:hAnsi="Arial" w:cs="Arial"/>
          <w:spacing w:val="-9"/>
          <w:sz w:val="24"/>
          <w:szCs w:val="24"/>
        </w:rPr>
        <w:t xml:space="preserve"> </w:t>
      </w:r>
      <w:r w:rsidRPr="00761EA5">
        <w:rPr>
          <w:rFonts w:ascii="Arial" w:hAnsi="Arial" w:cs="Arial"/>
          <w:spacing w:val="-2"/>
          <w:sz w:val="24"/>
          <w:szCs w:val="24"/>
        </w:rPr>
        <w:t xml:space="preserve">račun </w:t>
      </w:r>
      <w:r w:rsidRPr="00761EA5">
        <w:rPr>
          <w:rFonts w:ascii="Arial" w:hAnsi="Arial" w:cs="Arial"/>
          <w:sz w:val="24"/>
          <w:szCs w:val="24"/>
        </w:rPr>
        <w:t>dužnika</w:t>
      </w:r>
      <w:r w:rsidRPr="00761EA5">
        <w:rPr>
          <w:rFonts w:ascii="Arial" w:hAnsi="Arial" w:cs="Arial"/>
          <w:spacing w:val="-2"/>
          <w:sz w:val="24"/>
          <w:szCs w:val="24"/>
        </w:rPr>
        <w:t xml:space="preserve"> </w:t>
      </w:r>
      <w:r w:rsidRPr="00761EA5">
        <w:rPr>
          <w:rFonts w:ascii="Arial" w:hAnsi="Arial" w:cs="Arial"/>
          <w:sz w:val="24"/>
          <w:szCs w:val="24"/>
        </w:rPr>
        <w:t>IBAN</w:t>
      </w:r>
      <w:r w:rsidRPr="00761EA5">
        <w:rPr>
          <w:rFonts w:ascii="Arial" w:hAnsi="Arial" w:cs="Arial"/>
          <w:spacing w:val="-3"/>
          <w:sz w:val="24"/>
          <w:szCs w:val="24"/>
        </w:rPr>
        <w:t xml:space="preserve"> </w:t>
      </w:r>
      <w:r w:rsidRPr="00761EA5">
        <w:rPr>
          <w:rFonts w:ascii="Arial" w:hAnsi="Arial" w:cs="Arial"/>
          <w:sz w:val="24"/>
          <w:szCs w:val="24"/>
        </w:rPr>
        <w:t>HR9823900011101398284 kod</w:t>
      </w:r>
      <w:r w:rsidRPr="00761EA5">
        <w:rPr>
          <w:rFonts w:ascii="Arial" w:hAnsi="Arial" w:cs="Arial"/>
          <w:spacing w:val="-3"/>
          <w:sz w:val="24"/>
          <w:szCs w:val="24"/>
        </w:rPr>
        <w:t xml:space="preserve"> </w:t>
      </w:r>
      <w:r w:rsidRPr="00761EA5">
        <w:rPr>
          <w:rFonts w:ascii="Arial" w:hAnsi="Arial" w:cs="Arial"/>
          <w:sz w:val="24"/>
          <w:szCs w:val="24"/>
        </w:rPr>
        <w:t>poslovne</w:t>
      </w:r>
      <w:r w:rsidRPr="00761EA5">
        <w:rPr>
          <w:rFonts w:ascii="Arial" w:hAnsi="Arial" w:cs="Arial"/>
          <w:spacing w:val="-2"/>
          <w:sz w:val="24"/>
          <w:szCs w:val="24"/>
        </w:rPr>
        <w:t xml:space="preserve"> </w:t>
      </w:r>
      <w:r w:rsidRPr="00761EA5">
        <w:rPr>
          <w:rFonts w:ascii="Arial" w:hAnsi="Arial" w:cs="Arial"/>
          <w:sz w:val="24"/>
          <w:szCs w:val="24"/>
        </w:rPr>
        <w:t>banke Hrvatska</w:t>
      </w:r>
      <w:r w:rsidRPr="00761EA5">
        <w:rPr>
          <w:rFonts w:ascii="Arial" w:hAnsi="Arial" w:cs="Arial"/>
          <w:spacing w:val="-4"/>
          <w:sz w:val="24"/>
          <w:szCs w:val="24"/>
        </w:rPr>
        <w:t xml:space="preserve"> </w:t>
      </w:r>
      <w:r w:rsidRPr="00761EA5">
        <w:rPr>
          <w:rFonts w:ascii="Arial" w:hAnsi="Arial" w:cs="Arial"/>
          <w:sz w:val="24"/>
          <w:szCs w:val="24"/>
        </w:rPr>
        <w:t>poštanska</w:t>
      </w:r>
      <w:r w:rsidRPr="00761EA5">
        <w:rPr>
          <w:rFonts w:ascii="Arial" w:hAnsi="Arial" w:cs="Arial"/>
          <w:spacing w:val="-4"/>
          <w:sz w:val="24"/>
          <w:szCs w:val="24"/>
        </w:rPr>
        <w:t xml:space="preserve"> </w:t>
      </w:r>
      <w:r w:rsidRPr="00761EA5">
        <w:rPr>
          <w:rFonts w:ascii="Arial" w:hAnsi="Arial" w:cs="Arial"/>
          <w:sz w:val="24"/>
          <w:szCs w:val="24"/>
        </w:rPr>
        <w:t>banka d.d..- mail u prilogu</w:t>
      </w:r>
    </w:p>
    <w:p w:rsidRPr="00761EA5" w:rsidR="00D95DD7" w:rsidP="00D95DD7" w:rsidRDefault="00D95DD7" w14:paraId="5B4F55C7" w14:textId="77777777">
      <w:pPr>
        <w:pStyle w:val="Odlomakpopisa"/>
        <w:widowControl w:val="false"/>
        <w:numPr>
          <w:ilvl w:val="1"/>
          <w:numId w:val="6"/>
        </w:numPr>
        <w:tabs>
          <w:tab w:val="left" w:pos="743"/>
        </w:tabs>
        <w:autoSpaceDE w:val="false"/>
        <w:autoSpaceDN w:val="false"/>
        <w:spacing w:after="0" w:line="254" w:lineRule="auto"/>
        <w:ind w:right="21"/>
        <w:contextualSpacing w:val="false"/>
        <w:rPr>
          <w:rFonts w:ascii="Arial" w:hAnsi="Arial" w:cs="Arial"/>
          <w:sz w:val="24"/>
          <w:szCs w:val="24"/>
        </w:rPr>
      </w:pPr>
      <w:r w:rsidRPr="00761EA5">
        <w:rPr>
          <w:rFonts w:ascii="Arial" w:hAnsi="Arial" w:cs="Arial"/>
          <w:sz w:val="24"/>
          <w:szCs w:val="24"/>
        </w:rPr>
        <w:t>otvorila</w:t>
      </w:r>
      <w:r w:rsidRPr="00761EA5">
        <w:rPr>
          <w:rFonts w:ascii="Arial" w:hAnsi="Arial" w:cs="Arial"/>
          <w:spacing w:val="-1"/>
          <w:sz w:val="24"/>
          <w:szCs w:val="24"/>
        </w:rPr>
        <w:t xml:space="preserve"> </w:t>
      </w:r>
      <w:r w:rsidRPr="00761EA5">
        <w:rPr>
          <w:rFonts w:ascii="Arial" w:hAnsi="Arial" w:cs="Arial"/>
          <w:sz w:val="24"/>
          <w:szCs w:val="24"/>
        </w:rPr>
        <w:t>novi</w:t>
      </w:r>
      <w:r w:rsidRPr="00761EA5">
        <w:rPr>
          <w:rFonts w:ascii="Arial" w:hAnsi="Arial" w:cs="Arial"/>
          <w:spacing w:val="-2"/>
          <w:sz w:val="24"/>
          <w:szCs w:val="24"/>
        </w:rPr>
        <w:t xml:space="preserve"> </w:t>
      </w:r>
      <w:r w:rsidRPr="00761EA5">
        <w:rPr>
          <w:rFonts w:ascii="Arial" w:hAnsi="Arial" w:cs="Arial"/>
          <w:sz w:val="24"/>
          <w:szCs w:val="24"/>
        </w:rPr>
        <w:t>transakcijski</w:t>
      </w:r>
      <w:r w:rsidRPr="00761EA5">
        <w:rPr>
          <w:rFonts w:ascii="Arial" w:hAnsi="Arial" w:cs="Arial"/>
          <w:spacing w:val="-2"/>
          <w:sz w:val="24"/>
          <w:szCs w:val="24"/>
        </w:rPr>
        <w:t xml:space="preserve"> </w:t>
      </w:r>
      <w:r w:rsidRPr="00761EA5">
        <w:rPr>
          <w:rFonts w:ascii="Arial" w:hAnsi="Arial" w:cs="Arial"/>
          <w:sz w:val="24"/>
          <w:szCs w:val="24"/>
        </w:rPr>
        <w:t>račun</w:t>
      </w:r>
      <w:r w:rsidRPr="00761EA5">
        <w:rPr>
          <w:rFonts w:ascii="Arial" w:hAnsi="Arial" w:cs="Arial"/>
          <w:spacing w:val="-2"/>
          <w:sz w:val="24"/>
          <w:szCs w:val="24"/>
        </w:rPr>
        <w:t xml:space="preserve"> </w:t>
      </w:r>
      <w:r w:rsidRPr="00761EA5">
        <w:rPr>
          <w:rFonts w:ascii="Arial" w:hAnsi="Arial" w:cs="Arial"/>
          <w:sz w:val="24"/>
          <w:szCs w:val="24"/>
        </w:rPr>
        <w:t>za obavljanje</w:t>
      </w:r>
      <w:r w:rsidRPr="00761EA5">
        <w:rPr>
          <w:rFonts w:ascii="Arial" w:hAnsi="Arial" w:cs="Arial"/>
          <w:spacing w:val="-1"/>
          <w:sz w:val="24"/>
          <w:szCs w:val="24"/>
        </w:rPr>
        <w:t xml:space="preserve"> </w:t>
      </w:r>
      <w:r w:rsidRPr="00761EA5">
        <w:rPr>
          <w:rFonts w:ascii="Arial" w:hAnsi="Arial" w:cs="Arial"/>
          <w:sz w:val="24"/>
          <w:szCs w:val="24"/>
        </w:rPr>
        <w:t>platnog prometa</w:t>
      </w:r>
      <w:r w:rsidRPr="00761EA5">
        <w:rPr>
          <w:rFonts w:ascii="Arial" w:hAnsi="Arial" w:cs="Arial"/>
          <w:spacing w:val="-2"/>
          <w:sz w:val="24"/>
          <w:szCs w:val="24"/>
        </w:rPr>
        <w:t xml:space="preserve"> </w:t>
      </w:r>
      <w:r w:rsidRPr="00761EA5">
        <w:rPr>
          <w:rFonts w:ascii="Arial" w:hAnsi="Arial" w:cs="Arial"/>
          <w:sz w:val="24"/>
          <w:szCs w:val="24"/>
        </w:rPr>
        <w:t>kod</w:t>
      </w:r>
      <w:r w:rsidRPr="00761EA5">
        <w:rPr>
          <w:rFonts w:ascii="Arial" w:hAnsi="Arial" w:cs="Arial"/>
          <w:spacing w:val="-1"/>
          <w:sz w:val="24"/>
          <w:szCs w:val="24"/>
        </w:rPr>
        <w:t xml:space="preserve"> </w:t>
      </w:r>
      <w:r w:rsidRPr="00761EA5">
        <w:rPr>
          <w:rFonts w:ascii="Arial" w:hAnsi="Arial" w:cs="Arial"/>
          <w:sz w:val="24"/>
          <w:szCs w:val="24"/>
        </w:rPr>
        <w:t>poslovne banke Hrvatska poštanska banka d.d. , IBAN HR4123900011101551115 – ugovor u prilogu</w:t>
      </w:r>
    </w:p>
    <w:p w:rsidRPr="00761EA5" w:rsidR="00D95DD7" w:rsidP="00D95DD7" w:rsidRDefault="00D95DD7" w14:paraId="0D9AA7F6" w14:textId="77777777">
      <w:pPr>
        <w:pStyle w:val="Odlomakpopisa"/>
        <w:widowControl w:val="false"/>
        <w:numPr>
          <w:ilvl w:val="1"/>
          <w:numId w:val="6"/>
        </w:numPr>
        <w:tabs>
          <w:tab w:val="left" w:pos="743"/>
        </w:tabs>
        <w:autoSpaceDE w:val="false"/>
        <w:autoSpaceDN w:val="false"/>
        <w:spacing w:before="3" w:after="0" w:line="254" w:lineRule="auto"/>
        <w:ind w:right="366"/>
        <w:contextualSpacing w:val="false"/>
        <w:rPr>
          <w:rFonts w:ascii="Arial" w:hAnsi="Arial" w:cs="Arial"/>
          <w:sz w:val="24"/>
          <w:szCs w:val="24"/>
        </w:rPr>
      </w:pPr>
      <w:r w:rsidRPr="00761EA5">
        <w:rPr>
          <w:rFonts w:ascii="Arial" w:hAnsi="Arial" w:cs="Arial"/>
          <w:spacing w:val="-4"/>
          <w:sz w:val="24"/>
          <w:szCs w:val="24"/>
        </w:rPr>
        <w:t xml:space="preserve">poslana je obavijest Državnom zavodu za statistiku za razvrstavanje stečajnog dužnika po </w:t>
      </w:r>
      <w:r w:rsidRPr="00761EA5">
        <w:rPr>
          <w:rFonts w:ascii="Arial" w:hAnsi="Arial" w:cs="Arial"/>
          <w:sz w:val="24"/>
          <w:szCs w:val="24"/>
        </w:rPr>
        <w:t>djelatnosti – NKD izmjena u prilogu</w:t>
      </w:r>
    </w:p>
    <w:p w:rsidRPr="00761EA5" w:rsidR="00D95DD7" w:rsidP="00D95DD7" w:rsidRDefault="00D95DD7" w14:paraId="012A34BB" w14:textId="77777777">
      <w:pPr>
        <w:pStyle w:val="Odlomakpopisa"/>
        <w:widowControl w:val="false"/>
        <w:numPr>
          <w:ilvl w:val="1"/>
          <w:numId w:val="6"/>
        </w:numPr>
        <w:tabs>
          <w:tab w:val="left" w:pos="743"/>
        </w:tabs>
        <w:autoSpaceDE w:val="false"/>
        <w:autoSpaceDN w:val="false"/>
        <w:spacing w:before="89" w:after="0" w:line="254" w:lineRule="auto"/>
        <w:ind w:right="21"/>
        <w:contextualSpacing w:val="false"/>
        <w:jc w:val="both"/>
        <w:rPr>
          <w:rFonts w:ascii="Arial" w:hAnsi="Arial" w:cs="Arial"/>
          <w:sz w:val="24"/>
          <w:szCs w:val="24"/>
        </w:rPr>
      </w:pPr>
      <w:r w:rsidRPr="00761EA5">
        <w:rPr>
          <w:rFonts w:ascii="Arial" w:hAnsi="Arial" w:cs="Arial"/>
          <w:sz w:val="24"/>
          <w:szCs w:val="24"/>
        </w:rPr>
        <w:t>poslan dopis mailom a potom i poštom, s povratnicom, bivšem zakonskom zastupniku na adresu</w:t>
      </w:r>
      <w:r w:rsidRPr="00761EA5">
        <w:rPr>
          <w:rFonts w:ascii="Arial" w:hAnsi="Arial" w:cs="Arial"/>
          <w:spacing w:val="-4"/>
          <w:sz w:val="24"/>
          <w:szCs w:val="24"/>
        </w:rPr>
        <w:t xml:space="preserve"> </w:t>
      </w:r>
      <w:r w:rsidRPr="00761EA5">
        <w:rPr>
          <w:rFonts w:ascii="Arial" w:hAnsi="Arial" w:cs="Arial"/>
          <w:sz w:val="24"/>
          <w:szCs w:val="24"/>
        </w:rPr>
        <w:t>iz</w:t>
      </w:r>
      <w:r w:rsidRPr="00761EA5">
        <w:rPr>
          <w:rFonts w:ascii="Arial" w:hAnsi="Arial" w:cs="Arial"/>
          <w:spacing w:val="-3"/>
          <w:sz w:val="24"/>
          <w:szCs w:val="24"/>
        </w:rPr>
        <w:t xml:space="preserve"> </w:t>
      </w:r>
      <w:r w:rsidRPr="00761EA5">
        <w:rPr>
          <w:rFonts w:ascii="Arial" w:hAnsi="Arial" w:cs="Arial"/>
          <w:sz w:val="24"/>
          <w:szCs w:val="24"/>
        </w:rPr>
        <w:t>sudskog</w:t>
      </w:r>
      <w:r w:rsidRPr="00761EA5">
        <w:rPr>
          <w:rFonts w:ascii="Arial" w:hAnsi="Arial" w:cs="Arial"/>
          <w:spacing w:val="-5"/>
          <w:sz w:val="24"/>
          <w:szCs w:val="24"/>
        </w:rPr>
        <w:t xml:space="preserve"> </w:t>
      </w:r>
      <w:r w:rsidRPr="00761EA5">
        <w:rPr>
          <w:rFonts w:ascii="Arial" w:hAnsi="Arial" w:cs="Arial"/>
          <w:sz w:val="24"/>
          <w:szCs w:val="24"/>
        </w:rPr>
        <w:t>registra,</w:t>
      </w:r>
      <w:r w:rsidRPr="00761EA5">
        <w:rPr>
          <w:rFonts w:ascii="Arial" w:hAnsi="Arial" w:cs="Arial"/>
          <w:spacing w:val="-2"/>
          <w:sz w:val="24"/>
          <w:szCs w:val="24"/>
        </w:rPr>
        <w:t xml:space="preserve"> </w:t>
      </w:r>
      <w:r w:rsidRPr="00761EA5">
        <w:rPr>
          <w:rFonts w:ascii="Arial" w:hAnsi="Arial" w:cs="Arial"/>
          <w:sz w:val="24"/>
          <w:szCs w:val="24"/>
        </w:rPr>
        <w:t>pošiljka</w:t>
      </w:r>
      <w:r w:rsidRPr="00761EA5">
        <w:rPr>
          <w:rFonts w:ascii="Arial" w:hAnsi="Arial" w:cs="Arial"/>
          <w:spacing w:val="-4"/>
          <w:sz w:val="24"/>
          <w:szCs w:val="24"/>
        </w:rPr>
        <w:t xml:space="preserve"> </w:t>
      </w:r>
      <w:r w:rsidRPr="00761EA5">
        <w:rPr>
          <w:rFonts w:ascii="Arial" w:hAnsi="Arial" w:cs="Arial"/>
          <w:sz w:val="24"/>
          <w:szCs w:val="24"/>
        </w:rPr>
        <w:t>se</w:t>
      </w:r>
      <w:r w:rsidRPr="00761EA5">
        <w:rPr>
          <w:rFonts w:ascii="Arial" w:hAnsi="Arial" w:cs="Arial"/>
          <w:spacing w:val="-4"/>
          <w:sz w:val="24"/>
          <w:szCs w:val="24"/>
        </w:rPr>
        <w:t xml:space="preserve"> </w:t>
      </w:r>
      <w:r w:rsidRPr="00761EA5">
        <w:rPr>
          <w:rFonts w:ascii="Arial" w:hAnsi="Arial" w:cs="Arial"/>
          <w:sz w:val="24"/>
          <w:szCs w:val="24"/>
        </w:rPr>
        <w:t>vratila</w:t>
      </w:r>
      <w:r w:rsidRPr="00761EA5">
        <w:rPr>
          <w:rFonts w:ascii="Arial" w:hAnsi="Arial" w:cs="Arial"/>
          <w:spacing w:val="-4"/>
          <w:sz w:val="24"/>
          <w:szCs w:val="24"/>
        </w:rPr>
        <w:t xml:space="preserve"> </w:t>
      </w:r>
      <w:r w:rsidRPr="00761EA5">
        <w:rPr>
          <w:rFonts w:ascii="Arial" w:hAnsi="Arial" w:cs="Arial"/>
          <w:sz w:val="24"/>
          <w:szCs w:val="24"/>
        </w:rPr>
        <w:t>s</w:t>
      </w:r>
      <w:r w:rsidRPr="00761EA5">
        <w:rPr>
          <w:rFonts w:ascii="Arial" w:hAnsi="Arial" w:cs="Arial"/>
          <w:spacing w:val="-3"/>
          <w:sz w:val="24"/>
          <w:szCs w:val="24"/>
        </w:rPr>
        <w:t xml:space="preserve"> </w:t>
      </w:r>
      <w:r w:rsidRPr="00761EA5">
        <w:rPr>
          <w:rFonts w:ascii="Arial" w:hAnsi="Arial" w:cs="Arial"/>
          <w:sz w:val="24"/>
          <w:szCs w:val="24"/>
        </w:rPr>
        <w:t>naznakom:</w:t>
      </w:r>
      <w:r w:rsidRPr="00761EA5">
        <w:rPr>
          <w:rFonts w:ascii="Arial" w:hAnsi="Arial" w:cs="Arial"/>
          <w:spacing w:val="-4"/>
          <w:sz w:val="24"/>
          <w:szCs w:val="24"/>
        </w:rPr>
        <w:t xml:space="preserve"> </w:t>
      </w:r>
      <w:r w:rsidRPr="00761EA5">
        <w:rPr>
          <w:rFonts w:ascii="Arial" w:hAnsi="Arial" w:cs="Arial"/>
          <w:sz w:val="24"/>
          <w:szCs w:val="24"/>
        </w:rPr>
        <w:t>„Obaviješten</w:t>
      </w:r>
      <w:r w:rsidRPr="00761EA5">
        <w:rPr>
          <w:rFonts w:ascii="Arial" w:hAnsi="Arial" w:cs="Arial"/>
          <w:spacing w:val="-4"/>
          <w:sz w:val="24"/>
          <w:szCs w:val="24"/>
        </w:rPr>
        <w:t xml:space="preserve"> </w:t>
      </w:r>
      <w:r w:rsidRPr="00761EA5">
        <w:rPr>
          <w:rFonts w:ascii="Arial" w:hAnsi="Arial" w:cs="Arial"/>
          <w:sz w:val="24"/>
          <w:szCs w:val="24"/>
        </w:rPr>
        <w:t>nije</w:t>
      </w:r>
      <w:r w:rsidRPr="00761EA5">
        <w:rPr>
          <w:rFonts w:ascii="Arial" w:hAnsi="Arial" w:cs="Arial"/>
          <w:spacing w:val="-4"/>
          <w:sz w:val="24"/>
          <w:szCs w:val="24"/>
        </w:rPr>
        <w:t xml:space="preserve"> </w:t>
      </w:r>
      <w:r w:rsidRPr="00761EA5">
        <w:rPr>
          <w:rFonts w:ascii="Arial" w:hAnsi="Arial" w:cs="Arial"/>
          <w:sz w:val="24"/>
          <w:szCs w:val="24"/>
        </w:rPr>
        <w:t>podigao</w:t>
      </w:r>
      <w:r w:rsidRPr="00761EA5">
        <w:rPr>
          <w:rFonts w:ascii="Arial" w:hAnsi="Arial" w:cs="Arial"/>
          <w:spacing w:val="-5"/>
          <w:sz w:val="24"/>
          <w:szCs w:val="24"/>
        </w:rPr>
        <w:t xml:space="preserve"> </w:t>
      </w:r>
      <w:r w:rsidRPr="00761EA5">
        <w:rPr>
          <w:rFonts w:ascii="Arial" w:hAnsi="Arial" w:cs="Arial"/>
          <w:sz w:val="24"/>
          <w:szCs w:val="24"/>
        </w:rPr>
        <w:t>pošiljku“.</w:t>
      </w:r>
    </w:p>
    <w:p w:rsidRPr="00761EA5" w:rsidR="00D95DD7" w:rsidP="00D95DD7" w:rsidRDefault="00D95DD7" w14:paraId="4B358B6D" w14:textId="77777777">
      <w:pPr>
        <w:pStyle w:val="Tijeloteksta"/>
        <w:spacing w:before="4"/>
        <w:ind w:left="743"/>
        <w:rPr>
          <w:rFonts w:cs="Arial"/>
          <w:szCs w:val="24"/>
        </w:rPr>
      </w:pPr>
      <w:r w:rsidRPr="00761EA5">
        <w:rPr>
          <w:rFonts w:cs="Arial"/>
          <w:szCs w:val="24"/>
        </w:rPr>
        <w:t>-</w:t>
      </w:r>
      <w:r w:rsidRPr="00761EA5">
        <w:rPr>
          <w:rFonts w:cs="Arial"/>
          <w:spacing w:val="54"/>
          <w:szCs w:val="24"/>
        </w:rPr>
        <w:t xml:space="preserve"> </w:t>
      </w:r>
      <w:r w:rsidRPr="00761EA5">
        <w:rPr>
          <w:rFonts w:cs="Arial"/>
          <w:szCs w:val="24"/>
        </w:rPr>
        <w:t>u</w:t>
      </w:r>
      <w:r w:rsidRPr="00761EA5">
        <w:rPr>
          <w:rFonts w:cs="Arial"/>
          <w:spacing w:val="-2"/>
          <w:szCs w:val="24"/>
        </w:rPr>
        <w:t xml:space="preserve"> prilogu.</w:t>
      </w:r>
    </w:p>
    <w:p w:rsidRPr="00761EA5" w:rsidR="00D95DD7" w:rsidP="00D95DD7" w:rsidRDefault="00D95DD7" w14:paraId="6032B5DB" w14:textId="77777777">
      <w:pPr>
        <w:pStyle w:val="Odlomakpopisa"/>
        <w:widowControl w:val="false"/>
        <w:numPr>
          <w:ilvl w:val="1"/>
          <w:numId w:val="6"/>
        </w:numPr>
        <w:tabs>
          <w:tab w:val="left" w:pos="743"/>
        </w:tabs>
        <w:autoSpaceDE w:val="false"/>
        <w:autoSpaceDN w:val="false"/>
        <w:spacing w:before="21" w:after="0" w:line="256" w:lineRule="auto"/>
        <w:ind w:right="22"/>
        <w:contextualSpacing w:val="false"/>
        <w:jc w:val="both"/>
        <w:rPr>
          <w:rFonts w:ascii="Arial" w:hAnsi="Arial" w:cs="Arial"/>
          <w:sz w:val="24"/>
          <w:szCs w:val="24"/>
        </w:rPr>
      </w:pPr>
      <w:r w:rsidRPr="00761EA5">
        <w:rPr>
          <w:rFonts w:ascii="Arial" w:hAnsi="Arial" w:cs="Arial"/>
          <w:sz w:val="24"/>
          <w:szCs w:val="24"/>
        </w:rPr>
        <w:t xml:space="preserve">U FINI ishodila Očevidnik svih osnova za plaćanje na dan 23.07.2025. te ponovo na dan 29.07.2025. sa specifikacijom naplate kako bi provjerila uplate za koje je bivši zakonski </w:t>
      </w:r>
      <w:r w:rsidRPr="00761EA5">
        <w:rPr>
          <w:rFonts w:ascii="Arial" w:hAnsi="Arial" w:cs="Arial"/>
          <w:spacing w:val="-6"/>
          <w:sz w:val="24"/>
          <w:szCs w:val="24"/>
        </w:rPr>
        <w:t>zastupnik rekao</w:t>
      </w:r>
      <w:r w:rsidRPr="00761EA5">
        <w:rPr>
          <w:rFonts w:ascii="Arial" w:hAnsi="Arial" w:cs="Arial"/>
          <w:spacing w:val="-7"/>
          <w:sz w:val="24"/>
          <w:szCs w:val="24"/>
        </w:rPr>
        <w:t xml:space="preserve"> </w:t>
      </w:r>
      <w:r w:rsidRPr="00761EA5">
        <w:rPr>
          <w:rFonts w:ascii="Arial" w:hAnsi="Arial" w:cs="Arial"/>
          <w:spacing w:val="-6"/>
          <w:sz w:val="24"/>
          <w:szCs w:val="24"/>
        </w:rPr>
        <w:t>da su morale biti</w:t>
      </w:r>
      <w:r w:rsidRPr="00761EA5">
        <w:rPr>
          <w:rFonts w:ascii="Arial" w:hAnsi="Arial" w:cs="Arial"/>
          <w:spacing w:val="-7"/>
          <w:sz w:val="24"/>
          <w:szCs w:val="24"/>
        </w:rPr>
        <w:t xml:space="preserve"> </w:t>
      </w:r>
      <w:r w:rsidRPr="00761EA5">
        <w:rPr>
          <w:rFonts w:ascii="Arial" w:hAnsi="Arial" w:cs="Arial"/>
          <w:spacing w:val="-6"/>
          <w:sz w:val="24"/>
          <w:szCs w:val="24"/>
        </w:rPr>
        <w:t>uplaćene na</w:t>
      </w:r>
      <w:r w:rsidRPr="00761EA5">
        <w:rPr>
          <w:rFonts w:ascii="Arial" w:hAnsi="Arial" w:cs="Arial"/>
          <w:spacing w:val="-1"/>
          <w:sz w:val="24"/>
          <w:szCs w:val="24"/>
        </w:rPr>
        <w:t xml:space="preserve"> </w:t>
      </w:r>
      <w:r w:rsidRPr="00761EA5">
        <w:rPr>
          <w:rFonts w:ascii="Arial" w:hAnsi="Arial" w:cs="Arial"/>
          <w:spacing w:val="-6"/>
          <w:sz w:val="24"/>
          <w:szCs w:val="24"/>
        </w:rPr>
        <w:t>račun</w:t>
      </w:r>
      <w:r w:rsidRPr="00761EA5">
        <w:rPr>
          <w:rFonts w:ascii="Arial" w:hAnsi="Arial" w:cs="Arial"/>
          <w:spacing w:val="-7"/>
          <w:sz w:val="24"/>
          <w:szCs w:val="24"/>
        </w:rPr>
        <w:t xml:space="preserve"> </w:t>
      </w:r>
      <w:r w:rsidRPr="00761EA5">
        <w:rPr>
          <w:rFonts w:ascii="Arial" w:hAnsi="Arial" w:cs="Arial"/>
          <w:spacing w:val="-6"/>
          <w:sz w:val="24"/>
          <w:szCs w:val="24"/>
        </w:rPr>
        <w:t>Dužnika i</w:t>
      </w:r>
      <w:r w:rsidRPr="00761EA5">
        <w:rPr>
          <w:rFonts w:ascii="Arial" w:hAnsi="Arial" w:cs="Arial"/>
          <w:spacing w:val="-7"/>
          <w:sz w:val="24"/>
          <w:szCs w:val="24"/>
        </w:rPr>
        <w:t xml:space="preserve"> </w:t>
      </w:r>
      <w:r w:rsidRPr="00761EA5">
        <w:rPr>
          <w:rFonts w:ascii="Arial" w:hAnsi="Arial" w:cs="Arial"/>
          <w:spacing w:val="-6"/>
          <w:sz w:val="24"/>
          <w:szCs w:val="24"/>
        </w:rPr>
        <w:t>prije i nakon</w:t>
      </w:r>
      <w:r w:rsidRPr="00761EA5">
        <w:rPr>
          <w:rFonts w:ascii="Arial" w:hAnsi="Arial" w:cs="Arial"/>
          <w:spacing w:val="-7"/>
          <w:sz w:val="24"/>
          <w:szCs w:val="24"/>
        </w:rPr>
        <w:t xml:space="preserve"> </w:t>
      </w:r>
      <w:r w:rsidRPr="00761EA5">
        <w:rPr>
          <w:rFonts w:ascii="Arial" w:hAnsi="Arial" w:cs="Arial"/>
          <w:spacing w:val="-6"/>
          <w:sz w:val="24"/>
          <w:szCs w:val="24"/>
        </w:rPr>
        <w:t xml:space="preserve">otvaranja stečajnog </w:t>
      </w:r>
      <w:r w:rsidRPr="00761EA5">
        <w:rPr>
          <w:rFonts w:ascii="Arial" w:hAnsi="Arial" w:cs="Arial"/>
          <w:sz w:val="24"/>
          <w:szCs w:val="24"/>
        </w:rPr>
        <w:t>postupka.</w:t>
      </w:r>
      <w:r w:rsidRPr="00761EA5">
        <w:rPr>
          <w:rFonts w:ascii="Arial" w:hAnsi="Arial" w:cs="Arial"/>
          <w:spacing w:val="-7"/>
          <w:sz w:val="24"/>
          <w:szCs w:val="24"/>
        </w:rPr>
        <w:t xml:space="preserve"> </w:t>
      </w:r>
      <w:r w:rsidRPr="00761EA5">
        <w:rPr>
          <w:rFonts w:ascii="Arial" w:hAnsi="Arial" w:cs="Arial"/>
          <w:sz w:val="24"/>
          <w:szCs w:val="24"/>
        </w:rPr>
        <w:t>Vidljivi</w:t>
      </w:r>
      <w:r w:rsidRPr="00761EA5">
        <w:rPr>
          <w:rFonts w:ascii="Arial" w:hAnsi="Arial" w:cs="Arial"/>
          <w:spacing w:val="-8"/>
          <w:sz w:val="24"/>
          <w:szCs w:val="24"/>
        </w:rPr>
        <w:t xml:space="preserve"> </w:t>
      </w:r>
      <w:r w:rsidRPr="00761EA5">
        <w:rPr>
          <w:rFonts w:ascii="Arial" w:hAnsi="Arial" w:cs="Arial"/>
          <w:sz w:val="24"/>
          <w:szCs w:val="24"/>
        </w:rPr>
        <w:t>iznosi</w:t>
      </w:r>
      <w:r w:rsidRPr="00761EA5">
        <w:rPr>
          <w:rFonts w:ascii="Arial" w:hAnsi="Arial" w:cs="Arial"/>
          <w:spacing w:val="-8"/>
          <w:sz w:val="24"/>
          <w:szCs w:val="24"/>
        </w:rPr>
        <w:t xml:space="preserve"> </w:t>
      </w:r>
      <w:r w:rsidRPr="00761EA5">
        <w:rPr>
          <w:rFonts w:ascii="Arial" w:hAnsi="Arial" w:cs="Arial"/>
          <w:sz w:val="24"/>
          <w:szCs w:val="24"/>
        </w:rPr>
        <w:t>naplate</w:t>
      </w:r>
      <w:r w:rsidRPr="00761EA5">
        <w:rPr>
          <w:rFonts w:ascii="Arial" w:hAnsi="Arial" w:cs="Arial"/>
          <w:spacing w:val="-7"/>
          <w:sz w:val="24"/>
          <w:szCs w:val="24"/>
        </w:rPr>
        <w:t xml:space="preserve"> </w:t>
      </w:r>
      <w:r w:rsidRPr="00761EA5">
        <w:rPr>
          <w:rFonts w:ascii="Arial" w:hAnsi="Arial" w:cs="Arial"/>
          <w:sz w:val="24"/>
          <w:szCs w:val="24"/>
        </w:rPr>
        <w:t>s</w:t>
      </w:r>
      <w:r w:rsidRPr="00761EA5">
        <w:rPr>
          <w:rFonts w:ascii="Arial" w:hAnsi="Arial" w:cs="Arial"/>
          <w:spacing w:val="-8"/>
          <w:sz w:val="24"/>
          <w:szCs w:val="24"/>
        </w:rPr>
        <w:t xml:space="preserve"> </w:t>
      </w:r>
      <w:r w:rsidRPr="00761EA5">
        <w:rPr>
          <w:rFonts w:ascii="Arial" w:hAnsi="Arial" w:cs="Arial"/>
          <w:sz w:val="24"/>
          <w:szCs w:val="24"/>
        </w:rPr>
        <w:t>računa</w:t>
      </w:r>
      <w:r w:rsidRPr="00761EA5">
        <w:rPr>
          <w:rFonts w:ascii="Arial" w:hAnsi="Arial" w:cs="Arial"/>
          <w:spacing w:val="-7"/>
          <w:sz w:val="24"/>
          <w:szCs w:val="24"/>
        </w:rPr>
        <w:t xml:space="preserve"> </w:t>
      </w:r>
      <w:r w:rsidRPr="00761EA5">
        <w:rPr>
          <w:rFonts w:ascii="Arial" w:hAnsi="Arial" w:cs="Arial"/>
          <w:sz w:val="24"/>
          <w:szCs w:val="24"/>
        </w:rPr>
        <w:t>do</w:t>
      </w:r>
      <w:r w:rsidRPr="00761EA5">
        <w:rPr>
          <w:rFonts w:ascii="Arial" w:hAnsi="Arial" w:cs="Arial"/>
          <w:spacing w:val="-8"/>
          <w:sz w:val="24"/>
          <w:szCs w:val="24"/>
        </w:rPr>
        <w:t xml:space="preserve"> </w:t>
      </w:r>
      <w:r w:rsidRPr="00761EA5">
        <w:rPr>
          <w:rFonts w:ascii="Arial" w:hAnsi="Arial" w:cs="Arial"/>
          <w:sz w:val="24"/>
          <w:szCs w:val="24"/>
        </w:rPr>
        <w:t>18.07.2025.</w:t>
      </w:r>
      <w:r w:rsidRPr="00761EA5">
        <w:rPr>
          <w:rFonts w:ascii="Arial" w:hAnsi="Arial" w:cs="Arial"/>
          <w:spacing w:val="40"/>
          <w:sz w:val="24"/>
          <w:szCs w:val="24"/>
        </w:rPr>
        <w:t xml:space="preserve"> </w:t>
      </w:r>
      <w:r w:rsidRPr="00761EA5">
        <w:rPr>
          <w:rFonts w:ascii="Arial" w:hAnsi="Arial" w:cs="Arial"/>
          <w:sz w:val="24"/>
          <w:szCs w:val="24"/>
        </w:rPr>
        <w:t>–</w:t>
      </w:r>
      <w:r w:rsidRPr="00761EA5">
        <w:rPr>
          <w:rFonts w:ascii="Arial" w:hAnsi="Arial" w:cs="Arial"/>
          <w:spacing w:val="-7"/>
          <w:sz w:val="24"/>
          <w:szCs w:val="24"/>
        </w:rPr>
        <w:t xml:space="preserve"> </w:t>
      </w:r>
      <w:r w:rsidRPr="00761EA5">
        <w:rPr>
          <w:rFonts w:ascii="Arial" w:hAnsi="Arial" w:cs="Arial"/>
          <w:sz w:val="24"/>
          <w:szCs w:val="24"/>
        </w:rPr>
        <w:t>očevidnici</w:t>
      </w:r>
      <w:r w:rsidRPr="00761EA5">
        <w:rPr>
          <w:rFonts w:ascii="Arial" w:hAnsi="Arial" w:cs="Arial"/>
          <w:spacing w:val="-7"/>
          <w:sz w:val="24"/>
          <w:szCs w:val="24"/>
        </w:rPr>
        <w:t xml:space="preserve"> </w:t>
      </w:r>
      <w:r w:rsidRPr="00761EA5">
        <w:rPr>
          <w:rFonts w:ascii="Arial" w:hAnsi="Arial" w:cs="Arial"/>
          <w:sz w:val="24"/>
          <w:szCs w:val="24"/>
        </w:rPr>
        <w:t>u</w:t>
      </w:r>
      <w:r w:rsidRPr="00761EA5">
        <w:rPr>
          <w:rFonts w:ascii="Arial" w:hAnsi="Arial" w:cs="Arial"/>
          <w:spacing w:val="-9"/>
          <w:sz w:val="24"/>
          <w:szCs w:val="24"/>
        </w:rPr>
        <w:t xml:space="preserve"> </w:t>
      </w:r>
      <w:r w:rsidRPr="00761EA5">
        <w:rPr>
          <w:rFonts w:ascii="Arial" w:hAnsi="Arial" w:cs="Arial"/>
          <w:sz w:val="24"/>
          <w:szCs w:val="24"/>
        </w:rPr>
        <w:t>prilogu</w:t>
      </w:r>
    </w:p>
    <w:p w:rsidRPr="00761EA5" w:rsidR="00D95DD7" w:rsidP="00D95DD7" w:rsidRDefault="00D95DD7" w14:paraId="14776F06" w14:textId="77777777">
      <w:pPr>
        <w:pStyle w:val="Odlomakpopisa"/>
        <w:widowControl w:val="false"/>
        <w:numPr>
          <w:ilvl w:val="1"/>
          <w:numId w:val="6"/>
        </w:numPr>
        <w:tabs>
          <w:tab w:val="left" w:pos="742"/>
        </w:tabs>
        <w:autoSpaceDE w:val="false"/>
        <w:autoSpaceDN w:val="false"/>
        <w:spacing w:before="5" w:after="0" w:line="240" w:lineRule="auto"/>
        <w:ind w:left="742" w:hanging="359"/>
        <w:contextualSpacing w:val="false"/>
        <w:jc w:val="both"/>
        <w:rPr>
          <w:rFonts w:ascii="Arial" w:hAnsi="Arial" w:cs="Arial"/>
          <w:sz w:val="24"/>
          <w:szCs w:val="24"/>
        </w:rPr>
      </w:pPr>
      <w:r w:rsidRPr="00761EA5">
        <w:rPr>
          <w:rFonts w:ascii="Arial" w:hAnsi="Arial" w:cs="Arial"/>
          <w:sz w:val="24"/>
          <w:szCs w:val="24"/>
        </w:rPr>
        <w:t>Izvršila</w:t>
      </w:r>
      <w:r w:rsidRPr="00761EA5">
        <w:rPr>
          <w:rFonts w:ascii="Arial" w:hAnsi="Arial" w:cs="Arial"/>
          <w:spacing w:val="-7"/>
          <w:sz w:val="24"/>
          <w:szCs w:val="24"/>
        </w:rPr>
        <w:t xml:space="preserve"> </w:t>
      </w:r>
      <w:r w:rsidRPr="00761EA5">
        <w:rPr>
          <w:rFonts w:ascii="Arial" w:hAnsi="Arial" w:cs="Arial"/>
          <w:sz w:val="24"/>
          <w:szCs w:val="24"/>
        </w:rPr>
        <w:t>sam</w:t>
      </w:r>
      <w:r w:rsidRPr="00761EA5">
        <w:rPr>
          <w:rFonts w:ascii="Arial" w:hAnsi="Arial" w:cs="Arial"/>
          <w:spacing w:val="-6"/>
          <w:sz w:val="24"/>
          <w:szCs w:val="24"/>
        </w:rPr>
        <w:t xml:space="preserve"> </w:t>
      </w:r>
      <w:r w:rsidRPr="00761EA5">
        <w:rPr>
          <w:rFonts w:ascii="Arial" w:hAnsi="Arial" w:cs="Arial"/>
          <w:sz w:val="24"/>
          <w:szCs w:val="24"/>
        </w:rPr>
        <w:t>promjenu</w:t>
      </w:r>
      <w:r w:rsidRPr="00761EA5">
        <w:rPr>
          <w:rFonts w:ascii="Arial" w:hAnsi="Arial" w:cs="Arial"/>
          <w:spacing w:val="-4"/>
          <w:sz w:val="24"/>
          <w:szCs w:val="24"/>
        </w:rPr>
        <w:t xml:space="preserve"> </w:t>
      </w:r>
      <w:r w:rsidRPr="00761EA5">
        <w:rPr>
          <w:rFonts w:ascii="Arial" w:hAnsi="Arial" w:cs="Arial"/>
          <w:sz w:val="24"/>
          <w:szCs w:val="24"/>
        </w:rPr>
        <w:t>u</w:t>
      </w:r>
      <w:r w:rsidRPr="00761EA5">
        <w:rPr>
          <w:rFonts w:ascii="Arial" w:hAnsi="Arial" w:cs="Arial"/>
          <w:spacing w:val="-7"/>
          <w:sz w:val="24"/>
          <w:szCs w:val="24"/>
        </w:rPr>
        <w:t xml:space="preserve"> </w:t>
      </w:r>
      <w:r w:rsidRPr="00761EA5">
        <w:rPr>
          <w:rFonts w:ascii="Arial" w:hAnsi="Arial" w:cs="Arial"/>
          <w:sz w:val="24"/>
          <w:szCs w:val="24"/>
        </w:rPr>
        <w:t>Registru</w:t>
      </w:r>
      <w:r w:rsidRPr="00761EA5">
        <w:rPr>
          <w:rFonts w:ascii="Arial" w:hAnsi="Arial" w:cs="Arial"/>
          <w:spacing w:val="-6"/>
          <w:sz w:val="24"/>
          <w:szCs w:val="24"/>
        </w:rPr>
        <w:t xml:space="preserve"> </w:t>
      </w:r>
      <w:r w:rsidRPr="00761EA5">
        <w:rPr>
          <w:rFonts w:ascii="Arial" w:hAnsi="Arial" w:cs="Arial"/>
          <w:sz w:val="24"/>
          <w:szCs w:val="24"/>
        </w:rPr>
        <w:t>stvarnih</w:t>
      </w:r>
      <w:r w:rsidRPr="00761EA5">
        <w:rPr>
          <w:rFonts w:ascii="Arial" w:hAnsi="Arial" w:cs="Arial"/>
          <w:spacing w:val="-6"/>
          <w:sz w:val="24"/>
          <w:szCs w:val="24"/>
        </w:rPr>
        <w:t xml:space="preserve"> </w:t>
      </w:r>
      <w:r w:rsidRPr="00761EA5">
        <w:rPr>
          <w:rFonts w:ascii="Arial" w:hAnsi="Arial" w:cs="Arial"/>
          <w:sz w:val="24"/>
          <w:szCs w:val="24"/>
        </w:rPr>
        <w:t>vlasnika –</w:t>
      </w:r>
      <w:r w:rsidRPr="00761EA5">
        <w:rPr>
          <w:rFonts w:ascii="Arial" w:hAnsi="Arial" w:cs="Arial"/>
          <w:spacing w:val="-6"/>
          <w:sz w:val="24"/>
          <w:szCs w:val="24"/>
        </w:rPr>
        <w:t xml:space="preserve"> </w:t>
      </w:r>
      <w:r w:rsidRPr="00761EA5">
        <w:rPr>
          <w:rFonts w:ascii="Arial" w:hAnsi="Arial" w:cs="Arial"/>
          <w:sz w:val="24"/>
          <w:szCs w:val="24"/>
        </w:rPr>
        <w:t>Izvadak</w:t>
      </w:r>
      <w:r w:rsidRPr="00761EA5">
        <w:rPr>
          <w:rFonts w:ascii="Arial" w:hAnsi="Arial" w:cs="Arial"/>
          <w:spacing w:val="-6"/>
          <w:sz w:val="24"/>
          <w:szCs w:val="24"/>
        </w:rPr>
        <w:t xml:space="preserve"> </w:t>
      </w:r>
      <w:r w:rsidRPr="00761EA5">
        <w:rPr>
          <w:rFonts w:ascii="Arial" w:hAnsi="Arial" w:cs="Arial"/>
          <w:sz w:val="24"/>
          <w:szCs w:val="24"/>
        </w:rPr>
        <w:t>iz</w:t>
      </w:r>
      <w:r w:rsidRPr="00761EA5">
        <w:rPr>
          <w:rFonts w:ascii="Arial" w:hAnsi="Arial" w:cs="Arial"/>
          <w:spacing w:val="-5"/>
          <w:sz w:val="24"/>
          <w:szCs w:val="24"/>
        </w:rPr>
        <w:t xml:space="preserve"> </w:t>
      </w:r>
      <w:r w:rsidRPr="00761EA5">
        <w:rPr>
          <w:rFonts w:ascii="Arial" w:hAnsi="Arial" w:cs="Arial"/>
          <w:sz w:val="24"/>
          <w:szCs w:val="24"/>
        </w:rPr>
        <w:t>RSV</w:t>
      </w:r>
      <w:r w:rsidRPr="00761EA5">
        <w:rPr>
          <w:rFonts w:ascii="Arial" w:hAnsi="Arial" w:cs="Arial"/>
          <w:spacing w:val="-4"/>
          <w:sz w:val="24"/>
          <w:szCs w:val="24"/>
        </w:rPr>
        <w:t xml:space="preserve"> </w:t>
      </w:r>
      <w:r w:rsidRPr="00761EA5">
        <w:rPr>
          <w:rFonts w:ascii="Arial" w:hAnsi="Arial" w:cs="Arial"/>
          <w:sz w:val="24"/>
          <w:szCs w:val="24"/>
        </w:rPr>
        <w:t>u</w:t>
      </w:r>
      <w:r w:rsidRPr="00761EA5">
        <w:rPr>
          <w:rFonts w:ascii="Arial" w:hAnsi="Arial" w:cs="Arial"/>
          <w:spacing w:val="-6"/>
          <w:sz w:val="24"/>
          <w:szCs w:val="24"/>
        </w:rPr>
        <w:t xml:space="preserve"> </w:t>
      </w:r>
      <w:r w:rsidRPr="00761EA5">
        <w:rPr>
          <w:rFonts w:ascii="Arial" w:hAnsi="Arial" w:cs="Arial"/>
          <w:spacing w:val="-2"/>
          <w:sz w:val="24"/>
          <w:szCs w:val="24"/>
        </w:rPr>
        <w:t>prilogu</w:t>
      </w:r>
    </w:p>
    <w:p w:rsidRPr="00761EA5" w:rsidR="00D95DD7" w:rsidP="00D95DD7" w:rsidRDefault="00D95DD7" w14:paraId="44EAF233" w14:textId="77777777">
      <w:pPr>
        <w:pStyle w:val="Odlomakpopisa"/>
        <w:widowControl w:val="false"/>
        <w:numPr>
          <w:ilvl w:val="1"/>
          <w:numId w:val="6"/>
        </w:numPr>
        <w:tabs>
          <w:tab w:val="left" w:pos="743"/>
        </w:tabs>
        <w:autoSpaceDE w:val="false"/>
        <w:autoSpaceDN w:val="false"/>
        <w:spacing w:before="17" w:after="0" w:line="259" w:lineRule="auto"/>
        <w:ind w:right="19"/>
        <w:contextualSpacing w:val="false"/>
        <w:jc w:val="both"/>
        <w:rPr>
          <w:rFonts w:ascii="Arial" w:hAnsi="Arial" w:cs="Arial"/>
          <w:sz w:val="24"/>
          <w:szCs w:val="24"/>
        </w:rPr>
      </w:pPr>
      <w:r w:rsidRPr="00761EA5">
        <w:rPr>
          <w:rFonts w:ascii="Arial" w:hAnsi="Arial" w:cs="Arial"/>
          <w:sz w:val="24"/>
          <w:szCs w:val="24"/>
        </w:rPr>
        <w:t>stupila</w:t>
      </w:r>
      <w:r w:rsidRPr="00761EA5">
        <w:rPr>
          <w:rFonts w:ascii="Arial" w:hAnsi="Arial" w:cs="Arial"/>
          <w:spacing w:val="-13"/>
          <w:sz w:val="24"/>
          <w:szCs w:val="24"/>
        </w:rPr>
        <w:t xml:space="preserve"> </w:t>
      </w:r>
      <w:r w:rsidRPr="00761EA5">
        <w:rPr>
          <w:rFonts w:ascii="Arial" w:hAnsi="Arial" w:cs="Arial"/>
          <w:sz w:val="24"/>
          <w:szCs w:val="24"/>
        </w:rPr>
        <w:t>u</w:t>
      </w:r>
      <w:r w:rsidRPr="00761EA5">
        <w:rPr>
          <w:rFonts w:ascii="Arial" w:hAnsi="Arial" w:cs="Arial"/>
          <w:spacing w:val="-13"/>
          <w:sz w:val="24"/>
          <w:szCs w:val="24"/>
        </w:rPr>
        <w:t xml:space="preserve"> </w:t>
      </w:r>
      <w:r w:rsidRPr="00761EA5">
        <w:rPr>
          <w:rFonts w:ascii="Arial" w:hAnsi="Arial" w:cs="Arial"/>
          <w:sz w:val="24"/>
          <w:szCs w:val="24"/>
        </w:rPr>
        <w:t>telefonski</w:t>
      </w:r>
      <w:r w:rsidRPr="00761EA5">
        <w:rPr>
          <w:rFonts w:ascii="Arial" w:hAnsi="Arial" w:cs="Arial"/>
          <w:spacing w:val="-12"/>
          <w:sz w:val="24"/>
          <w:szCs w:val="24"/>
        </w:rPr>
        <w:t xml:space="preserve"> </w:t>
      </w:r>
      <w:r w:rsidRPr="00761EA5">
        <w:rPr>
          <w:rFonts w:ascii="Arial" w:hAnsi="Arial" w:cs="Arial"/>
          <w:sz w:val="24"/>
          <w:szCs w:val="24"/>
        </w:rPr>
        <w:t>kontakt</w:t>
      </w:r>
      <w:r w:rsidRPr="00761EA5">
        <w:rPr>
          <w:rFonts w:ascii="Arial" w:hAnsi="Arial" w:cs="Arial"/>
          <w:spacing w:val="-13"/>
          <w:sz w:val="24"/>
          <w:szCs w:val="24"/>
        </w:rPr>
        <w:t xml:space="preserve"> </w:t>
      </w:r>
      <w:r w:rsidRPr="00761EA5">
        <w:rPr>
          <w:rFonts w:ascii="Arial" w:hAnsi="Arial" w:cs="Arial"/>
          <w:sz w:val="24"/>
          <w:szCs w:val="24"/>
        </w:rPr>
        <w:t>sa</w:t>
      </w:r>
      <w:r w:rsidRPr="00761EA5">
        <w:rPr>
          <w:rFonts w:ascii="Arial" w:hAnsi="Arial" w:cs="Arial"/>
          <w:spacing w:val="-12"/>
          <w:sz w:val="24"/>
          <w:szCs w:val="24"/>
        </w:rPr>
        <w:t xml:space="preserve"> </w:t>
      </w:r>
      <w:r w:rsidRPr="00761EA5">
        <w:rPr>
          <w:rFonts w:ascii="Arial" w:hAnsi="Arial" w:cs="Arial"/>
          <w:sz w:val="24"/>
          <w:szCs w:val="24"/>
        </w:rPr>
        <w:t>ocem</w:t>
      </w:r>
      <w:r w:rsidRPr="00761EA5">
        <w:rPr>
          <w:rFonts w:ascii="Arial" w:hAnsi="Arial" w:cs="Arial"/>
          <w:spacing w:val="-13"/>
          <w:sz w:val="24"/>
          <w:szCs w:val="24"/>
        </w:rPr>
        <w:t xml:space="preserve"> </w:t>
      </w:r>
      <w:r w:rsidRPr="00761EA5">
        <w:rPr>
          <w:rFonts w:ascii="Arial" w:hAnsi="Arial" w:cs="Arial"/>
          <w:sz w:val="24"/>
          <w:szCs w:val="24"/>
        </w:rPr>
        <w:t>bivšeg</w:t>
      </w:r>
      <w:r w:rsidRPr="00761EA5">
        <w:rPr>
          <w:rFonts w:ascii="Arial" w:hAnsi="Arial" w:cs="Arial"/>
          <w:spacing w:val="-13"/>
          <w:sz w:val="24"/>
          <w:szCs w:val="24"/>
        </w:rPr>
        <w:t xml:space="preserve"> </w:t>
      </w:r>
      <w:r w:rsidRPr="00761EA5">
        <w:rPr>
          <w:rFonts w:ascii="Arial" w:hAnsi="Arial" w:cs="Arial"/>
          <w:sz w:val="24"/>
          <w:szCs w:val="24"/>
        </w:rPr>
        <w:t>zakonskog</w:t>
      </w:r>
      <w:r w:rsidRPr="00761EA5">
        <w:rPr>
          <w:rFonts w:ascii="Arial" w:hAnsi="Arial" w:cs="Arial"/>
          <w:spacing w:val="-13"/>
          <w:sz w:val="24"/>
          <w:szCs w:val="24"/>
        </w:rPr>
        <w:t xml:space="preserve"> </w:t>
      </w:r>
      <w:r w:rsidRPr="00761EA5">
        <w:rPr>
          <w:rFonts w:ascii="Arial" w:hAnsi="Arial" w:cs="Arial"/>
          <w:sz w:val="24"/>
          <w:szCs w:val="24"/>
        </w:rPr>
        <w:t>zastupnika</w:t>
      </w:r>
      <w:r w:rsidRPr="00761EA5">
        <w:rPr>
          <w:rFonts w:ascii="Arial" w:hAnsi="Arial" w:cs="Arial"/>
          <w:spacing w:val="-11"/>
          <w:sz w:val="24"/>
          <w:szCs w:val="24"/>
        </w:rPr>
        <w:t xml:space="preserve"> </w:t>
      </w:r>
      <w:r w:rsidRPr="00761EA5">
        <w:rPr>
          <w:rFonts w:ascii="Arial" w:hAnsi="Arial" w:cs="Arial"/>
          <w:sz w:val="24"/>
          <w:szCs w:val="24"/>
        </w:rPr>
        <w:t>i</w:t>
      </w:r>
      <w:r w:rsidRPr="00761EA5">
        <w:rPr>
          <w:rFonts w:ascii="Arial" w:hAnsi="Arial" w:cs="Arial"/>
          <w:spacing w:val="-13"/>
          <w:sz w:val="24"/>
          <w:szCs w:val="24"/>
        </w:rPr>
        <w:t xml:space="preserve"> </w:t>
      </w:r>
      <w:r w:rsidRPr="00761EA5">
        <w:rPr>
          <w:rFonts w:ascii="Arial" w:hAnsi="Arial" w:cs="Arial"/>
          <w:sz w:val="24"/>
          <w:szCs w:val="24"/>
        </w:rPr>
        <w:t>osnivača</w:t>
      </w:r>
      <w:r w:rsidRPr="00761EA5">
        <w:rPr>
          <w:rFonts w:ascii="Arial" w:hAnsi="Arial" w:cs="Arial"/>
          <w:spacing w:val="-13"/>
          <w:sz w:val="24"/>
          <w:szCs w:val="24"/>
        </w:rPr>
        <w:t xml:space="preserve"> </w:t>
      </w:r>
      <w:r w:rsidRPr="00761EA5">
        <w:rPr>
          <w:rFonts w:ascii="Arial" w:hAnsi="Arial" w:cs="Arial"/>
          <w:sz w:val="24"/>
          <w:szCs w:val="24"/>
        </w:rPr>
        <w:t>društva</w:t>
      </w:r>
      <w:r w:rsidRPr="00761EA5">
        <w:rPr>
          <w:rFonts w:ascii="Arial" w:hAnsi="Arial" w:cs="Arial"/>
          <w:spacing w:val="-11"/>
          <w:sz w:val="24"/>
          <w:szCs w:val="24"/>
        </w:rPr>
        <w:t xml:space="preserve"> </w:t>
      </w:r>
      <w:r w:rsidRPr="00761EA5">
        <w:rPr>
          <w:rFonts w:ascii="Arial" w:hAnsi="Arial" w:cs="Arial"/>
          <w:sz w:val="24"/>
          <w:szCs w:val="24"/>
        </w:rPr>
        <w:t xml:space="preserve">Stankom </w:t>
      </w:r>
      <w:r w:rsidRPr="00761EA5">
        <w:rPr>
          <w:rFonts w:ascii="Arial" w:hAnsi="Arial" w:cs="Arial"/>
          <w:spacing w:val="-2"/>
          <w:sz w:val="24"/>
          <w:szCs w:val="24"/>
        </w:rPr>
        <w:t>Biško,</w:t>
      </w:r>
      <w:r w:rsidRPr="00761EA5">
        <w:rPr>
          <w:rFonts w:ascii="Arial" w:hAnsi="Arial" w:cs="Arial"/>
          <w:spacing w:val="-12"/>
          <w:sz w:val="24"/>
          <w:szCs w:val="24"/>
        </w:rPr>
        <w:t xml:space="preserve"> </w:t>
      </w:r>
      <w:r w:rsidRPr="00761EA5">
        <w:rPr>
          <w:rFonts w:ascii="Arial" w:hAnsi="Arial" w:cs="Arial"/>
          <w:spacing w:val="-2"/>
          <w:sz w:val="24"/>
          <w:szCs w:val="24"/>
        </w:rPr>
        <w:t>informirao</w:t>
      </w:r>
      <w:r w:rsidRPr="00761EA5">
        <w:rPr>
          <w:rFonts w:ascii="Arial" w:hAnsi="Arial" w:cs="Arial"/>
          <w:spacing w:val="-12"/>
          <w:sz w:val="24"/>
          <w:szCs w:val="24"/>
        </w:rPr>
        <w:t xml:space="preserve"> </w:t>
      </w:r>
      <w:r w:rsidRPr="00761EA5">
        <w:rPr>
          <w:rFonts w:ascii="Arial" w:hAnsi="Arial" w:cs="Arial"/>
          <w:spacing w:val="-2"/>
          <w:sz w:val="24"/>
          <w:szCs w:val="24"/>
        </w:rPr>
        <w:t>me</w:t>
      </w:r>
      <w:r w:rsidRPr="00761EA5">
        <w:rPr>
          <w:rFonts w:ascii="Arial" w:hAnsi="Arial" w:cs="Arial"/>
          <w:spacing w:val="-12"/>
          <w:sz w:val="24"/>
          <w:szCs w:val="24"/>
        </w:rPr>
        <w:t xml:space="preserve"> </w:t>
      </w:r>
      <w:r w:rsidRPr="00761EA5">
        <w:rPr>
          <w:rFonts w:ascii="Arial" w:hAnsi="Arial" w:cs="Arial"/>
          <w:spacing w:val="-2"/>
          <w:sz w:val="24"/>
          <w:szCs w:val="24"/>
        </w:rPr>
        <w:t>da</w:t>
      </w:r>
      <w:r w:rsidRPr="00761EA5">
        <w:rPr>
          <w:rFonts w:ascii="Arial" w:hAnsi="Arial" w:cs="Arial"/>
          <w:spacing w:val="-12"/>
          <w:sz w:val="24"/>
          <w:szCs w:val="24"/>
        </w:rPr>
        <w:t xml:space="preserve"> </w:t>
      </w:r>
      <w:r w:rsidRPr="00761EA5">
        <w:rPr>
          <w:rFonts w:ascii="Arial" w:hAnsi="Arial" w:cs="Arial"/>
          <w:spacing w:val="-2"/>
          <w:sz w:val="24"/>
          <w:szCs w:val="24"/>
        </w:rPr>
        <w:t>se</w:t>
      </w:r>
      <w:r w:rsidRPr="00761EA5">
        <w:rPr>
          <w:rFonts w:ascii="Arial" w:hAnsi="Arial" w:cs="Arial"/>
          <w:spacing w:val="-11"/>
          <w:sz w:val="24"/>
          <w:szCs w:val="24"/>
        </w:rPr>
        <w:t xml:space="preserve"> </w:t>
      </w:r>
      <w:r w:rsidRPr="00761EA5">
        <w:rPr>
          <w:rFonts w:ascii="Arial" w:hAnsi="Arial" w:cs="Arial"/>
          <w:spacing w:val="-2"/>
          <w:sz w:val="24"/>
          <w:szCs w:val="24"/>
        </w:rPr>
        <w:t>Dužnik</w:t>
      </w:r>
      <w:r w:rsidRPr="00761EA5">
        <w:rPr>
          <w:rFonts w:ascii="Arial" w:hAnsi="Arial" w:cs="Arial"/>
          <w:spacing w:val="-11"/>
          <w:sz w:val="24"/>
          <w:szCs w:val="24"/>
        </w:rPr>
        <w:t xml:space="preserve"> </w:t>
      </w:r>
      <w:r w:rsidRPr="00761EA5">
        <w:rPr>
          <w:rFonts w:ascii="Arial" w:hAnsi="Arial" w:cs="Arial"/>
          <w:spacing w:val="-2"/>
          <w:sz w:val="24"/>
          <w:szCs w:val="24"/>
        </w:rPr>
        <w:t>bavi</w:t>
      </w:r>
      <w:r w:rsidRPr="00761EA5">
        <w:rPr>
          <w:rFonts w:ascii="Arial" w:hAnsi="Arial" w:cs="Arial"/>
          <w:spacing w:val="-12"/>
          <w:sz w:val="24"/>
          <w:szCs w:val="24"/>
        </w:rPr>
        <w:t xml:space="preserve"> </w:t>
      </w:r>
      <w:r w:rsidRPr="00761EA5">
        <w:rPr>
          <w:rFonts w:ascii="Arial" w:hAnsi="Arial" w:cs="Arial"/>
          <w:spacing w:val="-2"/>
          <w:sz w:val="24"/>
          <w:szCs w:val="24"/>
        </w:rPr>
        <w:t>ugostiteljstvom</w:t>
      </w:r>
      <w:r w:rsidRPr="00761EA5">
        <w:rPr>
          <w:rFonts w:ascii="Arial" w:hAnsi="Arial" w:cs="Arial"/>
          <w:spacing w:val="-6"/>
          <w:sz w:val="24"/>
          <w:szCs w:val="24"/>
        </w:rPr>
        <w:t xml:space="preserve"> </w:t>
      </w:r>
      <w:r w:rsidRPr="00761EA5">
        <w:rPr>
          <w:rFonts w:ascii="Arial" w:hAnsi="Arial" w:cs="Arial"/>
          <w:spacing w:val="-2"/>
          <w:sz w:val="24"/>
          <w:szCs w:val="24"/>
        </w:rPr>
        <w:t>u</w:t>
      </w:r>
      <w:r w:rsidRPr="00761EA5">
        <w:rPr>
          <w:rFonts w:ascii="Arial" w:hAnsi="Arial" w:cs="Arial"/>
          <w:spacing w:val="-12"/>
          <w:sz w:val="24"/>
          <w:szCs w:val="24"/>
        </w:rPr>
        <w:t xml:space="preserve"> </w:t>
      </w:r>
      <w:r w:rsidRPr="00761EA5">
        <w:rPr>
          <w:rFonts w:ascii="Arial" w:hAnsi="Arial" w:cs="Arial"/>
          <w:spacing w:val="-2"/>
          <w:sz w:val="24"/>
          <w:szCs w:val="24"/>
        </w:rPr>
        <w:t>Rogoznici,</w:t>
      </w:r>
      <w:r w:rsidRPr="00761EA5">
        <w:rPr>
          <w:rFonts w:ascii="Arial" w:hAnsi="Arial" w:cs="Arial"/>
          <w:spacing w:val="-12"/>
          <w:sz w:val="24"/>
          <w:szCs w:val="24"/>
        </w:rPr>
        <w:t xml:space="preserve"> </w:t>
      </w:r>
      <w:r w:rsidRPr="00761EA5">
        <w:rPr>
          <w:rFonts w:ascii="Arial" w:hAnsi="Arial" w:cs="Arial"/>
          <w:spacing w:val="-2"/>
          <w:sz w:val="24"/>
          <w:szCs w:val="24"/>
        </w:rPr>
        <w:t>prate</w:t>
      </w:r>
      <w:r w:rsidRPr="00761EA5">
        <w:rPr>
          <w:rFonts w:ascii="Arial" w:hAnsi="Arial" w:cs="Arial"/>
          <w:spacing w:val="-12"/>
          <w:sz w:val="24"/>
          <w:szCs w:val="24"/>
        </w:rPr>
        <w:t xml:space="preserve"> </w:t>
      </w:r>
      <w:r w:rsidRPr="00761EA5">
        <w:rPr>
          <w:rFonts w:ascii="Arial" w:hAnsi="Arial" w:cs="Arial"/>
          <w:spacing w:val="-2"/>
          <w:sz w:val="24"/>
          <w:szCs w:val="24"/>
        </w:rPr>
        <w:t>turističku</w:t>
      </w:r>
      <w:r w:rsidRPr="00761EA5">
        <w:rPr>
          <w:rFonts w:ascii="Arial" w:hAnsi="Arial" w:cs="Arial"/>
          <w:spacing w:val="-12"/>
          <w:sz w:val="24"/>
          <w:szCs w:val="24"/>
        </w:rPr>
        <w:t xml:space="preserve"> </w:t>
      </w:r>
      <w:r w:rsidRPr="00761EA5">
        <w:rPr>
          <w:rFonts w:ascii="Arial" w:hAnsi="Arial" w:cs="Arial"/>
          <w:spacing w:val="-2"/>
          <w:sz w:val="24"/>
          <w:szCs w:val="24"/>
        </w:rPr>
        <w:t>sezonu,</w:t>
      </w:r>
      <w:r w:rsidRPr="00761EA5">
        <w:rPr>
          <w:rFonts w:ascii="Arial" w:hAnsi="Arial" w:cs="Arial"/>
          <w:spacing w:val="-10"/>
          <w:sz w:val="24"/>
          <w:szCs w:val="24"/>
        </w:rPr>
        <w:t xml:space="preserve"> </w:t>
      </w:r>
      <w:r w:rsidRPr="00761EA5">
        <w:rPr>
          <w:rFonts w:ascii="Arial" w:hAnsi="Arial" w:cs="Arial"/>
          <w:spacing w:val="-2"/>
          <w:sz w:val="24"/>
          <w:szCs w:val="24"/>
        </w:rPr>
        <w:t xml:space="preserve">da </w:t>
      </w:r>
      <w:r w:rsidRPr="00761EA5">
        <w:rPr>
          <w:rFonts w:ascii="Arial" w:hAnsi="Arial" w:cs="Arial"/>
          <w:sz w:val="24"/>
          <w:szCs w:val="24"/>
        </w:rPr>
        <w:t>su</w:t>
      </w:r>
      <w:r w:rsidRPr="00761EA5">
        <w:rPr>
          <w:rFonts w:ascii="Arial" w:hAnsi="Arial" w:cs="Arial"/>
          <w:spacing w:val="-8"/>
          <w:sz w:val="24"/>
          <w:szCs w:val="24"/>
        </w:rPr>
        <w:t xml:space="preserve"> </w:t>
      </w:r>
      <w:r w:rsidRPr="00761EA5">
        <w:rPr>
          <w:rFonts w:ascii="Arial" w:hAnsi="Arial" w:cs="Arial"/>
          <w:sz w:val="24"/>
          <w:szCs w:val="24"/>
        </w:rPr>
        <w:t>na</w:t>
      </w:r>
      <w:r w:rsidRPr="00761EA5">
        <w:rPr>
          <w:rFonts w:ascii="Arial" w:hAnsi="Arial" w:cs="Arial"/>
          <w:spacing w:val="-9"/>
          <w:sz w:val="24"/>
          <w:szCs w:val="24"/>
        </w:rPr>
        <w:t xml:space="preserve"> </w:t>
      </w:r>
      <w:r w:rsidRPr="00761EA5">
        <w:rPr>
          <w:rFonts w:ascii="Arial" w:hAnsi="Arial" w:cs="Arial"/>
          <w:sz w:val="24"/>
          <w:szCs w:val="24"/>
        </w:rPr>
        <w:t>račun</w:t>
      </w:r>
      <w:r w:rsidRPr="00761EA5">
        <w:rPr>
          <w:rFonts w:ascii="Arial" w:hAnsi="Arial" w:cs="Arial"/>
          <w:spacing w:val="-9"/>
          <w:sz w:val="24"/>
          <w:szCs w:val="24"/>
        </w:rPr>
        <w:t xml:space="preserve"> </w:t>
      </w:r>
      <w:r w:rsidRPr="00761EA5">
        <w:rPr>
          <w:rFonts w:ascii="Arial" w:hAnsi="Arial" w:cs="Arial"/>
          <w:sz w:val="24"/>
          <w:szCs w:val="24"/>
        </w:rPr>
        <w:t>trebale</w:t>
      </w:r>
      <w:r w:rsidRPr="00761EA5">
        <w:rPr>
          <w:rFonts w:ascii="Arial" w:hAnsi="Arial" w:cs="Arial"/>
          <w:spacing w:val="-8"/>
          <w:sz w:val="24"/>
          <w:szCs w:val="24"/>
        </w:rPr>
        <w:t xml:space="preserve"> </w:t>
      </w:r>
      <w:r w:rsidRPr="00761EA5">
        <w:rPr>
          <w:rFonts w:ascii="Arial" w:hAnsi="Arial" w:cs="Arial"/>
          <w:sz w:val="24"/>
          <w:szCs w:val="24"/>
        </w:rPr>
        <w:t>sjedati</w:t>
      </w:r>
      <w:r w:rsidRPr="00761EA5">
        <w:rPr>
          <w:rFonts w:ascii="Arial" w:hAnsi="Arial" w:cs="Arial"/>
          <w:spacing w:val="-7"/>
          <w:sz w:val="24"/>
          <w:szCs w:val="24"/>
        </w:rPr>
        <w:t xml:space="preserve"> </w:t>
      </w:r>
      <w:r w:rsidRPr="00761EA5">
        <w:rPr>
          <w:rFonts w:ascii="Arial" w:hAnsi="Arial" w:cs="Arial"/>
          <w:sz w:val="24"/>
          <w:szCs w:val="24"/>
        </w:rPr>
        <w:t>kartične</w:t>
      </w:r>
      <w:r w:rsidRPr="00761EA5">
        <w:rPr>
          <w:rFonts w:ascii="Arial" w:hAnsi="Arial" w:cs="Arial"/>
          <w:spacing w:val="-9"/>
          <w:sz w:val="24"/>
          <w:szCs w:val="24"/>
        </w:rPr>
        <w:t xml:space="preserve"> </w:t>
      </w:r>
      <w:r w:rsidRPr="00761EA5">
        <w:rPr>
          <w:rFonts w:ascii="Arial" w:hAnsi="Arial" w:cs="Arial"/>
          <w:sz w:val="24"/>
          <w:szCs w:val="24"/>
        </w:rPr>
        <w:t>uplate</w:t>
      </w:r>
      <w:r w:rsidRPr="00761EA5">
        <w:rPr>
          <w:rFonts w:ascii="Arial" w:hAnsi="Arial" w:cs="Arial"/>
          <w:spacing w:val="-8"/>
          <w:sz w:val="24"/>
          <w:szCs w:val="24"/>
        </w:rPr>
        <w:t xml:space="preserve"> </w:t>
      </w:r>
      <w:r w:rsidRPr="00761EA5">
        <w:rPr>
          <w:rFonts w:ascii="Arial" w:hAnsi="Arial" w:cs="Arial"/>
          <w:sz w:val="24"/>
          <w:szCs w:val="24"/>
        </w:rPr>
        <w:t>iz</w:t>
      </w:r>
      <w:r w:rsidRPr="00761EA5">
        <w:rPr>
          <w:rFonts w:ascii="Arial" w:hAnsi="Arial" w:cs="Arial"/>
          <w:spacing w:val="-7"/>
          <w:sz w:val="24"/>
          <w:szCs w:val="24"/>
        </w:rPr>
        <w:t xml:space="preserve"> </w:t>
      </w:r>
      <w:r w:rsidRPr="00761EA5">
        <w:rPr>
          <w:rFonts w:ascii="Arial" w:hAnsi="Arial" w:cs="Arial"/>
          <w:sz w:val="24"/>
          <w:szCs w:val="24"/>
        </w:rPr>
        <w:t>restorana</w:t>
      </w:r>
      <w:r w:rsidRPr="00761EA5">
        <w:rPr>
          <w:rFonts w:ascii="Arial" w:hAnsi="Arial" w:cs="Arial"/>
          <w:spacing w:val="-7"/>
          <w:sz w:val="24"/>
          <w:szCs w:val="24"/>
        </w:rPr>
        <w:t xml:space="preserve"> </w:t>
      </w:r>
      <w:r w:rsidRPr="00761EA5">
        <w:rPr>
          <w:rFonts w:ascii="Arial" w:hAnsi="Arial" w:cs="Arial"/>
          <w:sz w:val="24"/>
          <w:szCs w:val="24"/>
        </w:rPr>
        <w:t>kroz</w:t>
      </w:r>
      <w:r w:rsidRPr="00761EA5">
        <w:rPr>
          <w:rFonts w:ascii="Arial" w:hAnsi="Arial" w:cs="Arial"/>
          <w:spacing w:val="-7"/>
          <w:sz w:val="24"/>
          <w:szCs w:val="24"/>
        </w:rPr>
        <w:t xml:space="preserve"> </w:t>
      </w:r>
      <w:r w:rsidRPr="00761EA5">
        <w:rPr>
          <w:rFonts w:ascii="Arial" w:hAnsi="Arial" w:cs="Arial"/>
          <w:sz w:val="24"/>
          <w:szCs w:val="24"/>
        </w:rPr>
        <w:t>cijeli</w:t>
      </w:r>
      <w:r w:rsidRPr="00761EA5">
        <w:rPr>
          <w:rFonts w:ascii="Arial" w:hAnsi="Arial" w:cs="Arial"/>
          <w:spacing w:val="-9"/>
          <w:sz w:val="24"/>
          <w:szCs w:val="24"/>
        </w:rPr>
        <w:t xml:space="preserve"> </w:t>
      </w:r>
      <w:r w:rsidRPr="00761EA5">
        <w:rPr>
          <w:rFonts w:ascii="Arial" w:hAnsi="Arial" w:cs="Arial"/>
          <w:sz w:val="24"/>
          <w:szCs w:val="24"/>
        </w:rPr>
        <w:t>srpanj a</w:t>
      </w:r>
      <w:r w:rsidRPr="00761EA5">
        <w:rPr>
          <w:rFonts w:ascii="Arial" w:hAnsi="Arial" w:cs="Arial"/>
          <w:spacing w:val="-8"/>
          <w:sz w:val="24"/>
          <w:szCs w:val="24"/>
        </w:rPr>
        <w:t xml:space="preserve"> </w:t>
      </w:r>
      <w:r w:rsidRPr="00761EA5">
        <w:rPr>
          <w:rFonts w:ascii="Arial" w:hAnsi="Arial" w:cs="Arial"/>
          <w:sz w:val="24"/>
          <w:szCs w:val="24"/>
        </w:rPr>
        <w:t>ne</w:t>
      </w:r>
      <w:r w:rsidRPr="00761EA5">
        <w:rPr>
          <w:rFonts w:ascii="Arial" w:hAnsi="Arial" w:cs="Arial"/>
          <w:spacing w:val="-9"/>
          <w:sz w:val="24"/>
          <w:szCs w:val="24"/>
        </w:rPr>
        <w:t xml:space="preserve"> </w:t>
      </w:r>
      <w:r w:rsidRPr="00761EA5">
        <w:rPr>
          <w:rFonts w:ascii="Arial" w:hAnsi="Arial" w:cs="Arial"/>
          <w:sz w:val="24"/>
          <w:szCs w:val="24"/>
        </w:rPr>
        <w:t>samo</w:t>
      </w:r>
      <w:r w:rsidRPr="00761EA5">
        <w:rPr>
          <w:rFonts w:ascii="Arial" w:hAnsi="Arial" w:cs="Arial"/>
          <w:spacing w:val="-7"/>
          <w:sz w:val="24"/>
          <w:szCs w:val="24"/>
        </w:rPr>
        <w:t xml:space="preserve"> </w:t>
      </w:r>
      <w:r w:rsidRPr="00761EA5">
        <w:rPr>
          <w:rFonts w:ascii="Arial" w:hAnsi="Arial" w:cs="Arial"/>
          <w:sz w:val="24"/>
          <w:szCs w:val="24"/>
        </w:rPr>
        <w:t>ono</w:t>
      </w:r>
      <w:r w:rsidRPr="00761EA5">
        <w:rPr>
          <w:rFonts w:ascii="Arial" w:hAnsi="Arial" w:cs="Arial"/>
          <w:spacing w:val="-8"/>
          <w:sz w:val="24"/>
          <w:szCs w:val="24"/>
        </w:rPr>
        <w:t xml:space="preserve"> </w:t>
      </w:r>
      <w:r w:rsidRPr="00761EA5">
        <w:rPr>
          <w:rFonts w:ascii="Arial" w:hAnsi="Arial" w:cs="Arial"/>
          <w:sz w:val="24"/>
          <w:szCs w:val="24"/>
        </w:rPr>
        <w:t>što</w:t>
      </w:r>
      <w:r w:rsidRPr="00761EA5">
        <w:rPr>
          <w:rFonts w:ascii="Arial" w:hAnsi="Arial" w:cs="Arial"/>
          <w:spacing w:val="-7"/>
          <w:sz w:val="24"/>
          <w:szCs w:val="24"/>
        </w:rPr>
        <w:t xml:space="preserve"> </w:t>
      </w:r>
      <w:r w:rsidRPr="00761EA5">
        <w:rPr>
          <w:rFonts w:ascii="Arial" w:hAnsi="Arial" w:cs="Arial"/>
          <w:sz w:val="24"/>
          <w:szCs w:val="24"/>
        </w:rPr>
        <w:t>je vidljivo</w:t>
      </w:r>
      <w:r w:rsidRPr="00761EA5">
        <w:rPr>
          <w:rFonts w:ascii="Arial" w:hAnsi="Arial" w:cs="Arial"/>
          <w:spacing w:val="-14"/>
          <w:sz w:val="24"/>
          <w:szCs w:val="24"/>
        </w:rPr>
        <w:t xml:space="preserve"> </w:t>
      </w:r>
      <w:r w:rsidRPr="00761EA5">
        <w:rPr>
          <w:rFonts w:ascii="Arial" w:hAnsi="Arial" w:cs="Arial"/>
          <w:sz w:val="24"/>
          <w:szCs w:val="24"/>
        </w:rPr>
        <w:t>u</w:t>
      </w:r>
      <w:r w:rsidRPr="00761EA5">
        <w:rPr>
          <w:rFonts w:ascii="Arial" w:hAnsi="Arial" w:cs="Arial"/>
          <w:spacing w:val="-14"/>
          <w:sz w:val="24"/>
          <w:szCs w:val="24"/>
        </w:rPr>
        <w:t xml:space="preserve"> </w:t>
      </w:r>
      <w:r w:rsidRPr="00761EA5">
        <w:rPr>
          <w:rFonts w:ascii="Arial" w:hAnsi="Arial" w:cs="Arial"/>
          <w:sz w:val="24"/>
          <w:szCs w:val="24"/>
        </w:rPr>
        <w:t>FINA</w:t>
      </w:r>
      <w:r w:rsidRPr="00761EA5">
        <w:rPr>
          <w:rFonts w:ascii="Arial" w:hAnsi="Arial" w:cs="Arial"/>
          <w:spacing w:val="-14"/>
          <w:sz w:val="24"/>
          <w:szCs w:val="24"/>
        </w:rPr>
        <w:t xml:space="preserve"> </w:t>
      </w:r>
      <w:r w:rsidRPr="00761EA5">
        <w:rPr>
          <w:rFonts w:ascii="Arial" w:hAnsi="Arial" w:cs="Arial"/>
          <w:sz w:val="24"/>
          <w:szCs w:val="24"/>
        </w:rPr>
        <w:t>očevidniku</w:t>
      </w:r>
      <w:r w:rsidRPr="00761EA5">
        <w:rPr>
          <w:rFonts w:ascii="Arial" w:hAnsi="Arial" w:cs="Arial"/>
          <w:spacing w:val="-12"/>
          <w:sz w:val="24"/>
          <w:szCs w:val="24"/>
        </w:rPr>
        <w:t xml:space="preserve"> </w:t>
      </w:r>
      <w:r w:rsidRPr="00761EA5">
        <w:rPr>
          <w:rFonts w:ascii="Arial" w:hAnsi="Arial" w:cs="Arial"/>
          <w:sz w:val="24"/>
          <w:szCs w:val="24"/>
        </w:rPr>
        <w:t>(do</w:t>
      </w:r>
      <w:r w:rsidRPr="00761EA5">
        <w:rPr>
          <w:rFonts w:ascii="Arial" w:hAnsi="Arial" w:cs="Arial"/>
          <w:spacing w:val="-12"/>
          <w:sz w:val="24"/>
          <w:szCs w:val="24"/>
        </w:rPr>
        <w:t xml:space="preserve"> </w:t>
      </w:r>
      <w:r w:rsidRPr="00761EA5">
        <w:rPr>
          <w:rFonts w:ascii="Arial" w:hAnsi="Arial" w:cs="Arial"/>
          <w:sz w:val="24"/>
          <w:szCs w:val="24"/>
        </w:rPr>
        <w:t>18.07.2025.),</w:t>
      </w:r>
      <w:r w:rsidRPr="00761EA5">
        <w:rPr>
          <w:rFonts w:ascii="Arial" w:hAnsi="Arial" w:cs="Arial"/>
          <w:spacing w:val="-10"/>
          <w:sz w:val="24"/>
          <w:szCs w:val="24"/>
        </w:rPr>
        <w:t xml:space="preserve"> </w:t>
      </w:r>
      <w:r w:rsidRPr="00761EA5">
        <w:rPr>
          <w:rFonts w:ascii="Arial" w:hAnsi="Arial" w:cs="Arial"/>
          <w:sz w:val="24"/>
          <w:szCs w:val="24"/>
        </w:rPr>
        <w:t>žele</w:t>
      </w:r>
      <w:r w:rsidRPr="00761EA5">
        <w:rPr>
          <w:rFonts w:ascii="Arial" w:hAnsi="Arial" w:cs="Arial"/>
          <w:spacing w:val="-12"/>
          <w:sz w:val="24"/>
          <w:szCs w:val="24"/>
        </w:rPr>
        <w:t xml:space="preserve"> </w:t>
      </w:r>
      <w:r w:rsidRPr="00761EA5">
        <w:rPr>
          <w:rFonts w:ascii="Arial" w:hAnsi="Arial" w:cs="Arial"/>
          <w:sz w:val="24"/>
          <w:szCs w:val="24"/>
        </w:rPr>
        <w:t>nastaviti</w:t>
      </w:r>
      <w:r w:rsidRPr="00761EA5">
        <w:rPr>
          <w:rFonts w:ascii="Arial" w:hAnsi="Arial" w:cs="Arial"/>
          <w:spacing w:val="-11"/>
          <w:sz w:val="24"/>
          <w:szCs w:val="24"/>
        </w:rPr>
        <w:t xml:space="preserve"> </w:t>
      </w:r>
      <w:r w:rsidRPr="00761EA5">
        <w:rPr>
          <w:rFonts w:ascii="Arial" w:hAnsi="Arial" w:cs="Arial"/>
          <w:sz w:val="24"/>
          <w:szCs w:val="24"/>
        </w:rPr>
        <w:t>poslovati.</w:t>
      </w:r>
      <w:r w:rsidRPr="00761EA5">
        <w:rPr>
          <w:rFonts w:ascii="Arial" w:hAnsi="Arial" w:cs="Arial"/>
          <w:spacing w:val="-10"/>
          <w:sz w:val="24"/>
          <w:szCs w:val="24"/>
        </w:rPr>
        <w:t xml:space="preserve"> </w:t>
      </w:r>
      <w:r w:rsidRPr="00761EA5">
        <w:rPr>
          <w:rFonts w:ascii="Arial" w:hAnsi="Arial" w:cs="Arial"/>
          <w:sz w:val="24"/>
          <w:szCs w:val="24"/>
        </w:rPr>
        <w:t>Dogovorili</w:t>
      </w:r>
      <w:r w:rsidRPr="00761EA5">
        <w:rPr>
          <w:rFonts w:ascii="Arial" w:hAnsi="Arial" w:cs="Arial"/>
          <w:spacing w:val="-11"/>
          <w:sz w:val="24"/>
          <w:szCs w:val="24"/>
        </w:rPr>
        <w:t xml:space="preserve"> </w:t>
      </w:r>
      <w:r w:rsidRPr="00761EA5">
        <w:rPr>
          <w:rFonts w:ascii="Arial" w:hAnsi="Arial" w:cs="Arial"/>
          <w:sz w:val="24"/>
          <w:szCs w:val="24"/>
        </w:rPr>
        <w:t>smo</w:t>
      </w:r>
      <w:r w:rsidRPr="00761EA5">
        <w:rPr>
          <w:rFonts w:ascii="Arial" w:hAnsi="Arial" w:cs="Arial"/>
          <w:spacing w:val="-12"/>
          <w:sz w:val="24"/>
          <w:szCs w:val="24"/>
        </w:rPr>
        <w:t xml:space="preserve"> </w:t>
      </w:r>
      <w:r w:rsidRPr="00761EA5">
        <w:rPr>
          <w:rFonts w:ascii="Arial" w:hAnsi="Arial" w:cs="Arial"/>
          <w:sz w:val="24"/>
          <w:szCs w:val="24"/>
        </w:rPr>
        <w:t xml:space="preserve">sastanak nakon godišnjih odmora , kad gospodin bude u Zagrebu a do tada će mi poslati broj </w:t>
      </w:r>
      <w:r w:rsidRPr="00761EA5">
        <w:rPr>
          <w:rFonts w:ascii="Arial" w:hAnsi="Arial" w:cs="Arial"/>
          <w:spacing w:val="-2"/>
          <w:sz w:val="24"/>
          <w:szCs w:val="24"/>
        </w:rPr>
        <w:t>knjigovodstva.</w:t>
      </w:r>
    </w:p>
    <w:p w:rsidRPr="00761EA5" w:rsidR="00D95DD7" w:rsidP="00D95DD7" w:rsidRDefault="00D95DD7" w14:paraId="045A7123" w14:textId="77777777">
      <w:pPr>
        <w:pStyle w:val="Tijeloteksta"/>
        <w:spacing w:line="259" w:lineRule="auto"/>
        <w:ind w:left="743" w:right="19"/>
        <w:rPr>
          <w:rFonts w:cs="Arial"/>
          <w:szCs w:val="24"/>
        </w:rPr>
      </w:pPr>
      <w:r w:rsidRPr="00761EA5">
        <w:rPr>
          <w:rFonts w:cs="Arial"/>
          <w:szCs w:val="24"/>
        </w:rPr>
        <w:t>Kako</w:t>
      </w:r>
      <w:r w:rsidRPr="00761EA5">
        <w:rPr>
          <w:rFonts w:cs="Arial"/>
          <w:spacing w:val="-7"/>
          <w:szCs w:val="24"/>
        </w:rPr>
        <w:t xml:space="preserve"> </w:t>
      </w:r>
      <w:r w:rsidRPr="00761EA5">
        <w:rPr>
          <w:rFonts w:cs="Arial"/>
          <w:szCs w:val="24"/>
        </w:rPr>
        <w:t>sam</w:t>
      </w:r>
      <w:r w:rsidRPr="00761EA5">
        <w:rPr>
          <w:rFonts w:cs="Arial"/>
          <w:spacing w:val="-6"/>
          <w:szCs w:val="24"/>
        </w:rPr>
        <w:t xml:space="preserve"> </w:t>
      </w:r>
      <w:r w:rsidRPr="00761EA5">
        <w:rPr>
          <w:rFonts w:cs="Arial"/>
          <w:szCs w:val="24"/>
        </w:rPr>
        <w:t>tražila</w:t>
      </w:r>
      <w:r w:rsidRPr="00761EA5">
        <w:rPr>
          <w:rFonts w:cs="Arial"/>
          <w:spacing w:val="-7"/>
          <w:szCs w:val="24"/>
        </w:rPr>
        <w:t xml:space="preserve"> </w:t>
      </w:r>
      <w:r w:rsidRPr="00761EA5">
        <w:rPr>
          <w:rFonts w:cs="Arial"/>
          <w:szCs w:val="24"/>
        </w:rPr>
        <w:t>u</w:t>
      </w:r>
      <w:r w:rsidRPr="00761EA5">
        <w:rPr>
          <w:rFonts w:cs="Arial"/>
          <w:spacing w:val="-6"/>
          <w:szCs w:val="24"/>
        </w:rPr>
        <w:t xml:space="preserve"> </w:t>
      </w:r>
      <w:r w:rsidRPr="00761EA5">
        <w:rPr>
          <w:rFonts w:cs="Arial"/>
          <w:szCs w:val="24"/>
        </w:rPr>
        <w:t>posjed</w:t>
      </w:r>
      <w:r w:rsidRPr="00761EA5">
        <w:rPr>
          <w:rFonts w:cs="Arial"/>
          <w:spacing w:val="-2"/>
          <w:szCs w:val="24"/>
        </w:rPr>
        <w:t xml:space="preserve"> </w:t>
      </w:r>
      <w:r w:rsidRPr="00761EA5">
        <w:rPr>
          <w:rFonts w:cs="Arial"/>
          <w:szCs w:val="24"/>
        </w:rPr>
        <w:t>vozilo</w:t>
      </w:r>
      <w:r w:rsidRPr="00761EA5">
        <w:rPr>
          <w:rFonts w:cs="Arial"/>
          <w:spacing w:val="-6"/>
          <w:szCs w:val="24"/>
        </w:rPr>
        <w:t xml:space="preserve"> </w:t>
      </w:r>
      <w:r w:rsidRPr="00761EA5">
        <w:rPr>
          <w:rFonts w:cs="Arial"/>
          <w:szCs w:val="24"/>
        </w:rPr>
        <w:t>i</w:t>
      </w:r>
      <w:r w:rsidRPr="00761EA5">
        <w:rPr>
          <w:rFonts w:cs="Arial"/>
          <w:spacing w:val="-8"/>
          <w:szCs w:val="24"/>
        </w:rPr>
        <w:t xml:space="preserve"> </w:t>
      </w:r>
      <w:r w:rsidRPr="00761EA5">
        <w:rPr>
          <w:rFonts w:cs="Arial"/>
          <w:szCs w:val="24"/>
        </w:rPr>
        <w:t>moped</w:t>
      </w:r>
      <w:r w:rsidRPr="00761EA5">
        <w:rPr>
          <w:rFonts w:cs="Arial"/>
          <w:spacing w:val="-7"/>
          <w:szCs w:val="24"/>
        </w:rPr>
        <w:t xml:space="preserve"> </w:t>
      </w:r>
      <w:r w:rsidRPr="00761EA5">
        <w:rPr>
          <w:rFonts w:cs="Arial"/>
          <w:szCs w:val="24"/>
        </w:rPr>
        <w:t>koji</w:t>
      </w:r>
      <w:r w:rsidRPr="00761EA5">
        <w:rPr>
          <w:rFonts w:cs="Arial"/>
          <w:spacing w:val="-8"/>
          <w:szCs w:val="24"/>
        </w:rPr>
        <w:t xml:space="preserve"> </w:t>
      </w:r>
      <w:r w:rsidRPr="00761EA5">
        <w:rPr>
          <w:rFonts w:cs="Arial"/>
          <w:szCs w:val="24"/>
        </w:rPr>
        <w:t>su</w:t>
      </w:r>
      <w:r w:rsidRPr="00761EA5">
        <w:rPr>
          <w:rFonts w:cs="Arial"/>
          <w:spacing w:val="-7"/>
          <w:szCs w:val="24"/>
        </w:rPr>
        <w:t xml:space="preserve"> </w:t>
      </w:r>
      <w:r w:rsidRPr="00761EA5">
        <w:rPr>
          <w:rFonts w:cs="Arial"/>
          <w:szCs w:val="24"/>
        </w:rPr>
        <w:t>navedeni</w:t>
      </w:r>
      <w:r w:rsidRPr="00761EA5">
        <w:rPr>
          <w:rFonts w:cs="Arial"/>
          <w:spacing w:val="-8"/>
          <w:szCs w:val="24"/>
        </w:rPr>
        <w:t xml:space="preserve"> </w:t>
      </w:r>
      <w:r w:rsidRPr="00761EA5">
        <w:rPr>
          <w:rFonts w:cs="Arial"/>
          <w:szCs w:val="24"/>
        </w:rPr>
        <w:t>u</w:t>
      </w:r>
      <w:r w:rsidRPr="00761EA5">
        <w:rPr>
          <w:rFonts w:cs="Arial"/>
          <w:spacing w:val="-6"/>
          <w:szCs w:val="24"/>
        </w:rPr>
        <w:t xml:space="preserve"> </w:t>
      </w:r>
      <w:r w:rsidRPr="00761EA5">
        <w:rPr>
          <w:rFonts w:cs="Arial"/>
          <w:szCs w:val="24"/>
        </w:rPr>
        <w:t>Potvrdi</w:t>
      </w:r>
      <w:r w:rsidRPr="00761EA5">
        <w:rPr>
          <w:rFonts w:cs="Arial"/>
          <w:spacing w:val="-7"/>
          <w:szCs w:val="24"/>
        </w:rPr>
        <w:t xml:space="preserve"> </w:t>
      </w:r>
      <w:r w:rsidRPr="00761EA5">
        <w:rPr>
          <w:rFonts w:cs="Arial"/>
          <w:szCs w:val="24"/>
        </w:rPr>
        <w:t>iz</w:t>
      </w:r>
      <w:r w:rsidRPr="00761EA5">
        <w:rPr>
          <w:rFonts w:cs="Arial"/>
          <w:spacing w:val="-7"/>
          <w:szCs w:val="24"/>
        </w:rPr>
        <w:t xml:space="preserve"> </w:t>
      </w:r>
      <w:r w:rsidRPr="00761EA5">
        <w:rPr>
          <w:rFonts w:cs="Arial"/>
          <w:szCs w:val="24"/>
        </w:rPr>
        <w:t>registra</w:t>
      </w:r>
      <w:r w:rsidRPr="00761EA5">
        <w:rPr>
          <w:rFonts w:cs="Arial"/>
          <w:spacing w:val="-7"/>
          <w:szCs w:val="24"/>
        </w:rPr>
        <w:t xml:space="preserve"> </w:t>
      </w:r>
      <w:r w:rsidRPr="00761EA5">
        <w:rPr>
          <w:rFonts w:cs="Arial"/>
          <w:szCs w:val="24"/>
        </w:rPr>
        <w:t>vozila,</w:t>
      </w:r>
      <w:r w:rsidRPr="00761EA5">
        <w:rPr>
          <w:rFonts w:cs="Arial"/>
          <w:spacing w:val="-5"/>
          <w:szCs w:val="24"/>
        </w:rPr>
        <w:t xml:space="preserve"> </w:t>
      </w:r>
      <w:r w:rsidRPr="00761EA5">
        <w:rPr>
          <w:rFonts w:cs="Arial"/>
          <w:szCs w:val="24"/>
        </w:rPr>
        <w:t>izvjestio me je da su vozlio i moped u Rogoznici i usuglasili smo se da mu ih iznajmim na 4 mjeseca dok</w:t>
      </w:r>
      <w:r w:rsidRPr="00761EA5">
        <w:rPr>
          <w:rFonts w:cs="Arial"/>
          <w:spacing w:val="-5"/>
          <w:szCs w:val="24"/>
        </w:rPr>
        <w:t xml:space="preserve"> </w:t>
      </w:r>
      <w:r w:rsidRPr="00761EA5">
        <w:rPr>
          <w:rFonts w:cs="Arial"/>
          <w:szCs w:val="24"/>
        </w:rPr>
        <w:t>ne</w:t>
      </w:r>
      <w:r w:rsidRPr="00761EA5">
        <w:rPr>
          <w:rFonts w:cs="Arial"/>
          <w:spacing w:val="-4"/>
          <w:szCs w:val="24"/>
        </w:rPr>
        <w:t xml:space="preserve"> </w:t>
      </w:r>
      <w:r w:rsidRPr="00761EA5">
        <w:rPr>
          <w:rFonts w:cs="Arial"/>
          <w:szCs w:val="24"/>
        </w:rPr>
        <w:t>uspije</w:t>
      </w:r>
      <w:r w:rsidRPr="00761EA5">
        <w:rPr>
          <w:rFonts w:cs="Arial"/>
          <w:spacing w:val="-4"/>
          <w:szCs w:val="24"/>
        </w:rPr>
        <w:t xml:space="preserve"> </w:t>
      </w:r>
      <w:r w:rsidRPr="00761EA5">
        <w:rPr>
          <w:rFonts w:cs="Arial"/>
          <w:szCs w:val="24"/>
        </w:rPr>
        <w:t>podmiriti</w:t>
      </w:r>
      <w:r w:rsidRPr="00761EA5">
        <w:rPr>
          <w:rFonts w:cs="Arial"/>
          <w:spacing w:val="-5"/>
          <w:szCs w:val="24"/>
        </w:rPr>
        <w:t xml:space="preserve"> </w:t>
      </w:r>
      <w:r w:rsidRPr="00761EA5">
        <w:rPr>
          <w:rFonts w:cs="Arial"/>
          <w:szCs w:val="24"/>
        </w:rPr>
        <w:t>dugovanje.Ugovor</w:t>
      </w:r>
      <w:r w:rsidRPr="00761EA5">
        <w:rPr>
          <w:rFonts w:cs="Arial"/>
          <w:spacing w:val="-6"/>
          <w:szCs w:val="24"/>
        </w:rPr>
        <w:t xml:space="preserve"> </w:t>
      </w:r>
      <w:r w:rsidRPr="00761EA5">
        <w:rPr>
          <w:rFonts w:cs="Arial"/>
          <w:szCs w:val="24"/>
        </w:rPr>
        <w:t>o</w:t>
      </w:r>
      <w:r w:rsidRPr="00761EA5">
        <w:rPr>
          <w:rFonts w:cs="Arial"/>
          <w:spacing w:val="-7"/>
          <w:szCs w:val="24"/>
        </w:rPr>
        <w:t xml:space="preserve"> </w:t>
      </w:r>
      <w:r w:rsidRPr="00761EA5">
        <w:rPr>
          <w:rFonts w:cs="Arial"/>
          <w:szCs w:val="24"/>
        </w:rPr>
        <w:t>najmu</w:t>
      </w:r>
      <w:r w:rsidRPr="00761EA5">
        <w:rPr>
          <w:rFonts w:cs="Arial"/>
          <w:spacing w:val="-7"/>
          <w:szCs w:val="24"/>
        </w:rPr>
        <w:t xml:space="preserve"> </w:t>
      </w:r>
      <w:r w:rsidRPr="00761EA5">
        <w:rPr>
          <w:rFonts w:cs="Arial"/>
          <w:szCs w:val="24"/>
        </w:rPr>
        <w:t>vozila</w:t>
      </w:r>
      <w:r w:rsidRPr="00761EA5">
        <w:rPr>
          <w:rFonts w:cs="Arial"/>
          <w:spacing w:val="-4"/>
          <w:szCs w:val="24"/>
        </w:rPr>
        <w:t xml:space="preserve"> </w:t>
      </w:r>
      <w:r w:rsidRPr="00761EA5">
        <w:rPr>
          <w:rFonts w:cs="Arial"/>
          <w:szCs w:val="24"/>
        </w:rPr>
        <w:t>potpisan</w:t>
      </w:r>
      <w:r w:rsidRPr="00761EA5">
        <w:rPr>
          <w:rFonts w:cs="Arial"/>
          <w:spacing w:val="-7"/>
          <w:szCs w:val="24"/>
        </w:rPr>
        <w:t xml:space="preserve"> </w:t>
      </w:r>
      <w:r w:rsidRPr="00761EA5">
        <w:rPr>
          <w:rFonts w:cs="Arial"/>
          <w:szCs w:val="24"/>
        </w:rPr>
        <w:t>01.08.2025.</w:t>
      </w:r>
      <w:r w:rsidRPr="00761EA5">
        <w:rPr>
          <w:rFonts w:cs="Arial"/>
          <w:spacing w:val="-1"/>
          <w:szCs w:val="24"/>
        </w:rPr>
        <w:t xml:space="preserve"> </w:t>
      </w:r>
      <w:r w:rsidRPr="00761EA5">
        <w:rPr>
          <w:rFonts w:cs="Arial"/>
          <w:szCs w:val="24"/>
        </w:rPr>
        <w:t>i</w:t>
      </w:r>
      <w:r w:rsidRPr="00761EA5">
        <w:rPr>
          <w:rFonts w:cs="Arial"/>
          <w:spacing w:val="-7"/>
          <w:szCs w:val="24"/>
        </w:rPr>
        <w:t xml:space="preserve"> </w:t>
      </w:r>
      <w:r w:rsidRPr="00761EA5">
        <w:rPr>
          <w:rFonts w:cs="Arial"/>
          <w:szCs w:val="24"/>
        </w:rPr>
        <w:t>prve</w:t>
      </w:r>
      <w:r w:rsidRPr="00761EA5">
        <w:rPr>
          <w:rFonts w:cs="Arial"/>
          <w:spacing w:val="-7"/>
          <w:szCs w:val="24"/>
        </w:rPr>
        <w:t xml:space="preserve"> </w:t>
      </w:r>
      <w:r w:rsidRPr="00761EA5">
        <w:rPr>
          <w:rFonts w:cs="Arial"/>
          <w:szCs w:val="24"/>
        </w:rPr>
        <w:t>dvije</w:t>
      </w:r>
      <w:r w:rsidRPr="00761EA5">
        <w:rPr>
          <w:rFonts w:cs="Arial"/>
          <w:spacing w:val="-7"/>
          <w:szCs w:val="24"/>
        </w:rPr>
        <w:t xml:space="preserve"> </w:t>
      </w:r>
      <w:r w:rsidRPr="00761EA5">
        <w:rPr>
          <w:rFonts w:cs="Arial"/>
          <w:szCs w:val="24"/>
        </w:rPr>
        <w:t>rate najma</w:t>
      </w:r>
      <w:r w:rsidRPr="00761EA5">
        <w:rPr>
          <w:rFonts w:cs="Arial"/>
          <w:spacing w:val="-11"/>
          <w:szCs w:val="24"/>
        </w:rPr>
        <w:t xml:space="preserve"> </w:t>
      </w:r>
      <w:r w:rsidRPr="00761EA5">
        <w:rPr>
          <w:rFonts w:cs="Arial"/>
          <w:szCs w:val="24"/>
        </w:rPr>
        <w:t>su</w:t>
      </w:r>
      <w:r w:rsidRPr="00761EA5">
        <w:rPr>
          <w:rFonts w:cs="Arial"/>
          <w:spacing w:val="-9"/>
          <w:szCs w:val="24"/>
        </w:rPr>
        <w:t xml:space="preserve"> </w:t>
      </w:r>
      <w:r w:rsidRPr="00761EA5">
        <w:rPr>
          <w:rFonts w:cs="Arial"/>
          <w:szCs w:val="24"/>
        </w:rPr>
        <w:t>uplaćene.</w:t>
      </w:r>
      <w:r w:rsidRPr="00761EA5">
        <w:rPr>
          <w:rFonts w:cs="Arial"/>
          <w:spacing w:val="-10"/>
          <w:szCs w:val="24"/>
        </w:rPr>
        <w:t xml:space="preserve"> </w:t>
      </w:r>
      <w:r w:rsidRPr="00761EA5">
        <w:rPr>
          <w:rFonts w:cs="Arial"/>
          <w:szCs w:val="24"/>
        </w:rPr>
        <w:t>Naknadno</w:t>
      </w:r>
      <w:r w:rsidRPr="00761EA5">
        <w:rPr>
          <w:rFonts w:cs="Arial"/>
          <w:spacing w:val="-9"/>
          <w:szCs w:val="24"/>
        </w:rPr>
        <w:t xml:space="preserve"> </w:t>
      </w:r>
      <w:r w:rsidRPr="00761EA5">
        <w:rPr>
          <w:rFonts w:cs="Arial"/>
          <w:szCs w:val="24"/>
        </w:rPr>
        <w:t>je</w:t>
      </w:r>
      <w:r w:rsidRPr="00761EA5">
        <w:rPr>
          <w:rFonts w:cs="Arial"/>
          <w:spacing w:val="-9"/>
          <w:szCs w:val="24"/>
        </w:rPr>
        <w:t xml:space="preserve"> </w:t>
      </w:r>
      <w:r w:rsidRPr="00761EA5">
        <w:rPr>
          <w:rFonts w:cs="Arial"/>
          <w:szCs w:val="24"/>
        </w:rPr>
        <w:t>gospodin</w:t>
      </w:r>
      <w:r w:rsidRPr="00761EA5">
        <w:rPr>
          <w:rFonts w:cs="Arial"/>
          <w:spacing w:val="-10"/>
          <w:szCs w:val="24"/>
        </w:rPr>
        <w:t xml:space="preserve"> </w:t>
      </w:r>
      <w:r w:rsidRPr="00761EA5">
        <w:rPr>
          <w:rFonts w:cs="Arial"/>
          <w:szCs w:val="24"/>
        </w:rPr>
        <w:t>javio</w:t>
      </w:r>
      <w:r w:rsidRPr="00761EA5">
        <w:rPr>
          <w:rFonts w:cs="Arial"/>
          <w:spacing w:val="-9"/>
          <w:szCs w:val="24"/>
        </w:rPr>
        <w:t xml:space="preserve"> </w:t>
      </w:r>
      <w:r w:rsidRPr="00761EA5">
        <w:rPr>
          <w:rFonts w:cs="Arial"/>
          <w:szCs w:val="24"/>
        </w:rPr>
        <w:t>da</w:t>
      </w:r>
      <w:r w:rsidRPr="00761EA5">
        <w:rPr>
          <w:rFonts w:cs="Arial"/>
          <w:spacing w:val="-11"/>
          <w:szCs w:val="24"/>
        </w:rPr>
        <w:t xml:space="preserve"> </w:t>
      </w:r>
      <w:r w:rsidRPr="00761EA5">
        <w:rPr>
          <w:rFonts w:cs="Arial"/>
          <w:szCs w:val="24"/>
        </w:rPr>
        <w:t>vozila</w:t>
      </w:r>
      <w:r w:rsidRPr="00761EA5">
        <w:rPr>
          <w:rFonts w:cs="Arial"/>
          <w:spacing w:val="-9"/>
          <w:szCs w:val="24"/>
        </w:rPr>
        <w:t xml:space="preserve"> </w:t>
      </w:r>
      <w:r w:rsidRPr="00761EA5">
        <w:rPr>
          <w:rFonts w:cs="Arial"/>
          <w:szCs w:val="24"/>
        </w:rPr>
        <w:t>nisu</w:t>
      </w:r>
      <w:r w:rsidRPr="00761EA5">
        <w:rPr>
          <w:rFonts w:cs="Arial"/>
          <w:spacing w:val="-9"/>
          <w:szCs w:val="24"/>
        </w:rPr>
        <w:t xml:space="preserve"> </w:t>
      </w:r>
      <w:r w:rsidRPr="00761EA5">
        <w:rPr>
          <w:rFonts w:cs="Arial"/>
          <w:szCs w:val="24"/>
        </w:rPr>
        <w:t>u</w:t>
      </w:r>
      <w:r w:rsidRPr="00761EA5">
        <w:rPr>
          <w:rFonts w:cs="Arial"/>
          <w:spacing w:val="-10"/>
          <w:szCs w:val="24"/>
        </w:rPr>
        <w:t xml:space="preserve"> </w:t>
      </w:r>
      <w:r w:rsidRPr="00761EA5">
        <w:rPr>
          <w:rFonts w:cs="Arial"/>
          <w:szCs w:val="24"/>
        </w:rPr>
        <w:t>tehnički</w:t>
      </w:r>
      <w:r w:rsidRPr="00761EA5">
        <w:rPr>
          <w:rFonts w:cs="Arial"/>
          <w:spacing w:val="-11"/>
          <w:szCs w:val="24"/>
        </w:rPr>
        <w:t xml:space="preserve"> </w:t>
      </w:r>
      <w:r w:rsidRPr="00761EA5">
        <w:rPr>
          <w:rFonts w:cs="Arial"/>
          <w:szCs w:val="24"/>
        </w:rPr>
        <w:t>ispravnom</w:t>
      </w:r>
      <w:r w:rsidRPr="00761EA5">
        <w:rPr>
          <w:rFonts w:cs="Arial"/>
          <w:spacing w:val="-10"/>
          <w:szCs w:val="24"/>
        </w:rPr>
        <w:t xml:space="preserve"> </w:t>
      </w:r>
      <w:r w:rsidRPr="00761EA5">
        <w:rPr>
          <w:rFonts w:cs="Arial"/>
          <w:szCs w:val="24"/>
        </w:rPr>
        <w:t>stanju</w:t>
      </w:r>
      <w:r w:rsidRPr="00761EA5">
        <w:rPr>
          <w:rFonts w:cs="Arial"/>
          <w:spacing w:val="-10"/>
          <w:szCs w:val="24"/>
        </w:rPr>
        <w:t xml:space="preserve"> </w:t>
      </w:r>
      <w:r w:rsidRPr="00761EA5">
        <w:rPr>
          <w:rFonts w:cs="Arial"/>
          <w:szCs w:val="24"/>
        </w:rPr>
        <w:t>te da</w:t>
      </w:r>
      <w:r w:rsidRPr="00761EA5">
        <w:rPr>
          <w:rFonts w:cs="Arial"/>
          <w:spacing w:val="-3"/>
          <w:szCs w:val="24"/>
        </w:rPr>
        <w:t xml:space="preserve"> </w:t>
      </w:r>
      <w:r w:rsidRPr="00761EA5">
        <w:rPr>
          <w:rFonts w:cs="Arial"/>
          <w:szCs w:val="24"/>
        </w:rPr>
        <w:t>ih</w:t>
      </w:r>
      <w:r w:rsidRPr="00761EA5">
        <w:rPr>
          <w:rFonts w:cs="Arial"/>
          <w:spacing w:val="-2"/>
          <w:szCs w:val="24"/>
        </w:rPr>
        <w:t xml:space="preserve"> </w:t>
      </w:r>
      <w:r w:rsidRPr="00761EA5">
        <w:rPr>
          <w:rFonts w:cs="Arial"/>
          <w:szCs w:val="24"/>
        </w:rPr>
        <w:t>neće</w:t>
      </w:r>
      <w:r w:rsidRPr="00761EA5">
        <w:rPr>
          <w:rFonts w:cs="Arial"/>
          <w:spacing w:val="-1"/>
          <w:szCs w:val="24"/>
        </w:rPr>
        <w:t xml:space="preserve"> </w:t>
      </w:r>
      <w:r w:rsidRPr="00761EA5">
        <w:rPr>
          <w:rFonts w:cs="Arial"/>
          <w:szCs w:val="24"/>
        </w:rPr>
        <w:t>registrirati,</w:t>
      </w:r>
      <w:r w:rsidRPr="00761EA5">
        <w:rPr>
          <w:rFonts w:cs="Arial"/>
          <w:spacing w:val="-2"/>
          <w:szCs w:val="24"/>
        </w:rPr>
        <w:t xml:space="preserve"> </w:t>
      </w:r>
      <w:r w:rsidRPr="00761EA5">
        <w:rPr>
          <w:rFonts w:cs="Arial"/>
          <w:szCs w:val="24"/>
        </w:rPr>
        <w:t>zatražila</w:t>
      </w:r>
      <w:r w:rsidRPr="00761EA5">
        <w:rPr>
          <w:rFonts w:cs="Arial"/>
          <w:spacing w:val="-2"/>
          <w:szCs w:val="24"/>
        </w:rPr>
        <w:t xml:space="preserve"> </w:t>
      </w:r>
      <w:r w:rsidRPr="00761EA5">
        <w:rPr>
          <w:rFonts w:cs="Arial"/>
          <w:szCs w:val="24"/>
        </w:rPr>
        <w:t>sam</w:t>
      </w:r>
      <w:r w:rsidRPr="00761EA5">
        <w:rPr>
          <w:rFonts w:cs="Arial"/>
          <w:spacing w:val="-2"/>
          <w:szCs w:val="24"/>
        </w:rPr>
        <w:t xml:space="preserve"> </w:t>
      </w:r>
      <w:r w:rsidRPr="00761EA5">
        <w:rPr>
          <w:rFonts w:cs="Arial"/>
          <w:szCs w:val="24"/>
        </w:rPr>
        <w:t>prometne</w:t>
      </w:r>
      <w:r w:rsidRPr="00761EA5">
        <w:rPr>
          <w:rFonts w:cs="Arial"/>
          <w:spacing w:val="-1"/>
          <w:szCs w:val="24"/>
        </w:rPr>
        <w:t xml:space="preserve"> </w:t>
      </w:r>
      <w:r w:rsidRPr="00761EA5">
        <w:rPr>
          <w:rFonts w:cs="Arial"/>
          <w:szCs w:val="24"/>
        </w:rPr>
        <w:t>dozvole</w:t>
      </w:r>
      <w:r w:rsidRPr="00761EA5">
        <w:rPr>
          <w:rFonts w:cs="Arial"/>
          <w:spacing w:val="-2"/>
          <w:szCs w:val="24"/>
        </w:rPr>
        <w:t xml:space="preserve"> </w:t>
      </w:r>
      <w:r w:rsidRPr="00761EA5">
        <w:rPr>
          <w:rFonts w:cs="Arial"/>
          <w:szCs w:val="24"/>
        </w:rPr>
        <w:t>i</w:t>
      </w:r>
      <w:r w:rsidRPr="00761EA5">
        <w:rPr>
          <w:rFonts w:cs="Arial"/>
          <w:spacing w:val="-3"/>
          <w:szCs w:val="24"/>
        </w:rPr>
        <w:t xml:space="preserve"> </w:t>
      </w:r>
      <w:r w:rsidRPr="00761EA5">
        <w:rPr>
          <w:rFonts w:cs="Arial"/>
          <w:szCs w:val="24"/>
        </w:rPr>
        <w:t>tablice</w:t>
      </w:r>
      <w:r w:rsidRPr="00761EA5">
        <w:rPr>
          <w:rFonts w:cs="Arial"/>
          <w:spacing w:val="-2"/>
          <w:szCs w:val="24"/>
        </w:rPr>
        <w:t xml:space="preserve"> </w:t>
      </w:r>
      <w:r w:rsidRPr="00761EA5">
        <w:rPr>
          <w:rFonts w:cs="Arial"/>
          <w:szCs w:val="24"/>
        </w:rPr>
        <w:t>vozila</w:t>
      </w:r>
      <w:r w:rsidRPr="00761EA5">
        <w:rPr>
          <w:rFonts w:cs="Arial"/>
          <w:spacing w:val="-2"/>
          <w:szCs w:val="24"/>
        </w:rPr>
        <w:t xml:space="preserve"> </w:t>
      </w:r>
      <w:r w:rsidRPr="00761EA5">
        <w:rPr>
          <w:rFonts w:cs="Arial"/>
          <w:szCs w:val="24"/>
        </w:rPr>
        <w:t>kako</w:t>
      </w:r>
      <w:r w:rsidRPr="00761EA5">
        <w:rPr>
          <w:rFonts w:cs="Arial"/>
          <w:spacing w:val="-1"/>
          <w:szCs w:val="24"/>
        </w:rPr>
        <w:t xml:space="preserve"> </w:t>
      </w:r>
      <w:r w:rsidRPr="00761EA5">
        <w:rPr>
          <w:rFonts w:cs="Arial"/>
          <w:szCs w:val="24"/>
        </w:rPr>
        <w:t>bi</w:t>
      </w:r>
      <w:r w:rsidRPr="00761EA5">
        <w:rPr>
          <w:rFonts w:cs="Arial"/>
          <w:spacing w:val="-1"/>
          <w:szCs w:val="24"/>
        </w:rPr>
        <w:t xml:space="preserve"> </w:t>
      </w:r>
      <w:r w:rsidRPr="00761EA5">
        <w:rPr>
          <w:rFonts w:cs="Arial"/>
          <w:szCs w:val="24"/>
        </w:rPr>
        <w:t>ih</w:t>
      </w:r>
      <w:r w:rsidRPr="00761EA5">
        <w:rPr>
          <w:rFonts w:cs="Arial"/>
          <w:spacing w:val="-1"/>
          <w:szCs w:val="24"/>
        </w:rPr>
        <w:t xml:space="preserve"> </w:t>
      </w:r>
      <w:r w:rsidRPr="00761EA5">
        <w:rPr>
          <w:rFonts w:cs="Arial"/>
          <w:szCs w:val="24"/>
        </w:rPr>
        <w:t>odjavila.</w:t>
      </w:r>
      <w:r w:rsidRPr="00761EA5">
        <w:rPr>
          <w:rFonts w:cs="Arial"/>
          <w:spacing w:val="-2"/>
          <w:szCs w:val="24"/>
        </w:rPr>
        <w:t xml:space="preserve"> </w:t>
      </w:r>
      <w:r w:rsidRPr="00761EA5">
        <w:rPr>
          <w:rFonts w:cs="Arial"/>
          <w:szCs w:val="24"/>
        </w:rPr>
        <w:t>Do dana slanja izvještaja dostavljena</w:t>
      </w:r>
      <w:r w:rsidRPr="00761EA5">
        <w:rPr>
          <w:rFonts w:cs="Arial"/>
          <w:spacing w:val="-1"/>
          <w:szCs w:val="24"/>
        </w:rPr>
        <w:t xml:space="preserve"> </w:t>
      </w:r>
      <w:r w:rsidRPr="00761EA5">
        <w:rPr>
          <w:rFonts w:cs="Arial"/>
          <w:szCs w:val="24"/>
        </w:rPr>
        <w:t>mi je</w:t>
      </w:r>
      <w:r w:rsidRPr="00761EA5">
        <w:rPr>
          <w:rFonts w:cs="Arial"/>
          <w:spacing w:val="-1"/>
          <w:szCs w:val="24"/>
        </w:rPr>
        <w:t xml:space="preserve"> </w:t>
      </w:r>
      <w:r w:rsidRPr="00761EA5">
        <w:rPr>
          <w:rFonts w:cs="Arial"/>
          <w:szCs w:val="24"/>
        </w:rPr>
        <w:t>prometna dozvola</w:t>
      </w:r>
      <w:r w:rsidRPr="00761EA5">
        <w:rPr>
          <w:rFonts w:cs="Arial"/>
          <w:spacing w:val="-1"/>
          <w:szCs w:val="24"/>
        </w:rPr>
        <w:t xml:space="preserve"> </w:t>
      </w:r>
      <w:r w:rsidRPr="00761EA5">
        <w:rPr>
          <w:rFonts w:cs="Arial"/>
          <w:szCs w:val="24"/>
        </w:rPr>
        <w:t>za fiat</w:t>
      </w:r>
      <w:r w:rsidRPr="00761EA5">
        <w:rPr>
          <w:rFonts w:cs="Arial"/>
          <w:spacing w:val="-1"/>
          <w:szCs w:val="24"/>
        </w:rPr>
        <w:t xml:space="preserve"> </w:t>
      </w:r>
      <w:r w:rsidRPr="00761EA5">
        <w:rPr>
          <w:rFonts w:cs="Arial"/>
          <w:szCs w:val="24"/>
        </w:rPr>
        <w:t>doblo</w:t>
      </w:r>
      <w:r w:rsidRPr="00761EA5">
        <w:rPr>
          <w:rFonts w:cs="Arial"/>
          <w:spacing w:val="-1"/>
          <w:szCs w:val="24"/>
        </w:rPr>
        <w:t xml:space="preserve"> </w:t>
      </w:r>
      <w:r w:rsidRPr="00761EA5">
        <w:rPr>
          <w:rFonts w:cs="Arial"/>
          <w:szCs w:val="24"/>
        </w:rPr>
        <w:t>a ostalo još čekam.</w:t>
      </w:r>
    </w:p>
    <w:p w:rsidRPr="00761EA5" w:rsidR="00D95DD7" w:rsidP="00D95DD7" w:rsidRDefault="00D95DD7" w14:paraId="1CB300B1" w14:textId="77777777">
      <w:pPr>
        <w:pStyle w:val="Tijeloteksta"/>
        <w:spacing w:line="256" w:lineRule="auto"/>
        <w:ind w:left="743" w:right="29"/>
        <w:rPr>
          <w:rFonts w:cs="Arial"/>
          <w:szCs w:val="24"/>
        </w:rPr>
      </w:pPr>
      <w:r w:rsidRPr="00761EA5">
        <w:rPr>
          <w:rFonts w:cs="Arial"/>
          <w:szCs w:val="24"/>
        </w:rPr>
        <w:t>Gospodin Biško Stanko mi je dao drugu mail adresu od one navedene u sudskom registru na koju ih mogu kontaktirati.</w:t>
      </w:r>
    </w:p>
    <w:p w:rsidRPr="00761EA5" w:rsidR="00D95DD7" w:rsidP="00D95DD7" w:rsidRDefault="00D95DD7" w14:paraId="1A2E49E4" w14:textId="77777777">
      <w:pPr>
        <w:pStyle w:val="Tijeloteksta"/>
        <w:spacing w:line="256" w:lineRule="auto"/>
        <w:ind w:left="743" w:right="24"/>
        <w:rPr>
          <w:rFonts w:cs="Arial"/>
          <w:szCs w:val="24"/>
        </w:rPr>
      </w:pPr>
      <w:r w:rsidRPr="00761EA5">
        <w:rPr>
          <w:rFonts w:cs="Arial"/>
          <w:spacing w:val="-2"/>
          <w:szCs w:val="24"/>
        </w:rPr>
        <w:t>Nadalje,</w:t>
      </w:r>
      <w:r w:rsidRPr="00761EA5">
        <w:rPr>
          <w:rFonts w:cs="Arial"/>
          <w:spacing w:val="-12"/>
          <w:szCs w:val="24"/>
        </w:rPr>
        <w:t xml:space="preserve"> </w:t>
      </w:r>
      <w:r w:rsidRPr="00761EA5">
        <w:rPr>
          <w:rFonts w:cs="Arial"/>
          <w:spacing w:val="-2"/>
          <w:szCs w:val="24"/>
        </w:rPr>
        <w:t>15.09.2025.</w:t>
      </w:r>
      <w:r w:rsidRPr="00761EA5">
        <w:rPr>
          <w:rFonts w:cs="Arial"/>
          <w:spacing w:val="-12"/>
          <w:szCs w:val="24"/>
        </w:rPr>
        <w:t xml:space="preserve"> </w:t>
      </w:r>
      <w:r w:rsidRPr="00761EA5">
        <w:rPr>
          <w:rFonts w:cs="Arial"/>
          <w:spacing w:val="-2"/>
          <w:szCs w:val="24"/>
        </w:rPr>
        <w:t>održali</w:t>
      </w:r>
      <w:r w:rsidRPr="00761EA5">
        <w:rPr>
          <w:rFonts w:cs="Arial"/>
          <w:spacing w:val="-9"/>
          <w:szCs w:val="24"/>
        </w:rPr>
        <w:t xml:space="preserve"> </w:t>
      </w:r>
      <w:r w:rsidRPr="00761EA5">
        <w:rPr>
          <w:rFonts w:cs="Arial"/>
          <w:spacing w:val="-2"/>
          <w:szCs w:val="24"/>
        </w:rPr>
        <w:t>smo</w:t>
      </w:r>
      <w:r w:rsidRPr="00761EA5">
        <w:rPr>
          <w:rFonts w:cs="Arial"/>
          <w:spacing w:val="-9"/>
          <w:szCs w:val="24"/>
        </w:rPr>
        <w:t xml:space="preserve"> </w:t>
      </w:r>
      <w:r w:rsidRPr="00761EA5">
        <w:rPr>
          <w:rFonts w:cs="Arial"/>
          <w:spacing w:val="-2"/>
          <w:szCs w:val="24"/>
        </w:rPr>
        <w:t>sastanak,</w:t>
      </w:r>
      <w:r w:rsidRPr="00761EA5">
        <w:rPr>
          <w:rFonts w:cs="Arial"/>
          <w:spacing w:val="-9"/>
          <w:szCs w:val="24"/>
        </w:rPr>
        <w:t xml:space="preserve"> </w:t>
      </w:r>
      <w:r w:rsidRPr="00761EA5">
        <w:rPr>
          <w:rFonts w:cs="Arial"/>
          <w:spacing w:val="-2"/>
          <w:szCs w:val="24"/>
        </w:rPr>
        <w:t>izvjestio</w:t>
      </w:r>
      <w:r w:rsidRPr="00761EA5">
        <w:rPr>
          <w:rFonts w:cs="Arial"/>
          <w:spacing w:val="-9"/>
          <w:szCs w:val="24"/>
        </w:rPr>
        <w:t xml:space="preserve"> </w:t>
      </w:r>
      <w:r w:rsidRPr="00761EA5">
        <w:rPr>
          <w:rFonts w:cs="Arial"/>
          <w:spacing w:val="-2"/>
          <w:szCs w:val="24"/>
        </w:rPr>
        <w:t>me</w:t>
      </w:r>
      <w:r w:rsidRPr="00761EA5">
        <w:rPr>
          <w:rFonts w:cs="Arial"/>
          <w:spacing w:val="-7"/>
          <w:szCs w:val="24"/>
        </w:rPr>
        <w:t xml:space="preserve"> </w:t>
      </w:r>
      <w:r w:rsidRPr="00761EA5">
        <w:rPr>
          <w:rFonts w:cs="Arial"/>
          <w:spacing w:val="-2"/>
          <w:szCs w:val="24"/>
        </w:rPr>
        <w:t>je</w:t>
      </w:r>
      <w:r w:rsidRPr="00761EA5">
        <w:rPr>
          <w:rFonts w:cs="Arial"/>
          <w:spacing w:val="-9"/>
          <w:szCs w:val="24"/>
        </w:rPr>
        <w:t xml:space="preserve"> </w:t>
      </w:r>
      <w:r w:rsidRPr="00761EA5">
        <w:rPr>
          <w:rFonts w:cs="Arial"/>
          <w:spacing w:val="-2"/>
          <w:szCs w:val="24"/>
        </w:rPr>
        <w:t>da</w:t>
      </w:r>
      <w:r w:rsidRPr="00761EA5">
        <w:rPr>
          <w:rFonts w:cs="Arial"/>
          <w:spacing w:val="-7"/>
          <w:szCs w:val="24"/>
        </w:rPr>
        <w:t xml:space="preserve"> </w:t>
      </w:r>
      <w:r w:rsidRPr="00761EA5">
        <w:rPr>
          <w:rFonts w:cs="Arial"/>
          <w:spacing w:val="-2"/>
          <w:szCs w:val="24"/>
        </w:rPr>
        <w:t>je</w:t>
      </w:r>
      <w:r w:rsidRPr="00761EA5">
        <w:rPr>
          <w:rFonts w:cs="Arial"/>
          <w:spacing w:val="-9"/>
          <w:szCs w:val="24"/>
        </w:rPr>
        <w:t xml:space="preserve"> </w:t>
      </w:r>
      <w:r w:rsidRPr="00761EA5">
        <w:rPr>
          <w:rFonts w:cs="Arial"/>
          <w:spacing w:val="-2"/>
          <w:szCs w:val="24"/>
        </w:rPr>
        <w:t>tijekom</w:t>
      </w:r>
      <w:r w:rsidRPr="00761EA5">
        <w:rPr>
          <w:rFonts w:cs="Arial"/>
          <w:spacing w:val="-9"/>
          <w:szCs w:val="24"/>
        </w:rPr>
        <w:t xml:space="preserve"> </w:t>
      </w:r>
      <w:r w:rsidRPr="00761EA5">
        <w:rPr>
          <w:rFonts w:cs="Arial"/>
          <w:spacing w:val="-2"/>
          <w:szCs w:val="24"/>
        </w:rPr>
        <w:t>srpnja</w:t>
      </w:r>
      <w:r w:rsidRPr="00761EA5">
        <w:rPr>
          <w:rFonts w:cs="Arial"/>
          <w:spacing w:val="-8"/>
          <w:szCs w:val="24"/>
        </w:rPr>
        <w:t xml:space="preserve"> </w:t>
      </w:r>
      <w:r w:rsidRPr="00761EA5">
        <w:rPr>
          <w:rFonts w:cs="Arial"/>
          <w:spacing w:val="-2"/>
          <w:szCs w:val="24"/>
        </w:rPr>
        <w:t>u</w:t>
      </w:r>
      <w:r w:rsidRPr="00761EA5">
        <w:rPr>
          <w:rFonts w:cs="Arial"/>
          <w:spacing w:val="-9"/>
          <w:szCs w:val="24"/>
        </w:rPr>
        <w:t xml:space="preserve"> </w:t>
      </w:r>
      <w:r w:rsidRPr="00761EA5">
        <w:rPr>
          <w:rFonts w:cs="Arial"/>
          <w:spacing w:val="-2"/>
          <w:szCs w:val="24"/>
        </w:rPr>
        <w:t>restoranu</w:t>
      </w:r>
      <w:r w:rsidRPr="00761EA5">
        <w:rPr>
          <w:rFonts w:cs="Arial"/>
          <w:spacing w:val="-9"/>
          <w:szCs w:val="24"/>
        </w:rPr>
        <w:t xml:space="preserve"> </w:t>
      </w:r>
      <w:r w:rsidRPr="00761EA5">
        <w:rPr>
          <w:rFonts w:cs="Arial"/>
          <w:spacing w:val="-2"/>
          <w:szCs w:val="24"/>
        </w:rPr>
        <w:t xml:space="preserve">Ilirija </w:t>
      </w:r>
      <w:r w:rsidRPr="00761EA5">
        <w:rPr>
          <w:rFonts w:cs="Arial"/>
          <w:szCs w:val="24"/>
        </w:rPr>
        <w:t>bilo</w:t>
      </w:r>
      <w:r w:rsidRPr="00761EA5">
        <w:rPr>
          <w:rFonts w:cs="Arial"/>
          <w:spacing w:val="-14"/>
          <w:szCs w:val="24"/>
        </w:rPr>
        <w:t xml:space="preserve"> </w:t>
      </w:r>
      <w:r w:rsidRPr="00761EA5">
        <w:rPr>
          <w:rFonts w:cs="Arial"/>
          <w:szCs w:val="24"/>
        </w:rPr>
        <w:t>kartičnog</w:t>
      </w:r>
      <w:r w:rsidRPr="00761EA5">
        <w:rPr>
          <w:rFonts w:cs="Arial"/>
          <w:spacing w:val="-14"/>
          <w:szCs w:val="24"/>
        </w:rPr>
        <w:t xml:space="preserve"> </w:t>
      </w:r>
      <w:r w:rsidRPr="00761EA5">
        <w:rPr>
          <w:rFonts w:cs="Arial"/>
          <w:szCs w:val="24"/>
        </w:rPr>
        <w:t>plaćanja</w:t>
      </w:r>
      <w:r w:rsidRPr="00761EA5">
        <w:rPr>
          <w:rFonts w:cs="Arial"/>
          <w:spacing w:val="-14"/>
          <w:szCs w:val="24"/>
        </w:rPr>
        <w:t xml:space="preserve"> </w:t>
      </w:r>
      <w:r w:rsidRPr="00761EA5">
        <w:rPr>
          <w:rFonts w:cs="Arial"/>
          <w:szCs w:val="24"/>
        </w:rPr>
        <w:t>računa</w:t>
      </w:r>
      <w:r w:rsidRPr="00761EA5">
        <w:rPr>
          <w:rFonts w:cs="Arial"/>
          <w:spacing w:val="-14"/>
          <w:szCs w:val="24"/>
        </w:rPr>
        <w:t xml:space="preserve"> </w:t>
      </w:r>
      <w:r w:rsidRPr="00761EA5">
        <w:rPr>
          <w:rFonts w:cs="Arial"/>
          <w:szCs w:val="24"/>
        </w:rPr>
        <w:t>oko</w:t>
      </w:r>
      <w:r w:rsidRPr="00761EA5">
        <w:rPr>
          <w:rFonts w:cs="Arial"/>
          <w:spacing w:val="-14"/>
          <w:szCs w:val="24"/>
        </w:rPr>
        <w:t xml:space="preserve"> </w:t>
      </w:r>
      <w:r w:rsidRPr="00761EA5">
        <w:rPr>
          <w:rFonts w:cs="Arial"/>
          <w:szCs w:val="24"/>
        </w:rPr>
        <w:t>14.000,00</w:t>
      </w:r>
      <w:r w:rsidRPr="00761EA5">
        <w:rPr>
          <w:rFonts w:cs="Arial"/>
          <w:spacing w:val="-14"/>
          <w:szCs w:val="24"/>
        </w:rPr>
        <w:t xml:space="preserve"> </w:t>
      </w:r>
      <w:r w:rsidRPr="00761EA5">
        <w:rPr>
          <w:rFonts w:cs="Arial"/>
          <w:szCs w:val="24"/>
        </w:rPr>
        <w:t>eura</w:t>
      </w:r>
      <w:r w:rsidRPr="00761EA5">
        <w:rPr>
          <w:rFonts w:cs="Arial"/>
          <w:spacing w:val="-14"/>
          <w:szCs w:val="24"/>
        </w:rPr>
        <w:t xml:space="preserve"> </w:t>
      </w:r>
      <w:r w:rsidRPr="00761EA5">
        <w:rPr>
          <w:rFonts w:cs="Arial"/>
          <w:szCs w:val="24"/>
        </w:rPr>
        <w:t>a</w:t>
      </w:r>
      <w:r w:rsidRPr="00761EA5">
        <w:rPr>
          <w:rFonts w:cs="Arial"/>
          <w:spacing w:val="-14"/>
          <w:szCs w:val="24"/>
        </w:rPr>
        <w:t xml:space="preserve"> </w:t>
      </w:r>
      <w:r w:rsidRPr="00761EA5">
        <w:rPr>
          <w:rFonts w:cs="Arial"/>
          <w:szCs w:val="24"/>
        </w:rPr>
        <w:t>u</w:t>
      </w:r>
      <w:r w:rsidRPr="00761EA5">
        <w:rPr>
          <w:rFonts w:cs="Arial"/>
          <w:spacing w:val="-14"/>
          <w:szCs w:val="24"/>
        </w:rPr>
        <w:t xml:space="preserve"> </w:t>
      </w:r>
      <w:r w:rsidRPr="00761EA5">
        <w:rPr>
          <w:rFonts w:cs="Arial"/>
          <w:szCs w:val="24"/>
        </w:rPr>
        <w:t>gotovini</w:t>
      </w:r>
      <w:r w:rsidRPr="00761EA5">
        <w:rPr>
          <w:rFonts w:cs="Arial"/>
          <w:spacing w:val="-13"/>
          <w:szCs w:val="24"/>
        </w:rPr>
        <w:t xml:space="preserve"> </w:t>
      </w:r>
      <w:r w:rsidRPr="00761EA5">
        <w:rPr>
          <w:rFonts w:cs="Arial"/>
          <w:szCs w:val="24"/>
        </w:rPr>
        <w:t>oko</w:t>
      </w:r>
      <w:r w:rsidRPr="00761EA5">
        <w:rPr>
          <w:rFonts w:cs="Arial"/>
          <w:spacing w:val="-14"/>
          <w:szCs w:val="24"/>
        </w:rPr>
        <w:t xml:space="preserve"> </w:t>
      </w:r>
      <w:r w:rsidRPr="00761EA5">
        <w:rPr>
          <w:rFonts w:cs="Arial"/>
          <w:szCs w:val="24"/>
        </w:rPr>
        <w:t>20.000,00</w:t>
      </w:r>
      <w:r w:rsidRPr="00761EA5">
        <w:rPr>
          <w:rFonts w:cs="Arial"/>
          <w:spacing w:val="-14"/>
          <w:szCs w:val="24"/>
        </w:rPr>
        <w:t xml:space="preserve"> </w:t>
      </w:r>
      <w:r w:rsidRPr="00761EA5">
        <w:rPr>
          <w:rFonts w:cs="Arial"/>
          <w:szCs w:val="24"/>
        </w:rPr>
        <w:t>eura.</w:t>
      </w:r>
    </w:p>
    <w:p w:rsidRPr="00761EA5" w:rsidR="00D95DD7" w:rsidP="00D95DD7" w:rsidRDefault="00D95DD7" w14:paraId="7CD55D28" w14:textId="77777777">
      <w:pPr>
        <w:pStyle w:val="Tijeloteksta"/>
        <w:spacing w:before="2"/>
        <w:ind w:left="743"/>
        <w:rPr>
          <w:rFonts w:cs="Arial"/>
          <w:szCs w:val="24"/>
        </w:rPr>
      </w:pPr>
      <w:r w:rsidRPr="00761EA5">
        <w:rPr>
          <w:rFonts w:cs="Arial"/>
          <w:szCs w:val="24"/>
        </w:rPr>
        <w:t>–</w:t>
      </w:r>
      <w:r w:rsidRPr="00761EA5">
        <w:rPr>
          <w:rFonts w:cs="Arial"/>
          <w:spacing w:val="-6"/>
          <w:szCs w:val="24"/>
        </w:rPr>
        <w:t xml:space="preserve"> </w:t>
      </w:r>
      <w:r w:rsidRPr="00761EA5">
        <w:rPr>
          <w:rFonts w:cs="Arial"/>
          <w:szCs w:val="24"/>
        </w:rPr>
        <w:t>u</w:t>
      </w:r>
      <w:r w:rsidRPr="00761EA5">
        <w:rPr>
          <w:rFonts w:cs="Arial"/>
          <w:spacing w:val="-5"/>
          <w:szCs w:val="24"/>
        </w:rPr>
        <w:t xml:space="preserve"> </w:t>
      </w:r>
      <w:r w:rsidRPr="00761EA5">
        <w:rPr>
          <w:rFonts w:cs="Arial"/>
          <w:szCs w:val="24"/>
        </w:rPr>
        <w:t>prilogu</w:t>
      </w:r>
      <w:r w:rsidRPr="00761EA5">
        <w:rPr>
          <w:rFonts w:cs="Arial"/>
          <w:spacing w:val="-4"/>
          <w:szCs w:val="24"/>
        </w:rPr>
        <w:t xml:space="preserve"> </w:t>
      </w:r>
      <w:r w:rsidRPr="00761EA5">
        <w:rPr>
          <w:rFonts w:cs="Arial"/>
          <w:szCs w:val="24"/>
        </w:rPr>
        <w:t>Ugovor</w:t>
      </w:r>
      <w:r w:rsidRPr="00761EA5">
        <w:rPr>
          <w:rFonts w:cs="Arial"/>
          <w:spacing w:val="-2"/>
          <w:szCs w:val="24"/>
        </w:rPr>
        <w:t xml:space="preserve"> </w:t>
      </w:r>
      <w:r w:rsidRPr="00761EA5">
        <w:rPr>
          <w:rFonts w:cs="Arial"/>
          <w:szCs w:val="24"/>
        </w:rPr>
        <w:t>o</w:t>
      </w:r>
      <w:r w:rsidRPr="00761EA5">
        <w:rPr>
          <w:rFonts w:cs="Arial"/>
          <w:spacing w:val="-5"/>
          <w:szCs w:val="24"/>
        </w:rPr>
        <w:t xml:space="preserve"> </w:t>
      </w:r>
      <w:r w:rsidRPr="00761EA5">
        <w:rPr>
          <w:rFonts w:cs="Arial"/>
          <w:szCs w:val="24"/>
        </w:rPr>
        <w:t>najmu</w:t>
      </w:r>
      <w:r w:rsidRPr="00761EA5">
        <w:rPr>
          <w:rFonts w:cs="Arial"/>
          <w:spacing w:val="-2"/>
          <w:szCs w:val="24"/>
        </w:rPr>
        <w:t xml:space="preserve"> vozila</w:t>
      </w:r>
    </w:p>
    <w:p w:rsidRPr="00761EA5" w:rsidR="00D95DD7" w:rsidP="00D95DD7" w:rsidRDefault="00D95DD7" w14:paraId="2063C39D" w14:textId="77777777">
      <w:pPr>
        <w:pStyle w:val="Odlomakpopisa"/>
        <w:widowControl w:val="false"/>
        <w:numPr>
          <w:ilvl w:val="1"/>
          <w:numId w:val="6"/>
        </w:numPr>
        <w:tabs>
          <w:tab w:val="left" w:pos="743"/>
        </w:tabs>
        <w:autoSpaceDE w:val="false"/>
        <w:autoSpaceDN w:val="false"/>
        <w:spacing w:before="21" w:after="0" w:line="256" w:lineRule="auto"/>
        <w:ind w:right="20"/>
        <w:contextualSpacing w:val="false"/>
        <w:jc w:val="both"/>
        <w:rPr>
          <w:rFonts w:ascii="Arial" w:hAnsi="Arial" w:cs="Arial"/>
          <w:sz w:val="24"/>
          <w:szCs w:val="24"/>
        </w:rPr>
      </w:pPr>
      <w:r w:rsidRPr="00761EA5">
        <w:rPr>
          <w:rFonts w:ascii="Arial" w:hAnsi="Arial" w:cs="Arial"/>
          <w:sz w:val="24"/>
          <w:szCs w:val="24"/>
        </w:rPr>
        <w:t>uputila sam email knjigovodstvu Dužnika, na email adresu iz e-porezne radi dogovora oko sređivanja</w:t>
      </w:r>
      <w:r w:rsidRPr="00761EA5">
        <w:rPr>
          <w:rFonts w:ascii="Arial" w:hAnsi="Arial" w:cs="Arial"/>
          <w:spacing w:val="-14"/>
          <w:sz w:val="24"/>
          <w:szCs w:val="24"/>
        </w:rPr>
        <w:t xml:space="preserve"> </w:t>
      </w:r>
      <w:r w:rsidRPr="00761EA5">
        <w:rPr>
          <w:rFonts w:ascii="Arial" w:hAnsi="Arial" w:cs="Arial"/>
          <w:sz w:val="24"/>
          <w:szCs w:val="24"/>
        </w:rPr>
        <w:t>knjigovodstvenog</w:t>
      </w:r>
      <w:r w:rsidRPr="00761EA5">
        <w:rPr>
          <w:rFonts w:ascii="Arial" w:hAnsi="Arial" w:cs="Arial"/>
          <w:spacing w:val="-14"/>
          <w:sz w:val="24"/>
          <w:szCs w:val="24"/>
        </w:rPr>
        <w:t xml:space="preserve"> </w:t>
      </w:r>
      <w:r w:rsidRPr="00761EA5">
        <w:rPr>
          <w:rFonts w:ascii="Arial" w:hAnsi="Arial" w:cs="Arial"/>
          <w:sz w:val="24"/>
          <w:szCs w:val="24"/>
        </w:rPr>
        <w:t>očevidnika</w:t>
      </w:r>
      <w:r w:rsidRPr="00761EA5">
        <w:rPr>
          <w:rFonts w:ascii="Arial" w:hAnsi="Arial" w:cs="Arial"/>
          <w:spacing w:val="-14"/>
          <w:sz w:val="24"/>
          <w:szCs w:val="24"/>
        </w:rPr>
        <w:t xml:space="preserve"> </w:t>
      </w:r>
      <w:r w:rsidRPr="00761EA5">
        <w:rPr>
          <w:rFonts w:ascii="Arial" w:hAnsi="Arial" w:cs="Arial"/>
          <w:sz w:val="24"/>
          <w:szCs w:val="24"/>
        </w:rPr>
        <w:t>a</w:t>
      </w:r>
      <w:r w:rsidRPr="00761EA5">
        <w:rPr>
          <w:rFonts w:ascii="Arial" w:hAnsi="Arial" w:cs="Arial"/>
          <w:spacing w:val="-14"/>
          <w:sz w:val="24"/>
          <w:szCs w:val="24"/>
        </w:rPr>
        <w:t xml:space="preserve"> </w:t>
      </w:r>
      <w:r w:rsidRPr="00761EA5">
        <w:rPr>
          <w:rFonts w:ascii="Arial" w:hAnsi="Arial" w:cs="Arial"/>
          <w:sz w:val="24"/>
          <w:szCs w:val="24"/>
        </w:rPr>
        <w:t>za</w:t>
      </w:r>
      <w:r w:rsidRPr="00761EA5">
        <w:rPr>
          <w:rFonts w:ascii="Arial" w:hAnsi="Arial" w:cs="Arial"/>
          <w:spacing w:val="-14"/>
          <w:sz w:val="24"/>
          <w:szCs w:val="24"/>
        </w:rPr>
        <w:t xml:space="preserve"> </w:t>
      </w:r>
      <w:r w:rsidRPr="00761EA5">
        <w:rPr>
          <w:rFonts w:ascii="Arial" w:hAnsi="Arial" w:cs="Arial"/>
          <w:sz w:val="24"/>
          <w:szCs w:val="24"/>
        </w:rPr>
        <w:t>potrebe</w:t>
      </w:r>
      <w:r w:rsidRPr="00761EA5">
        <w:rPr>
          <w:rFonts w:ascii="Arial" w:hAnsi="Arial" w:cs="Arial"/>
          <w:spacing w:val="-14"/>
          <w:sz w:val="24"/>
          <w:szCs w:val="24"/>
        </w:rPr>
        <w:t xml:space="preserve"> </w:t>
      </w:r>
      <w:r w:rsidRPr="00761EA5">
        <w:rPr>
          <w:rFonts w:ascii="Arial" w:hAnsi="Arial" w:cs="Arial"/>
          <w:sz w:val="24"/>
          <w:szCs w:val="24"/>
        </w:rPr>
        <w:t>predaje</w:t>
      </w:r>
      <w:r w:rsidRPr="00761EA5">
        <w:rPr>
          <w:rFonts w:ascii="Arial" w:hAnsi="Arial" w:cs="Arial"/>
          <w:spacing w:val="-14"/>
          <w:sz w:val="24"/>
          <w:szCs w:val="24"/>
        </w:rPr>
        <w:t xml:space="preserve"> </w:t>
      </w:r>
      <w:r w:rsidRPr="00761EA5">
        <w:rPr>
          <w:rFonts w:ascii="Arial" w:hAnsi="Arial" w:cs="Arial"/>
          <w:sz w:val="24"/>
          <w:szCs w:val="24"/>
        </w:rPr>
        <w:t>završnog</w:t>
      </w:r>
      <w:r w:rsidRPr="00761EA5">
        <w:rPr>
          <w:rFonts w:ascii="Arial" w:hAnsi="Arial" w:cs="Arial"/>
          <w:spacing w:val="-14"/>
          <w:sz w:val="24"/>
          <w:szCs w:val="24"/>
        </w:rPr>
        <w:t xml:space="preserve"> </w:t>
      </w:r>
      <w:r w:rsidRPr="00761EA5">
        <w:rPr>
          <w:rFonts w:ascii="Arial" w:hAnsi="Arial" w:cs="Arial"/>
          <w:sz w:val="24"/>
          <w:szCs w:val="24"/>
        </w:rPr>
        <w:t>izvješća</w:t>
      </w:r>
      <w:r w:rsidRPr="00761EA5">
        <w:rPr>
          <w:rFonts w:ascii="Arial" w:hAnsi="Arial" w:cs="Arial"/>
          <w:spacing w:val="-14"/>
          <w:sz w:val="24"/>
          <w:szCs w:val="24"/>
        </w:rPr>
        <w:t xml:space="preserve"> </w:t>
      </w:r>
      <w:r w:rsidRPr="00761EA5">
        <w:rPr>
          <w:rFonts w:ascii="Arial" w:hAnsi="Arial" w:cs="Arial"/>
          <w:sz w:val="24"/>
          <w:szCs w:val="24"/>
        </w:rPr>
        <w:t>na</w:t>
      </w:r>
      <w:r w:rsidRPr="00761EA5">
        <w:rPr>
          <w:rFonts w:ascii="Arial" w:hAnsi="Arial" w:cs="Arial"/>
          <w:spacing w:val="-13"/>
          <w:sz w:val="24"/>
          <w:szCs w:val="24"/>
        </w:rPr>
        <w:t xml:space="preserve"> </w:t>
      </w:r>
      <w:r w:rsidRPr="00761EA5">
        <w:rPr>
          <w:rFonts w:ascii="Arial" w:hAnsi="Arial" w:cs="Arial"/>
          <w:sz w:val="24"/>
          <w:szCs w:val="24"/>
        </w:rPr>
        <w:t>dan</w:t>
      </w:r>
      <w:r w:rsidRPr="00761EA5">
        <w:rPr>
          <w:rFonts w:ascii="Arial" w:hAnsi="Arial" w:cs="Arial"/>
          <w:spacing w:val="-14"/>
          <w:sz w:val="24"/>
          <w:szCs w:val="24"/>
        </w:rPr>
        <w:t xml:space="preserve"> </w:t>
      </w:r>
      <w:r w:rsidRPr="00761EA5">
        <w:rPr>
          <w:rFonts w:ascii="Arial" w:hAnsi="Arial" w:cs="Arial"/>
          <w:sz w:val="24"/>
          <w:szCs w:val="24"/>
        </w:rPr>
        <w:t>prije otvaranja</w:t>
      </w:r>
      <w:r w:rsidRPr="00761EA5">
        <w:rPr>
          <w:rFonts w:ascii="Arial" w:hAnsi="Arial" w:cs="Arial"/>
          <w:spacing w:val="-3"/>
          <w:sz w:val="24"/>
          <w:szCs w:val="24"/>
        </w:rPr>
        <w:t xml:space="preserve"> </w:t>
      </w:r>
      <w:r w:rsidRPr="00761EA5">
        <w:rPr>
          <w:rFonts w:ascii="Arial" w:hAnsi="Arial" w:cs="Arial"/>
          <w:sz w:val="24"/>
          <w:szCs w:val="24"/>
        </w:rPr>
        <w:t>stečajnog</w:t>
      </w:r>
      <w:r w:rsidRPr="00761EA5">
        <w:rPr>
          <w:rFonts w:ascii="Arial" w:hAnsi="Arial" w:cs="Arial"/>
          <w:spacing w:val="-3"/>
          <w:sz w:val="24"/>
          <w:szCs w:val="24"/>
        </w:rPr>
        <w:t xml:space="preserve"> </w:t>
      </w:r>
      <w:r w:rsidRPr="00761EA5">
        <w:rPr>
          <w:rFonts w:ascii="Arial" w:hAnsi="Arial" w:cs="Arial"/>
          <w:sz w:val="24"/>
          <w:szCs w:val="24"/>
        </w:rPr>
        <w:t>postupka</w:t>
      </w:r>
      <w:r w:rsidRPr="00761EA5">
        <w:rPr>
          <w:rFonts w:ascii="Arial" w:hAnsi="Arial" w:cs="Arial"/>
          <w:spacing w:val="-3"/>
          <w:sz w:val="24"/>
          <w:szCs w:val="24"/>
        </w:rPr>
        <w:t xml:space="preserve"> </w:t>
      </w:r>
      <w:r w:rsidRPr="00761EA5">
        <w:rPr>
          <w:rFonts w:ascii="Arial" w:hAnsi="Arial" w:cs="Arial"/>
          <w:sz w:val="24"/>
          <w:szCs w:val="24"/>
        </w:rPr>
        <w:t>i</w:t>
      </w:r>
      <w:r w:rsidRPr="00761EA5">
        <w:rPr>
          <w:rFonts w:ascii="Arial" w:hAnsi="Arial" w:cs="Arial"/>
          <w:spacing w:val="-4"/>
          <w:sz w:val="24"/>
          <w:szCs w:val="24"/>
        </w:rPr>
        <w:t xml:space="preserve"> </w:t>
      </w:r>
      <w:r w:rsidRPr="00761EA5">
        <w:rPr>
          <w:rFonts w:ascii="Arial" w:hAnsi="Arial" w:cs="Arial"/>
          <w:sz w:val="24"/>
          <w:szCs w:val="24"/>
        </w:rPr>
        <w:t>radi</w:t>
      </w:r>
      <w:r w:rsidRPr="00761EA5">
        <w:rPr>
          <w:rFonts w:ascii="Arial" w:hAnsi="Arial" w:cs="Arial"/>
          <w:spacing w:val="-4"/>
          <w:sz w:val="24"/>
          <w:szCs w:val="24"/>
        </w:rPr>
        <w:t xml:space="preserve"> </w:t>
      </w:r>
      <w:r w:rsidRPr="00761EA5">
        <w:rPr>
          <w:rFonts w:ascii="Arial" w:hAnsi="Arial" w:cs="Arial"/>
          <w:sz w:val="24"/>
          <w:szCs w:val="24"/>
        </w:rPr>
        <w:t>preuzimanja</w:t>
      </w:r>
      <w:r w:rsidRPr="00761EA5">
        <w:rPr>
          <w:rFonts w:ascii="Arial" w:hAnsi="Arial" w:cs="Arial"/>
          <w:spacing w:val="-3"/>
          <w:sz w:val="24"/>
          <w:szCs w:val="24"/>
        </w:rPr>
        <w:t xml:space="preserve"> </w:t>
      </w:r>
      <w:r w:rsidRPr="00761EA5">
        <w:rPr>
          <w:rFonts w:ascii="Arial" w:hAnsi="Arial" w:cs="Arial"/>
          <w:sz w:val="24"/>
          <w:szCs w:val="24"/>
        </w:rPr>
        <w:t>sve</w:t>
      </w:r>
      <w:r w:rsidRPr="00761EA5">
        <w:rPr>
          <w:rFonts w:ascii="Arial" w:hAnsi="Arial" w:cs="Arial"/>
          <w:spacing w:val="-2"/>
          <w:sz w:val="24"/>
          <w:szCs w:val="24"/>
        </w:rPr>
        <w:t xml:space="preserve"> </w:t>
      </w:r>
      <w:r w:rsidRPr="00761EA5">
        <w:rPr>
          <w:rFonts w:ascii="Arial" w:hAnsi="Arial" w:cs="Arial"/>
          <w:sz w:val="24"/>
          <w:szCs w:val="24"/>
        </w:rPr>
        <w:t>poslovne</w:t>
      </w:r>
      <w:r w:rsidRPr="00761EA5">
        <w:rPr>
          <w:rFonts w:ascii="Arial" w:hAnsi="Arial" w:cs="Arial"/>
          <w:spacing w:val="-3"/>
          <w:sz w:val="24"/>
          <w:szCs w:val="24"/>
        </w:rPr>
        <w:t xml:space="preserve"> </w:t>
      </w:r>
      <w:r w:rsidRPr="00761EA5">
        <w:rPr>
          <w:rFonts w:ascii="Arial" w:hAnsi="Arial" w:cs="Arial"/>
          <w:sz w:val="24"/>
          <w:szCs w:val="24"/>
        </w:rPr>
        <w:t>dokumentacije Dužnika</w:t>
      </w:r>
      <w:r w:rsidRPr="00761EA5">
        <w:rPr>
          <w:rFonts w:ascii="Arial" w:hAnsi="Arial" w:cs="Arial"/>
          <w:spacing w:val="-1"/>
          <w:sz w:val="24"/>
          <w:szCs w:val="24"/>
        </w:rPr>
        <w:t xml:space="preserve"> </w:t>
      </w:r>
      <w:r w:rsidRPr="00761EA5">
        <w:rPr>
          <w:rFonts w:ascii="Arial" w:hAnsi="Arial" w:cs="Arial"/>
          <w:sz w:val="24"/>
          <w:szCs w:val="24"/>
        </w:rPr>
        <w:t>i</w:t>
      </w:r>
      <w:r w:rsidRPr="00761EA5">
        <w:rPr>
          <w:rFonts w:ascii="Arial" w:hAnsi="Arial" w:cs="Arial"/>
          <w:spacing w:val="-4"/>
          <w:sz w:val="24"/>
          <w:szCs w:val="24"/>
        </w:rPr>
        <w:t xml:space="preserve"> </w:t>
      </w:r>
      <w:r w:rsidRPr="00761EA5">
        <w:rPr>
          <w:rFonts w:ascii="Arial" w:hAnsi="Arial" w:cs="Arial"/>
          <w:sz w:val="24"/>
          <w:szCs w:val="24"/>
        </w:rPr>
        <w:t>više puta ih telefonski kontaktirala. Poslala sam im izvode iz banke za 2025. godinu kako bi mogli odraditi</w:t>
      </w:r>
      <w:r w:rsidRPr="00761EA5">
        <w:rPr>
          <w:rFonts w:ascii="Arial" w:hAnsi="Arial" w:cs="Arial"/>
          <w:spacing w:val="-14"/>
          <w:sz w:val="24"/>
          <w:szCs w:val="24"/>
        </w:rPr>
        <w:t xml:space="preserve"> </w:t>
      </w:r>
      <w:r w:rsidRPr="00761EA5">
        <w:rPr>
          <w:rFonts w:ascii="Arial" w:hAnsi="Arial" w:cs="Arial"/>
          <w:sz w:val="24"/>
          <w:szCs w:val="24"/>
        </w:rPr>
        <w:t>završna</w:t>
      </w:r>
      <w:r w:rsidRPr="00761EA5">
        <w:rPr>
          <w:rFonts w:ascii="Arial" w:hAnsi="Arial" w:cs="Arial"/>
          <w:spacing w:val="-14"/>
          <w:sz w:val="24"/>
          <w:szCs w:val="24"/>
        </w:rPr>
        <w:t xml:space="preserve"> </w:t>
      </w:r>
      <w:r w:rsidRPr="00761EA5">
        <w:rPr>
          <w:rFonts w:ascii="Arial" w:hAnsi="Arial" w:cs="Arial"/>
          <w:sz w:val="24"/>
          <w:szCs w:val="24"/>
        </w:rPr>
        <w:t>izvješća</w:t>
      </w:r>
      <w:r w:rsidRPr="00761EA5">
        <w:rPr>
          <w:rFonts w:ascii="Arial" w:hAnsi="Arial" w:cs="Arial"/>
          <w:spacing w:val="-13"/>
          <w:sz w:val="24"/>
          <w:szCs w:val="24"/>
        </w:rPr>
        <w:t xml:space="preserve"> </w:t>
      </w:r>
      <w:r w:rsidRPr="00761EA5">
        <w:rPr>
          <w:rFonts w:ascii="Arial" w:hAnsi="Arial" w:cs="Arial"/>
          <w:sz w:val="24"/>
          <w:szCs w:val="24"/>
        </w:rPr>
        <w:t>do</w:t>
      </w:r>
      <w:r w:rsidRPr="00761EA5">
        <w:rPr>
          <w:rFonts w:ascii="Arial" w:hAnsi="Arial" w:cs="Arial"/>
          <w:spacing w:val="-11"/>
          <w:sz w:val="24"/>
          <w:szCs w:val="24"/>
        </w:rPr>
        <w:t xml:space="preserve"> </w:t>
      </w:r>
      <w:r w:rsidRPr="00761EA5">
        <w:rPr>
          <w:rFonts w:ascii="Arial" w:hAnsi="Arial" w:cs="Arial"/>
          <w:sz w:val="24"/>
          <w:szCs w:val="24"/>
        </w:rPr>
        <w:t>otvaranja</w:t>
      </w:r>
      <w:r w:rsidRPr="00761EA5">
        <w:rPr>
          <w:rFonts w:ascii="Arial" w:hAnsi="Arial" w:cs="Arial"/>
          <w:spacing w:val="-14"/>
          <w:sz w:val="24"/>
          <w:szCs w:val="24"/>
        </w:rPr>
        <w:t xml:space="preserve"> </w:t>
      </w:r>
      <w:r w:rsidRPr="00761EA5">
        <w:rPr>
          <w:rFonts w:ascii="Arial" w:hAnsi="Arial" w:cs="Arial"/>
          <w:sz w:val="24"/>
          <w:szCs w:val="24"/>
        </w:rPr>
        <w:t>stečaja.</w:t>
      </w:r>
    </w:p>
    <w:p w:rsidRPr="00761EA5" w:rsidR="00D95DD7" w:rsidP="00D95DD7" w:rsidRDefault="00D95DD7" w14:paraId="2E543015" w14:textId="77777777">
      <w:pPr>
        <w:pStyle w:val="Odlomakpopisa"/>
        <w:widowControl w:val="false"/>
        <w:numPr>
          <w:ilvl w:val="1"/>
          <w:numId w:val="6"/>
        </w:numPr>
        <w:tabs>
          <w:tab w:val="left" w:pos="743"/>
        </w:tabs>
        <w:autoSpaceDE w:val="false"/>
        <w:autoSpaceDN w:val="false"/>
        <w:spacing w:before="6" w:after="0" w:line="256" w:lineRule="auto"/>
        <w:ind w:right="21"/>
        <w:contextualSpacing w:val="false"/>
        <w:jc w:val="both"/>
        <w:rPr>
          <w:rFonts w:ascii="Arial" w:hAnsi="Arial" w:cs="Arial"/>
          <w:sz w:val="24"/>
          <w:szCs w:val="24"/>
        </w:rPr>
      </w:pPr>
      <w:r w:rsidRPr="00761EA5">
        <w:rPr>
          <w:rFonts w:ascii="Arial" w:hAnsi="Arial" w:cs="Arial"/>
          <w:sz w:val="24"/>
          <w:szCs w:val="24"/>
        </w:rPr>
        <w:lastRenderedPageBreak/>
        <w:t xml:space="preserve">provjerom internog izvještaja iz blagajne restorana Ilirija, dostavljene od strane bivšeg zakonskog zastupnika „Kartice stanja novca 07 2025“ ustanovila sam da nisu sve uplate po </w:t>
      </w:r>
      <w:r w:rsidRPr="00761EA5">
        <w:rPr>
          <w:rFonts w:ascii="Arial" w:hAnsi="Arial" w:cs="Arial"/>
          <w:spacing w:val="-4"/>
          <w:sz w:val="24"/>
          <w:szCs w:val="24"/>
        </w:rPr>
        <w:t>karticama uplaćene na bankovni</w:t>
      </w:r>
      <w:r w:rsidRPr="00761EA5">
        <w:rPr>
          <w:rFonts w:ascii="Arial" w:hAnsi="Arial" w:cs="Arial"/>
          <w:spacing w:val="-6"/>
          <w:sz w:val="24"/>
          <w:szCs w:val="24"/>
        </w:rPr>
        <w:t xml:space="preserve"> </w:t>
      </w:r>
      <w:r w:rsidRPr="00761EA5">
        <w:rPr>
          <w:rFonts w:ascii="Arial" w:hAnsi="Arial" w:cs="Arial"/>
          <w:spacing w:val="-4"/>
          <w:sz w:val="24"/>
          <w:szCs w:val="24"/>
        </w:rPr>
        <w:t>račun</w:t>
      </w:r>
      <w:r w:rsidRPr="00761EA5">
        <w:rPr>
          <w:rFonts w:ascii="Arial" w:hAnsi="Arial" w:cs="Arial"/>
          <w:spacing w:val="-5"/>
          <w:sz w:val="24"/>
          <w:szCs w:val="24"/>
        </w:rPr>
        <w:t xml:space="preserve"> </w:t>
      </w:r>
      <w:r w:rsidRPr="00761EA5">
        <w:rPr>
          <w:rFonts w:ascii="Arial" w:hAnsi="Arial" w:cs="Arial"/>
          <w:spacing w:val="-4"/>
          <w:sz w:val="24"/>
          <w:szCs w:val="24"/>
        </w:rPr>
        <w:t>kao</w:t>
      </w:r>
      <w:r w:rsidRPr="00761EA5">
        <w:rPr>
          <w:rFonts w:ascii="Arial" w:hAnsi="Arial" w:cs="Arial"/>
          <w:spacing w:val="-5"/>
          <w:sz w:val="24"/>
          <w:szCs w:val="24"/>
        </w:rPr>
        <w:t xml:space="preserve"> </w:t>
      </w:r>
      <w:r w:rsidRPr="00761EA5">
        <w:rPr>
          <w:rFonts w:ascii="Arial" w:hAnsi="Arial" w:cs="Arial"/>
          <w:spacing w:val="-4"/>
          <w:sz w:val="24"/>
          <w:szCs w:val="24"/>
        </w:rPr>
        <w:t>niti iskazane</w:t>
      </w:r>
      <w:r w:rsidRPr="00761EA5">
        <w:rPr>
          <w:rFonts w:ascii="Arial" w:hAnsi="Arial" w:cs="Arial"/>
          <w:spacing w:val="-5"/>
          <w:sz w:val="24"/>
          <w:szCs w:val="24"/>
        </w:rPr>
        <w:t xml:space="preserve"> </w:t>
      </w:r>
      <w:r w:rsidRPr="00761EA5">
        <w:rPr>
          <w:rFonts w:ascii="Arial" w:hAnsi="Arial" w:cs="Arial"/>
          <w:spacing w:val="-4"/>
          <w:sz w:val="24"/>
          <w:szCs w:val="24"/>
        </w:rPr>
        <w:t>gotovinske</w:t>
      </w:r>
      <w:r w:rsidRPr="00761EA5">
        <w:rPr>
          <w:rFonts w:ascii="Arial" w:hAnsi="Arial" w:cs="Arial"/>
          <w:spacing w:val="-5"/>
          <w:sz w:val="24"/>
          <w:szCs w:val="24"/>
        </w:rPr>
        <w:t xml:space="preserve"> </w:t>
      </w:r>
      <w:r w:rsidRPr="00761EA5">
        <w:rPr>
          <w:rFonts w:ascii="Arial" w:hAnsi="Arial" w:cs="Arial"/>
          <w:spacing w:val="-4"/>
          <w:sz w:val="24"/>
          <w:szCs w:val="24"/>
        </w:rPr>
        <w:t>uplate. – u prilogu izvještaj.</w:t>
      </w:r>
    </w:p>
    <w:p w:rsidRPr="00761EA5" w:rsidR="00D95DD7" w:rsidP="00D95DD7" w:rsidRDefault="00D95DD7" w14:paraId="6EC56B7F" w14:textId="77777777">
      <w:pPr>
        <w:pStyle w:val="Odlomakpopisa"/>
        <w:widowControl w:val="false"/>
        <w:numPr>
          <w:ilvl w:val="2"/>
          <w:numId w:val="6"/>
        </w:numPr>
        <w:tabs>
          <w:tab w:val="left" w:pos="1461"/>
          <w:tab w:val="left" w:pos="1463"/>
        </w:tabs>
        <w:autoSpaceDE w:val="false"/>
        <w:autoSpaceDN w:val="false"/>
        <w:spacing w:before="4" w:after="0" w:line="259" w:lineRule="auto"/>
        <w:ind w:right="22"/>
        <w:contextualSpacing w:val="false"/>
        <w:jc w:val="both"/>
        <w:rPr>
          <w:rFonts w:ascii="Arial" w:hAnsi="Arial" w:cs="Arial"/>
          <w:sz w:val="24"/>
          <w:szCs w:val="24"/>
        </w:rPr>
      </w:pPr>
      <w:r w:rsidRPr="00761EA5">
        <w:rPr>
          <w:rFonts w:ascii="Arial" w:hAnsi="Arial" w:cs="Arial"/>
          <w:sz w:val="24"/>
          <w:szCs w:val="24"/>
        </w:rPr>
        <w:t>Od</w:t>
      </w:r>
      <w:r w:rsidRPr="00761EA5">
        <w:rPr>
          <w:rFonts w:ascii="Arial" w:hAnsi="Arial" w:cs="Arial"/>
          <w:spacing w:val="-14"/>
          <w:sz w:val="24"/>
          <w:szCs w:val="24"/>
        </w:rPr>
        <w:t xml:space="preserve"> </w:t>
      </w:r>
      <w:r w:rsidRPr="00761EA5">
        <w:rPr>
          <w:rFonts w:ascii="Arial" w:hAnsi="Arial" w:cs="Arial"/>
          <w:sz w:val="24"/>
          <w:szCs w:val="24"/>
        </w:rPr>
        <w:t>HPB</w:t>
      </w:r>
      <w:r w:rsidRPr="00761EA5">
        <w:rPr>
          <w:rFonts w:ascii="Arial" w:hAnsi="Arial" w:cs="Arial"/>
          <w:spacing w:val="-14"/>
          <w:sz w:val="24"/>
          <w:szCs w:val="24"/>
        </w:rPr>
        <w:t xml:space="preserve"> </w:t>
      </w:r>
      <w:r w:rsidRPr="00761EA5">
        <w:rPr>
          <w:rFonts w:ascii="Arial" w:hAnsi="Arial" w:cs="Arial"/>
          <w:sz w:val="24"/>
          <w:szCs w:val="24"/>
        </w:rPr>
        <w:t>sam</w:t>
      </w:r>
      <w:r w:rsidRPr="00761EA5">
        <w:rPr>
          <w:rFonts w:ascii="Arial" w:hAnsi="Arial" w:cs="Arial"/>
          <w:spacing w:val="-14"/>
          <w:sz w:val="24"/>
          <w:szCs w:val="24"/>
        </w:rPr>
        <w:t xml:space="preserve"> </w:t>
      </w:r>
      <w:r w:rsidRPr="00761EA5">
        <w:rPr>
          <w:rFonts w:ascii="Arial" w:hAnsi="Arial" w:cs="Arial"/>
          <w:sz w:val="24"/>
          <w:szCs w:val="24"/>
        </w:rPr>
        <w:t>zatražila</w:t>
      </w:r>
      <w:r w:rsidRPr="00761EA5">
        <w:rPr>
          <w:rFonts w:ascii="Arial" w:hAnsi="Arial" w:cs="Arial"/>
          <w:spacing w:val="-14"/>
          <w:sz w:val="24"/>
          <w:szCs w:val="24"/>
        </w:rPr>
        <w:t xml:space="preserve"> </w:t>
      </w:r>
      <w:r w:rsidRPr="00761EA5">
        <w:rPr>
          <w:rFonts w:ascii="Arial" w:hAnsi="Arial" w:cs="Arial"/>
          <w:sz w:val="24"/>
          <w:szCs w:val="24"/>
        </w:rPr>
        <w:t>prebacivanje</w:t>
      </w:r>
      <w:r w:rsidRPr="00761EA5">
        <w:rPr>
          <w:rFonts w:ascii="Arial" w:hAnsi="Arial" w:cs="Arial"/>
          <w:spacing w:val="-14"/>
          <w:sz w:val="24"/>
          <w:szCs w:val="24"/>
        </w:rPr>
        <w:t xml:space="preserve"> </w:t>
      </w:r>
      <w:r w:rsidRPr="00761EA5">
        <w:rPr>
          <w:rFonts w:ascii="Arial" w:hAnsi="Arial" w:cs="Arial"/>
          <w:sz w:val="24"/>
          <w:szCs w:val="24"/>
        </w:rPr>
        <w:t>zadnje</w:t>
      </w:r>
      <w:r w:rsidRPr="00761EA5">
        <w:rPr>
          <w:rFonts w:ascii="Arial" w:hAnsi="Arial" w:cs="Arial"/>
          <w:spacing w:val="-14"/>
          <w:sz w:val="24"/>
          <w:szCs w:val="24"/>
        </w:rPr>
        <w:t xml:space="preserve"> </w:t>
      </w:r>
      <w:r w:rsidRPr="00761EA5">
        <w:rPr>
          <w:rFonts w:ascii="Arial" w:hAnsi="Arial" w:cs="Arial"/>
          <w:sz w:val="24"/>
          <w:szCs w:val="24"/>
        </w:rPr>
        <w:t>izvršene</w:t>
      </w:r>
      <w:r w:rsidRPr="00761EA5">
        <w:rPr>
          <w:rFonts w:ascii="Arial" w:hAnsi="Arial" w:cs="Arial"/>
          <w:spacing w:val="-14"/>
          <w:sz w:val="24"/>
          <w:szCs w:val="24"/>
        </w:rPr>
        <w:t xml:space="preserve"> </w:t>
      </w:r>
      <w:r w:rsidRPr="00761EA5">
        <w:rPr>
          <w:rFonts w:ascii="Arial" w:hAnsi="Arial" w:cs="Arial"/>
          <w:sz w:val="24"/>
          <w:szCs w:val="24"/>
        </w:rPr>
        <w:t>uplate</w:t>
      </w:r>
      <w:r w:rsidRPr="00761EA5">
        <w:rPr>
          <w:rFonts w:ascii="Arial" w:hAnsi="Arial" w:cs="Arial"/>
          <w:spacing w:val="-14"/>
          <w:sz w:val="24"/>
          <w:szCs w:val="24"/>
        </w:rPr>
        <w:t xml:space="preserve"> </w:t>
      </w:r>
      <w:r w:rsidRPr="00761EA5">
        <w:rPr>
          <w:rFonts w:ascii="Arial" w:hAnsi="Arial" w:cs="Arial"/>
          <w:sz w:val="24"/>
          <w:szCs w:val="24"/>
        </w:rPr>
        <w:t>kartičara,</w:t>
      </w:r>
      <w:r w:rsidRPr="00761EA5">
        <w:rPr>
          <w:rFonts w:ascii="Arial" w:hAnsi="Arial" w:cs="Arial"/>
          <w:spacing w:val="-14"/>
          <w:sz w:val="24"/>
          <w:szCs w:val="24"/>
        </w:rPr>
        <w:t xml:space="preserve"> </w:t>
      </w:r>
      <w:r w:rsidRPr="00761EA5">
        <w:rPr>
          <w:rFonts w:ascii="Arial" w:hAnsi="Arial" w:cs="Arial"/>
          <w:sz w:val="24"/>
          <w:szCs w:val="24"/>
        </w:rPr>
        <w:t>prije</w:t>
      </w:r>
      <w:r w:rsidRPr="00761EA5">
        <w:rPr>
          <w:rFonts w:ascii="Arial" w:hAnsi="Arial" w:cs="Arial"/>
          <w:spacing w:val="-13"/>
          <w:sz w:val="24"/>
          <w:szCs w:val="24"/>
        </w:rPr>
        <w:t xml:space="preserve"> </w:t>
      </w:r>
      <w:r w:rsidRPr="00761EA5">
        <w:rPr>
          <w:rFonts w:ascii="Arial" w:hAnsi="Arial" w:cs="Arial"/>
          <w:sz w:val="24"/>
          <w:szCs w:val="24"/>
        </w:rPr>
        <w:t>zatvaranja bankovnog računa, u iznosu 738,35</w:t>
      </w:r>
      <w:r w:rsidRPr="00761EA5">
        <w:rPr>
          <w:rFonts w:ascii="Arial" w:hAnsi="Arial" w:cs="Arial"/>
          <w:spacing w:val="-1"/>
          <w:sz w:val="24"/>
          <w:szCs w:val="24"/>
        </w:rPr>
        <w:t xml:space="preserve"> </w:t>
      </w:r>
      <w:r w:rsidRPr="00761EA5">
        <w:rPr>
          <w:rFonts w:ascii="Arial" w:hAnsi="Arial" w:cs="Arial"/>
          <w:sz w:val="24"/>
          <w:szCs w:val="24"/>
        </w:rPr>
        <w:t>eura koja nije bila vidljiva na izvodima</w:t>
      </w:r>
      <w:r w:rsidRPr="00761EA5">
        <w:rPr>
          <w:rFonts w:ascii="Arial" w:hAnsi="Arial" w:cs="Arial"/>
          <w:spacing w:val="-1"/>
          <w:sz w:val="24"/>
          <w:szCs w:val="24"/>
        </w:rPr>
        <w:t xml:space="preserve"> </w:t>
      </w:r>
      <w:r w:rsidRPr="00761EA5">
        <w:rPr>
          <w:rFonts w:ascii="Arial" w:hAnsi="Arial" w:cs="Arial"/>
          <w:sz w:val="24"/>
          <w:szCs w:val="24"/>
        </w:rPr>
        <w:t>sa starog računa, odradili su prijenos 01.09.2025. (izvod u prilogu).</w:t>
      </w:r>
    </w:p>
    <w:p w:rsidRPr="00761EA5" w:rsidR="00D95DD7" w:rsidP="00D95DD7" w:rsidRDefault="00D95DD7" w14:paraId="26B9C71F" w14:textId="77777777">
      <w:pPr>
        <w:pStyle w:val="Odlomakpopisa"/>
        <w:widowControl w:val="false"/>
        <w:numPr>
          <w:ilvl w:val="2"/>
          <w:numId w:val="6"/>
        </w:numPr>
        <w:tabs>
          <w:tab w:val="left" w:pos="1461"/>
          <w:tab w:val="left" w:pos="1463"/>
        </w:tabs>
        <w:autoSpaceDE w:val="false"/>
        <w:autoSpaceDN w:val="false"/>
        <w:spacing w:before="1" w:after="0" w:line="259" w:lineRule="auto"/>
        <w:ind w:right="20"/>
        <w:contextualSpacing w:val="false"/>
        <w:jc w:val="both"/>
        <w:rPr>
          <w:rFonts w:ascii="Arial" w:hAnsi="Arial" w:cs="Arial"/>
          <w:sz w:val="24"/>
          <w:szCs w:val="24"/>
        </w:rPr>
      </w:pPr>
      <w:r w:rsidRPr="00761EA5">
        <w:rPr>
          <w:rFonts w:ascii="Arial" w:hAnsi="Arial" w:cs="Arial"/>
          <w:sz w:val="24"/>
          <w:szCs w:val="24"/>
        </w:rPr>
        <w:t>Telefonski</w:t>
      </w:r>
      <w:r w:rsidRPr="00761EA5">
        <w:rPr>
          <w:rFonts w:ascii="Arial" w:hAnsi="Arial" w:cs="Arial"/>
          <w:spacing w:val="-12"/>
          <w:sz w:val="24"/>
          <w:szCs w:val="24"/>
        </w:rPr>
        <w:t xml:space="preserve"> </w:t>
      </w:r>
      <w:r w:rsidRPr="00761EA5">
        <w:rPr>
          <w:rFonts w:ascii="Arial" w:hAnsi="Arial" w:cs="Arial"/>
          <w:sz w:val="24"/>
          <w:szCs w:val="24"/>
        </w:rPr>
        <w:t>a</w:t>
      </w:r>
      <w:r w:rsidRPr="00761EA5">
        <w:rPr>
          <w:rFonts w:ascii="Arial" w:hAnsi="Arial" w:cs="Arial"/>
          <w:spacing w:val="-12"/>
          <w:sz w:val="24"/>
          <w:szCs w:val="24"/>
        </w:rPr>
        <w:t xml:space="preserve"> </w:t>
      </w:r>
      <w:r w:rsidRPr="00761EA5">
        <w:rPr>
          <w:rFonts w:ascii="Arial" w:hAnsi="Arial" w:cs="Arial"/>
          <w:sz w:val="24"/>
          <w:szCs w:val="24"/>
        </w:rPr>
        <w:t>potom</w:t>
      </w:r>
      <w:r w:rsidRPr="00761EA5">
        <w:rPr>
          <w:rFonts w:ascii="Arial" w:hAnsi="Arial" w:cs="Arial"/>
          <w:spacing w:val="-12"/>
          <w:sz w:val="24"/>
          <w:szCs w:val="24"/>
        </w:rPr>
        <w:t xml:space="preserve"> </w:t>
      </w:r>
      <w:r w:rsidRPr="00761EA5">
        <w:rPr>
          <w:rFonts w:ascii="Arial" w:hAnsi="Arial" w:cs="Arial"/>
          <w:sz w:val="24"/>
          <w:szCs w:val="24"/>
        </w:rPr>
        <w:t>i</w:t>
      </w:r>
      <w:r w:rsidRPr="00761EA5">
        <w:rPr>
          <w:rFonts w:ascii="Arial" w:hAnsi="Arial" w:cs="Arial"/>
          <w:spacing w:val="-12"/>
          <w:sz w:val="24"/>
          <w:szCs w:val="24"/>
        </w:rPr>
        <w:t xml:space="preserve"> </w:t>
      </w:r>
      <w:r w:rsidRPr="00761EA5">
        <w:rPr>
          <w:rFonts w:ascii="Arial" w:hAnsi="Arial" w:cs="Arial"/>
          <w:sz w:val="24"/>
          <w:szCs w:val="24"/>
        </w:rPr>
        <w:t>dopisom</w:t>
      </w:r>
      <w:r w:rsidRPr="00761EA5">
        <w:rPr>
          <w:rFonts w:ascii="Arial" w:hAnsi="Arial" w:cs="Arial"/>
          <w:spacing w:val="-12"/>
          <w:sz w:val="24"/>
          <w:szCs w:val="24"/>
        </w:rPr>
        <w:t xml:space="preserve"> </w:t>
      </w:r>
      <w:r w:rsidRPr="00761EA5">
        <w:rPr>
          <w:rFonts w:ascii="Arial" w:hAnsi="Arial" w:cs="Arial"/>
          <w:sz w:val="24"/>
          <w:szCs w:val="24"/>
        </w:rPr>
        <w:t>kontaktirana</w:t>
      </w:r>
      <w:r w:rsidRPr="00761EA5">
        <w:rPr>
          <w:rFonts w:ascii="Arial" w:hAnsi="Arial" w:cs="Arial"/>
          <w:spacing w:val="-12"/>
          <w:sz w:val="24"/>
          <w:szCs w:val="24"/>
        </w:rPr>
        <w:t xml:space="preserve"> </w:t>
      </w:r>
      <w:r w:rsidRPr="00761EA5">
        <w:rPr>
          <w:rFonts w:ascii="Arial" w:hAnsi="Arial" w:cs="Arial"/>
          <w:sz w:val="24"/>
          <w:szCs w:val="24"/>
        </w:rPr>
        <w:t>je</w:t>
      </w:r>
      <w:r w:rsidRPr="00761EA5">
        <w:rPr>
          <w:rFonts w:ascii="Arial" w:hAnsi="Arial" w:cs="Arial"/>
          <w:spacing w:val="-12"/>
          <w:sz w:val="24"/>
          <w:szCs w:val="24"/>
        </w:rPr>
        <w:t xml:space="preserve"> </w:t>
      </w:r>
      <w:r w:rsidRPr="00761EA5">
        <w:rPr>
          <w:rFonts w:ascii="Arial" w:hAnsi="Arial" w:cs="Arial"/>
          <w:sz w:val="24"/>
          <w:szCs w:val="24"/>
        </w:rPr>
        <w:t>firma</w:t>
      </w:r>
      <w:r w:rsidRPr="00761EA5">
        <w:rPr>
          <w:rFonts w:ascii="Arial" w:hAnsi="Arial" w:cs="Arial"/>
          <w:spacing w:val="-5"/>
          <w:sz w:val="24"/>
          <w:szCs w:val="24"/>
        </w:rPr>
        <w:t xml:space="preserve"> </w:t>
      </w:r>
      <w:r w:rsidRPr="00761EA5">
        <w:rPr>
          <w:rFonts w:ascii="Arial" w:hAnsi="Arial" w:cs="Arial"/>
          <w:sz w:val="24"/>
          <w:szCs w:val="24"/>
        </w:rPr>
        <w:t>Master</w:t>
      </w:r>
      <w:r w:rsidRPr="00761EA5">
        <w:rPr>
          <w:rFonts w:ascii="Arial" w:hAnsi="Arial" w:cs="Arial"/>
          <w:spacing w:val="-11"/>
          <w:sz w:val="24"/>
          <w:szCs w:val="24"/>
        </w:rPr>
        <w:t xml:space="preserve"> </w:t>
      </w:r>
      <w:r w:rsidRPr="00761EA5">
        <w:rPr>
          <w:rFonts w:ascii="Arial" w:hAnsi="Arial" w:cs="Arial"/>
          <w:sz w:val="24"/>
          <w:szCs w:val="24"/>
        </w:rPr>
        <w:t>F&amp;B</w:t>
      </w:r>
      <w:r w:rsidRPr="00761EA5">
        <w:rPr>
          <w:rFonts w:ascii="Arial" w:hAnsi="Arial" w:cs="Arial"/>
          <w:spacing w:val="-12"/>
          <w:sz w:val="24"/>
          <w:szCs w:val="24"/>
        </w:rPr>
        <w:t xml:space="preserve"> </w:t>
      </w:r>
      <w:r w:rsidRPr="00761EA5">
        <w:rPr>
          <w:rFonts w:ascii="Arial" w:hAnsi="Arial" w:cs="Arial"/>
          <w:sz w:val="24"/>
          <w:szCs w:val="24"/>
        </w:rPr>
        <w:t>d.o.o.</w:t>
      </w:r>
      <w:r w:rsidRPr="00761EA5">
        <w:rPr>
          <w:rFonts w:ascii="Arial" w:hAnsi="Arial" w:cs="Arial"/>
          <w:spacing w:val="-10"/>
          <w:sz w:val="24"/>
          <w:szCs w:val="24"/>
        </w:rPr>
        <w:t xml:space="preserve"> </w:t>
      </w:r>
      <w:r w:rsidRPr="00761EA5">
        <w:rPr>
          <w:rFonts w:ascii="Arial" w:hAnsi="Arial" w:cs="Arial"/>
          <w:sz w:val="24"/>
          <w:szCs w:val="24"/>
        </w:rPr>
        <w:t>koja</w:t>
      </w:r>
      <w:r w:rsidRPr="00761EA5">
        <w:rPr>
          <w:rFonts w:ascii="Arial" w:hAnsi="Arial" w:cs="Arial"/>
          <w:spacing w:val="-12"/>
          <w:sz w:val="24"/>
          <w:szCs w:val="24"/>
        </w:rPr>
        <w:t xml:space="preserve"> </w:t>
      </w:r>
      <w:r w:rsidRPr="00761EA5">
        <w:rPr>
          <w:rFonts w:ascii="Arial" w:hAnsi="Arial" w:cs="Arial"/>
          <w:sz w:val="24"/>
          <w:szCs w:val="24"/>
        </w:rPr>
        <w:t>za</w:t>
      </w:r>
      <w:r w:rsidRPr="00761EA5">
        <w:rPr>
          <w:rFonts w:ascii="Arial" w:hAnsi="Arial" w:cs="Arial"/>
          <w:spacing w:val="-12"/>
          <w:sz w:val="24"/>
          <w:szCs w:val="24"/>
        </w:rPr>
        <w:t xml:space="preserve"> </w:t>
      </w:r>
      <w:r w:rsidRPr="00761EA5">
        <w:rPr>
          <w:rFonts w:ascii="Arial" w:hAnsi="Arial" w:cs="Arial"/>
          <w:sz w:val="24"/>
          <w:szCs w:val="24"/>
        </w:rPr>
        <w:t xml:space="preserve">Dužnika </w:t>
      </w:r>
      <w:r w:rsidRPr="00761EA5">
        <w:rPr>
          <w:rFonts w:ascii="Arial" w:hAnsi="Arial" w:cs="Arial"/>
          <w:spacing w:val="-4"/>
          <w:sz w:val="24"/>
          <w:szCs w:val="24"/>
        </w:rPr>
        <w:t>radi</w:t>
      </w:r>
      <w:r w:rsidRPr="00761EA5">
        <w:rPr>
          <w:rFonts w:ascii="Arial" w:hAnsi="Arial" w:cs="Arial"/>
          <w:spacing w:val="-10"/>
          <w:sz w:val="24"/>
          <w:szCs w:val="24"/>
        </w:rPr>
        <w:t xml:space="preserve"> </w:t>
      </w:r>
      <w:r w:rsidRPr="00761EA5">
        <w:rPr>
          <w:rFonts w:ascii="Arial" w:hAnsi="Arial" w:cs="Arial"/>
          <w:spacing w:val="-4"/>
          <w:sz w:val="24"/>
          <w:szCs w:val="24"/>
        </w:rPr>
        <w:t>kartična</w:t>
      </w:r>
      <w:r w:rsidRPr="00761EA5">
        <w:rPr>
          <w:rFonts w:ascii="Arial" w:hAnsi="Arial" w:cs="Arial"/>
          <w:spacing w:val="-9"/>
          <w:sz w:val="24"/>
          <w:szCs w:val="24"/>
        </w:rPr>
        <w:t xml:space="preserve"> </w:t>
      </w:r>
      <w:r w:rsidRPr="00761EA5">
        <w:rPr>
          <w:rFonts w:ascii="Arial" w:hAnsi="Arial" w:cs="Arial"/>
          <w:spacing w:val="-4"/>
          <w:sz w:val="24"/>
          <w:szCs w:val="24"/>
        </w:rPr>
        <w:t>plaćanja</w:t>
      </w:r>
      <w:r w:rsidRPr="00761EA5">
        <w:rPr>
          <w:rFonts w:ascii="Arial" w:hAnsi="Arial" w:cs="Arial"/>
          <w:spacing w:val="-8"/>
          <w:sz w:val="24"/>
          <w:szCs w:val="24"/>
        </w:rPr>
        <w:t xml:space="preserve"> </w:t>
      </w:r>
      <w:r w:rsidRPr="00761EA5">
        <w:rPr>
          <w:rFonts w:ascii="Arial" w:hAnsi="Arial" w:cs="Arial"/>
          <w:spacing w:val="-4"/>
          <w:sz w:val="24"/>
          <w:szCs w:val="24"/>
        </w:rPr>
        <w:t>u</w:t>
      </w:r>
      <w:r w:rsidRPr="00761EA5">
        <w:rPr>
          <w:rFonts w:ascii="Arial" w:hAnsi="Arial" w:cs="Arial"/>
          <w:spacing w:val="-10"/>
          <w:sz w:val="24"/>
          <w:szCs w:val="24"/>
        </w:rPr>
        <w:t xml:space="preserve"> </w:t>
      </w:r>
      <w:r w:rsidRPr="00761EA5">
        <w:rPr>
          <w:rFonts w:ascii="Arial" w:hAnsi="Arial" w:cs="Arial"/>
          <w:spacing w:val="-4"/>
          <w:sz w:val="24"/>
          <w:szCs w:val="24"/>
        </w:rPr>
        <w:t>restoranu,</w:t>
      </w:r>
      <w:r w:rsidRPr="00761EA5">
        <w:rPr>
          <w:rFonts w:ascii="Arial" w:hAnsi="Arial" w:cs="Arial"/>
          <w:spacing w:val="-8"/>
          <w:sz w:val="24"/>
          <w:szCs w:val="24"/>
        </w:rPr>
        <w:t xml:space="preserve"> </w:t>
      </w:r>
      <w:r w:rsidRPr="00761EA5">
        <w:rPr>
          <w:rFonts w:ascii="Arial" w:hAnsi="Arial" w:cs="Arial"/>
          <w:spacing w:val="-4"/>
          <w:sz w:val="24"/>
          <w:szCs w:val="24"/>
        </w:rPr>
        <w:t>zatraženi</w:t>
      </w:r>
      <w:r w:rsidRPr="00761EA5">
        <w:rPr>
          <w:rFonts w:ascii="Arial" w:hAnsi="Arial" w:cs="Arial"/>
          <w:spacing w:val="-9"/>
          <w:sz w:val="24"/>
          <w:szCs w:val="24"/>
        </w:rPr>
        <w:t xml:space="preserve"> </w:t>
      </w:r>
      <w:r w:rsidRPr="00761EA5">
        <w:rPr>
          <w:rFonts w:ascii="Arial" w:hAnsi="Arial" w:cs="Arial"/>
          <w:spacing w:val="-4"/>
          <w:sz w:val="24"/>
          <w:szCs w:val="24"/>
        </w:rPr>
        <w:t>su</w:t>
      </w:r>
      <w:r w:rsidRPr="00761EA5">
        <w:rPr>
          <w:rFonts w:ascii="Arial" w:hAnsi="Arial" w:cs="Arial"/>
          <w:spacing w:val="-10"/>
          <w:sz w:val="24"/>
          <w:szCs w:val="24"/>
        </w:rPr>
        <w:t xml:space="preserve"> </w:t>
      </w:r>
      <w:r w:rsidRPr="00761EA5">
        <w:rPr>
          <w:rFonts w:ascii="Arial" w:hAnsi="Arial" w:cs="Arial"/>
          <w:spacing w:val="-4"/>
          <w:sz w:val="24"/>
          <w:szCs w:val="24"/>
        </w:rPr>
        <w:t>dokazi</w:t>
      </w:r>
      <w:r w:rsidRPr="00761EA5">
        <w:rPr>
          <w:rFonts w:ascii="Arial" w:hAnsi="Arial" w:cs="Arial"/>
          <w:spacing w:val="-9"/>
          <w:sz w:val="24"/>
          <w:szCs w:val="24"/>
        </w:rPr>
        <w:t xml:space="preserve"> </w:t>
      </w:r>
      <w:r w:rsidRPr="00761EA5">
        <w:rPr>
          <w:rFonts w:ascii="Arial" w:hAnsi="Arial" w:cs="Arial"/>
          <w:spacing w:val="-4"/>
          <w:sz w:val="24"/>
          <w:szCs w:val="24"/>
        </w:rPr>
        <w:t>o</w:t>
      </w:r>
      <w:r w:rsidRPr="00761EA5">
        <w:rPr>
          <w:rFonts w:ascii="Arial" w:hAnsi="Arial" w:cs="Arial"/>
          <w:spacing w:val="-8"/>
          <w:sz w:val="24"/>
          <w:szCs w:val="24"/>
        </w:rPr>
        <w:t xml:space="preserve"> </w:t>
      </w:r>
      <w:r w:rsidRPr="00761EA5">
        <w:rPr>
          <w:rFonts w:ascii="Arial" w:hAnsi="Arial" w:cs="Arial"/>
          <w:spacing w:val="-4"/>
          <w:sz w:val="24"/>
          <w:szCs w:val="24"/>
        </w:rPr>
        <w:t>isplatama</w:t>
      </w:r>
      <w:r w:rsidRPr="00761EA5">
        <w:rPr>
          <w:rFonts w:ascii="Arial" w:hAnsi="Arial" w:cs="Arial"/>
          <w:spacing w:val="-8"/>
          <w:sz w:val="24"/>
          <w:szCs w:val="24"/>
        </w:rPr>
        <w:t xml:space="preserve"> </w:t>
      </w:r>
      <w:r w:rsidRPr="00761EA5">
        <w:rPr>
          <w:rFonts w:ascii="Arial" w:hAnsi="Arial" w:cs="Arial"/>
          <w:spacing w:val="-4"/>
          <w:sz w:val="24"/>
          <w:szCs w:val="24"/>
        </w:rPr>
        <w:t>na</w:t>
      </w:r>
      <w:r w:rsidRPr="00761EA5">
        <w:rPr>
          <w:rFonts w:ascii="Arial" w:hAnsi="Arial" w:cs="Arial"/>
          <w:spacing w:val="-8"/>
          <w:sz w:val="24"/>
          <w:szCs w:val="24"/>
        </w:rPr>
        <w:t xml:space="preserve"> </w:t>
      </w:r>
      <w:r w:rsidRPr="00761EA5">
        <w:rPr>
          <w:rFonts w:ascii="Arial" w:hAnsi="Arial" w:cs="Arial"/>
          <w:spacing w:val="-4"/>
          <w:sz w:val="24"/>
          <w:szCs w:val="24"/>
        </w:rPr>
        <w:t>bankovni</w:t>
      </w:r>
      <w:r w:rsidRPr="00761EA5">
        <w:rPr>
          <w:rFonts w:ascii="Arial" w:hAnsi="Arial" w:cs="Arial"/>
          <w:spacing w:val="-9"/>
          <w:sz w:val="24"/>
          <w:szCs w:val="24"/>
        </w:rPr>
        <w:t xml:space="preserve"> </w:t>
      </w:r>
      <w:r w:rsidRPr="00761EA5">
        <w:rPr>
          <w:rFonts w:ascii="Arial" w:hAnsi="Arial" w:cs="Arial"/>
          <w:spacing w:val="-4"/>
          <w:sz w:val="24"/>
          <w:szCs w:val="24"/>
        </w:rPr>
        <w:t xml:space="preserve">račun </w:t>
      </w:r>
      <w:r w:rsidRPr="00761EA5">
        <w:rPr>
          <w:rFonts w:ascii="Arial" w:hAnsi="Arial" w:cs="Arial"/>
          <w:spacing w:val="-6"/>
          <w:sz w:val="24"/>
          <w:szCs w:val="24"/>
        </w:rPr>
        <w:t>svih</w:t>
      </w:r>
      <w:r w:rsidRPr="00761EA5">
        <w:rPr>
          <w:rFonts w:ascii="Arial" w:hAnsi="Arial" w:cs="Arial"/>
          <w:spacing w:val="-8"/>
          <w:sz w:val="24"/>
          <w:szCs w:val="24"/>
        </w:rPr>
        <w:t xml:space="preserve"> </w:t>
      </w:r>
      <w:r w:rsidRPr="00761EA5">
        <w:rPr>
          <w:rFonts w:ascii="Arial" w:hAnsi="Arial" w:cs="Arial"/>
          <w:spacing w:val="-6"/>
          <w:sz w:val="24"/>
          <w:szCs w:val="24"/>
        </w:rPr>
        <w:t>zaprimljenih kartičnih plaćanja</w:t>
      </w:r>
      <w:r w:rsidRPr="00761EA5">
        <w:rPr>
          <w:rFonts w:ascii="Arial" w:hAnsi="Arial" w:cs="Arial"/>
          <w:spacing w:val="-3"/>
          <w:sz w:val="24"/>
          <w:szCs w:val="24"/>
        </w:rPr>
        <w:t xml:space="preserve"> </w:t>
      </w:r>
      <w:r w:rsidRPr="00761EA5">
        <w:rPr>
          <w:rFonts w:ascii="Arial" w:hAnsi="Arial" w:cs="Arial"/>
          <w:spacing w:val="-6"/>
          <w:sz w:val="24"/>
          <w:szCs w:val="24"/>
        </w:rPr>
        <w:t>za</w:t>
      </w:r>
      <w:r w:rsidRPr="00761EA5">
        <w:rPr>
          <w:rFonts w:ascii="Arial" w:hAnsi="Arial" w:cs="Arial"/>
          <w:spacing w:val="-8"/>
          <w:sz w:val="24"/>
          <w:szCs w:val="24"/>
        </w:rPr>
        <w:t xml:space="preserve"> </w:t>
      </w:r>
      <w:r w:rsidRPr="00761EA5">
        <w:rPr>
          <w:rFonts w:ascii="Arial" w:hAnsi="Arial" w:cs="Arial"/>
          <w:spacing w:val="-6"/>
          <w:sz w:val="24"/>
          <w:szCs w:val="24"/>
        </w:rPr>
        <w:t>Dužnika. Poslali</w:t>
      </w:r>
      <w:r w:rsidRPr="00761EA5">
        <w:rPr>
          <w:rFonts w:ascii="Arial" w:hAnsi="Arial" w:cs="Arial"/>
          <w:spacing w:val="-3"/>
          <w:sz w:val="24"/>
          <w:szCs w:val="24"/>
        </w:rPr>
        <w:t xml:space="preserve"> </w:t>
      </w:r>
      <w:r w:rsidRPr="00761EA5">
        <w:rPr>
          <w:rFonts w:ascii="Arial" w:hAnsi="Arial" w:cs="Arial"/>
          <w:spacing w:val="-6"/>
          <w:sz w:val="24"/>
          <w:szCs w:val="24"/>
        </w:rPr>
        <w:t>su</w:t>
      </w:r>
      <w:r w:rsidRPr="00761EA5">
        <w:rPr>
          <w:rFonts w:ascii="Arial" w:hAnsi="Arial" w:cs="Arial"/>
          <w:spacing w:val="-8"/>
          <w:sz w:val="24"/>
          <w:szCs w:val="24"/>
        </w:rPr>
        <w:t xml:space="preserve"> </w:t>
      </w:r>
      <w:r w:rsidRPr="00761EA5">
        <w:rPr>
          <w:rFonts w:ascii="Arial" w:hAnsi="Arial" w:cs="Arial"/>
          <w:spacing w:val="-6"/>
          <w:sz w:val="24"/>
          <w:szCs w:val="24"/>
        </w:rPr>
        <w:t>svoj izlist plaćanja</w:t>
      </w:r>
      <w:r w:rsidRPr="00761EA5">
        <w:rPr>
          <w:rFonts w:ascii="Arial" w:hAnsi="Arial" w:cs="Arial"/>
          <w:spacing w:val="-3"/>
          <w:sz w:val="24"/>
          <w:szCs w:val="24"/>
        </w:rPr>
        <w:t xml:space="preserve"> </w:t>
      </w:r>
      <w:r w:rsidRPr="00761EA5">
        <w:rPr>
          <w:rFonts w:ascii="Arial" w:hAnsi="Arial" w:cs="Arial"/>
          <w:spacing w:val="-6"/>
          <w:sz w:val="24"/>
          <w:szCs w:val="24"/>
        </w:rPr>
        <w:t>(u</w:t>
      </w:r>
      <w:r w:rsidRPr="00761EA5">
        <w:rPr>
          <w:rFonts w:ascii="Arial" w:hAnsi="Arial" w:cs="Arial"/>
          <w:spacing w:val="-8"/>
          <w:sz w:val="24"/>
          <w:szCs w:val="24"/>
        </w:rPr>
        <w:t xml:space="preserve"> </w:t>
      </w:r>
      <w:r w:rsidRPr="00761EA5">
        <w:rPr>
          <w:rFonts w:ascii="Arial" w:hAnsi="Arial" w:cs="Arial"/>
          <w:spacing w:val="-6"/>
          <w:sz w:val="24"/>
          <w:szCs w:val="24"/>
        </w:rPr>
        <w:t xml:space="preserve">prilogu: </w:t>
      </w:r>
      <w:r w:rsidRPr="00761EA5">
        <w:rPr>
          <w:rFonts w:ascii="Arial" w:hAnsi="Arial" w:cs="Arial"/>
          <w:sz w:val="24"/>
          <w:szCs w:val="24"/>
        </w:rPr>
        <w:t>Isplate_na_iban_2025-09-17T11_40_05 ) .</w:t>
      </w:r>
      <w:r w:rsidRPr="00761EA5">
        <w:rPr>
          <w:rFonts w:ascii="Arial" w:hAnsi="Arial" w:cs="Arial"/>
          <w:spacing w:val="-8"/>
          <w:sz w:val="24"/>
          <w:szCs w:val="24"/>
        </w:rPr>
        <w:t xml:space="preserve"> </w:t>
      </w:r>
      <w:r w:rsidRPr="00761EA5">
        <w:rPr>
          <w:rFonts w:ascii="Arial" w:hAnsi="Arial" w:cs="Arial"/>
          <w:sz w:val="24"/>
          <w:szCs w:val="24"/>
        </w:rPr>
        <w:t>Analizom tog izvještaja ustanovila sam da na</w:t>
      </w:r>
      <w:r w:rsidRPr="00761EA5">
        <w:rPr>
          <w:rFonts w:ascii="Arial" w:hAnsi="Arial" w:cs="Arial"/>
          <w:spacing w:val="22"/>
          <w:sz w:val="24"/>
          <w:szCs w:val="24"/>
        </w:rPr>
        <w:t xml:space="preserve"> </w:t>
      </w:r>
      <w:r w:rsidRPr="00761EA5">
        <w:rPr>
          <w:rFonts w:ascii="Arial" w:hAnsi="Arial" w:cs="Arial"/>
          <w:sz w:val="24"/>
          <w:szCs w:val="24"/>
        </w:rPr>
        <w:t>izvodima</w:t>
      </w:r>
      <w:r w:rsidRPr="00761EA5">
        <w:rPr>
          <w:rFonts w:ascii="Arial" w:hAnsi="Arial" w:cs="Arial"/>
          <w:spacing w:val="21"/>
          <w:sz w:val="24"/>
          <w:szCs w:val="24"/>
        </w:rPr>
        <w:t xml:space="preserve"> </w:t>
      </w:r>
      <w:r w:rsidRPr="00761EA5">
        <w:rPr>
          <w:rFonts w:ascii="Arial" w:hAnsi="Arial" w:cs="Arial"/>
          <w:sz w:val="24"/>
          <w:szCs w:val="24"/>
        </w:rPr>
        <w:t>banke</w:t>
      </w:r>
      <w:r w:rsidRPr="00761EA5">
        <w:rPr>
          <w:rFonts w:ascii="Arial" w:hAnsi="Arial" w:cs="Arial"/>
          <w:spacing w:val="23"/>
          <w:sz w:val="24"/>
          <w:szCs w:val="24"/>
        </w:rPr>
        <w:t xml:space="preserve"> </w:t>
      </w:r>
      <w:r w:rsidRPr="00761EA5">
        <w:rPr>
          <w:rFonts w:ascii="Arial" w:hAnsi="Arial" w:cs="Arial"/>
          <w:sz w:val="24"/>
          <w:szCs w:val="24"/>
        </w:rPr>
        <w:t>nisu</w:t>
      </w:r>
      <w:r w:rsidRPr="00761EA5">
        <w:rPr>
          <w:rFonts w:ascii="Arial" w:hAnsi="Arial" w:cs="Arial"/>
          <w:spacing w:val="22"/>
          <w:sz w:val="24"/>
          <w:szCs w:val="24"/>
        </w:rPr>
        <w:t xml:space="preserve"> </w:t>
      </w:r>
      <w:r w:rsidRPr="00761EA5">
        <w:rPr>
          <w:rFonts w:ascii="Arial" w:hAnsi="Arial" w:cs="Arial"/>
          <w:sz w:val="24"/>
          <w:szCs w:val="24"/>
        </w:rPr>
        <w:t>vidljive</w:t>
      </w:r>
      <w:r w:rsidRPr="00761EA5">
        <w:rPr>
          <w:rFonts w:ascii="Arial" w:hAnsi="Arial" w:cs="Arial"/>
          <w:spacing w:val="21"/>
          <w:sz w:val="24"/>
          <w:szCs w:val="24"/>
        </w:rPr>
        <w:t xml:space="preserve"> </w:t>
      </w:r>
      <w:r w:rsidRPr="00761EA5">
        <w:rPr>
          <w:rFonts w:ascii="Arial" w:hAnsi="Arial" w:cs="Arial"/>
          <w:sz w:val="24"/>
          <w:szCs w:val="24"/>
        </w:rPr>
        <w:t>uplate</w:t>
      </w:r>
      <w:r w:rsidRPr="00761EA5">
        <w:rPr>
          <w:rFonts w:ascii="Arial" w:hAnsi="Arial" w:cs="Arial"/>
          <w:spacing w:val="23"/>
          <w:sz w:val="24"/>
          <w:szCs w:val="24"/>
        </w:rPr>
        <w:t xml:space="preserve"> </w:t>
      </w:r>
      <w:r w:rsidRPr="00761EA5">
        <w:rPr>
          <w:rFonts w:ascii="Arial" w:hAnsi="Arial" w:cs="Arial"/>
          <w:sz w:val="24"/>
          <w:szCs w:val="24"/>
        </w:rPr>
        <w:t>od</w:t>
      </w:r>
      <w:r w:rsidRPr="00761EA5">
        <w:rPr>
          <w:rFonts w:ascii="Arial" w:hAnsi="Arial" w:cs="Arial"/>
          <w:spacing w:val="23"/>
          <w:sz w:val="24"/>
          <w:szCs w:val="24"/>
        </w:rPr>
        <w:t xml:space="preserve"> </w:t>
      </w:r>
      <w:r w:rsidRPr="00761EA5">
        <w:rPr>
          <w:rFonts w:ascii="Arial" w:hAnsi="Arial" w:cs="Arial"/>
          <w:sz w:val="24"/>
          <w:szCs w:val="24"/>
        </w:rPr>
        <w:t>19.07.2025.</w:t>
      </w:r>
      <w:r w:rsidRPr="00761EA5">
        <w:rPr>
          <w:rFonts w:ascii="Arial" w:hAnsi="Arial" w:cs="Arial"/>
          <w:spacing w:val="27"/>
          <w:sz w:val="24"/>
          <w:szCs w:val="24"/>
        </w:rPr>
        <w:t xml:space="preserve"> </w:t>
      </w:r>
      <w:r w:rsidRPr="00761EA5">
        <w:rPr>
          <w:rFonts w:ascii="Arial" w:hAnsi="Arial" w:cs="Arial"/>
          <w:sz w:val="24"/>
          <w:szCs w:val="24"/>
        </w:rPr>
        <w:t>do</w:t>
      </w:r>
      <w:r w:rsidRPr="00761EA5">
        <w:rPr>
          <w:rFonts w:ascii="Arial" w:hAnsi="Arial" w:cs="Arial"/>
          <w:spacing w:val="23"/>
          <w:sz w:val="24"/>
          <w:szCs w:val="24"/>
        </w:rPr>
        <w:t xml:space="preserve"> </w:t>
      </w:r>
      <w:r w:rsidRPr="00761EA5">
        <w:rPr>
          <w:rFonts w:ascii="Arial" w:hAnsi="Arial" w:cs="Arial"/>
          <w:sz w:val="24"/>
          <w:szCs w:val="24"/>
        </w:rPr>
        <w:t>04.08.2025..</w:t>
      </w:r>
      <w:r w:rsidRPr="00761EA5">
        <w:rPr>
          <w:rFonts w:ascii="Arial" w:hAnsi="Arial" w:cs="Arial"/>
          <w:spacing w:val="23"/>
          <w:sz w:val="24"/>
          <w:szCs w:val="24"/>
        </w:rPr>
        <w:t xml:space="preserve"> </w:t>
      </w:r>
      <w:r w:rsidRPr="00761EA5">
        <w:rPr>
          <w:rFonts w:ascii="Arial" w:hAnsi="Arial" w:cs="Arial"/>
          <w:sz w:val="24"/>
          <w:szCs w:val="24"/>
        </w:rPr>
        <w:t>Master</w:t>
      </w:r>
      <w:r w:rsidRPr="00761EA5">
        <w:rPr>
          <w:rFonts w:ascii="Arial" w:hAnsi="Arial" w:cs="Arial"/>
          <w:spacing w:val="23"/>
          <w:sz w:val="24"/>
          <w:szCs w:val="24"/>
        </w:rPr>
        <w:t xml:space="preserve"> </w:t>
      </w:r>
      <w:r w:rsidRPr="00761EA5">
        <w:rPr>
          <w:rFonts w:ascii="Arial" w:hAnsi="Arial" w:cs="Arial"/>
          <w:sz w:val="24"/>
          <w:szCs w:val="24"/>
        </w:rPr>
        <w:t>F&amp;B</w:t>
      </w:r>
    </w:p>
    <w:p w:rsidRPr="00761EA5" w:rsidR="00D95DD7" w:rsidP="00D95DD7" w:rsidRDefault="00D95DD7" w14:paraId="4018BDF6" w14:textId="77777777">
      <w:pPr>
        <w:pStyle w:val="Tijeloteksta"/>
        <w:spacing w:line="259" w:lineRule="auto"/>
        <w:ind w:left="1463" w:right="20"/>
        <w:rPr>
          <w:rFonts w:cs="Arial"/>
          <w:szCs w:val="24"/>
        </w:rPr>
      </w:pPr>
      <w:r w:rsidRPr="00761EA5">
        <w:rPr>
          <w:rFonts w:cs="Arial"/>
          <w:spacing w:val="-2"/>
          <w:szCs w:val="24"/>
        </w:rPr>
        <w:t>d.o.o.</w:t>
      </w:r>
      <w:r w:rsidRPr="00761EA5">
        <w:rPr>
          <w:rFonts w:cs="Arial"/>
          <w:spacing w:val="-5"/>
          <w:szCs w:val="24"/>
        </w:rPr>
        <w:t xml:space="preserve"> </w:t>
      </w:r>
      <w:r w:rsidRPr="00761EA5">
        <w:rPr>
          <w:rFonts w:cs="Arial"/>
          <w:spacing w:val="-2"/>
          <w:szCs w:val="24"/>
        </w:rPr>
        <w:t>su</w:t>
      </w:r>
      <w:r w:rsidRPr="00761EA5">
        <w:rPr>
          <w:rFonts w:cs="Arial"/>
          <w:spacing w:val="-6"/>
          <w:szCs w:val="24"/>
        </w:rPr>
        <w:t xml:space="preserve"> </w:t>
      </w:r>
      <w:r w:rsidRPr="00761EA5">
        <w:rPr>
          <w:rFonts w:cs="Arial"/>
          <w:spacing w:val="-2"/>
          <w:szCs w:val="24"/>
        </w:rPr>
        <w:t>mi</w:t>
      </w:r>
      <w:r w:rsidRPr="00761EA5">
        <w:rPr>
          <w:rFonts w:cs="Arial"/>
          <w:spacing w:val="-7"/>
          <w:szCs w:val="24"/>
        </w:rPr>
        <w:t xml:space="preserve"> </w:t>
      </w:r>
      <w:r w:rsidRPr="00761EA5">
        <w:rPr>
          <w:rFonts w:cs="Arial"/>
          <w:spacing w:val="-2"/>
          <w:szCs w:val="24"/>
        </w:rPr>
        <w:t>odgovorili</w:t>
      </w:r>
      <w:r w:rsidRPr="00761EA5">
        <w:rPr>
          <w:rFonts w:cs="Arial"/>
          <w:spacing w:val="-5"/>
          <w:szCs w:val="24"/>
        </w:rPr>
        <w:t xml:space="preserve"> </w:t>
      </w:r>
      <w:r w:rsidRPr="00761EA5">
        <w:rPr>
          <w:rFonts w:cs="Arial"/>
          <w:spacing w:val="-2"/>
          <w:szCs w:val="24"/>
        </w:rPr>
        <w:t>(email</w:t>
      </w:r>
      <w:r w:rsidRPr="00761EA5">
        <w:rPr>
          <w:rFonts w:cs="Arial"/>
          <w:spacing w:val="-5"/>
          <w:szCs w:val="24"/>
        </w:rPr>
        <w:t xml:space="preserve"> </w:t>
      </w:r>
      <w:r w:rsidRPr="00761EA5">
        <w:rPr>
          <w:rFonts w:cs="Arial"/>
          <w:spacing w:val="-2"/>
          <w:szCs w:val="24"/>
        </w:rPr>
        <w:t>Gmail</w:t>
      </w:r>
      <w:r w:rsidRPr="00761EA5">
        <w:rPr>
          <w:rFonts w:cs="Arial"/>
          <w:spacing w:val="-6"/>
          <w:szCs w:val="24"/>
        </w:rPr>
        <w:t xml:space="preserve"> </w:t>
      </w:r>
      <w:r w:rsidRPr="00761EA5">
        <w:rPr>
          <w:rFonts w:cs="Arial"/>
          <w:spacing w:val="-2"/>
          <w:szCs w:val="24"/>
        </w:rPr>
        <w:t>-</w:t>
      </w:r>
      <w:r w:rsidRPr="00761EA5">
        <w:rPr>
          <w:rFonts w:cs="Arial"/>
          <w:spacing w:val="-5"/>
          <w:szCs w:val="24"/>
        </w:rPr>
        <w:t xml:space="preserve"> </w:t>
      </w:r>
      <w:r w:rsidRPr="00761EA5">
        <w:rPr>
          <w:rFonts w:cs="Arial"/>
          <w:spacing w:val="-2"/>
          <w:szCs w:val="24"/>
        </w:rPr>
        <w:t>Mantunela</w:t>
      </w:r>
      <w:r w:rsidRPr="00761EA5">
        <w:rPr>
          <w:rFonts w:cs="Arial"/>
          <w:spacing w:val="-4"/>
          <w:szCs w:val="24"/>
        </w:rPr>
        <w:t xml:space="preserve"> </w:t>
      </w:r>
      <w:r w:rsidRPr="00761EA5">
        <w:rPr>
          <w:rFonts w:cs="Arial"/>
          <w:spacing w:val="-2"/>
          <w:szCs w:val="24"/>
        </w:rPr>
        <w:t>j.d.o.o.</w:t>
      </w:r>
      <w:r w:rsidRPr="00761EA5">
        <w:rPr>
          <w:rFonts w:cs="Arial"/>
          <w:spacing w:val="-6"/>
          <w:szCs w:val="24"/>
        </w:rPr>
        <w:t xml:space="preserve"> </w:t>
      </w:r>
      <w:r w:rsidRPr="00761EA5">
        <w:rPr>
          <w:rFonts w:cs="Arial"/>
          <w:spacing w:val="-2"/>
          <w:szCs w:val="24"/>
        </w:rPr>
        <w:t>kartična</w:t>
      </w:r>
      <w:r w:rsidRPr="00761EA5">
        <w:rPr>
          <w:rFonts w:cs="Arial"/>
          <w:spacing w:val="-4"/>
          <w:szCs w:val="24"/>
        </w:rPr>
        <w:t xml:space="preserve"> </w:t>
      </w:r>
      <w:r w:rsidRPr="00761EA5">
        <w:rPr>
          <w:rFonts w:cs="Arial"/>
          <w:spacing w:val="-2"/>
          <w:szCs w:val="24"/>
        </w:rPr>
        <w:t>plaćanja</w:t>
      </w:r>
      <w:r w:rsidRPr="00761EA5">
        <w:rPr>
          <w:rFonts w:cs="Arial"/>
          <w:spacing w:val="-6"/>
          <w:szCs w:val="24"/>
        </w:rPr>
        <w:t xml:space="preserve"> </w:t>
      </w:r>
      <w:r w:rsidRPr="00761EA5">
        <w:rPr>
          <w:rFonts w:cs="Arial"/>
          <w:spacing w:val="-2"/>
          <w:szCs w:val="24"/>
        </w:rPr>
        <w:t>Master</w:t>
      </w:r>
      <w:r w:rsidRPr="00761EA5">
        <w:rPr>
          <w:rFonts w:cs="Arial"/>
          <w:spacing w:val="-3"/>
          <w:szCs w:val="24"/>
        </w:rPr>
        <w:t xml:space="preserve"> </w:t>
      </w:r>
      <w:r w:rsidRPr="00761EA5">
        <w:rPr>
          <w:rFonts w:cs="Arial"/>
          <w:spacing w:val="-2"/>
          <w:szCs w:val="24"/>
        </w:rPr>
        <w:t xml:space="preserve">F&amp;B </w:t>
      </w:r>
      <w:r w:rsidRPr="00761EA5">
        <w:rPr>
          <w:rFonts w:cs="Arial"/>
          <w:szCs w:val="24"/>
        </w:rPr>
        <w:t>u prilogu ) kako oni to ne vide te me uputili na Viva Payments, kojima sam uputila zahtjev i do slanja ovog izvještaja nisam dobila odgovor (potvrda da su zaprimili moj zahtjev u prilogu</w:t>
      </w:r>
      <w:r w:rsidRPr="00761EA5">
        <w:rPr>
          <w:rFonts w:cs="Arial"/>
          <w:spacing w:val="-7"/>
          <w:szCs w:val="24"/>
        </w:rPr>
        <w:t xml:space="preserve"> </w:t>
      </w:r>
      <w:r w:rsidRPr="00761EA5">
        <w:rPr>
          <w:rFonts w:cs="Arial"/>
          <w:szCs w:val="24"/>
        </w:rPr>
        <w:t>Gmail - viva.com Važna Obavijest).</w:t>
      </w:r>
    </w:p>
    <w:p w:rsidRPr="00761EA5" w:rsidR="00D95DD7" w:rsidP="00D95DD7" w:rsidRDefault="00D95DD7" w14:paraId="103C6E12" w14:textId="77777777">
      <w:pPr>
        <w:pStyle w:val="Odlomakpopisa"/>
        <w:widowControl w:val="false"/>
        <w:numPr>
          <w:ilvl w:val="2"/>
          <w:numId w:val="6"/>
        </w:numPr>
        <w:tabs>
          <w:tab w:val="left" w:pos="1461"/>
          <w:tab w:val="left" w:pos="1463"/>
        </w:tabs>
        <w:autoSpaceDE w:val="false"/>
        <w:autoSpaceDN w:val="false"/>
        <w:spacing w:after="0" w:line="259" w:lineRule="auto"/>
        <w:ind w:right="21"/>
        <w:contextualSpacing w:val="false"/>
        <w:jc w:val="both"/>
        <w:rPr>
          <w:rFonts w:ascii="Arial" w:hAnsi="Arial" w:cs="Arial"/>
          <w:sz w:val="24"/>
          <w:szCs w:val="24"/>
        </w:rPr>
      </w:pPr>
      <w:r w:rsidRPr="00761EA5">
        <w:rPr>
          <w:rFonts w:ascii="Arial" w:hAnsi="Arial" w:cs="Arial"/>
          <w:sz w:val="24"/>
          <w:szCs w:val="24"/>
        </w:rPr>
        <w:t>uputila mail bivšem zakonskom zastupniku na mail adresu koju mi je dao otac, gospodin Stanko Biško, što je sa gotovinom iskazanom na njegovom izvještaju iz blagajne,</w:t>
      </w:r>
      <w:r w:rsidRPr="00761EA5">
        <w:rPr>
          <w:rFonts w:ascii="Arial" w:hAnsi="Arial" w:cs="Arial"/>
          <w:spacing w:val="-14"/>
          <w:sz w:val="24"/>
          <w:szCs w:val="24"/>
        </w:rPr>
        <w:t xml:space="preserve"> </w:t>
      </w:r>
      <w:r w:rsidRPr="00761EA5">
        <w:rPr>
          <w:rFonts w:ascii="Arial" w:hAnsi="Arial" w:cs="Arial"/>
          <w:sz w:val="24"/>
          <w:szCs w:val="24"/>
        </w:rPr>
        <w:t>kako</w:t>
      </w:r>
      <w:r w:rsidRPr="00761EA5">
        <w:rPr>
          <w:rFonts w:ascii="Arial" w:hAnsi="Arial" w:cs="Arial"/>
          <w:spacing w:val="-14"/>
          <w:sz w:val="24"/>
          <w:szCs w:val="24"/>
        </w:rPr>
        <w:t xml:space="preserve"> </w:t>
      </w:r>
      <w:r w:rsidRPr="00761EA5">
        <w:rPr>
          <w:rFonts w:ascii="Arial" w:hAnsi="Arial" w:cs="Arial"/>
          <w:sz w:val="24"/>
          <w:szCs w:val="24"/>
        </w:rPr>
        <w:t>nisu</w:t>
      </w:r>
      <w:r w:rsidRPr="00761EA5">
        <w:rPr>
          <w:rFonts w:ascii="Arial" w:hAnsi="Arial" w:cs="Arial"/>
          <w:spacing w:val="-14"/>
          <w:sz w:val="24"/>
          <w:szCs w:val="24"/>
        </w:rPr>
        <w:t xml:space="preserve"> </w:t>
      </w:r>
      <w:r w:rsidRPr="00761EA5">
        <w:rPr>
          <w:rFonts w:ascii="Arial" w:hAnsi="Arial" w:cs="Arial"/>
          <w:sz w:val="24"/>
          <w:szCs w:val="24"/>
        </w:rPr>
        <w:t>vidljive</w:t>
      </w:r>
      <w:r w:rsidRPr="00761EA5">
        <w:rPr>
          <w:rFonts w:ascii="Arial" w:hAnsi="Arial" w:cs="Arial"/>
          <w:spacing w:val="-14"/>
          <w:sz w:val="24"/>
          <w:szCs w:val="24"/>
        </w:rPr>
        <w:t xml:space="preserve"> </w:t>
      </w:r>
      <w:r w:rsidRPr="00761EA5">
        <w:rPr>
          <w:rFonts w:ascii="Arial" w:hAnsi="Arial" w:cs="Arial"/>
          <w:sz w:val="24"/>
          <w:szCs w:val="24"/>
        </w:rPr>
        <w:t>uplate</w:t>
      </w:r>
      <w:r w:rsidRPr="00761EA5">
        <w:rPr>
          <w:rFonts w:ascii="Arial" w:hAnsi="Arial" w:cs="Arial"/>
          <w:spacing w:val="-14"/>
          <w:sz w:val="24"/>
          <w:szCs w:val="24"/>
        </w:rPr>
        <w:t xml:space="preserve"> </w:t>
      </w:r>
      <w:r w:rsidRPr="00761EA5">
        <w:rPr>
          <w:rFonts w:ascii="Arial" w:hAnsi="Arial" w:cs="Arial"/>
          <w:sz w:val="24"/>
          <w:szCs w:val="24"/>
        </w:rPr>
        <w:t>iste</w:t>
      </w:r>
      <w:r w:rsidRPr="00761EA5">
        <w:rPr>
          <w:rFonts w:ascii="Arial" w:hAnsi="Arial" w:cs="Arial"/>
          <w:spacing w:val="-14"/>
          <w:sz w:val="24"/>
          <w:szCs w:val="24"/>
        </w:rPr>
        <w:t xml:space="preserve"> </w:t>
      </w:r>
      <w:r w:rsidRPr="00761EA5">
        <w:rPr>
          <w:rFonts w:ascii="Arial" w:hAnsi="Arial" w:cs="Arial"/>
          <w:sz w:val="24"/>
          <w:szCs w:val="24"/>
        </w:rPr>
        <w:t>na</w:t>
      </w:r>
      <w:r w:rsidRPr="00761EA5">
        <w:rPr>
          <w:rFonts w:ascii="Arial" w:hAnsi="Arial" w:cs="Arial"/>
          <w:spacing w:val="-14"/>
          <w:sz w:val="24"/>
          <w:szCs w:val="24"/>
        </w:rPr>
        <w:t xml:space="preserve"> </w:t>
      </w:r>
      <w:r w:rsidRPr="00761EA5">
        <w:rPr>
          <w:rFonts w:ascii="Arial" w:hAnsi="Arial" w:cs="Arial"/>
          <w:sz w:val="24"/>
          <w:szCs w:val="24"/>
        </w:rPr>
        <w:t>izvodima</w:t>
      </w:r>
      <w:r w:rsidRPr="00761EA5">
        <w:rPr>
          <w:rFonts w:ascii="Arial" w:hAnsi="Arial" w:cs="Arial"/>
          <w:spacing w:val="-14"/>
          <w:sz w:val="24"/>
          <w:szCs w:val="24"/>
        </w:rPr>
        <w:t xml:space="preserve"> </w:t>
      </w:r>
      <w:r w:rsidRPr="00761EA5">
        <w:rPr>
          <w:rFonts w:ascii="Arial" w:hAnsi="Arial" w:cs="Arial"/>
          <w:sz w:val="24"/>
          <w:szCs w:val="24"/>
        </w:rPr>
        <w:t>banke</w:t>
      </w:r>
      <w:r w:rsidRPr="00761EA5">
        <w:rPr>
          <w:rFonts w:ascii="Arial" w:hAnsi="Arial" w:cs="Arial"/>
          <w:spacing w:val="-14"/>
          <w:sz w:val="24"/>
          <w:szCs w:val="24"/>
        </w:rPr>
        <w:t xml:space="preserve"> </w:t>
      </w:r>
      <w:r w:rsidRPr="00761EA5">
        <w:rPr>
          <w:rFonts w:ascii="Arial" w:hAnsi="Arial" w:cs="Arial"/>
          <w:sz w:val="24"/>
          <w:szCs w:val="24"/>
        </w:rPr>
        <w:t>i</w:t>
      </w:r>
      <w:r w:rsidRPr="00761EA5">
        <w:rPr>
          <w:rFonts w:ascii="Arial" w:hAnsi="Arial" w:cs="Arial"/>
          <w:spacing w:val="-13"/>
          <w:sz w:val="24"/>
          <w:szCs w:val="24"/>
        </w:rPr>
        <w:t xml:space="preserve"> </w:t>
      </w:r>
      <w:r w:rsidRPr="00761EA5">
        <w:rPr>
          <w:rFonts w:ascii="Arial" w:hAnsi="Arial" w:cs="Arial"/>
          <w:sz w:val="24"/>
          <w:szCs w:val="24"/>
        </w:rPr>
        <w:t>zahtjev</w:t>
      </w:r>
      <w:r w:rsidRPr="00761EA5">
        <w:rPr>
          <w:rFonts w:ascii="Arial" w:hAnsi="Arial" w:cs="Arial"/>
          <w:spacing w:val="-14"/>
          <w:sz w:val="24"/>
          <w:szCs w:val="24"/>
        </w:rPr>
        <w:t xml:space="preserve"> </w:t>
      </w:r>
      <w:r w:rsidRPr="00761EA5">
        <w:rPr>
          <w:rFonts w:ascii="Arial" w:hAnsi="Arial" w:cs="Arial"/>
          <w:sz w:val="24"/>
          <w:szCs w:val="24"/>
        </w:rPr>
        <w:t>da</w:t>
      </w:r>
      <w:r w:rsidRPr="00761EA5">
        <w:rPr>
          <w:rFonts w:ascii="Arial" w:hAnsi="Arial" w:cs="Arial"/>
          <w:spacing w:val="-14"/>
          <w:sz w:val="24"/>
          <w:szCs w:val="24"/>
        </w:rPr>
        <w:t xml:space="preserve"> </w:t>
      </w:r>
      <w:r w:rsidRPr="00761EA5">
        <w:rPr>
          <w:rFonts w:ascii="Arial" w:hAnsi="Arial" w:cs="Arial"/>
          <w:sz w:val="24"/>
          <w:szCs w:val="24"/>
        </w:rPr>
        <w:t>uplate</w:t>
      </w:r>
      <w:r w:rsidRPr="00761EA5">
        <w:rPr>
          <w:rFonts w:ascii="Arial" w:hAnsi="Arial" w:cs="Arial"/>
          <w:spacing w:val="-14"/>
          <w:sz w:val="24"/>
          <w:szCs w:val="24"/>
        </w:rPr>
        <w:t xml:space="preserve"> </w:t>
      </w:r>
      <w:r w:rsidRPr="00761EA5">
        <w:rPr>
          <w:rFonts w:ascii="Arial" w:hAnsi="Arial" w:cs="Arial"/>
          <w:sz w:val="24"/>
          <w:szCs w:val="24"/>
        </w:rPr>
        <w:t>tu</w:t>
      </w:r>
      <w:r w:rsidRPr="00761EA5">
        <w:rPr>
          <w:rFonts w:ascii="Arial" w:hAnsi="Arial" w:cs="Arial"/>
          <w:spacing w:val="-14"/>
          <w:sz w:val="24"/>
          <w:szCs w:val="24"/>
        </w:rPr>
        <w:t xml:space="preserve"> </w:t>
      </w:r>
      <w:r w:rsidRPr="00761EA5">
        <w:rPr>
          <w:rFonts w:ascii="Arial" w:hAnsi="Arial" w:cs="Arial"/>
          <w:sz w:val="24"/>
          <w:szCs w:val="24"/>
        </w:rPr>
        <w:t>gotovinu na</w:t>
      </w:r>
      <w:r w:rsidRPr="00761EA5">
        <w:rPr>
          <w:rFonts w:ascii="Arial" w:hAnsi="Arial" w:cs="Arial"/>
          <w:spacing w:val="-12"/>
          <w:sz w:val="24"/>
          <w:szCs w:val="24"/>
        </w:rPr>
        <w:t xml:space="preserve"> </w:t>
      </w:r>
      <w:r w:rsidRPr="00761EA5">
        <w:rPr>
          <w:rFonts w:ascii="Arial" w:hAnsi="Arial" w:cs="Arial"/>
          <w:sz w:val="24"/>
          <w:szCs w:val="24"/>
        </w:rPr>
        <w:t>novi</w:t>
      </w:r>
      <w:r w:rsidRPr="00761EA5">
        <w:rPr>
          <w:rFonts w:ascii="Arial" w:hAnsi="Arial" w:cs="Arial"/>
          <w:spacing w:val="-12"/>
          <w:sz w:val="24"/>
          <w:szCs w:val="24"/>
        </w:rPr>
        <w:t xml:space="preserve"> </w:t>
      </w:r>
      <w:r w:rsidRPr="00761EA5">
        <w:rPr>
          <w:rFonts w:ascii="Arial" w:hAnsi="Arial" w:cs="Arial"/>
          <w:sz w:val="24"/>
          <w:szCs w:val="24"/>
        </w:rPr>
        <w:t>broj</w:t>
      </w:r>
      <w:r w:rsidRPr="00761EA5">
        <w:rPr>
          <w:rFonts w:ascii="Arial" w:hAnsi="Arial" w:cs="Arial"/>
          <w:spacing w:val="-12"/>
          <w:sz w:val="24"/>
          <w:szCs w:val="24"/>
        </w:rPr>
        <w:t xml:space="preserve"> </w:t>
      </w:r>
      <w:r w:rsidRPr="00761EA5">
        <w:rPr>
          <w:rFonts w:ascii="Arial" w:hAnsi="Arial" w:cs="Arial"/>
          <w:sz w:val="24"/>
          <w:szCs w:val="24"/>
        </w:rPr>
        <w:t>računa</w:t>
      </w:r>
      <w:r w:rsidRPr="00761EA5">
        <w:rPr>
          <w:rFonts w:ascii="Arial" w:hAnsi="Arial" w:cs="Arial"/>
          <w:spacing w:val="-12"/>
          <w:sz w:val="24"/>
          <w:szCs w:val="24"/>
        </w:rPr>
        <w:t xml:space="preserve"> </w:t>
      </w:r>
      <w:r w:rsidRPr="00761EA5">
        <w:rPr>
          <w:rFonts w:ascii="Arial" w:hAnsi="Arial" w:cs="Arial"/>
          <w:sz w:val="24"/>
          <w:szCs w:val="24"/>
        </w:rPr>
        <w:t>Mantunela</w:t>
      </w:r>
      <w:r w:rsidRPr="00761EA5">
        <w:rPr>
          <w:rFonts w:ascii="Arial" w:hAnsi="Arial" w:cs="Arial"/>
          <w:spacing w:val="-10"/>
          <w:sz w:val="24"/>
          <w:szCs w:val="24"/>
        </w:rPr>
        <w:t xml:space="preserve"> </w:t>
      </w:r>
      <w:r w:rsidRPr="00761EA5">
        <w:rPr>
          <w:rFonts w:ascii="Arial" w:hAnsi="Arial" w:cs="Arial"/>
          <w:sz w:val="24"/>
          <w:szCs w:val="24"/>
        </w:rPr>
        <w:t>j.d.o.o.</w:t>
      </w:r>
      <w:r w:rsidRPr="00761EA5">
        <w:rPr>
          <w:rFonts w:ascii="Arial" w:hAnsi="Arial" w:cs="Arial"/>
          <w:spacing w:val="-10"/>
          <w:sz w:val="24"/>
          <w:szCs w:val="24"/>
        </w:rPr>
        <w:t xml:space="preserve"> </w:t>
      </w:r>
      <w:r w:rsidRPr="00761EA5">
        <w:rPr>
          <w:rFonts w:ascii="Arial" w:hAnsi="Arial" w:cs="Arial"/>
          <w:sz w:val="24"/>
          <w:szCs w:val="24"/>
        </w:rPr>
        <w:t>u</w:t>
      </w:r>
      <w:r w:rsidRPr="00761EA5">
        <w:rPr>
          <w:rFonts w:ascii="Arial" w:hAnsi="Arial" w:cs="Arial"/>
          <w:spacing w:val="-11"/>
          <w:sz w:val="24"/>
          <w:szCs w:val="24"/>
        </w:rPr>
        <w:t xml:space="preserve"> </w:t>
      </w:r>
      <w:r w:rsidRPr="00761EA5">
        <w:rPr>
          <w:rFonts w:ascii="Arial" w:hAnsi="Arial" w:cs="Arial"/>
          <w:sz w:val="24"/>
          <w:szCs w:val="24"/>
        </w:rPr>
        <w:t>stečaju</w:t>
      </w:r>
      <w:r w:rsidRPr="00761EA5">
        <w:rPr>
          <w:rFonts w:ascii="Arial" w:hAnsi="Arial" w:cs="Arial"/>
          <w:spacing w:val="-7"/>
          <w:sz w:val="24"/>
          <w:szCs w:val="24"/>
        </w:rPr>
        <w:t xml:space="preserve"> </w:t>
      </w:r>
      <w:r w:rsidRPr="00761EA5">
        <w:rPr>
          <w:rFonts w:ascii="Arial" w:hAnsi="Arial" w:cs="Arial"/>
          <w:sz w:val="24"/>
          <w:szCs w:val="24"/>
        </w:rPr>
        <w:t>(</w:t>
      </w:r>
      <w:r w:rsidRPr="00761EA5">
        <w:rPr>
          <w:rFonts w:ascii="Arial" w:hAnsi="Arial" w:cs="Arial"/>
          <w:spacing w:val="-10"/>
          <w:sz w:val="24"/>
          <w:szCs w:val="24"/>
        </w:rPr>
        <w:t xml:space="preserve"> </w:t>
      </w:r>
      <w:r w:rsidRPr="00761EA5">
        <w:rPr>
          <w:rFonts w:ascii="Arial" w:hAnsi="Arial" w:cs="Arial"/>
          <w:sz w:val="24"/>
          <w:szCs w:val="24"/>
        </w:rPr>
        <w:t>u</w:t>
      </w:r>
      <w:r w:rsidRPr="00761EA5">
        <w:rPr>
          <w:rFonts w:ascii="Arial" w:hAnsi="Arial" w:cs="Arial"/>
          <w:spacing w:val="-11"/>
          <w:sz w:val="24"/>
          <w:szCs w:val="24"/>
        </w:rPr>
        <w:t xml:space="preserve"> </w:t>
      </w:r>
      <w:r w:rsidRPr="00761EA5">
        <w:rPr>
          <w:rFonts w:ascii="Arial" w:hAnsi="Arial" w:cs="Arial"/>
          <w:sz w:val="24"/>
          <w:szCs w:val="24"/>
        </w:rPr>
        <w:t>prilogu</w:t>
      </w:r>
      <w:r w:rsidRPr="00761EA5">
        <w:rPr>
          <w:rFonts w:ascii="Arial" w:hAnsi="Arial" w:cs="Arial"/>
          <w:spacing w:val="-10"/>
          <w:sz w:val="24"/>
          <w:szCs w:val="24"/>
        </w:rPr>
        <w:t xml:space="preserve"> </w:t>
      </w:r>
      <w:r w:rsidRPr="00761EA5">
        <w:rPr>
          <w:rFonts w:ascii="Arial" w:hAnsi="Arial" w:cs="Arial"/>
          <w:sz w:val="24"/>
          <w:szCs w:val="24"/>
        </w:rPr>
        <w:t>Gmail</w:t>
      </w:r>
      <w:r w:rsidRPr="00761EA5">
        <w:rPr>
          <w:rFonts w:ascii="Arial" w:hAnsi="Arial" w:cs="Arial"/>
          <w:spacing w:val="-11"/>
          <w:sz w:val="24"/>
          <w:szCs w:val="24"/>
        </w:rPr>
        <w:t xml:space="preserve"> </w:t>
      </w:r>
      <w:r w:rsidRPr="00761EA5">
        <w:rPr>
          <w:rFonts w:ascii="Arial" w:hAnsi="Arial" w:cs="Arial"/>
          <w:sz w:val="24"/>
          <w:szCs w:val="24"/>
        </w:rPr>
        <w:t>-</w:t>
      </w:r>
      <w:r w:rsidRPr="00761EA5">
        <w:rPr>
          <w:rFonts w:ascii="Arial" w:hAnsi="Arial" w:cs="Arial"/>
          <w:spacing w:val="-10"/>
          <w:sz w:val="24"/>
          <w:szCs w:val="24"/>
        </w:rPr>
        <w:t xml:space="preserve"> </w:t>
      </w:r>
      <w:r w:rsidRPr="00761EA5">
        <w:rPr>
          <w:rFonts w:ascii="Arial" w:hAnsi="Arial" w:cs="Arial"/>
          <w:sz w:val="24"/>
          <w:szCs w:val="24"/>
        </w:rPr>
        <w:t>Mantunela</w:t>
      </w:r>
      <w:r w:rsidRPr="00761EA5">
        <w:rPr>
          <w:rFonts w:ascii="Arial" w:hAnsi="Arial" w:cs="Arial"/>
          <w:spacing w:val="-10"/>
          <w:sz w:val="24"/>
          <w:szCs w:val="24"/>
        </w:rPr>
        <w:t xml:space="preserve"> </w:t>
      </w:r>
      <w:r w:rsidRPr="00761EA5">
        <w:rPr>
          <w:rFonts w:ascii="Arial" w:hAnsi="Arial" w:cs="Arial"/>
          <w:sz w:val="24"/>
          <w:szCs w:val="24"/>
        </w:rPr>
        <w:t>j.d.o.o. kartična</w:t>
      </w:r>
      <w:r w:rsidRPr="00761EA5">
        <w:rPr>
          <w:rFonts w:ascii="Arial" w:hAnsi="Arial" w:cs="Arial"/>
          <w:spacing w:val="-6"/>
          <w:sz w:val="24"/>
          <w:szCs w:val="24"/>
        </w:rPr>
        <w:t xml:space="preserve"> </w:t>
      </w:r>
      <w:r w:rsidRPr="00761EA5">
        <w:rPr>
          <w:rFonts w:ascii="Arial" w:hAnsi="Arial" w:cs="Arial"/>
          <w:sz w:val="24"/>
          <w:szCs w:val="24"/>
        </w:rPr>
        <w:t>plaćanja</w:t>
      </w:r>
      <w:r w:rsidRPr="00761EA5">
        <w:rPr>
          <w:rFonts w:ascii="Arial" w:hAnsi="Arial" w:cs="Arial"/>
          <w:spacing w:val="-4"/>
          <w:sz w:val="24"/>
          <w:szCs w:val="24"/>
        </w:rPr>
        <w:t xml:space="preserve"> </w:t>
      </w:r>
      <w:r w:rsidRPr="00761EA5">
        <w:rPr>
          <w:rFonts w:ascii="Arial" w:hAnsi="Arial" w:cs="Arial"/>
          <w:sz w:val="24"/>
          <w:szCs w:val="24"/>
        </w:rPr>
        <w:t>gotovina).</w:t>
      </w:r>
      <w:r w:rsidRPr="00761EA5">
        <w:rPr>
          <w:rFonts w:ascii="Arial" w:hAnsi="Arial" w:cs="Arial"/>
          <w:spacing w:val="-5"/>
          <w:sz w:val="24"/>
          <w:szCs w:val="24"/>
        </w:rPr>
        <w:t xml:space="preserve"> </w:t>
      </w:r>
      <w:r w:rsidRPr="00761EA5">
        <w:rPr>
          <w:rFonts w:ascii="Arial" w:hAnsi="Arial" w:cs="Arial"/>
          <w:sz w:val="24"/>
          <w:szCs w:val="24"/>
        </w:rPr>
        <w:t>Do</w:t>
      </w:r>
      <w:r w:rsidRPr="00761EA5">
        <w:rPr>
          <w:rFonts w:ascii="Arial" w:hAnsi="Arial" w:cs="Arial"/>
          <w:spacing w:val="-5"/>
          <w:sz w:val="24"/>
          <w:szCs w:val="24"/>
        </w:rPr>
        <w:t xml:space="preserve"> </w:t>
      </w:r>
      <w:r w:rsidRPr="00761EA5">
        <w:rPr>
          <w:rFonts w:ascii="Arial" w:hAnsi="Arial" w:cs="Arial"/>
          <w:sz w:val="24"/>
          <w:szCs w:val="24"/>
        </w:rPr>
        <w:t>slanja</w:t>
      </w:r>
      <w:r w:rsidRPr="00761EA5">
        <w:rPr>
          <w:rFonts w:ascii="Arial" w:hAnsi="Arial" w:cs="Arial"/>
          <w:spacing w:val="-6"/>
          <w:sz w:val="24"/>
          <w:szCs w:val="24"/>
        </w:rPr>
        <w:t xml:space="preserve"> </w:t>
      </w:r>
      <w:r w:rsidRPr="00761EA5">
        <w:rPr>
          <w:rFonts w:ascii="Arial" w:hAnsi="Arial" w:cs="Arial"/>
          <w:sz w:val="24"/>
          <w:szCs w:val="24"/>
        </w:rPr>
        <w:t>izvještaja</w:t>
      </w:r>
      <w:r w:rsidRPr="00761EA5">
        <w:rPr>
          <w:rFonts w:ascii="Arial" w:hAnsi="Arial" w:cs="Arial"/>
          <w:spacing w:val="-4"/>
          <w:sz w:val="24"/>
          <w:szCs w:val="24"/>
        </w:rPr>
        <w:t xml:space="preserve"> </w:t>
      </w:r>
      <w:r w:rsidRPr="00761EA5">
        <w:rPr>
          <w:rFonts w:ascii="Arial" w:hAnsi="Arial" w:cs="Arial"/>
          <w:sz w:val="24"/>
          <w:szCs w:val="24"/>
        </w:rPr>
        <w:t>nisam</w:t>
      </w:r>
      <w:r w:rsidRPr="00761EA5">
        <w:rPr>
          <w:rFonts w:ascii="Arial" w:hAnsi="Arial" w:cs="Arial"/>
          <w:spacing w:val="-6"/>
          <w:sz w:val="24"/>
          <w:szCs w:val="24"/>
        </w:rPr>
        <w:t xml:space="preserve"> </w:t>
      </w:r>
      <w:r w:rsidRPr="00761EA5">
        <w:rPr>
          <w:rFonts w:ascii="Arial" w:hAnsi="Arial" w:cs="Arial"/>
          <w:sz w:val="24"/>
          <w:szCs w:val="24"/>
        </w:rPr>
        <w:t>primila</w:t>
      </w:r>
      <w:r w:rsidRPr="00761EA5">
        <w:rPr>
          <w:rFonts w:ascii="Arial" w:hAnsi="Arial" w:cs="Arial"/>
          <w:spacing w:val="-6"/>
          <w:sz w:val="24"/>
          <w:szCs w:val="24"/>
        </w:rPr>
        <w:t xml:space="preserve"> </w:t>
      </w:r>
      <w:r w:rsidRPr="00761EA5">
        <w:rPr>
          <w:rFonts w:ascii="Arial" w:hAnsi="Arial" w:cs="Arial"/>
          <w:sz w:val="24"/>
          <w:szCs w:val="24"/>
        </w:rPr>
        <w:t>odgovor</w:t>
      </w:r>
      <w:r w:rsidRPr="00761EA5">
        <w:rPr>
          <w:rFonts w:ascii="Arial" w:hAnsi="Arial" w:cs="Arial"/>
          <w:spacing w:val="-3"/>
          <w:sz w:val="24"/>
          <w:szCs w:val="24"/>
        </w:rPr>
        <w:t xml:space="preserve"> </w:t>
      </w:r>
      <w:r w:rsidRPr="00761EA5">
        <w:rPr>
          <w:rFonts w:ascii="Arial" w:hAnsi="Arial" w:cs="Arial"/>
          <w:sz w:val="24"/>
          <w:szCs w:val="24"/>
        </w:rPr>
        <w:t>niti</w:t>
      </w:r>
      <w:r w:rsidRPr="00761EA5">
        <w:rPr>
          <w:rFonts w:ascii="Arial" w:hAnsi="Arial" w:cs="Arial"/>
          <w:spacing w:val="-6"/>
          <w:sz w:val="24"/>
          <w:szCs w:val="24"/>
        </w:rPr>
        <w:t xml:space="preserve"> </w:t>
      </w:r>
      <w:r w:rsidRPr="00761EA5">
        <w:rPr>
          <w:rFonts w:ascii="Arial" w:hAnsi="Arial" w:cs="Arial"/>
          <w:sz w:val="24"/>
          <w:szCs w:val="24"/>
        </w:rPr>
        <w:t>uplate</w:t>
      </w:r>
      <w:r w:rsidRPr="00761EA5">
        <w:rPr>
          <w:rFonts w:ascii="Arial" w:hAnsi="Arial" w:cs="Arial"/>
          <w:spacing w:val="-6"/>
          <w:sz w:val="24"/>
          <w:szCs w:val="24"/>
        </w:rPr>
        <w:t xml:space="preserve"> </w:t>
      </w:r>
      <w:r w:rsidRPr="00761EA5">
        <w:rPr>
          <w:rFonts w:ascii="Arial" w:hAnsi="Arial" w:cs="Arial"/>
          <w:sz w:val="24"/>
          <w:szCs w:val="24"/>
        </w:rPr>
        <w:t>na bankovni</w:t>
      </w:r>
      <w:r w:rsidRPr="00761EA5">
        <w:rPr>
          <w:rFonts w:ascii="Arial" w:hAnsi="Arial" w:cs="Arial"/>
          <w:spacing w:val="-14"/>
          <w:sz w:val="24"/>
          <w:szCs w:val="24"/>
        </w:rPr>
        <w:t xml:space="preserve"> </w:t>
      </w:r>
      <w:r w:rsidRPr="00761EA5">
        <w:rPr>
          <w:rFonts w:ascii="Arial" w:hAnsi="Arial" w:cs="Arial"/>
          <w:sz w:val="24"/>
          <w:szCs w:val="24"/>
        </w:rPr>
        <w:t>račun,</w:t>
      </w:r>
      <w:r w:rsidRPr="00761EA5">
        <w:rPr>
          <w:rFonts w:ascii="Arial" w:hAnsi="Arial" w:cs="Arial"/>
          <w:spacing w:val="-14"/>
          <w:sz w:val="24"/>
          <w:szCs w:val="24"/>
        </w:rPr>
        <w:t xml:space="preserve"> </w:t>
      </w:r>
      <w:r w:rsidRPr="00761EA5">
        <w:rPr>
          <w:rFonts w:ascii="Arial" w:hAnsi="Arial" w:cs="Arial"/>
          <w:sz w:val="24"/>
          <w:szCs w:val="24"/>
        </w:rPr>
        <w:t>usmeno</w:t>
      </w:r>
      <w:r w:rsidRPr="00761EA5">
        <w:rPr>
          <w:rFonts w:ascii="Arial" w:hAnsi="Arial" w:cs="Arial"/>
          <w:spacing w:val="-14"/>
          <w:sz w:val="24"/>
          <w:szCs w:val="24"/>
        </w:rPr>
        <w:t xml:space="preserve"> </w:t>
      </w:r>
      <w:r w:rsidRPr="00761EA5">
        <w:rPr>
          <w:rFonts w:ascii="Arial" w:hAnsi="Arial" w:cs="Arial"/>
          <w:sz w:val="24"/>
          <w:szCs w:val="24"/>
        </w:rPr>
        <w:t>mi</w:t>
      </w:r>
      <w:r w:rsidRPr="00761EA5">
        <w:rPr>
          <w:rFonts w:ascii="Arial" w:hAnsi="Arial" w:cs="Arial"/>
          <w:spacing w:val="-14"/>
          <w:sz w:val="24"/>
          <w:szCs w:val="24"/>
        </w:rPr>
        <w:t xml:space="preserve"> </w:t>
      </w:r>
      <w:r w:rsidRPr="00761EA5">
        <w:rPr>
          <w:rFonts w:ascii="Arial" w:hAnsi="Arial" w:cs="Arial"/>
          <w:sz w:val="24"/>
          <w:szCs w:val="24"/>
        </w:rPr>
        <w:t>je</w:t>
      </w:r>
      <w:r w:rsidRPr="00761EA5">
        <w:rPr>
          <w:rFonts w:ascii="Arial" w:hAnsi="Arial" w:cs="Arial"/>
          <w:spacing w:val="-14"/>
          <w:sz w:val="24"/>
          <w:szCs w:val="24"/>
        </w:rPr>
        <w:t xml:space="preserve"> </w:t>
      </w:r>
      <w:r w:rsidRPr="00761EA5">
        <w:rPr>
          <w:rFonts w:ascii="Arial" w:hAnsi="Arial" w:cs="Arial"/>
          <w:sz w:val="24"/>
          <w:szCs w:val="24"/>
        </w:rPr>
        <w:t>rečeno</w:t>
      </w:r>
      <w:r w:rsidRPr="00761EA5">
        <w:rPr>
          <w:rFonts w:ascii="Arial" w:hAnsi="Arial" w:cs="Arial"/>
          <w:spacing w:val="-14"/>
          <w:sz w:val="24"/>
          <w:szCs w:val="24"/>
        </w:rPr>
        <w:t xml:space="preserve"> </w:t>
      </w:r>
      <w:r w:rsidRPr="00761EA5">
        <w:rPr>
          <w:rFonts w:ascii="Arial" w:hAnsi="Arial" w:cs="Arial"/>
          <w:sz w:val="24"/>
          <w:szCs w:val="24"/>
        </w:rPr>
        <w:t>da</w:t>
      </w:r>
      <w:r w:rsidRPr="00761EA5">
        <w:rPr>
          <w:rFonts w:ascii="Arial" w:hAnsi="Arial" w:cs="Arial"/>
          <w:spacing w:val="-14"/>
          <w:sz w:val="24"/>
          <w:szCs w:val="24"/>
        </w:rPr>
        <w:t xml:space="preserve"> </w:t>
      </w:r>
      <w:r w:rsidRPr="00761EA5">
        <w:rPr>
          <w:rFonts w:ascii="Arial" w:hAnsi="Arial" w:cs="Arial"/>
          <w:sz w:val="24"/>
          <w:szCs w:val="24"/>
        </w:rPr>
        <w:t>će</w:t>
      </w:r>
      <w:r w:rsidRPr="00761EA5">
        <w:rPr>
          <w:rFonts w:ascii="Arial" w:hAnsi="Arial" w:cs="Arial"/>
          <w:spacing w:val="-14"/>
          <w:sz w:val="24"/>
          <w:szCs w:val="24"/>
        </w:rPr>
        <w:t xml:space="preserve"> </w:t>
      </w:r>
      <w:r w:rsidRPr="00761EA5">
        <w:rPr>
          <w:rFonts w:ascii="Arial" w:hAnsi="Arial" w:cs="Arial"/>
          <w:sz w:val="24"/>
          <w:szCs w:val="24"/>
        </w:rPr>
        <w:t>oni</w:t>
      </w:r>
      <w:r w:rsidRPr="00761EA5">
        <w:rPr>
          <w:rFonts w:ascii="Arial" w:hAnsi="Arial" w:cs="Arial"/>
          <w:spacing w:val="-14"/>
          <w:sz w:val="24"/>
          <w:szCs w:val="24"/>
        </w:rPr>
        <w:t xml:space="preserve"> </w:t>
      </w:r>
      <w:r w:rsidRPr="00761EA5">
        <w:rPr>
          <w:rFonts w:ascii="Arial" w:hAnsi="Arial" w:cs="Arial"/>
          <w:sz w:val="24"/>
          <w:szCs w:val="24"/>
        </w:rPr>
        <w:t>uplatiti</w:t>
      </w:r>
      <w:r w:rsidRPr="00761EA5">
        <w:rPr>
          <w:rFonts w:ascii="Arial" w:hAnsi="Arial" w:cs="Arial"/>
          <w:spacing w:val="-13"/>
          <w:sz w:val="24"/>
          <w:szCs w:val="24"/>
        </w:rPr>
        <w:t xml:space="preserve"> </w:t>
      </w:r>
      <w:r w:rsidRPr="00761EA5">
        <w:rPr>
          <w:rFonts w:ascii="Arial" w:hAnsi="Arial" w:cs="Arial"/>
          <w:sz w:val="24"/>
          <w:szCs w:val="24"/>
        </w:rPr>
        <w:t>taj</w:t>
      </w:r>
      <w:r w:rsidRPr="00761EA5">
        <w:rPr>
          <w:rFonts w:ascii="Arial" w:hAnsi="Arial" w:cs="Arial"/>
          <w:spacing w:val="-14"/>
          <w:sz w:val="24"/>
          <w:szCs w:val="24"/>
        </w:rPr>
        <w:t xml:space="preserve"> </w:t>
      </w:r>
      <w:r w:rsidRPr="00761EA5">
        <w:rPr>
          <w:rFonts w:ascii="Arial" w:hAnsi="Arial" w:cs="Arial"/>
          <w:sz w:val="24"/>
          <w:szCs w:val="24"/>
        </w:rPr>
        <w:t>novac.</w:t>
      </w:r>
    </w:p>
    <w:p w:rsidRPr="00761EA5" w:rsidR="00D95DD7" w:rsidP="00D95DD7" w:rsidRDefault="00D95DD7" w14:paraId="79576AFF" w14:textId="77777777">
      <w:pPr>
        <w:pStyle w:val="Odlomakpopisa"/>
        <w:widowControl w:val="false"/>
        <w:numPr>
          <w:ilvl w:val="1"/>
          <w:numId w:val="6"/>
        </w:numPr>
        <w:tabs>
          <w:tab w:val="left" w:pos="743"/>
        </w:tabs>
        <w:autoSpaceDE w:val="false"/>
        <w:autoSpaceDN w:val="false"/>
        <w:spacing w:after="0" w:line="240" w:lineRule="auto"/>
        <w:contextualSpacing w:val="false"/>
        <w:rPr>
          <w:rFonts w:ascii="Arial" w:hAnsi="Arial" w:cs="Arial"/>
          <w:sz w:val="24"/>
          <w:szCs w:val="24"/>
        </w:rPr>
      </w:pPr>
      <w:r w:rsidRPr="00761EA5">
        <w:rPr>
          <w:rFonts w:ascii="Arial" w:hAnsi="Arial" w:cs="Arial"/>
          <w:spacing w:val="-2"/>
          <w:sz w:val="24"/>
          <w:szCs w:val="24"/>
        </w:rPr>
        <w:t>sklopljen</w:t>
      </w:r>
      <w:r w:rsidRPr="00761EA5">
        <w:rPr>
          <w:rFonts w:ascii="Arial" w:hAnsi="Arial" w:cs="Arial"/>
          <w:spacing w:val="-12"/>
          <w:sz w:val="24"/>
          <w:szCs w:val="24"/>
        </w:rPr>
        <w:t xml:space="preserve"> </w:t>
      </w:r>
      <w:r w:rsidRPr="00761EA5">
        <w:rPr>
          <w:rFonts w:ascii="Arial" w:hAnsi="Arial" w:cs="Arial"/>
          <w:spacing w:val="-2"/>
          <w:sz w:val="24"/>
          <w:szCs w:val="24"/>
        </w:rPr>
        <w:t>je</w:t>
      </w:r>
      <w:r w:rsidRPr="00761EA5">
        <w:rPr>
          <w:rFonts w:ascii="Arial" w:hAnsi="Arial" w:cs="Arial"/>
          <w:spacing w:val="-12"/>
          <w:sz w:val="24"/>
          <w:szCs w:val="24"/>
        </w:rPr>
        <w:t xml:space="preserve"> </w:t>
      </w:r>
      <w:r w:rsidRPr="00761EA5">
        <w:rPr>
          <w:rFonts w:ascii="Arial" w:hAnsi="Arial" w:cs="Arial"/>
          <w:spacing w:val="-2"/>
          <w:sz w:val="24"/>
          <w:szCs w:val="24"/>
        </w:rPr>
        <w:t>ugovor</w:t>
      </w:r>
      <w:r w:rsidRPr="00761EA5">
        <w:rPr>
          <w:rFonts w:ascii="Arial" w:hAnsi="Arial" w:cs="Arial"/>
          <w:spacing w:val="-12"/>
          <w:sz w:val="24"/>
          <w:szCs w:val="24"/>
        </w:rPr>
        <w:t xml:space="preserve"> </w:t>
      </w:r>
      <w:r w:rsidRPr="00761EA5">
        <w:rPr>
          <w:rFonts w:ascii="Arial" w:hAnsi="Arial" w:cs="Arial"/>
          <w:spacing w:val="-2"/>
          <w:sz w:val="24"/>
          <w:szCs w:val="24"/>
        </w:rPr>
        <w:t>o</w:t>
      </w:r>
      <w:r w:rsidRPr="00761EA5">
        <w:rPr>
          <w:rFonts w:ascii="Arial" w:hAnsi="Arial" w:cs="Arial"/>
          <w:spacing w:val="-12"/>
          <w:sz w:val="24"/>
          <w:szCs w:val="24"/>
        </w:rPr>
        <w:t xml:space="preserve"> </w:t>
      </w:r>
      <w:r w:rsidRPr="00761EA5">
        <w:rPr>
          <w:rFonts w:ascii="Arial" w:hAnsi="Arial" w:cs="Arial"/>
          <w:spacing w:val="-2"/>
          <w:sz w:val="24"/>
          <w:szCs w:val="24"/>
        </w:rPr>
        <w:t>obavljanju</w:t>
      </w:r>
      <w:r w:rsidRPr="00761EA5">
        <w:rPr>
          <w:rFonts w:ascii="Arial" w:hAnsi="Arial" w:cs="Arial"/>
          <w:spacing w:val="-12"/>
          <w:sz w:val="24"/>
          <w:szCs w:val="24"/>
        </w:rPr>
        <w:t xml:space="preserve"> </w:t>
      </w:r>
      <w:r w:rsidRPr="00761EA5">
        <w:rPr>
          <w:rFonts w:ascii="Arial" w:hAnsi="Arial" w:cs="Arial"/>
          <w:spacing w:val="-2"/>
          <w:sz w:val="24"/>
          <w:szCs w:val="24"/>
        </w:rPr>
        <w:t>knjigovodstvenih</w:t>
      </w:r>
      <w:r w:rsidRPr="00761EA5">
        <w:rPr>
          <w:rFonts w:ascii="Arial" w:hAnsi="Arial" w:cs="Arial"/>
          <w:spacing w:val="-12"/>
          <w:sz w:val="24"/>
          <w:szCs w:val="24"/>
        </w:rPr>
        <w:t xml:space="preserve"> </w:t>
      </w:r>
      <w:r w:rsidRPr="00761EA5">
        <w:rPr>
          <w:rFonts w:ascii="Arial" w:hAnsi="Arial" w:cs="Arial"/>
          <w:spacing w:val="-2"/>
          <w:sz w:val="24"/>
          <w:szCs w:val="24"/>
        </w:rPr>
        <w:t>usluga</w:t>
      </w:r>
      <w:r w:rsidRPr="00761EA5">
        <w:rPr>
          <w:rFonts w:ascii="Arial" w:hAnsi="Arial" w:cs="Arial"/>
          <w:spacing w:val="-12"/>
          <w:sz w:val="24"/>
          <w:szCs w:val="24"/>
        </w:rPr>
        <w:t xml:space="preserve"> </w:t>
      </w:r>
      <w:r w:rsidRPr="00761EA5">
        <w:rPr>
          <w:rFonts w:ascii="Arial" w:hAnsi="Arial" w:cs="Arial"/>
          <w:spacing w:val="-2"/>
          <w:sz w:val="24"/>
          <w:szCs w:val="24"/>
        </w:rPr>
        <w:t>za</w:t>
      </w:r>
      <w:r w:rsidRPr="00761EA5">
        <w:rPr>
          <w:rFonts w:ascii="Arial" w:hAnsi="Arial" w:cs="Arial"/>
          <w:spacing w:val="-12"/>
          <w:sz w:val="24"/>
          <w:szCs w:val="24"/>
        </w:rPr>
        <w:t xml:space="preserve"> </w:t>
      </w:r>
      <w:r w:rsidRPr="00761EA5">
        <w:rPr>
          <w:rFonts w:ascii="Arial" w:hAnsi="Arial" w:cs="Arial"/>
          <w:spacing w:val="-2"/>
          <w:sz w:val="24"/>
          <w:szCs w:val="24"/>
        </w:rPr>
        <w:t>stečajnog</w:t>
      </w:r>
      <w:r w:rsidRPr="00761EA5">
        <w:rPr>
          <w:rFonts w:ascii="Arial" w:hAnsi="Arial" w:cs="Arial"/>
          <w:spacing w:val="-12"/>
          <w:sz w:val="24"/>
          <w:szCs w:val="24"/>
        </w:rPr>
        <w:t xml:space="preserve"> </w:t>
      </w:r>
      <w:r w:rsidRPr="00761EA5">
        <w:rPr>
          <w:rFonts w:ascii="Arial" w:hAnsi="Arial" w:cs="Arial"/>
          <w:spacing w:val="-2"/>
          <w:sz w:val="24"/>
          <w:szCs w:val="24"/>
        </w:rPr>
        <w:t>dužnika</w:t>
      </w:r>
      <w:r w:rsidRPr="00761EA5">
        <w:rPr>
          <w:rFonts w:ascii="Arial" w:hAnsi="Arial" w:cs="Arial"/>
          <w:spacing w:val="-7"/>
          <w:sz w:val="24"/>
          <w:szCs w:val="24"/>
        </w:rPr>
        <w:t xml:space="preserve"> </w:t>
      </w:r>
      <w:r w:rsidRPr="00761EA5">
        <w:rPr>
          <w:rFonts w:ascii="Arial" w:hAnsi="Arial" w:cs="Arial"/>
          <w:spacing w:val="-2"/>
          <w:sz w:val="24"/>
          <w:szCs w:val="24"/>
        </w:rPr>
        <w:t>–</w:t>
      </w:r>
      <w:r w:rsidRPr="00761EA5">
        <w:rPr>
          <w:rFonts w:ascii="Arial" w:hAnsi="Arial" w:cs="Arial"/>
          <w:spacing w:val="-11"/>
          <w:sz w:val="24"/>
          <w:szCs w:val="24"/>
        </w:rPr>
        <w:t xml:space="preserve"> </w:t>
      </w:r>
      <w:r w:rsidRPr="00761EA5">
        <w:rPr>
          <w:rFonts w:ascii="Arial" w:hAnsi="Arial" w:cs="Arial"/>
          <w:spacing w:val="-2"/>
          <w:sz w:val="24"/>
          <w:szCs w:val="24"/>
        </w:rPr>
        <w:t>u</w:t>
      </w:r>
      <w:r w:rsidRPr="00761EA5">
        <w:rPr>
          <w:rFonts w:ascii="Arial" w:hAnsi="Arial" w:cs="Arial"/>
          <w:spacing w:val="-11"/>
          <w:sz w:val="24"/>
          <w:szCs w:val="24"/>
        </w:rPr>
        <w:t xml:space="preserve"> </w:t>
      </w:r>
      <w:r w:rsidRPr="00761EA5">
        <w:rPr>
          <w:rFonts w:ascii="Arial" w:hAnsi="Arial" w:cs="Arial"/>
          <w:spacing w:val="-2"/>
          <w:sz w:val="24"/>
          <w:szCs w:val="24"/>
        </w:rPr>
        <w:t>prilogu</w:t>
      </w:r>
    </w:p>
    <w:p w:rsidRPr="00761EA5" w:rsidR="00D95DD7" w:rsidP="00D95DD7" w:rsidRDefault="00D95DD7" w14:paraId="29B0BD43" w14:textId="77777777">
      <w:pPr>
        <w:pStyle w:val="Odlomakpopisa"/>
        <w:widowControl w:val="false"/>
        <w:numPr>
          <w:ilvl w:val="1"/>
          <w:numId w:val="6"/>
        </w:numPr>
        <w:tabs>
          <w:tab w:val="left" w:pos="743"/>
        </w:tabs>
        <w:autoSpaceDE w:val="false"/>
        <w:autoSpaceDN w:val="false"/>
        <w:spacing w:before="15" w:after="0" w:line="256" w:lineRule="auto"/>
        <w:ind w:right="171"/>
        <w:contextualSpacing w:val="false"/>
        <w:rPr>
          <w:rFonts w:ascii="Arial" w:hAnsi="Arial" w:cs="Arial"/>
          <w:sz w:val="24"/>
          <w:szCs w:val="24"/>
        </w:rPr>
      </w:pPr>
      <w:r w:rsidRPr="00761EA5">
        <w:rPr>
          <w:rFonts w:ascii="Arial" w:hAnsi="Arial" w:cs="Arial"/>
          <w:sz w:val="24"/>
          <w:szCs w:val="24"/>
        </w:rPr>
        <w:t>po</w:t>
      </w:r>
      <w:r w:rsidRPr="00761EA5">
        <w:rPr>
          <w:rFonts w:ascii="Arial" w:hAnsi="Arial" w:cs="Arial"/>
          <w:spacing w:val="-13"/>
          <w:sz w:val="24"/>
          <w:szCs w:val="24"/>
        </w:rPr>
        <w:t xml:space="preserve"> </w:t>
      </w:r>
      <w:r w:rsidRPr="00761EA5">
        <w:rPr>
          <w:rFonts w:ascii="Arial" w:hAnsi="Arial" w:cs="Arial"/>
          <w:sz w:val="24"/>
          <w:szCs w:val="24"/>
        </w:rPr>
        <w:t>zaprimljenoj</w:t>
      </w:r>
      <w:r w:rsidRPr="00761EA5">
        <w:rPr>
          <w:rFonts w:ascii="Arial" w:hAnsi="Arial" w:cs="Arial"/>
          <w:spacing w:val="-13"/>
          <w:sz w:val="24"/>
          <w:szCs w:val="24"/>
        </w:rPr>
        <w:t xml:space="preserve"> </w:t>
      </w:r>
      <w:r w:rsidRPr="00761EA5">
        <w:rPr>
          <w:rFonts w:ascii="Arial" w:hAnsi="Arial" w:cs="Arial"/>
          <w:sz w:val="24"/>
          <w:szCs w:val="24"/>
        </w:rPr>
        <w:t>prijavi</w:t>
      </w:r>
      <w:r w:rsidRPr="00761EA5">
        <w:rPr>
          <w:rFonts w:ascii="Arial" w:hAnsi="Arial" w:cs="Arial"/>
          <w:spacing w:val="-11"/>
          <w:sz w:val="24"/>
          <w:szCs w:val="24"/>
        </w:rPr>
        <w:t xml:space="preserve"> </w:t>
      </w:r>
      <w:r w:rsidRPr="00761EA5">
        <w:rPr>
          <w:rFonts w:ascii="Arial" w:hAnsi="Arial" w:cs="Arial"/>
          <w:sz w:val="24"/>
          <w:szCs w:val="24"/>
        </w:rPr>
        <w:t>tražbine</w:t>
      </w:r>
      <w:r w:rsidRPr="00761EA5">
        <w:rPr>
          <w:rFonts w:ascii="Arial" w:hAnsi="Arial" w:cs="Arial"/>
          <w:spacing w:val="-11"/>
          <w:sz w:val="24"/>
          <w:szCs w:val="24"/>
        </w:rPr>
        <w:t xml:space="preserve"> </w:t>
      </w:r>
      <w:r w:rsidRPr="00761EA5">
        <w:rPr>
          <w:rFonts w:ascii="Arial" w:hAnsi="Arial" w:cs="Arial"/>
          <w:sz w:val="24"/>
          <w:szCs w:val="24"/>
        </w:rPr>
        <w:t>od</w:t>
      </w:r>
      <w:r w:rsidRPr="00761EA5">
        <w:rPr>
          <w:rFonts w:ascii="Arial" w:hAnsi="Arial" w:cs="Arial"/>
          <w:spacing w:val="-11"/>
          <w:sz w:val="24"/>
          <w:szCs w:val="24"/>
        </w:rPr>
        <w:t xml:space="preserve"> </w:t>
      </w:r>
      <w:r w:rsidRPr="00761EA5">
        <w:rPr>
          <w:rFonts w:ascii="Arial" w:hAnsi="Arial" w:cs="Arial"/>
          <w:sz w:val="24"/>
          <w:szCs w:val="24"/>
        </w:rPr>
        <w:t>Porezne</w:t>
      </w:r>
      <w:r w:rsidRPr="00761EA5">
        <w:rPr>
          <w:rFonts w:ascii="Arial" w:hAnsi="Arial" w:cs="Arial"/>
          <w:spacing w:val="-12"/>
          <w:sz w:val="24"/>
          <w:szCs w:val="24"/>
        </w:rPr>
        <w:t xml:space="preserve"> </w:t>
      </w:r>
      <w:r w:rsidRPr="00761EA5">
        <w:rPr>
          <w:rFonts w:ascii="Arial" w:hAnsi="Arial" w:cs="Arial"/>
          <w:sz w:val="24"/>
          <w:szCs w:val="24"/>
        </w:rPr>
        <w:t>uprave</w:t>
      </w:r>
      <w:r w:rsidRPr="00761EA5">
        <w:rPr>
          <w:rFonts w:ascii="Arial" w:hAnsi="Arial" w:cs="Arial"/>
          <w:spacing w:val="-12"/>
          <w:sz w:val="24"/>
          <w:szCs w:val="24"/>
        </w:rPr>
        <w:t xml:space="preserve"> </w:t>
      </w:r>
      <w:r w:rsidRPr="00761EA5">
        <w:rPr>
          <w:rFonts w:ascii="Arial" w:hAnsi="Arial" w:cs="Arial"/>
          <w:sz w:val="24"/>
          <w:szCs w:val="24"/>
        </w:rPr>
        <w:t>a</w:t>
      </w:r>
      <w:r w:rsidRPr="00761EA5">
        <w:rPr>
          <w:rFonts w:ascii="Arial" w:hAnsi="Arial" w:cs="Arial"/>
          <w:spacing w:val="-13"/>
          <w:sz w:val="24"/>
          <w:szCs w:val="24"/>
        </w:rPr>
        <w:t xml:space="preserve"> </w:t>
      </w:r>
      <w:r w:rsidRPr="00761EA5">
        <w:rPr>
          <w:rFonts w:ascii="Arial" w:hAnsi="Arial" w:cs="Arial"/>
          <w:sz w:val="24"/>
          <w:szCs w:val="24"/>
        </w:rPr>
        <w:t>kontaktirala</w:t>
      </w:r>
      <w:r w:rsidRPr="00761EA5">
        <w:rPr>
          <w:rFonts w:ascii="Arial" w:hAnsi="Arial" w:cs="Arial"/>
          <w:spacing w:val="-12"/>
          <w:sz w:val="24"/>
          <w:szCs w:val="24"/>
        </w:rPr>
        <w:t xml:space="preserve"> </w:t>
      </w:r>
      <w:r w:rsidRPr="00761EA5">
        <w:rPr>
          <w:rFonts w:ascii="Arial" w:hAnsi="Arial" w:cs="Arial"/>
          <w:sz w:val="24"/>
          <w:szCs w:val="24"/>
        </w:rPr>
        <w:t>sam</w:t>
      </w:r>
      <w:r w:rsidRPr="00761EA5">
        <w:rPr>
          <w:rFonts w:ascii="Arial" w:hAnsi="Arial" w:cs="Arial"/>
          <w:spacing w:val="-12"/>
          <w:sz w:val="24"/>
          <w:szCs w:val="24"/>
        </w:rPr>
        <w:t xml:space="preserve"> </w:t>
      </w:r>
      <w:r w:rsidRPr="00761EA5">
        <w:rPr>
          <w:rFonts w:ascii="Arial" w:hAnsi="Arial" w:cs="Arial"/>
          <w:sz w:val="24"/>
          <w:szCs w:val="24"/>
        </w:rPr>
        <w:t>poreznu</w:t>
      </w:r>
      <w:r w:rsidRPr="00761EA5">
        <w:rPr>
          <w:rFonts w:ascii="Arial" w:hAnsi="Arial" w:cs="Arial"/>
          <w:spacing w:val="-13"/>
          <w:sz w:val="24"/>
          <w:szCs w:val="24"/>
        </w:rPr>
        <w:t xml:space="preserve"> </w:t>
      </w:r>
      <w:r w:rsidRPr="00761EA5">
        <w:rPr>
          <w:rFonts w:ascii="Arial" w:hAnsi="Arial" w:cs="Arial"/>
          <w:sz w:val="24"/>
          <w:szCs w:val="24"/>
        </w:rPr>
        <w:t>referenticu</w:t>
      </w:r>
      <w:r w:rsidRPr="00761EA5">
        <w:rPr>
          <w:rFonts w:ascii="Arial" w:hAnsi="Arial" w:cs="Arial"/>
          <w:spacing w:val="-12"/>
          <w:sz w:val="24"/>
          <w:szCs w:val="24"/>
        </w:rPr>
        <w:t xml:space="preserve"> </w:t>
      </w:r>
      <w:r w:rsidRPr="00761EA5">
        <w:rPr>
          <w:rFonts w:ascii="Arial" w:hAnsi="Arial" w:cs="Arial"/>
          <w:sz w:val="24"/>
          <w:szCs w:val="24"/>
        </w:rPr>
        <w:t>za Dužnika za provjeru iznosa (ukupno prijavljeno 76.420,15 eura) koja me je izvjestila kako Dužnik</w:t>
      </w:r>
      <w:r w:rsidRPr="00761EA5">
        <w:rPr>
          <w:rFonts w:ascii="Arial" w:hAnsi="Arial" w:cs="Arial"/>
          <w:spacing w:val="-5"/>
          <w:sz w:val="24"/>
          <w:szCs w:val="24"/>
        </w:rPr>
        <w:t xml:space="preserve"> </w:t>
      </w:r>
      <w:r w:rsidRPr="00761EA5">
        <w:rPr>
          <w:rFonts w:ascii="Arial" w:hAnsi="Arial" w:cs="Arial"/>
          <w:sz w:val="24"/>
          <w:szCs w:val="24"/>
        </w:rPr>
        <w:t>nije</w:t>
      </w:r>
      <w:r w:rsidRPr="00761EA5">
        <w:rPr>
          <w:rFonts w:ascii="Arial" w:hAnsi="Arial" w:cs="Arial"/>
          <w:spacing w:val="-6"/>
          <w:sz w:val="24"/>
          <w:szCs w:val="24"/>
        </w:rPr>
        <w:t xml:space="preserve"> </w:t>
      </w:r>
      <w:r w:rsidRPr="00761EA5">
        <w:rPr>
          <w:rFonts w:ascii="Arial" w:hAnsi="Arial" w:cs="Arial"/>
          <w:sz w:val="24"/>
          <w:szCs w:val="24"/>
        </w:rPr>
        <w:t>predao</w:t>
      </w:r>
      <w:r w:rsidRPr="00761EA5">
        <w:rPr>
          <w:rFonts w:ascii="Arial" w:hAnsi="Arial" w:cs="Arial"/>
          <w:spacing w:val="-4"/>
          <w:sz w:val="24"/>
          <w:szCs w:val="24"/>
        </w:rPr>
        <w:t xml:space="preserve"> </w:t>
      </w:r>
      <w:r w:rsidRPr="00761EA5">
        <w:rPr>
          <w:rFonts w:ascii="Arial" w:hAnsi="Arial" w:cs="Arial"/>
          <w:sz w:val="24"/>
          <w:szCs w:val="24"/>
        </w:rPr>
        <w:t>izvještaje</w:t>
      </w:r>
      <w:r w:rsidRPr="00761EA5">
        <w:rPr>
          <w:rFonts w:ascii="Arial" w:hAnsi="Arial" w:cs="Arial"/>
          <w:spacing w:val="-6"/>
          <w:sz w:val="24"/>
          <w:szCs w:val="24"/>
        </w:rPr>
        <w:t xml:space="preserve"> </w:t>
      </w:r>
      <w:r w:rsidRPr="00761EA5">
        <w:rPr>
          <w:rFonts w:ascii="Arial" w:hAnsi="Arial" w:cs="Arial"/>
          <w:sz w:val="24"/>
          <w:szCs w:val="24"/>
        </w:rPr>
        <w:t>za</w:t>
      </w:r>
      <w:r w:rsidRPr="00761EA5">
        <w:rPr>
          <w:rFonts w:ascii="Arial" w:hAnsi="Arial" w:cs="Arial"/>
          <w:spacing w:val="-6"/>
          <w:sz w:val="24"/>
          <w:szCs w:val="24"/>
        </w:rPr>
        <w:t xml:space="preserve"> </w:t>
      </w:r>
      <w:r w:rsidRPr="00761EA5">
        <w:rPr>
          <w:rFonts w:ascii="Arial" w:hAnsi="Arial" w:cs="Arial"/>
          <w:sz w:val="24"/>
          <w:szCs w:val="24"/>
        </w:rPr>
        <w:t>2024.</w:t>
      </w:r>
      <w:r w:rsidRPr="00761EA5">
        <w:rPr>
          <w:rFonts w:ascii="Arial" w:hAnsi="Arial" w:cs="Arial"/>
          <w:spacing w:val="-4"/>
          <w:sz w:val="24"/>
          <w:szCs w:val="24"/>
        </w:rPr>
        <w:t xml:space="preserve"> </w:t>
      </w:r>
      <w:r w:rsidRPr="00761EA5">
        <w:rPr>
          <w:rFonts w:ascii="Arial" w:hAnsi="Arial" w:cs="Arial"/>
          <w:sz w:val="24"/>
          <w:szCs w:val="24"/>
        </w:rPr>
        <w:t>godinu</w:t>
      </w:r>
      <w:r w:rsidRPr="00761EA5">
        <w:rPr>
          <w:rFonts w:ascii="Arial" w:hAnsi="Arial" w:cs="Arial"/>
          <w:spacing w:val="-6"/>
          <w:sz w:val="24"/>
          <w:szCs w:val="24"/>
        </w:rPr>
        <w:t xml:space="preserve"> </w:t>
      </w:r>
      <w:r w:rsidRPr="00761EA5">
        <w:rPr>
          <w:rFonts w:ascii="Arial" w:hAnsi="Arial" w:cs="Arial"/>
          <w:sz w:val="24"/>
          <w:szCs w:val="24"/>
        </w:rPr>
        <w:t>te</w:t>
      </w:r>
      <w:r w:rsidRPr="00761EA5">
        <w:rPr>
          <w:rFonts w:ascii="Arial" w:hAnsi="Arial" w:cs="Arial"/>
          <w:spacing w:val="-4"/>
          <w:sz w:val="24"/>
          <w:szCs w:val="24"/>
        </w:rPr>
        <w:t xml:space="preserve"> </w:t>
      </w:r>
      <w:r w:rsidRPr="00761EA5">
        <w:rPr>
          <w:rFonts w:ascii="Arial" w:hAnsi="Arial" w:cs="Arial"/>
          <w:sz w:val="24"/>
          <w:szCs w:val="24"/>
        </w:rPr>
        <w:t>da</w:t>
      </w:r>
      <w:r w:rsidRPr="00761EA5">
        <w:rPr>
          <w:rFonts w:ascii="Arial" w:hAnsi="Arial" w:cs="Arial"/>
          <w:spacing w:val="-7"/>
          <w:sz w:val="24"/>
          <w:szCs w:val="24"/>
        </w:rPr>
        <w:t xml:space="preserve"> </w:t>
      </w:r>
      <w:r w:rsidRPr="00761EA5">
        <w:rPr>
          <w:rFonts w:ascii="Arial" w:hAnsi="Arial" w:cs="Arial"/>
          <w:sz w:val="24"/>
          <w:szCs w:val="24"/>
        </w:rPr>
        <w:t>su to</w:t>
      </w:r>
      <w:r w:rsidRPr="00761EA5">
        <w:rPr>
          <w:rFonts w:ascii="Arial" w:hAnsi="Arial" w:cs="Arial"/>
          <w:spacing w:val="-7"/>
          <w:sz w:val="24"/>
          <w:szCs w:val="24"/>
        </w:rPr>
        <w:t xml:space="preserve"> </w:t>
      </w:r>
      <w:r w:rsidRPr="00761EA5">
        <w:rPr>
          <w:rFonts w:ascii="Arial" w:hAnsi="Arial" w:cs="Arial"/>
          <w:sz w:val="24"/>
          <w:szCs w:val="24"/>
        </w:rPr>
        <w:t>procjene</w:t>
      </w:r>
      <w:r w:rsidRPr="00761EA5">
        <w:rPr>
          <w:rFonts w:ascii="Arial" w:hAnsi="Arial" w:cs="Arial"/>
          <w:spacing w:val="-4"/>
          <w:sz w:val="24"/>
          <w:szCs w:val="24"/>
        </w:rPr>
        <w:t xml:space="preserve"> </w:t>
      </w:r>
      <w:r w:rsidRPr="00761EA5">
        <w:rPr>
          <w:rFonts w:ascii="Arial" w:hAnsi="Arial" w:cs="Arial"/>
          <w:sz w:val="24"/>
          <w:szCs w:val="24"/>
        </w:rPr>
        <w:t>i</w:t>
      </w:r>
      <w:r w:rsidRPr="00761EA5">
        <w:rPr>
          <w:rFonts w:ascii="Arial" w:hAnsi="Arial" w:cs="Arial"/>
          <w:spacing w:val="-5"/>
          <w:sz w:val="24"/>
          <w:szCs w:val="24"/>
        </w:rPr>
        <w:t xml:space="preserve"> </w:t>
      </w:r>
      <w:r w:rsidRPr="00761EA5">
        <w:rPr>
          <w:rFonts w:ascii="Arial" w:hAnsi="Arial" w:cs="Arial"/>
          <w:sz w:val="24"/>
          <w:szCs w:val="24"/>
        </w:rPr>
        <w:t>izračuni</w:t>
      </w:r>
      <w:r w:rsidRPr="00761EA5">
        <w:rPr>
          <w:rFonts w:ascii="Arial" w:hAnsi="Arial" w:cs="Arial"/>
          <w:spacing w:val="-5"/>
          <w:sz w:val="24"/>
          <w:szCs w:val="24"/>
        </w:rPr>
        <w:t xml:space="preserve"> </w:t>
      </w:r>
      <w:r w:rsidRPr="00761EA5">
        <w:rPr>
          <w:rFonts w:ascii="Arial" w:hAnsi="Arial" w:cs="Arial"/>
          <w:sz w:val="24"/>
          <w:szCs w:val="24"/>
        </w:rPr>
        <w:t>a</w:t>
      </w:r>
      <w:r w:rsidRPr="00761EA5">
        <w:rPr>
          <w:rFonts w:ascii="Arial" w:hAnsi="Arial" w:cs="Arial"/>
          <w:spacing w:val="-6"/>
          <w:sz w:val="24"/>
          <w:szCs w:val="24"/>
        </w:rPr>
        <w:t xml:space="preserve"> </w:t>
      </w:r>
      <w:r w:rsidRPr="00761EA5">
        <w:rPr>
          <w:rFonts w:ascii="Arial" w:hAnsi="Arial" w:cs="Arial"/>
          <w:sz w:val="24"/>
          <w:szCs w:val="24"/>
        </w:rPr>
        <w:t>za</w:t>
      </w:r>
      <w:r w:rsidRPr="00761EA5">
        <w:rPr>
          <w:rFonts w:ascii="Arial" w:hAnsi="Arial" w:cs="Arial"/>
          <w:spacing w:val="-3"/>
          <w:sz w:val="24"/>
          <w:szCs w:val="24"/>
        </w:rPr>
        <w:t xml:space="preserve"> </w:t>
      </w:r>
      <w:r w:rsidRPr="00761EA5">
        <w:rPr>
          <w:rFonts w:ascii="Arial" w:hAnsi="Arial" w:cs="Arial"/>
          <w:sz w:val="24"/>
          <w:szCs w:val="24"/>
        </w:rPr>
        <w:t>ispravketrebaju poslait sve izvještaje za prošlu godinu. Iskordinirala sam sa knjigovodstvom i bivšim zakonskim</w:t>
      </w:r>
      <w:r w:rsidRPr="00761EA5">
        <w:rPr>
          <w:rFonts w:ascii="Arial" w:hAnsi="Arial" w:cs="Arial"/>
          <w:spacing w:val="-6"/>
          <w:sz w:val="24"/>
          <w:szCs w:val="24"/>
        </w:rPr>
        <w:t xml:space="preserve"> </w:t>
      </w:r>
      <w:r w:rsidRPr="00761EA5">
        <w:rPr>
          <w:rFonts w:ascii="Arial" w:hAnsi="Arial" w:cs="Arial"/>
          <w:sz w:val="24"/>
          <w:szCs w:val="24"/>
        </w:rPr>
        <w:t>zastupnikom</w:t>
      </w:r>
      <w:r w:rsidRPr="00761EA5">
        <w:rPr>
          <w:rFonts w:ascii="Arial" w:hAnsi="Arial" w:cs="Arial"/>
          <w:spacing w:val="-6"/>
          <w:sz w:val="24"/>
          <w:szCs w:val="24"/>
        </w:rPr>
        <w:t xml:space="preserve"> </w:t>
      </w:r>
      <w:r w:rsidRPr="00761EA5">
        <w:rPr>
          <w:rFonts w:ascii="Arial" w:hAnsi="Arial" w:cs="Arial"/>
          <w:sz w:val="24"/>
          <w:szCs w:val="24"/>
        </w:rPr>
        <w:t>da</w:t>
      </w:r>
      <w:r w:rsidRPr="00761EA5">
        <w:rPr>
          <w:rFonts w:ascii="Arial" w:hAnsi="Arial" w:cs="Arial"/>
          <w:spacing w:val="-4"/>
          <w:sz w:val="24"/>
          <w:szCs w:val="24"/>
        </w:rPr>
        <w:t xml:space="preserve"> </w:t>
      </w:r>
      <w:r w:rsidRPr="00761EA5">
        <w:rPr>
          <w:rFonts w:ascii="Arial" w:hAnsi="Arial" w:cs="Arial"/>
          <w:sz w:val="24"/>
          <w:szCs w:val="24"/>
        </w:rPr>
        <w:t>se</w:t>
      </w:r>
      <w:r w:rsidRPr="00761EA5">
        <w:rPr>
          <w:rFonts w:ascii="Arial" w:hAnsi="Arial" w:cs="Arial"/>
          <w:spacing w:val="-6"/>
          <w:sz w:val="24"/>
          <w:szCs w:val="24"/>
        </w:rPr>
        <w:t xml:space="preserve"> </w:t>
      </w:r>
      <w:r w:rsidRPr="00761EA5">
        <w:rPr>
          <w:rFonts w:ascii="Arial" w:hAnsi="Arial" w:cs="Arial"/>
          <w:sz w:val="24"/>
          <w:szCs w:val="24"/>
        </w:rPr>
        <w:t>predaju</w:t>
      </w:r>
      <w:r w:rsidRPr="00761EA5">
        <w:rPr>
          <w:rFonts w:ascii="Arial" w:hAnsi="Arial" w:cs="Arial"/>
          <w:spacing w:val="-4"/>
          <w:sz w:val="24"/>
          <w:szCs w:val="24"/>
        </w:rPr>
        <w:t xml:space="preserve"> </w:t>
      </w:r>
      <w:r w:rsidRPr="00761EA5">
        <w:rPr>
          <w:rFonts w:ascii="Arial" w:hAnsi="Arial" w:cs="Arial"/>
          <w:sz w:val="24"/>
          <w:szCs w:val="24"/>
        </w:rPr>
        <w:t>potrebna</w:t>
      </w:r>
      <w:r w:rsidRPr="00761EA5">
        <w:rPr>
          <w:rFonts w:ascii="Arial" w:hAnsi="Arial" w:cs="Arial"/>
          <w:spacing w:val="-6"/>
          <w:sz w:val="24"/>
          <w:szCs w:val="24"/>
        </w:rPr>
        <w:t xml:space="preserve"> </w:t>
      </w:r>
      <w:r w:rsidRPr="00761EA5">
        <w:rPr>
          <w:rFonts w:ascii="Arial" w:hAnsi="Arial" w:cs="Arial"/>
          <w:sz w:val="24"/>
          <w:szCs w:val="24"/>
        </w:rPr>
        <w:t>izvješča</w:t>
      </w:r>
      <w:r w:rsidRPr="00761EA5">
        <w:rPr>
          <w:rFonts w:ascii="Arial" w:hAnsi="Arial" w:cs="Arial"/>
          <w:spacing w:val="-6"/>
          <w:sz w:val="24"/>
          <w:szCs w:val="24"/>
        </w:rPr>
        <w:t xml:space="preserve"> </w:t>
      </w:r>
      <w:r w:rsidRPr="00761EA5">
        <w:rPr>
          <w:rFonts w:ascii="Arial" w:hAnsi="Arial" w:cs="Arial"/>
          <w:sz w:val="24"/>
          <w:szCs w:val="24"/>
        </w:rPr>
        <w:t>za</w:t>
      </w:r>
      <w:r w:rsidRPr="00761EA5">
        <w:rPr>
          <w:rFonts w:ascii="Arial" w:hAnsi="Arial" w:cs="Arial"/>
          <w:spacing w:val="-6"/>
          <w:sz w:val="24"/>
          <w:szCs w:val="24"/>
        </w:rPr>
        <w:t xml:space="preserve"> </w:t>
      </w:r>
      <w:r w:rsidRPr="00761EA5">
        <w:rPr>
          <w:rFonts w:ascii="Arial" w:hAnsi="Arial" w:cs="Arial"/>
          <w:sz w:val="24"/>
          <w:szCs w:val="24"/>
        </w:rPr>
        <w:t>2024.</w:t>
      </w:r>
      <w:r w:rsidRPr="00761EA5">
        <w:rPr>
          <w:rFonts w:ascii="Arial" w:hAnsi="Arial" w:cs="Arial"/>
          <w:spacing w:val="-6"/>
          <w:sz w:val="24"/>
          <w:szCs w:val="24"/>
        </w:rPr>
        <w:t xml:space="preserve"> </w:t>
      </w:r>
      <w:r w:rsidRPr="00761EA5">
        <w:rPr>
          <w:rFonts w:ascii="Arial" w:hAnsi="Arial" w:cs="Arial"/>
          <w:sz w:val="24"/>
          <w:szCs w:val="24"/>
        </w:rPr>
        <w:t>te</w:t>
      </w:r>
      <w:r w:rsidRPr="00761EA5">
        <w:rPr>
          <w:rFonts w:ascii="Arial" w:hAnsi="Arial" w:cs="Arial"/>
          <w:spacing w:val="-6"/>
          <w:sz w:val="24"/>
          <w:szCs w:val="24"/>
        </w:rPr>
        <w:t xml:space="preserve"> </w:t>
      </w:r>
      <w:r w:rsidRPr="00761EA5">
        <w:rPr>
          <w:rFonts w:ascii="Arial" w:hAnsi="Arial" w:cs="Arial"/>
          <w:sz w:val="24"/>
          <w:szCs w:val="24"/>
        </w:rPr>
        <w:t>poslala</w:t>
      </w:r>
      <w:r w:rsidRPr="00761EA5">
        <w:rPr>
          <w:rFonts w:ascii="Arial" w:hAnsi="Arial" w:cs="Arial"/>
          <w:spacing w:val="-6"/>
          <w:sz w:val="24"/>
          <w:szCs w:val="24"/>
        </w:rPr>
        <w:t xml:space="preserve"> </w:t>
      </w:r>
      <w:r w:rsidRPr="00761EA5">
        <w:rPr>
          <w:rFonts w:ascii="Arial" w:hAnsi="Arial" w:cs="Arial"/>
          <w:sz w:val="24"/>
          <w:szCs w:val="24"/>
        </w:rPr>
        <w:t>Žalbu</w:t>
      </w:r>
      <w:r w:rsidRPr="00761EA5">
        <w:rPr>
          <w:rFonts w:ascii="Arial" w:hAnsi="Arial" w:cs="Arial"/>
          <w:spacing w:val="-6"/>
          <w:sz w:val="24"/>
          <w:szCs w:val="24"/>
        </w:rPr>
        <w:t xml:space="preserve"> </w:t>
      </w:r>
      <w:r w:rsidRPr="00761EA5">
        <w:rPr>
          <w:rFonts w:ascii="Arial" w:hAnsi="Arial" w:cs="Arial"/>
          <w:sz w:val="24"/>
          <w:szCs w:val="24"/>
        </w:rPr>
        <w:t>Poreznoj upravi</w:t>
      </w:r>
      <w:r w:rsidRPr="00761EA5">
        <w:rPr>
          <w:rFonts w:ascii="Arial" w:hAnsi="Arial" w:cs="Arial"/>
          <w:spacing w:val="-14"/>
          <w:sz w:val="24"/>
          <w:szCs w:val="24"/>
        </w:rPr>
        <w:t xml:space="preserve"> </w:t>
      </w:r>
      <w:r w:rsidRPr="00761EA5">
        <w:rPr>
          <w:rFonts w:ascii="Arial" w:hAnsi="Arial" w:cs="Arial"/>
          <w:sz w:val="24"/>
          <w:szCs w:val="24"/>
        </w:rPr>
        <w:t>na</w:t>
      </w:r>
      <w:r w:rsidRPr="00761EA5">
        <w:rPr>
          <w:rFonts w:ascii="Arial" w:hAnsi="Arial" w:cs="Arial"/>
          <w:spacing w:val="-14"/>
          <w:sz w:val="24"/>
          <w:szCs w:val="24"/>
        </w:rPr>
        <w:t xml:space="preserve"> </w:t>
      </w:r>
      <w:r w:rsidRPr="00761EA5">
        <w:rPr>
          <w:rFonts w:ascii="Arial" w:hAnsi="Arial" w:cs="Arial"/>
          <w:sz w:val="24"/>
          <w:szCs w:val="24"/>
        </w:rPr>
        <w:t>osnovu</w:t>
      </w:r>
      <w:r w:rsidRPr="00761EA5">
        <w:rPr>
          <w:rFonts w:ascii="Arial" w:hAnsi="Arial" w:cs="Arial"/>
          <w:spacing w:val="-14"/>
          <w:sz w:val="24"/>
          <w:szCs w:val="24"/>
        </w:rPr>
        <w:t xml:space="preserve"> </w:t>
      </w:r>
      <w:r w:rsidRPr="00761EA5">
        <w:rPr>
          <w:rFonts w:ascii="Arial" w:hAnsi="Arial" w:cs="Arial"/>
          <w:sz w:val="24"/>
          <w:szCs w:val="24"/>
        </w:rPr>
        <w:t>koje</w:t>
      </w:r>
      <w:r w:rsidRPr="00761EA5">
        <w:rPr>
          <w:rFonts w:ascii="Arial" w:hAnsi="Arial" w:cs="Arial"/>
          <w:spacing w:val="-14"/>
          <w:sz w:val="24"/>
          <w:szCs w:val="24"/>
        </w:rPr>
        <w:t xml:space="preserve"> </w:t>
      </w:r>
      <w:r w:rsidRPr="00761EA5">
        <w:rPr>
          <w:rFonts w:ascii="Arial" w:hAnsi="Arial" w:cs="Arial"/>
          <w:sz w:val="24"/>
          <w:szCs w:val="24"/>
        </w:rPr>
        <w:t>će</w:t>
      </w:r>
      <w:r w:rsidRPr="00761EA5">
        <w:rPr>
          <w:rFonts w:ascii="Arial" w:hAnsi="Arial" w:cs="Arial"/>
          <w:spacing w:val="-14"/>
          <w:sz w:val="24"/>
          <w:szCs w:val="24"/>
        </w:rPr>
        <w:t xml:space="preserve"> </w:t>
      </w:r>
      <w:r w:rsidRPr="00761EA5">
        <w:rPr>
          <w:rFonts w:ascii="Arial" w:hAnsi="Arial" w:cs="Arial"/>
          <w:sz w:val="24"/>
          <w:szCs w:val="24"/>
        </w:rPr>
        <w:t>oni</w:t>
      </w:r>
      <w:r w:rsidRPr="00761EA5">
        <w:rPr>
          <w:rFonts w:ascii="Arial" w:hAnsi="Arial" w:cs="Arial"/>
          <w:spacing w:val="-14"/>
          <w:sz w:val="24"/>
          <w:szCs w:val="24"/>
        </w:rPr>
        <w:t xml:space="preserve"> </w:t>
      </w:r>
      <w:r w:rsidRPr="00761EA5">
        <w:rPr>
          <w:rFonts w:ascii="Arial" w:hAnsi="Arial" w:cs="Arial"/>
          <w:sz w:val="24"/>
          <w:szCs w:val="24"/>
        </w:rPr>
        <w:t>odraditi</w:t>
      </w:r>
      <w:r w:rsidRPr="00761EA5">
        <w:rPr>
          <w:rFonts w:ascii="Arial" w:hAnsi="Arial" w:cs="Arial"/>
          <w:spacing w:val="-14"/>
          <w:sz w:val="24"/>
          <w:szCs w:val="24"/>
        </w:rPr>
        <w:t xml:space="preserve"> </w:t>
      </w:r>
      <w:r w:rsidRPr="00761EA5">
        <w:rPr>
          <w:rFonts w:ascii="Arial" w:hAnsi="Arial" w:cs="Arial"/>
          <w:sz w:val="24"/>
          <w:szCs w:val="24"/>
        </w:rPr>
        <w:t>ponovne</w:t>
      </w:r>
      <w:r w:rsidRPr="00761EA5">
        <w:rPr>
          <w:rFonts w:ascii="Arial" w:hAnsi="Arial" w:cs="Arial"/>
          <w:spacing w:val="-14"/>
          <w:sz w:val="24"/>
          <w:szCs w:val="24"/>
        </w:rPr>
        <w:t xml:space="preserve"> </w:t>
      </w:r>
      <w:r w:rsidRPr="00761EA5">
        <w:rPr>
          <w:rFonts w:ascii="Arial" w:hAnsi="Arial" w:cs="Arial"/>
          <w:sz w:val="24"/>
          <w:szCs w:val="24"/>
        </w:rPr>
        <w:t>izračune</w:t>
      </w:r>
      <w:r w:rsidRPr="00761EA5">
        <w:rPr>
          <w:rFonts w:ascii="Arial" w:hAnsi="Arial" w:cs="Arial"/>
          <w:spacing w:val="-14"/>
          <w:sz w:val="24"/>
          <w:szCs w:val="24"/>
        </w:rPr>
        <w:t xml:space="preserve"> </w:t>
      </w:r>
      <w:r w:rsidRPr="00761EA5">
        <w:rPr>
          <w:rFonts w:ascii="Arial" w:hAnsi="Arial" w:cs="Arial"/>
          <w:sz w:val="24"/>
          <w:szCs w:val="24"/>
        </w:rPr>
        <w:t>i</w:t>
      </w:r>
      <w:r w:rsidRPr="00761EA5">
        <w:rPr>
          <w:rFonts w:ascii="Arial" w:hAnsi="Arial" w:cs="Arial"/>
          <w:spacing w:val="-13"/>
          <w:sz w:val="24"/>
          <w:szCs w:val="24"/>
        </w:rPr>
        <w:t xml:space="preserve"> </w:t>
      </w:r>
      <w:r w:rsidRPr="00761EA5">
        <w:rPr>
          <w:rFonts w:ascii="Arial" w:hAnsi="Arial" w:cs="Arial"/>
          <w:sz w:val="24"/>
          <w:szCs w:val="24"/>
        </w:rPr>
        <w:t>potrebne</w:t>
      </w:r>
      <w:r w:rsidRPr="00761EA5">
        <w:rPr>
          <w:rFonts w:ascii="Arial" w:hAnsi="Arial" w:cs="Arial"/>
          <w:spacing w:val="-14"/>
          <w:sz w:val="24"/>
          <w:szCs w:val="24"/>
        </w:rPr>
        <w:t xml:space="preserve"> </w:t>
      </w:r>
      <w:r w:rsidRPr="00761EA5">
        <w:rPr>
          <w:rFonts w:ascii="Arial" w:hAnsi="Arial" w:cs="Arial"/>
          <w:sz w:val="24"/>
          <w:szCs w:val="24"/>
        </w:rPr>
        <w:t>ispravke</w:t>
      </w:r>
      <w:r w:rsidRPr="00761EA5">
        <w:rPr>
          <w:rFonts w:ascii="Arial" w:hAnsi="Arial" w:cs="Arial"/>
          <w:spacing w:val="-14"/>
          <w:sz w:val="24"/>
          <w:szCs w:val="24"/>
        </w:rPr>
        <w:t xml:space="preserve"> </w:t>
      </w:r>
      <w:r w:rsidRPr="00761EA5">
        <w:rPr>
          <w:rFonts w:ascii="Arial" w:hAnsi="Arial" w:cs="Arial"/>
          <w:sz w:val="24"/>
          <w:szCs w:val="24"/>
        </w:rPr>
        <w:t>iznosa</w:t>
      </w:r>
      <w:r w:rsidRPr="00761EA5">
        <w:rPr>
          <w:rFonts w:ascii="Arial" w:hAnsi="Arial" w:cs="Arial"/>
          <w:spacing w:val="-14"/>
          <w:sz w:val="24"/>
          <w:szCs w:val="24"/>
        </w:rPr>
        <w:t xml:space="preserve"> </w:t>
      </w:r>
      <w:r w:rsidRPr="00761EA5">
        <w:rPr>
          <w:rFonts w:ascii="Arial" w:hAnsi="Arial" w:cs="Arial"/>
          <w:sz w:val="24"/>
          <w:szCs w:val="24"/>
        </w:rPr>
        <w:t>za</w:t>
      </w:r>
      <w:r w:rsidRPr="00761EA5">
        <w:rPr>
          <w:rFonts w:ascii="Arial" w:hAnsi="Arial" w:cs="Arial"/>
          <w:spacing w:val="-14"/>
          <w:sz w:val="24"/>
          <w:szCs w:val="24"/>
        </w:rPr>
        <w:t xml:space="preserve"> </w:t>
      </w:r>
      <w:r w:rsidRPr="00761EA5">
        <w:rPr>
          <w:rFonts w:ascii="Arial" w:hAnsi="Arial" w:cs="Arial"/>
          <w:sz w:val="24"/>
          <w:szCs w:val="24"/>
        </w:rPr>
        <w:t>poreze</w:t>
      </w:r>
      <w:r w:rsidRPr="00761EA5">
        <w:rPr>
          <w:rFonts w:ascii="Arial" w:hAnsi="Arial" w:cs="Arial"/>
          <w:spacing w:val="-14"/>
          <w:sz w:val="24"/>
          <w:szCs w:val="24"/>
        </w:rPr>
        <w:t xml:space="preserve"> </w:t>
      </w:r>
      <w:r w:rsidRPr="00761EA5">
        <w:rPr>
          <w:rFonts w:ascii="Arial" w:hAnsi="Arial" w:cs="Arial"/>
          <w:sz w:val="24"/>
          <w:szCs w:val="24"/>
        </w:rPr>
        <w:t>i doprinose.</w:t>
      </w:r>
      <w:r w:rsidRPr="00761EA5">
        <w:rPr>
          <w:rFonts w:ascii="Arial" w:hAnsi="Arial" w:cs="Arial"/>
          <w:spacing w:val="-14"/>
          <w:sz w:val="24"/>
          <w:szCs w:val="24"/>
        </w:rPr>
        <w:t xml:space="preserve"> </w:t>
      </w:r>
      <w:r w:rsidRPr="00761EA5">
        <w:rPr>
          <w:rFonts w:ascii="Arial" w:hAnsi="Arial" w:cs="Arial"/>
          <w:sz w:val="24"/>
          <w:szCs w:val="24"/>
        </w:rPr>
        <w:t>Dana</w:t>
      </w:r>
      <w:r w:rsidRPr="00761EA5">
        <w:rPr>
          <w:rFonts w:ascii="Arial" w:hAnsi="Arial" w:cs="Arial"/>
          <w:spacing w:val="-14"/>
          <w:sz w:val="24"/>
          <w:szCs w:val="24"/>
        </w:rPr>
        <w:t xml:space="preserve"> </w:t>
      </w:r>
      <w:r w:rsidRPr="00761EA5">
        <w:rPr>
          <w:rFonts w:ascii="Arial" w:hAnsi="Arial" w:cs="Arial"/>
          <w:sz w:val="24"/>
          <w:szCs w:val="24"/>
        </w:rPr>
        <w:t>01.10.2025.</w:t>
      </w:r>
      <w:r w:rsidRPr="00761EA5">
        <w:rPr>
          <w:rFonts w:ascii="Arial" w:hAnsi="Arial" w:cs="Arial"/>
          <w:spacing w:val="-14"/>
          <w:sz w:val="24"/>
          <w:szCs w:val="24"/>
        </w:rPr>
        <w:t xml:space="preserve"> </w:t>
      </w:r>
      <w:r w:rsidRPr="00761EA5">
        <w:rPr>
          <w:rFonts w:ascii="Arial" w:hAnsi="Arial" w:cs="Arial"/>
          <w:sz w:val="24"/>
          <w:szCs w:val="24"/>
        </w:rPr>
        <w:t>Porezna</w:t>
      </w:r>
      <w:r w:rsidRPr="00761EA5">
        <w:rPr>
          <w:rFonts w:ascii="Arial" w:hAnsi="Arial" w:cs="Arial"/>
          <w:spacing w:val="-14"/>
          <w:sz w:val="24"/>
          <w:szCs w:val="24"/>
        </w:rPr>
        <w:t xml:space="preserve"> </w:t>
      </w:r>
      <w:r w:rsidRPr="00761EA5">
        <w:rPr>
          <w:rFonts w:ascii="Arial" w:hAnsi="Arial" w:cs="Arial"/>
          <w:sz w:val="24"/>
          <w:szCs w:val="24"/>
        </w:rPr>
        <w:t>uprava,</w:t>
      </w:r>
      <w:r w:rsidRPr="00761EA5">
        <w:rPr>
          <w:rFonts w:ascii="Arial" w:hAnsi="Arial" w:cs="Arial"/>
          <w:spacing w:val="-13"/>
          <w:sz w:val="24"/>
          <w:szCs w:val="24"/>
        </w:rPr>
        <w:t xml:space="preserve"> </w:t>
      </w:r>
      <w:r w:rsidRPr="00761EA5">
        <w:rPr>
          <w:rFonts w:ascii="Arial" w:hAnsi="Arial" w:cs="Arial"/>
          <w:sz w:val="24"/>
          <w:szCs w:val="24"/>
        </w:rPr>
        <w:t>Područni</w:t>
      </w:r>
      <w:r w:rsidRPr="00761EA5">
        <w:rPr>
          <w:rFonts w:ascii="Arial" w:hAnsi="Arial" w:cs="Arial"/>
          <w:spacing w:val="-14"/>
          <w:sz w:val="24"/>
          <w:szCs w:val="24"/>
        </w:rPr>
        <w:t xml:space="preserve"> </w:t>
      </w:r>
      <w:r w:rsidRPr="00761EA5">
        <w:rPr>
          <w:rFonts w:ascii="Arial" w:hAnsi="Arial" w:cs="Arial"/>
          <w:sz w:val="24"/>
          <w:szCs w:val="24"/>
        </w:rPr>
        <w:t>ured</w:t>
      </w:r>
      <w:r w:rsidRPr="00761EA5">
        <w:rPr>
          <w:rFonts w:ascii="Arial" w:hAnsi="Arial" w:cs="Arial"/>
          <w:spacing w:val="-14"/>
          <w:sz w:val="24"/>
          <w:szCs w:val="24"/>
        </w:rPr>
        <w:t xml:space="preserve"> </w:t>
      </w:r>
      <w:r w:rsidRPr="00761EA5">
        <w:rPr>
          <w:rFonts w:ascii="Arial" w:hAnsi="Arial" w:cs="Arial"/>
          <w:sz w:val="24"/>
          <w:szCs w:val="24"/>
        </w:rPr>
        <w:t>Zagreb,</w:t>
      </w:r>
      <w:r w:rsidRPr="00761EA5">
        <w:rPr>
          <w:rFonts w:ascii="Arial" w:hAnsi="Arial" w:cs="Arial"/>
          <w:spacing w:val="-14"/>
          <w:sz w:val="24"/>
          <w:szCs w:val="24"/>
        </w:rPr>
        <w:t xml:space="preserve"> </w:t>
      </w:r>
      <w:r w:rsidRPr="00761EA5">
        <w:rPr>
          <w:rFonts w:ascii="Arial" w:hAnsi="Arial" w:cs="Arial"/>
          <w:sz w:val="24"/>
          <w:szCs w:val="24"/>
        </w:rPr>
        <w:t>Ispostava</w:t>
      </w:r>
      <w:r w:rsidRPr="00761EA5">
        <w:rPr>
          <w:rFonts w:ascii="Arial" w:hAnsi="Arial" w:cs="Arial"/>
          <w:spacing w:val="-13"/>
          <w:sz w:val="24"/>
          <w:szCs w:val="24"/>
        </w:rPr>
        <w:t xml:space="preserve"> </w:t>
      </w:r>
      <w:r w:rsidRPr="00761EA5">
        <w:rPr>
          <w:rFonts w:ascii="Arial" w:hAnsi="Arial" w:cs="Arial"/>
          <w:sz w:val="24"/>
          <w:szCs w:val="24"/>
        </w:rPr>
        <w:t>Susedgrad</w:t>
      </w:r>
      <w:r w:rsidRPr="00761EA5">
        <w:rPr>
          <w:rFonts w:ascii="Arial" w:hAnsi="Arial" w:cs="Arial"/>
          <w:spacing w:val="-13"/>
          <w:sz w:val="24"/>
          <w:szCs w:val="24"/>
        </w:rPr>
        <w:t xml:space="preserve"> </w:t>
      </w:r>
      <w:r w:rsidRPr="00761EA5">
        <w:rPr>
          <w:rFonts w:ascii="Arial" w:hAnsi="Arial" w:cs="Arial"/>
          <w:sz w:val="24"/>
          <w:szCs w:val="24"/>
        </w:rPr>
        <w:t>je izdala</w:t>
      </w:r>
      <w:r w:rsidRPr="00761EA5">
        <w:rPr>
          <w:rFonts w:ascii="Arial" w:hAnsi="Arial" w:cs="Arial"/>
          <w:spacing w:val="-6"/>
          <w:sz w:val="24"/>
          <w:szCs w:val="24"/>
        </w:rPr>
        <w:t xml:space="preserve"> </w:t>
      </w:r>
      <w:r w:rsidRPr="00761EA5">
        <w:rPr>
          <w:rFonts w:ascii="Arial" w:hAnsi="Arial" w:cs="Arial"/>
          <w:sz w:val="24"/>
          <w:szCs w:val="24"/>
        </w:rPr>
        <w:t>Porezno</w:t>
      </w:r>
      <w:r w:rsidRPr="00761EA5">
        <w:rPr>
          <w:rFonts w:ascii="Arial" w:hAnsi="Arial" w:cs="Arial"/>
          <w:spacing w:val="-6"/>
          <w:sz w:val="24"/>
          <w:szCs w:val="24"/>
        </w:rPr>
        <w:t xml:space="preserve"> </w:t>
      </w:r>
      <w:r w:rsidRPr="00761EA5">
        <w:rPr>
          <w:rFonts w:ascii="Arial" w:hAnsi="Arial" w:cs="Arial"/>
          <w:sz w:val="24"/>
          <w:szCs w:val="24"/>
        </w:rPr>
        <w:t>rješenje</w:t>
      </w:r>
      <w:r w:rsidRPr="00761EA5">
        <w:rPr>
          <w:rFonts w:ascii="Arial" w:hAnsi="Arial" w:cs="Arial"/>
          <w:spacing w:val="-6"/>
          <w:sz w:val="24"/>
          <w:szCs w:val="24"/>
        </w:rPr>
        <w:t xml:space="preserve"> </w:t>
      </w:r>
      <w:r w:rsidRPr="00761EA5">
        <w:rPr>
          <w:rFonts w:ascii="Arial" w:hAnsi="Arial" w:cs="Arial"/>
          <w:sz w:val="24"/>
          <w:szCs w:val="24"/>
        </w:rPr>
        <w:t>kojim</w:t>
      </w:r>
      <w:r w:rsidRPr="00761EA5">
        <w:rPr>
          <w:rFonts w:ascii="Arial" w:hAnsi="Arial" w:cs="Arial"/>
          <w:spacing w:val="-6"/>
          <w:sz w:val="24"/>
          <w:szCs w:val="24"/>
        </w:rPr>
        <w:t xml:space="preserve"> </w:t>
      </w:r>
      <w:r w:rsidRPr="00761EA5">
        <w:rPr>
          <w:rFonts w:ascii="Arial" w:hAnsi="Arial" w:cs="Arial"/>
          <w:sz w:val="24"/>
          <w:szCs w:val="24"/>
        </w:rPr>
        <w:t>se</w:t>
      </w:r>
      <w:r w:rsidRPr="00761EA5">
        <w:rPr>
          <w:rFonts w:ascii="Arial" w:hAnsi="Arial" w:cs="Arial"/>
          <w:spacing w:val="-6"/>
          <w:sz w:val="24"/>
          <w:szCs w:val="24"/>
        </w:rPr>
        <w:t xml:space="preserve"> </w:t>
      </w:r>
      <w:r w:rsidRPr="00761EA5">
        <w:rPr>
          <w:rFonts w:ascii="Arial" w:hAnsi="Arial" w:cs="Arial"/>
          <w:sz w:val="24"/>
          <w:szCs w:val="24"/>
        </w:rPr>
        <w:t>žalba</w:t>
      </w:r>
      <w:r w:rsidRPr="00761EA5">
        <w:rPr>
          <w:rFonts w:ascii="Arial" w:hAnsi="Arial" w:cs="Arial"/>
          <w:spacing w:val="-6"/>
          <w:sz w:val="24"/>
          <w:szCs w:val="24"/>
        </w:rPr>
        <w:t xml:space="preserve"> </w:t>
      </w:r>
      <w:r w:rsidRPr="00761EA5">
        <w:rPr>
          <w:rFonts w:ascii="Arial" w:hAnsi="Arial" w:cs="Arial"/>
          <w:sz w:val="24"/>
          <w:szCs w:val="24"/>
        </w:rPr>
        <w:t>usvaja</w:t>
      </w:r>
      <w:r w:rsidRPr="00761EA5">
        <w:rPr>
          <w:rFonts w:ascii="Arial" w:hAnsi="Arial" w:cs="Arial"/>
          <w:spacing w:val="-4"/>
          <w:sz w:val="24"/>
          <w:szCs w:val="24"/>
        </w:rPr>
        <w:t xml:space="preserve"> </w:t>
      </w:r>
      <w:r w:rsidRPr="00761EA5">
        <w:rPr>
          <w:rFonts w:ascii="Arial" w:hAnsi="Arial" w:cs="Arial"/>
          <w:sz w:val="24"/>
          <w:szCs w:val="24"/>
        </w:rPr>
        <w:t>i</w:t>
      </w:r>
      <w:r w:rsidRPr="00761EA5">
        <w:rPr>
          <w:rFonts w:ascii="Arial" w:hAnsi="Arial" w:cs="Arial"/>
          <w:spacing w:val="-2"/>
          <w:sz w:val="24"/>
          <w:szCs w:val="24"/>
        </w:rPr>
        <w:t xml:space="preserve"> </w:t>
      </w:r>
      <w:r w:rsidRPr="00761EA5">
        <w:rPr>
          <w:rFonts w:ascii="Arial" w:hAnsi="Arial" w:cs="Arial"/>
          <w:sz w:val="24"/>
          <w:szCs w:val="24"/>
        </w:rPr>
        <w:t>utvrđuje</w:t>
      </w:r>
      <w:r w:rsidRPr="00761EA5">
        <w:rPr>
          <w:rFonts w:ascii="Arial" w:hAnsi="Arial" w:cs="Arial"/>
          <w:spacing w:val="-6"/>
          <w:sz w:val="24"/>
          <w:szCs w:val="24"/>
        </w:rPr>
        <w:t xml:space="preserve"> </w:t>
      </w:r>
      <w:r w:rsidRPr="00761EA5">
        <w:rPr>
          <w:rFonts w:ascii="Arial" w:hAnsi="Arial" w:cs="Arial"/>
          <w:sz w:val="24"/>
          <w:szCs w:val="24"/>
        </w:rPr>
        <w:t>porez</w:t>
      </w:r>
      <w:r w:rsidRPr="00761EA5">
        <w:rPr>
          <w:rFonts w:ascii="Arial" w:hAnsi="Arial" w:cs="Arial"/>
          <w:spacing w:val="-4"/>
          <w:sz w:val="24"/>
          <w:szCs w:val="24"/>
        </w:rPr>
        <w:t xml:space="preserve"> </w:t>
      </w:r>
      <w:r w:rsidRPr="00761EA5">
        <w:rPr>
          <w:rFonts w:ascii="Arial" w:hAnsi="Arial" w:cs="Arial"/>
          <w:sz w:val="24"/>
          <w:szCs w:val="24"/>
        </w:rPr>
        <w:t>na</w:t>
      </w:r>
      <w:r w:rsidRPr="00761EA5">
        <w:rPr>
          <w:rFonts w:ascii="Arial" w:hAnsi="Arial" w:cs="Arial"/>
          <w:spacing w:val="-6"/>
          <w:sz w:val="24"/>
          <w:szCs w:val="24"/>
        </w:rPr>
        <w:t xml:space="preserve"> </w:t>
      </w:r>
      <w:r w:rsidRPr="00761EA5">
        <w:rPr>
          <w:rFonts w:ascii="Arial" w:hAnsi="Arial" w:cs="Arial"/>
          <w:sz w:val="24"/>
          <w:szCs w:val="24"/>
        </w:rPr>
        <w:t>dobit</w:t>
      </w:r>
      <w:r w:rsidRPr="00761EA5">
        <w:rPr>
          <w:rFonts w:ascii="Arial" w:hAnsi="Arial" w:cs="Arial"/>
          <w:spacing w:val="-6"/>
          <w:sz w:val="24"/>
          <w:szCs w:val="24"/>
        </w:rPr>
        <w:t xml:space="preserve"> </w:t>
      </w:r>
      <w:r w:rsidRPr="00761EA5">
        <w:rPr>
          <w:rFonts w:ascii="Arial" w:hAnsi="Arial" w:cs="Arial"/>
          <w:sz w:val="24"/>
          <w:szCs w:val="24"/>
        </w:rPr>
        <w:t>za</w:t>
      </w:r>
      <w:r w:rsidRPr="00761EA5">
        <w:rPr>
          <w:rFonts w:ascii="Arial" w:hAnsi="Arial" w:cs="Arial"/>
          <w:spacing w:val="-6"/>
          <w:sz w:val="24"/>
          <w:szCs w:val="24"/>
        </w:rPr>
        <w:t xml:space="preserve"> </w:t>
      </w:r>
      <w:r w:rsidRPr="00761EA5">
        <w:rPr>
          <w:rFonts w:ascii="Arial" w:hAnsi="Arial" w:cs="Arial"/>
          <w:sz w:val="24"/>
          <w:szCs w:val="24"/>
        </w:rPr>
        <w:t>2024.</w:t>
      </w:r>
      <w:r w:rsidRPr="00761EA5">
        <w:rPr>
          <w:rFonts w:ascii="Arial" w:hAnsi="Arial" w:cs="Arial"/>
          <w:spacing w:val="-6"/>
          <w:sz w:val="24"/>
          <w:szCs w:val="24"/>
        </w:rPr>
        <w:t xml:space="preserve"> </w:t>
      </w:r>
      <w:r w:rsidRPr="00761EA5">
        <w:rPr>
          <w:rFonts w:ascii="Arial" w:hAnsi="Arial" w:cs="Arial"/>
          <w:sz w:val="24"/>
          <w:szCs w:val="24"/>
        </w:rPr>
        <w:t>u</w:t>
      </w:r>
      <w:r w:rsidRPr="00761EA5">
        <w:rPr>
          <w:rFonts w:ascii="Arial" w:hAnsi="Arial" w:cs="Arial"/>
          <w:spacing w:val="-4"/>
          <w:sz w:val="24"/>
          <w:szCs w:val="24"/>
        </w:rPr>
        <w:t xml:space="preserve"> </w:t>
      </w:r>
      <w:r w:rsidRPr="00761EA5">
        <w:rPr>
          <w:rFonts w:ascii="Arial" w:hAnsi="Arial" w:cs="Arial"/>
          <w:sz w:val="24"/>
          <w:szCs w:val="24"/>
        </w:rPr>
        <w:t>iznosu 8.380,83</w:t>
      </w:r>
      <w:r w:rsidRPr="00761EA5">
        <w:rPr>
          <w:rFonts w:ascii="Arial" w:hAnsi="Arial" w:cs="Arial"/>
          <w:spacing w:val="-10"/>
          <w:sz w:val="24"/>
          <w:szCs w:val="24"/>
        </w:rPr>
        <w:t xml:space="preserve"> </w:t>
      </w:r>
      <w:r w:rsidRPr="00761EA5">
        <w:rPr>
          <w:rFonts w:ascii="Arial" w:hAnsi="Arial" w:cs="Arial"/>
          <w:sz w:val="24"/>
          <w:szCs w:val="24"/>
        </w:rPr>
        <w:t>EUR.</w:t>
      </w:r>
      <w:r w:rsidRPr="00761EA5">
        <w:rPr>
          <w:rFonts w:ascii="Arial" w:hAnsi="Arial" w:cs="Arial"/>
          <w:spacing w:val="-9"/>
          <w:sz w:val="24"/>
          <w:szCs w:val="24"/>
        </w:rPr>
        <w:t xml:space="preserve"> </w:t>
      </w:r>
      <w:r w:rsidRPr="00761EA5">
        <w:rPr>
          <w:rFonts w:ascii="Arial" w:hAnsi="Arial" w:cs="Arial"/>
          <w:sz w:val="24"/>
          <w:szCs w:val="24"/>
        </w:rPr>
        <w:t>Prilog</w:t>
      </w:r>
      <w:r w:rsidRPr="00761EA5">
        <w:rPr>
          <w:rFonts w:ascii="Arial" w:hAnsi="Arial" w:cs="Arial"/>
          <w:spacing w:val="-10"/>
          <w:sz w:val="24"/>
          <w:szCs w:val="24"/>
        </w:rPr>
        <w:t xml:space="preserve"> </w:t>
      </w:r>
      <w:r w:rsidRPr="00761EA5">
        <w:rPr>
          <w:rFonts w:ascii="Arial" w:hAnsi="Arial" w:cs="Arial"/>
          <w:sz w:val="24"/>
          <w:szCs w:val="24"/>
        </w:rPr>
        <w:t>-</w:t>
      </w:r>
      <w:r w:rsidRPr="00761EA5">
        <w:rPr>
          <w:rFonts w:ascii="Arial" w:hAnsi="Arial" w:cs="Arial"/>
          <w:spacing w:val="-9"/>
          <w:sz w:val="24"/>
          <w:szCs w:val="24"/>
        </w:rPr>
        <w:t xml:space="preserve"> </w:t>
      </w:r>
      <w:r w:rsidRPr="00761EA5">
        <w:rPr>
          <w:rFonts w:ascii="Arial" w:hAnsi="Arial" w:cs="Arial"/>
          <w:sz w:val="24"/>
          <w:szCs w:val="24"/>
        </w:rPr>
        <w:t>MANTUNELA</w:t>
      </w:r>
      <w:r w:rsidRPr="00761EA5">
        <w:rPr>
          <w:rFonts w:ascii="Arial" w:hAnsi="Arial" w:cs="Arial"/>
          <w:spacing w:val="-14"/>
          <w:sz w:val="24"/>
          <w:szCs w:val="24"/>
        </w:rPr>
        <w:t xml:space="preserve"> </w:t>
      </w:r>
      <w:r w:rsidRPr="00761EA5">
        <w:rPr>
          <w:rFonts w:ascii="Arial" w:hAnsi="Arial" w:cs="Arial"/>
          <w:sz w:val="24"/>
          <w:szCs w:val="24"/>
        </w:rPr>
        <w:t>J.D.O.O.</w:t>
      </w:r>
      <w:r w:rsidRPr="00761EA5">
        <w:rPr>
          <w:rFonts w:ascii="Arial" w:hAnsi="Arial" w:cs="Arial"/>
          <w:spacing w:val="-9"/>
          <w:sz w:val="24"/>
          <w:szCs w:val="24"/>
        </w:rPr>
        <w:t xml:space="preserve"> </w:t>
      </w:r>
      <w:r w:rsidRPr="00761EA5">
        <w:rPr>
          <w:rFonts w:ascii="Arial" w:hAnsi="Arial" w:cs="Arial"/>
          <w:sz w:val="24"/>
          <w:szCs w:val="24"/>
        </w:rPr>
        <w:t>U</w:t>
      </w:r>
      <w:r w:rsidRPr="00761EA5">
        <w:rPr>
          <w:rFonts w:ascii="Arial" w:hAnsi="Arial" w:cs="Arial"/>
          <w:spacing w:val="-8"/>
          <w:sz w:val="24"/>
          <w:szCs w:val="24"/>
        </w:rPr>
        <w:t xml:space="preserve"> </w:t>
      </w:r>
      <w:r w:rsidRPr="00761EA5">
        <w:rPr>
          <w:rFonts w:ascii="Arial" w:hAnsi="Arial" w:cs="Arial"/>
          <w:sz w:val="24"/>
          <w:szCs w:val="24"/>
        </w:rPr>
        <w:t>STEČAJU</w:t>
      </w:r>
      <w:r w:rsidRPr="00761EA5">
        <w:rPr>
          <w:rFonts w:ascii="Arial" w:hAnsi="Arial" w:cs="Arial"/>
          <w:spacing w:val="-10"/>
          <w:sz w:val="24"/>
          <w:szCs w:val="24"/>
        </w:rPr>
        <w:t xml:space="preserve"> </w:t>
      </w:r>
      <w:r w:rsidRPr="00761EA5">
        <w:rPr>
          <w:rFonts w:ascii="Arial" w:hAnsi="Arial" w:cs="Arial"/>
          <w:sz w:val="24"/>
          <w:szCs w:val="24"/>
        </w:rPr>
        <w:t>D.O.O.</w:t>
      </w:r>
      <w:r w:rsidRPr="00761EA5">
        <w:rPr>
          <w:rFonts w:ascii="Arial" w:hAnsi="Arial" w:cs="Arial"/>
          <w:spacing w:val="39"/>
          <w:sz w:val="24"/>
          <w:szCs w:val="24"/>
        </w:rPr>
        <w:t xml:space="preserve"> </w:t>
      </w:r>
      <w:r w:rsidRPr="00761EA5">
        <w:rPr>
          <w:rFonts w:ascii="Arial" w:hAnsi="Arial" w:cs="Arial"/>
          <w:sz w:val="24"/>
          <w:szCs w:val="24"/>
        </w:rPr>
        <w:t>PRIHVAČANJE</w:t>
      </w:r>
      <w:r w:rsidRPr="00761EA5">
        <w:rPr>
          <w:rFonts w:ascii="Arial" w:hAnsi="Arial" w:cs="Arial"/>
          <w:spacing w:val="-10"/>
          <w:sz w:val="24"/>
          <w:szCs w:val="24"/>
        </w:rPr>
        <w:t xml:space="preserve"> </w:t>
      </w:r>
      <w:r w:rsidRPr="00761EA5">
        <w:rPr>
          <w:rFonts w:ascii="Arial" w:hAnsi="Arial" w:cs="Arial"/>
          <w:sz w:val="24"/>
          <w:szCs w:val="24"/>
        </w:rPr>
        <w:t>ŽALBE</w:t>
      </w:r>
    </w:p>
    <w:p w:rsidRPr="00761EA5" w:rsidR="00D95DD7" w:rsidP="00D95DD7" w:rsidRDefault="00D95DD7" w14:paraId="7C597A4B" w14:textId="77777777">
      <w:pPr>
        <w:pStyle w:val="Tijeloteksta"/>
        <w:spacing w:line="228" w:lineRule="exact"/>
        <w:ind w:left="743"/>
        <w:rPr>
          <w:rFonts w:cs="Arial"/>
          <w:szCs w:val="24"/>
        </w:rPr>
      </w:pPr>
      <w:r w:rsidRPr="00761EA5">
        <w:rPr>
          <w:rFonts w:cs="Arial"/>
          <w:spacing w:val="-2"/>
          <w:szCs w:val="24"/>
        </w:rPr>
        <w:t>2024.</w:t>
      </w:r>
    </w:p>
    <w:p w:rsidRPr="00761EA5" w:rsidR="00D95DD7" w:rsidP="00D95DD7" w:rsidRDefault="00D95DD7" w14:paraId="0FB58FFA" w14:textId="77777777">
      <w:pPr>
        <w:pStyle w:val="Odlomakpopisa"/>
        <w:widowControl w:val="false"/>
        <w:numPr>
          <w:ilvl w:val="1"/>
          <w:numId w:val="6"/>
        </w:numPr>
        <w:tabs>
          <w:tab w:val="left" w:pos="743"/>
        </w:tabs>
        <w:autoSpaceDE w:val="false"/>
        <w:autoSpaceDN w:val="false"/>
        <w:spacing w:before="21" w:after="0" w:line="240" w:lineRule="auto"/>
        <w:contextualSpacing w:val="false"/>
        <w:rPr>
          <w:rFonts w:ascii="Arial" w:hAnsi="Arial" w:cs="Arial"/>
          <w:sz w:val="24"/>
          <w:szCs w:val="24"/>
        </w:rPr>
      </w:pPr>
      <w:r w:rsidRPr="00761EA5">
        <w:rPr>
          <w:rFonts w:ascii="Arial" w:hAnsi="Arial" w:cs="Arial"/>
          <w:spacing w:val="-2"/>
          <w:sz w:val="24"/>
          <w:szCs w:val="24"/>
        </w:rPr>
        <w:t>kontinuirana</w:t>
      </w:r>
      <w:r w:rsidRPr="00761EA5">
        <w:rPr>
          <w:rFonts w:ascii="Arial" w:hAnsi="Arial" w:cs="Arial"/>
          <w:spacing w:val="-4"/>
          <w:sz w:val="24"/>
          <w:szCs w:val="24"/>
        </w:rPr>
        <w:t xml:space="preserve"> </w:t>
      </w:r>
      <w:r w:rsidRPr="00761EA5">
        <w:rPr>
          <w:rFonts w:ascii="Arial" w:hAnsi="Arial" w:cs="Arial"/>
          <w:spacing w:val="-2"/>
          <w:sz w:val="24"/>
          <w:szCs w:val="24"/>
        </w:rPr>
        <w:t>komunikacija sa</w:t>
      </w:r>
      <w:r w:rsidRPr="00761EA5">
        <w:rPr>
          <w:rFonts w:ascii="Arial" w:hAnsi="Arial" w:cs="Arial"/>
          <w:spacing w:val="-3"/>
          <w:sz w:val="24"/>
          <w:szCs w:val="24"/>
        </w:rPr>
        <w:t xml:space="preserve"> </w:t>
      </w:r>
      <w:r w:rsidRPr="00761EA5">
        <w:rPr>
          <w:rFonts w:ascii="Arial" w:hAnsi="Arial" w:cs="Arial"/>
          <w:spacing w:val="-2"/>
          <w:sz w:val="24"/>
          <w:szCs w:val="24"/>
        </w:rPr>
        <w:t>referentima</w:t>
      </w:r>
      <w:r w:rsidRPr="00761EA5">
        <w:rPr>
          <w:rFonts w:ascii="Arial" w:hAnsi="Arial" w:cs="Arial"/>
          <w:spacing w:val="-4"/>
          <w:sz w:val="24"/>
          <w:szCs w:val="24"/>
        </w:rPr>
        <w:t xml:space="preserve"> </w:t>
      </w:r>
      <w:r w:rsidRPr="00761EA5">
        <w:rPr>
          <w:rFonts w:ascii="Arial" w:hAnsi="Arial" w:cs="Arial"/>
          <w:spacing w:val="-2"/>
          <w:sz w:val="24"/>
          <w:szCs w:val="24"/>
        </w:rPr>
        <w:t>Porezne</w:t>
      </w:r>
      <w:r w:rsidRPr="00761EA5">
        <w:rPr>
          <w:rFonts w:ascii="Arial" w:hAnsi="Arial" w:cs="Arial"/>
          <w:spacing w:val="-3"/>
          <w:sz w:val="24"/>
          <w:szCs w:val="24"/>
        </w:rPr>
        <w:t xml:space="preserve"> </w:t>
      </w:r>
      <w:r w:rsidRPr="00761EA5">
        <w:rPr>
          <w:rFonts w:ascii="Arial" w:hAnsi="Arial" w:cs="Arial"/>
          <w:spacing w:val="-2"/>
          <w:sz w:val="24"/>
          <w:szCs w:val="24"/>
        </w:rPr>
        <w:t>uprave</w:t>
      </w:r>
      <w:r w:rsidRPr="00761EA5">
        <w:rPr>
          <w:rFonts w:ascii="Arial" w:hAnsi="Arial" w:cs="Arial"/>
          <w:spacing w:val="-3"/>
          <w:sz w:val="24"/>
          <w:szCs w:val="24"/>
        </w:rPr>
        <w:t xml:space="preserve"> </w:t>
      </w:r>
      <w:r w:rsidRPr="00761EA5">
        <w:rPr>
          <w:rFonts w:ascii="Arial" w:hAnsi="Arial" w:cs="Arial"/>
          <w:spacing w:val="-2"/>
          <w:sz w:val="24"/>
          <w:szCs w:val="24"/>
        </w:rPr>
        <w:t>i</w:t>
      </w:r>
      <w:r w:rsidRPr="00761EA5">
        <w:rPr>
          <w:rFonts w:ascii="Arial" w:hAnsi="Arial" w:cs="Arial"/>
          <w:spacing w:val="-5"/>
          <w:sz w:val="24"/>
          <w:szCs w:val="24"/>
        </w:rPr>
        <w:t xml:space="preserve"> </w:t>
      </w:r>
      <w:r w:rsidRPr="00761EA5">
        <w:rPr>
          <w:rFonts w:ascii="Arial" w:hAnsi="Arial" w:cs="Arial"/>
          <w:spacing w:val="-2"/>
          <w:sz w:val="24"/>
          <w:szCs w:val="24"/>
        </w:rPr>
        <w:t>Županijskim</w:t>
      </w:r>
      <w:r w:rsidRPr="00761EA5">
        <w:rPr>
          <w:rFonts w:ascii="Arial" w:hAnsi="Arial" w:cs="Arial"/>
          <w:spacing w:val="-3"/>
          <w:sz w:val="24"/>
          <w:szCs w:val="24"/>
        </w:rPr>
        <w:t xml:space="preserve"> </w:t>
      </w:r>
      <w:r w:rsidRPr="00761EA5">
        <w:rPr>
          <w:rFonts w:ascii="Arial" w:hAnsi="Arial" w:cs="Arial"/>
          <w:spacing w:val="-2"/>
          <w:sz w:val="24"/>
          <w:szCs w:val="24"/>
        </w:rPr>
        <w:t>državnim</w:t>
      </w:r>
    </w:p>
    <w:p w:rsidRPr="00761EA5" w:rsidR="00D95DD7" w:rsidP="00D95DD7" w:rsidRDefault="00D95DD7" w14:paraId="43611FB2" w14:textId="77777777">
      <w:pPr>
        <w:pStyle w:val="Tijeloteksta"/>
        <w:spacing w:before="15" w:line="256" w:lineRule="auto"/>
        <w:ind w:left="743" w:right="26"/>
        <w:rPr>
          <w:rFonts w:cs="Arial"/>
          <w:szCs w:val="24"/>
        </w:rPr>
      </w:pPr>
      <w:r w:rsidRPr="00761EA5">
        <w:rPr>
          <w:rFonts w:cs="Arial"/>
          <w:spacing w:val="-2"/>
          <w:szCs w:val="24"/>
        </w:rPr>
        <w:t>odvjetništvom</w:t>
      </w:r>
      <w:r w:rsidRPr="00761EA5">
        <w:rPr>
          <w:rFonts w:cs="Arial"/>
          <w:spacing w:val="-8"/>
          <w:szCs w:val="24"/>
        </w:rPr>
        <w:t xml:space="preserve"> </w:t>
      </w:r>
      <w:r w:rsidRPr="00761EA5">
        <w:rPr>
          <w:rFonts w:cs="Arial"/>
          <w:spacing w:val="-2"/>
          <w:szCs w:val="24"/>
        </w:rPr>
        <w:t>oko</w:t>
      </w:r>
      <w:r w:rsidRPr="00761EA5">
        <w:rPr>
          <w:rFonts w:cs="Arial"/>
          <w:spacing w:val="-6"/>
          <w:szCs w:val="24"/>
        </w:rPr>
        <w:t xml:space="preserve"> </w:t>
      </w:r>
      <w:r w:rsidRPr="00761EA5">
        <w:rPr>
          <w:rFonts w:cs="Arial"/>
          <w:spacing w:val="-2"/>
          <w:szCs w:val="24"/>
        </w:rPr>
        <w:t>utvrđivanja</w:t>
      </w:r>
      <w:r w:rsidRPr="00761EA5">
        <w:rPr>
          <w:rFonts w:cs="Arial"/>
          <w:spacing w:val="-5"/>
          <w:szCs w:val="24"/>
        </w:rPr>
        <w:t xml:space="preserve"> </w:t>
      </w:r>
      <w:r w:rsidRPr="00761EA5">
        <w:rPr>
          <w:rFonts w:cs="Arial"/>
          <w:spacing w:val="-2"/>
          <w:szCs w:val="24"/>
        </w:rPr>
        <w:t>stvarnih</w:t>
      </w:r>
      <w:r w:rsidRPr="00761EA5">
        <w:rPr>
          <w:rFonts w:cs="Arial"/>
          <w:spacing w:val="-6"/>
          <w:szCs w:val="24"/>
        </w:rPr>
        <w:t xml:space="preserve"> </w:t>
      </w:r>
      <w:r w:rsidRPr="00761EA5">
        <w:rPr>
          <w:rFonts w:cs="Arial"/>
          <w:spacing w:val="-2"/>
          <w:szCs w:val="24"/>
        </w:rPr>
        <w:t>iznosa</w:t>
      </w:r>
      <w:r w:rsidRPr="00761EA5">
        <w:rPr>
          <w:rFonts w:cs="Arial"/>
          <w:spacing w:val="-6"/>
          <w:szCs w:val="24"/>
        </w:rPr>
        <w:t xml:space="preserve"> </w:t>
      </w:r>
      <w:r w:rsidRPr="00761EA5">
        <w:rPr>
          <w:rFonts w:cs="Arial"/>
          <w:spacing w:val="-2"/>
          <w:szCs w:val="24"/>
        </w:rPr>
        <w:t>obveza</w:t>
      </w:r>
      <w:r w:rsidRPr="00761EA5">
        <w:rPr>
          <w:rFonts w:cs="Arial"/>
          <w:spacing w:val="-6"/>
          <w:szCs w:val="24"/>
        </w:rPr>
        <w:t xml:space="preserve"> </w:t>
      </w:r>
      <w:r w:rsidRPr="00761EA5">
        <w:rPr>
          <w:rFonts w:cs="Arial"/>
          <w:spacing w:val="-2"/>
          <w:szCs w:val="24"/>
        </w:rPr>
        <w:t>Dužnika</w:t>
      </w:r>
      <w:r w:rsidRPr="00761EA5">
        <w:rPr>
          <w:rFonts w:cs="Arial"/>
          <w:spacing w:val="-3"/>
          <w:szCs w:val="24"/>
        </w:rPr>
        <w:t xml:space="preserve"> </w:t>
      </w:r>
      <w:r w:rsidRPr="00761EA5">
        <w:rPr>
          <w:rFonts w:cs="Arial"/>
          <w:spacing w:val="-2"/>
          <w:szCs w:val="24"/>
        </w:rPr>
        <w:t>i</w:t>
      </w:r>
      <w:r w:rsidRPr="00761EA5">
        <w:rPr>
          <w:rFonts w:cs="Arial"/>
          <w:spacing w:val="-8"/>
          <w:szCs w:val="24"/>
        </w:rPr>
        <w:t xml:space="preserve"> </w:t>
      </w:r>
      <w:r w:rsidRPr="00761EA5">
        <w:rPr>
          <w:rFonts w:cs="Arial"/>
          <w:spacing w:val="-2"/>
          <w:szCs w:val="24"/>
        </w:rPr>
        <w:t>dogovora</w:t>
      </w:r>
      <w:r w:rsidRPr="00761EA5">
        <w:rPr>
          <w:rFonts w:cs="Arial"/>
          <w:spacing w:val="-5"/>
          <w:szCs w:val="24"/>
        </w:rPr>
        <w:t xml:space="preserve"> </w:t>
      </w:r>
      <w:r w:rsidRPr="00761EA5">
        <w:rPr>
          <w:rFonts w:cs="Arial"/>
          <w:spacing w:val="-2"/>
          <w:szCs w:val="24"/>
        </w:rPr>
        <w:t>za</w:t>
      </w:r>
      <w:r w:rsidRPr="00761EA5">
        <w:rPr>
          <w:rFonts w:cs="Arial"/>
          <w:spacing w:val="-7"/>
          <w:szCs w:val="24"/>
        </w:rPr>
        <w:t xml:space="preserve"> </w:t>
      </w:r>
      <w:r w:rsidRPr="00761EA5">
        <w:rPr>
          <w:rFonts w:cs="Arial"/>
          <w:spacing w:val="-2"/>
          <w:szCs w:val="24"/>
        </w:rPr>
        <w:t>ispravak</w:t>
      </w:r>
      <w:r w:rsidRPr="00761EA5">
        <w:rPr>
          <w:rFonts w:cs="Arial"/>
          <w:spacing w:val="-7"/>
          <w:szCs w:val="24"/>
        </w:rPr>
        <w:t xml:space="preserve"> </w:t>
      </w:r>
      <w:r w:rsidRPr="00761EA5">
        <w:rPr>
          <w:rFonts w:cs="Arial"/>
          <w:spacing w:val="-2"/>
          <w:szCs w:val="24"/>
        </w:rPr>
        <w:t>istih</w:t>
      </w:r>
      <w:r w:rsidRPr="00761EA5">
        <w:rPr>
          <w:rFonts w:cs="Arial"/>
          <w:spacing w:val="-6"/>
          <w:szCs w:val="24"/>
        </w:rPr>
        <w:t xml:space="preserve"> </w:t>
      </w:r>
      <w:r w:rsidRPr="00761EA5">
        <w:rPr>
          <w:rFonts w:cs="Arial"/>
          <w:spacing w:val="-2"/>
          <w:szCs w:val="24"/>
        </w:rPr>
        <w:t xml:space="preserve">do </w:t>
      </w:r>
      <w:r w:rsidRPr="00761EA5">
        <w:rPr>
          <w:rFonts w:cs="Arial"/>
          <w:szCs w:val="24"/>
        </w:rPr>
        <w:t>ili na Ispitno - izvještajnom ročištu</w:t>
      </w:r>
    </w:p>
    <w:p w:rsidRPr="00761EA5" w:rsidR="00D95DD7" w:rsidP="00D95DD7" w:rsidRDefault="00D95DD7" w14:paraId="0009BA26" w14:textId="77777777">
      <w:pPr>
        <w:pStyle w:val="Odlomakpopisa"/>
        <w:widowControl w:val="false"/>
        <w:numPr>
          <w:ilvl w:val="1"/>
          <w:numId w:val="6"/>
        </w:numPr>
        <w:tabs>
          <w:tab w:val="left" w:pos="743"/>
        </w:tabs>
        <w:autoSpaceDE w:val="false"/>
        <w:autoSpaceDN w:val="false"/>
        <w:spacing w:before="6" w:after="0" w:line="259" w:lineRule="auto"/>
        <w:ind w:right="26"/>
        <w:contextualSpacing w:val="false"/>
        <w:jc w:val="both"/>
        <w:rPr>
          <w:rFonts w:ascii="Arial" w:hAnsi="Arial" w:cs="Arial"/>
          <w:sz w:val="24"/>
          <w:szCs w:val="24"/>
        </w:rPr>
      </w:pPr>
      <w:r w:rsidRPr="00761EA5">
        <w:rPr>
          <w:rFonts w:ascii="Arial" w:hAnsi="Arial" w:cs="Arial"/>
          <w:sz w:val="24"/>
          <w:szCs w:val="24"/>
        </w:rPr>
        <w:t>zaprimljeno i obrađeno 6 prijava tražbina vjerovnika, te je izvršena analiza radi utvrđivanja njihove</w:t>
      </w:r>
      <w:r w:rsidRPr="00761EA5">
        <w:rPr>
          <w:rFonts w:ascii="Arial" w:hAnsi="Arial" w:cs="Arial"/>
          <w:spacing w:val="-13"/>
          <w:sz w:val="24"/>
          <w:szCs w:val="24"/>
        </w:rPr>
        <w:t xml:space="preserve"> </w:t>
      </w:r>
      <w:r w:rsidRPr="00761EA5">
        <w:rPr>
          <w:rFonts w:ascii="Arial" w:hAnsi="Arial" w:cs="Arial"/>
          <w:sz w:val="24"/>
          <w:szCs w:val="24"/>
        </w:rPr>
        <w:t>osnovanosti</w:t>
      </w:r>
      <w:r w:rsidRPr="00761EA5">
        <w:rPr>
          <w:rFonts w:ascii="Arial" w:hAnsi="Arial" w:cs="Arial"/>
          <w:spacing w:val="-13"/>
          <w:sz w:val="24"/>
          <w:szCs w:val="24"/>
        </w:rPr>
        <w:t xml:space="preserve"> </w:t>
      </w:r>
      <w:r w:rsidRPr="00761EA5">
        <w:rPr>
          <w:rFonts w:ascii="Arial" w:hAnsi="Arial" w:cs="Arial"/>
          <w:sz w:val="24"/>
          <w:szCs w:val="24"/>
        </w:rPr>
        <w:t>kao</w:t>
      </w:r>
      <w:r w:rsidRPr="00761EA5">
        <w:rPr>
          <w:rFonts w:ascii="Arial" w:hAnsi="Arial" w:cs="Arial"/>
          <w:spacing w:val="-14"/>
          <w:sz w:val="24"/>
          <w:szCs w:val="24"/>
        </w:rPr>
        <w:t xml:space="preserve"> </w:t>
      </w:r>
      <w:r w:rsidRPr="00761EA5">
        <w:rPr>
          <w:rFonts w:ascii="Arial" w:hAnsi="Arial" w:cs="Arial"/>
          <w:sz w:val="24"/>
          <w:szCs w:val="24"/>
        </w:rPr>
        <w:t>i</w:t>
      </w:r>
      <w:r w:rsidRPr="00761EA5">
        <w:rPr>
          <w:rFonts w:ascii="Arial" w:hAnsi="Arial" w:cs="Arial"/>
          <w:spacing w:val="-13"/>
          <w:sz w:val="24"/>
          <w:szCs w:val="24"/>
        </w:rPr>
        <w:t xml:space="preserve"> </w:t>
      </w:r>
      <w:r w:rsidRPr="00761EA5">
        <w:rPr>
          <w:rFonts w:ascii="Arial" w:hAnsi="Arial" w:cs="Arial"/>
          <w:sz w:val="24"/>
          <w:szCs w:val="24"/>
        </w:rPr>
        <w:t>usklada</w:t>
      </w:r>
      <w:r w:rsidRPr="00761EA5">
        <w:rPr>
          <w:rFonts w:ascii="Arial" w:hAnsi="Arial" w:cs="Arial"/>
          <w:spacing w:val="-14"/>
          <w:sz w:val="24"/>
          <w:szCs w:val="24"/>
        </w:rPr>
        <w:t xml:space="preserve"> </w:t>
      </w:r>
      <w:r w:rsidRPr="00761EA5">
        <w:rPr>
          <w:rFonts w:ascii="Arial" w:hAnsi="Arial" w:cs="Arial"/>
          <w:sz w:val="24"/>
          <w:szCs w:val="24"/>
        </w:rPr>
        <w:t>sa</w:t>
      </w:r>
      <w:r w:rsidRPr="00761EA5">
        <w:rPr>
          <w:rFonts w:ascii="Arial" w:hAnsi="Arial" w:cs="Arial"/>
          <w:spacing w:val="-14"/>
          <w:sz w:val="24"/>
          <w:szCs w:val="24"/>
        </w:rPr>
        <w:t xml:space="preserve"> </w:t>
      </w:r>
      <w:r w:rsidRPr="00761EA5">
        <w:rPr>
          <w:rFonts w:ascii="Arial" w:hAnsi="Arial" w:cs="Arial"/>
          <w:sz w:val="24"/>
          <w:szCs w:val="24"/>
        </w:rPr>
        <w:t>knjigovodstvom</w:t>
      </w:r>
      <w:r w:rsidRPr="00761EA5">
        <w:rPr>
          <w:rFonts w:ascii="Arial" w:hAnsi="Arial" w:cs="Arial"/>
          <w:spacing w:val="-14"/>
          <w:sz w:val="24"/>
          <w:szCs w:val="24"/>
        </w:rPr>
        <w:t xml:space="preserve"> </w:t>
      </w:r>
      <w:r w:rsidRPr="00761EA5">
        <w:rPr>
          <w:rFonts w:ascii="Arial" w:hAnsi="Arial" w:cs="Arial"/>
          <w:sz w:val="24"/>
          <w:szCs w:val="24"/>
        </w:rPr>
        <w:t>za</w:t>
      </w:r>
      <w:r w:rsidRPr="00761EA5">
        <w:rPr>
          <w:rFonts w:ascii="Arial" w:hAnsi="Arial" w:cs="Arial"/>
          <w:spacing w:val="-14"/>
          <w:sz w:val="24"/>
          <w:szCs w:val="24"/>
        </w:rPr>
        <w:t xml:space="preserve"> </w:t>
      </w:r>
      <w:r w:rsidRPr="00761EA5">
        <w:rPr>
          <w:rFonts w:ascii="Arial" w:hAnsi="Arial" w:cs="Arial"/>
          <w:sz w:val="24"/>
          <w:szCs w:val="24"/>
        </w:rPr>
        <w:t>tražbine</w:t>
      </w:r>
      <w:r w:rsidRPr="00761EA5">
        <w:rPr>
          <w:rFonts w:ascii="Arial" w:hAnsi="Arial" w:cs="Arial"/>
          <w:spacing w:val="-14"/>
          <w:sz w:val="24"/>
          <w:szCs w:val="24"/>
        </w:rPr>
        <w:t xml:space="preserve"> </w:t>
      </w:r>
      <w:r w:rsidRPr="00761EA5">
        <w:rPr>
          <w:rFonts w:ascii="Arial" w:hAnsi="Arial" w:cs="Arial"/>
          <w:sz w:val="24"/>
          <w:szCs w:val="24"/>
        </w:rPr>
        <w:lastRenderedPageBreak/>
        <w:t>koje</w:t>
      </w:r>
      <w:r w:rsidRPr="00761EA5">
        <w:rPr>
          <w:rFonts w:ascii="Arial" w:hAnsi="Arial" w:cs="Arial"/>
          <w:spacing w:val="-14"/>
          <w:sz w:val="24"/>
          <w:szCs w:val="24"/>
        </w:rPr>
        <w:t xml:space="preserve"> </w:t>
      </w:r>
      <w:r w:rsidRPr="00761EA5">
        <w:rPr>
          <w:rFonts w:ascii="Arial" w:hAnsi="Arial" w:cs="Arial"/>
          <w:sz w:val="24"/>
          <w:szCs w:val="24"/>
        </w:rPr>
        <w:t>nisu</w:t>
      </w:r>
      <w:r w:rsidRPr="00761EA5">
        <w:rPr>
          <w:rFonts w:ascii="Arial" w:hAnsi="Arial" w:cs="Arial"/>
          <w:spacing w:val="-11"/>
          <w:sz w:val="24"/>
          <w:szCs w:val="24"/>
        </w:rPr>
        <w:t xml:space="preserve"> </w:t>
      </w:r>
      <w:r w:rsidRPr="00761EA5">
        <w:rPr>
          <w:rFonts w:ascii="Arial" w:hAnsi="Arial" w:cs="Arial"/>
          <w:sz w:val="24"/>
          <w:szCs w:val="24"/>
        </w:rPr>
        <w:t>imali</w:t>
      </w:r>
      <w:r w:rsidRPr="00761EA5">
        <w:rPr>
          <w:rFonts w:ascii="Arial" w:hAnsi="Arial" w:cs="Arial"/>
          <w:spacing w:val="-13"/>
          <w:sz w:val="24"/>
          <w:szCs w:val="24"/>
        </w:rPr>
        <w:t xml:space="preserve"> </w:t>
      </w:r>
      <w:r w:rsidRPr="00761EA5">
        <w:rPr>
          <w:rFonts w:ascii="Arial" w:hAnsi="Arial" w:cs="Arial"/>
          <w:sz w:val="24"/>
          <w:szCs w:val="24"/>
        </w:rPr>
        <w:t>evidentirane</w:t>
      </w:r>
      <w:r w:rsidRPr="00761EA5">
        <w:rPr>
          <w:rFonts w:ascii="Arial" w:hAnsi="Arial" w:cs="Arial"/>
          <w:spacing w:val="-13"/>
          <w:sz w:val="24"/>
          <w:szCs w:val="24"/>
        </w:rPr>
        <w:t xml:space="preserve"> </w:t>
      </w:r>
      <w:r w:rsidRPr="00761EA5">
        <w:rPr>
          <w:rFonts w:ascii="Arial" w:hAnsi="Arial" w:cs="Arial"/>
          <w:sz w:val="24"/>
          <w:szCs w:val="24"/>
        </w:rPr>
        <w:t xml:space="preserve">a </w:t>
      </w:r>
      <w:r w:rsidRPr="00761EA5">
        <w:rPr>
          <w:rFonts w:ascii="Arial" w:hAnsi="Arial" w:cs="Arial"/>
          <w:spacing w:val="-4"/>
          <w:sz w:val="24"/>
          <w:szCs w:val="24"/>
        </w:rPr>
        <w:t>neosporne</w:t>
      </w:r>
      <w:r w:rsidRPr="00761EA5">
        <w:rPr>
          <w:rFonts w:ascii="Arial" w:hAnsi="Arial" w:cs="Arial"/>
          <w:spacing w:val="-5"/>
          <w:sz w:val="24"/>
          <w:szCs w:val="24"/>
        </w:rPr>
        <w:t xml:space="preserve"> </w:t>
      </w:r>
      <w:r w:rsidRPr="00761EA5">
        <w:rPr>
          <w:rFonts w:ascii="Arial" w:hAnsi="Arial" w:cs="Arial"/>
          <w:spacing w:val="-4"/>
          <w:sz w:val="24"/>
          <w:szCs w:val="24"/>
        </w:rPr>
        <w:t>su a</w:t>
      </w:r>
      <w:r w:rsidRPr="00761EA5">
        <w:rPr>
          <w:rFonts w:ascii="Arial" w:hAnsi="Arial" w:cs="Arial"/>
          <w:spacing w:val="-5"/>
          <w:sz w:val="24"/>
          <w:szCs w:val="24"/>
        </w:rPr>
        <w:t xml:space="preserve"> </w:t>
      </w:r>
      <w:r w:rsidRPr="00761EA5">
        <w:rPr>
          <w:rFonts w:ascii="Arial" w:hAnsi="Arial" w:cs="Arial"/>
          <w:spacing w:val="-4"/>
          <w:sz w:val="24"/>
          <w:szCs w:val="24"/>
        </w:rPr>
        <w:t>za</w:t>
      </w:r>
      <w:r w:rsidRPr="00761EA5">
        <w:rPr>
          <w:rFonts w:ascii="Arial" w:hAnsi="Arial" w:cs="Arial"/>
          <w:spacing w:val="-5"/>
          <w:sz w:val="24"/>
          <w:szCs w:val="24"/>
        </w:rPr>
        <w:t xml:space="preserve"> </w:t>
      </w:r>
      <w:r w:rsidRPr="00761EA5">
        <w:rPr>
          <w:rFonts w:ascii="Arial" w:hAnsi="Arial" w:cs="Arial"/>
          <w:spacing w:val="-4"/>
          <w:sz w:val="24"/>
          <w:szCs w:val="24"/>
        </w:rPr>
        <w:t>neke</w:t>
      </w:r>
      <w:r w:rsidRPr="00761EA5">
        <w:rPr>
          <w:rFonts w:ascii="Arial" w:hAnsi="Arial" w:cs="Arial"/>
          <w:spacing w:val="-5"/>
          <w:sz w:val="24"/>
          <w:szCs w:val="24"/>
        </w:rPr>
        <w:t xml:space="preserve"> </w:t>
      </w:r>
      <w:r w:rsidRPr="00761EA5">
        <w:rPr>
          <w:rFonts w:ascii="Arial" w:hAnsi="Arial" w:cs="Arial"/>
          <w:spacing w:val="-4"/>
          <w:sz w:val="24"/>
          <w:szCs w:val="24"/>
        </w:rPr>
        <w:t>su u</w:t>
      </w:r>
      <w:r w:rsidRPr="00761EA5">
        <w:rPr>
          <w:rFonts w:ascii="Arial" w:hAnsi="Arial" w:cs="Arial"/>
          <w:spacing w:val="-5"/>
          <w:sz w:val="24"/>
          <w:szCs w:val="24"/>
        </w:rPr>
        <w:t xml:space="preserve"> </w:t>
      </w:r>
      <w:r w:rsidRPr="00761EA5">
        <w:rPr>
          <w:rFonts w:ascii="Arial" w:hAnsi="Arial" w:cs="Arial"/>
          <w:spacing w:val="-4"/>
          <w:sz w:val="24"/>
          <w:szCs w:val="24"/>
        </w:rPr>
        <w:t>tijeku</w:t>
      </w:r>
      <w:r w:rsidRPr="00761EA5">
        <w:rPr>
          <w:rFonts w:ascii="Arial" w:hAnsi="Arial" w:cs="Arial"/>
          <w:spacing w:val="-5"/>
          <w:sz w:val="24"/>
          <w:szCs w:val="24"/>
        </w:rPr>
        <w:t xml:space="preserve"> </w:t>
      </w:r>
      <w:r w:rsidRPr="00761EA5">
        <w:rPr>
          <w:rFonts w:ascii="Arial" w:hAnsi="Arial" w:cs="Arial"/>
          <w:spacing w:val="-4"/>
          <w:sz w:val="24"/>
          <w:szCs w:val="24"/>
        </w:rPr>
        <w:t>provjere. Sastavljena</w:t>
      </w:r>
      <w:r w:rsidRPr="00761EA5">
        <w:rPr>
          <w:rFonts w:ascii="Arial" w:hAnsi="Arial" w:cs="Arial"/>
          <w:spacing w:val="-5"/>
          <w:sz w:val="24"/>
          <w:szCs w:val="24"/>
        </w:rPr>
        <w:t xml:space="preserve"> </w:t>
      </w:r>
      <w:r w:rsidRPr="00761EA5">
        <w:rPr>
          <w:rFonts w:ascii="Arial" w:hAnsi="Arial" w:cs="Arial"/>
          <w:spacing w:val="-4"/>
          <w:sz w:val="24"/>
          <w:szCs w:val="24"/>
        </w:rPr>
        <w:t>prijava</w:t>
      </w:r>
      <w:r w:rsidRPr="00761EA5">
        <w:rPr>
          <w:rFonts w:ascii="Arial" w:hAnsi="Arial" w:cs="Arial"/>
          <w:spacing w:val="-5"/>
          <w:sz w:val="24"/>
          <w:szCs w:val="24"/>
        </w:rPr>
        <w:t xml:space="preserve"> </w:t>
      </w:r>
      <w:r w:rsidRPr="00761EA5">
        <w:rPr>
          <w:rFonts w:ascii="Arial" w:hAnsi="Arial" w:cs="Arial"/>
          <w:spacing w:val="-4"/>
          <w:sz w:val="24"/>
          <w:szCs w:val="24"/>
        </w:rPr>
        <w:t>tražbina</w:t>
      </w:r>
      <w:r w:rsidRPr="00761EA5">
        <w:rPr>
          <w:rFonts w:ascii="Arial" w:hAnsi="Arial" w:cs="Arial"/>
          <w:spacing w:val="-5"/>
          <w:sz w:val="24"/>
          <w:szCs w:val="24"/>
        </w:rPr>
        <w:t xml:space="preserve"> </w:t>
      </w:r>
      <w:r w:rsidRPr="00761EA5">
        <w:rPr>
          <w:rFonts w:ascii="Arial" w:hAnsi="Arial" w:cs="Arial"/>
          <w:spacing w:val="-4"/>
          <w:sz w:val="24"/>
          <w:szCs w:val="24"/>
        </w:rPr>
        <w:t>za</w:t>
      </w:r>
      <w:r w:rsidRPr="00761EA5">
        <w:rPr>
          <w:rFonts w:ascii="Arial" w:hAnsi="Arial" w:cs="Arial"/>
          <w:spacing w:val="-5"/>
          <w:sz w:val="24"/>
          <w:szCs w:val="24"/>
        </w:rPr>
        <w:t xml:space="preserve"> </w:t>
      </w:r>
      <w:r w:rsidRPr="00761EA5">
        <w:rPr>
          <w:rFonts w:ascii="Arial" w:hAnsi="Arial" w:cs="Arial"/>
          <w:spacing w:val="-4"/>
          <w:sz w:val="24"/>
          <w:szCs w:val="24"/>
        </w:rPr>
        <w:t>neisplaćene</w:t>
      </w:r>
      <w:r w:rsidRPr="00761EA5">
        <w:rPr>
          <w:rFonts w:ascii="Arial" w:hAnsi="Arial" w:cs="Arial"/>
          <w:spacing w:val="-5"/>
          <w:sz w:val="24"/>
          <w:szCs w:val="24"/>
        </w:rPr>
        <w:t xml:space="preserve"> </w:t>
      </w:r>
      <w:r w:rsidRPr="00761EA5">
        <w:rPr>
          <w:rFonts w:ascii="Arial" w:hAnsi="Arial" w:cs="Arial"/>
          <w:spacing w:val="-4"/>
          <w:sz w:val="24"/>
          <w:szCs w:val="24"/>
        </w:rPr>
        <w:t xml:space="preserve">plaće </w:t>
      </w:r>
      <w:r w:rsidRPr="00761EA5">
        <w:rPr>
          <w:rFonts w:ascii="Arial" w:hAnsi="Arial" w:cs="Arial"/>
          <w:sz w:val="24"/>
          <w:szCs w:val="24"/>
        </w:rPr>
        <w:t>za 8 bivših radnika Dužnika.</w:t>
      </w:r>
    </w:p>
    <w:p w:rsidRPr="00761EA5" w:rsidR="00D95DD7" w:rsidP="00D95DD7" w:rsidRDefault="00D95DD7" w14:paraId="1036E60D" w14:textId="77777777">
      <w:pPr>
        <w:pStyle w:val="Odlomakpopisa"/>
        <w:widowControl w:val="false"/>
        <w:numPr>
          <w:ilvl w:val="1"/>
          <w:numId w:val="6"/>
        </w:numPr>
        <w:tabs>
          <w:tab w:val="left" w:pos="743"/>
        </w:tabs>
        <w:autoSpaceDE w:val="false"/>
        <w:autoSpaceDN w:val="false"/>
        <w:spacing w:after="0" w:line="264" w:lineRule="auto"/>
        <w:ind w:right="21"/>
        <w:contextualSpacing w:val="false"/>
        <w:jc w:val="both"/>
        <w:rPr>
          <w:rFonts w:ascii="Arial" w:hAnsi="Arial" w:cs="Arial"/>
          <w:sz w:val="24"/>
          <w:szCs w:val="24"/>
        </w:rPr>
      </w:pPr>
      <w:r w:rsidRPr="00761EA5">
        <w:rPr>
          <w:rFonts w:ascii="Arial" w:hAnsi="Arial" w:cs="Arial"/>
          <w:sz w:val="24"/>
          <w:szCs w:val="24"/>
        </w:rPr>
        <w:t>Dogovoreno</w:t>
      </w:r>
      <w:r w:rsidRPr="00761EA5">
        <w:rPr>
          <w:rFonts w:ascii="Arial" w:hAnsi="Arial" w:cs="Arial"/>
          <w:spacing w:val="-3"/>
          <w:sz w:val="24"/>
          <w:szCs w:val="24"/>
        </w:rPr>
        <w:t xml:space="preserve"> </w:t>
      </w:r>
      <w:r w:rsidRPr="00761EA5">
        <w:rPr>
          <w:rFonts w:ascii="Arial" w:hAnsi="Arial" w:cs="Arial"/>
          <w:sz w:val="24"/>
          <w:szCs w:val="24"/>
        </w:rPr>
        <w:t>sa</w:t>
      </w:r>
      <w:r w:rsidRPr="00761EA5">
        <w:rPr>
          <w:rFonts w:ascii="Arial" w:hAnsi="Arial" w:cs="Arial"/>
          <w:spacing w:val="-1"/>
          <w:sz w:val="24"/>
          <w:szCs w:val="24"/>
        </w:rPr>
        <w:t xml:space="preserve"> </w:t>
      </w:r>
      <w:r w:rsidRPr="00761EA5">
        <w:rPr>
          <w:rFonts w:ascii="Arial" w:hAnsi="Arial" w:cs="Arial"/>
          <w:sz w:val="24"/>
          <w:szCs w:val="24"/>
        </w:rPr>
        <w:t>jedinim</w:t>
      </w:r>
      <w:r w:rsidRPr="00761EA5">
        <w:rPr>
          <w:rFonts w:ascii="Arial" w:hAnsi="Arial" w:cs="Arial"/>
          <w:spacing w:val="-2"/>
          <w:sz w:val="24"/>
          <w:szCs w:val="24"/>
        </w:rPr>
        <w:t xml:space="preserve"> </w:t>
      </w:r>
      <w:r w:rsidRPr="00761EA5">
        <w:rPr>
          <w:rFonts w:ascii="Arial" w:hAnsi="Arial" w:cs="Arial"/>
          <w:sz w:val="24"/>
          <w:szCs w:val="24"/>
        </w:rPr>
        <w:t>osnivačem</w:t>
      </w:r>
      <w:r w:rsidRPr="00761EA5">
        <w:rPr>
          <w:rFonts w:ascii="Arial" w:hAnsi="Arial" w:cs="Arial"/>
          <w:spacing w:val="-2"/>
          <w:sz w:val="24"/>
          <w:szCs w:val="24"/>
        </w:rPr>
        <w:t xml:space="preserve"> </w:t>
      </w:r>
      <w:r w:rsidRPr="00761EA5">
        <w:rPr>
          <w:rFonts w:ascii="Arial" w:hAnsi="Arial" w:cs="Arial"/>
          <w:sz w:val="24"/>
          <w:szCs w:val="24"/>
        </w:rPr>
        <w:t>društva</w:t>
      </w:r>
      <w:r w:rsidRPr="00761EA5">
        <w:rPr>
          <w:rFonts w:ascii="Arial" w:hAnsi="Arial" w:cs="Arial"/>
          <w:spacing w:val="-12"/>
          <w:sz w:val="24"/>
          <w:szCs w:val="24"/>
        </w:rPr>
        <w:t xml:space="preserve"> </w:t>
      </w:r>
      <w:r w:rsidRPr="00761EA5">
        <w:rPr>
          <w:rFonts w:ascii="Arial" w:hAnsi="Arial" w:cs="Arial"/>
          <w:sz w:val="24"/>
          <w:szCs w:val="24"/>
        </w:rPr>
        <w:t>Mantunela</w:t>
      </w:r>
      <w:r w:rsidRPr="00761EA5">
        <w:rPr>
          <w:rFonts w:ascii="Arial" w:hAnsi="Arial" w:cs="Arial"/>
          <w:spacing w:val="-12"/>
          <w:sz w:val="24"/>
          <w:szCs w:val="24"/>
        </w:rPr>
        <w:t xml:space="preserve"> </w:t>
      </w:r>
      <w:r w:rsidRPr="00761EA5">
        <w:rPr>
          <w:rFonts w:ascii="Arial" w:hAnsi="Arial" w:cs="Arial"/>
          <w:sz w:val="24"/>
          <w:szCs w:val="24"/>
        </w:rPr>
        <w:t>j.d.o.o.</w:t>
      </w:r>
      <w:r w:rsidRPr="00761EA5">
        <w:rPr>
          <w:rFonts w:ascii="Arial" w:hAnsi="Arial" w:cs="Arial"/>
          <w:spacing w:val="-2"/>
          <w:sz w:val="24"/>
          <w:szCs w:val="24"/>
        </w:rPr>
        <w:t xml:space="preserve"> </w:t>
      </w:r>
      <w:r w:rsidRPr="00761EA5">
        <w:rPr>
          <w:rFonts w:ascii="Arial" w:hAnsi="Arial" w:cs="Arial"/>
          <w:sz w:val="24"/>
          <w:szCs w:val="24"/>
        </w:rPr>
        <w:t>u</w:t>
      </w:r>
      <w:r w:rsidRPr="00761EA5">
        <w:rPr>
          <w:rFonts w:ascii="Arial" w:hAnsi="Arial" w:cs="Arial"/>
          <w:spacing w:val="-3"/>
          <w:sz w:val="24"/>
          <w:szCs w:val="24"/>
        </w:rPr>
        <w:t xml:space="preserve"> </w:t>
      </w:r>
      <w:r w:rsidRPr="00761EA5">
        <w:rPr>
          <w:rFonts w:ascii="Arial" w:hAnsi="Arial" w:cs="Arial"/>
          <w:sz w:val="24"/>
          <w:szCs w:val="24"/>
        </w:rPr>
        <w:t>stečaju</w:t>
      </w:r>
      <w:r w:rsidRPr="00761EA5">
        <w:rPr>
          <w:rFonts w:ascii="Arial" w:hAnsi="Arial" w:cs="Arial"/>
          <w:spacing w:val="-1"/>
          <w:sz w:val="24"/>
          <w:szCs w:val="24"/>
        </w:rPr>
        <w:t xml:space="preserve"> </w:t>
      </w:r>
      <w:r w:rsidRPr="00761EA5">
        <w:rPr>
          <w:rFonts w:ascii="Arial" w:hAnsi="Arial" w:cs="Arial"/>
          <w:sz w:val="24"/>
          <w:szCs w:val="24"/>
        </w:rPr>
        <w:t>u</w:t>
      </w:r>
      <w:r w:rsidRPr="00761EA5">
        <w:rPr>
          <w:rFonts w:ascii="Arial" w:hAnsi="Arial" w:cs="Arial"/>
          <w:spacing w:val="-3"/>
          <w:sz w:val="24"/>
          <w:szCs w:val="24"/>
        </w:rPr>
        <w:t xml:space="preserve"> </w:t>
      </w:r>
      <w:r w:rsidRPr="00761EA5">
        <w:rPr>
          <w:rFonts w:ascii="Arial" w:hAnsi="Arial" w:cs="Arial"/>
          <w:sz w:val="24"/>
          <w:szCs w:val="24"/>
        </w:rPr>
        <w:t>čijim</w:t>
      </w:r>
      <w:r w:rsidRPr="00761EA5">
        <w:rPr>
          <w:rFonts w:ascii="Arial" w:hAnsi="Arial" w:cs="Arial"/>
          <w:spacing w:val="-2"/>
          <w:sz w:val="24"/>
          <w:szCs w:val="24"/>
        </w:rPr>
        <w:t xml:space="preserve"> </w:t>
      </w:r>
      <w:r w:rsidRPr="00761EA5">
        <w:rPr>
          <w:rFonts w:ascii="Arial" w:hAnsi="Arial" w:cs="Arial"/>
          <w:sz w:val="24"/>
          <w:szCs w:val="24"/>
        </w:rPr>
        <w:t>se</w:t>
      </w:r>
      <w:r w:rsidRPr="00761EA5">
        <w:rPr>
          <w:rFonts w:ascii="Arial" w:hAnsi="Arial" w:cs="Arial"/>
          <w:spacing w:val="-3"/>
          <w:sz w:val="24"/>
          <w:szCs w:val="24"/>
        </w:rPr>
        <w:t xml:space="preserve"> </w:t>
      </w:r>
      <w:r w:rsidRPr="00761EA5">
        <w:rPr>
          <w:rFonts w:ascii="Arial" w:hAnsi="Arial" w:cs="Arial"/>
          <w:sz w:val="24"/>
          <w:szCs w:val="24"/>
        </w:rPr>
        <w:t xml:space="preserve">posjedu </w:t>
      </w:r>
      <w:r w:rsidRPr="00761EA5">
        <w:rPr>
          <w:rFonts w:ascii="Arial" w:hAnsi="Arial" w:cs="Arial"/>
          <w:spacing w:val="-4"/>
          <w:sz w:val="24"/>
          <w:szCs w:val="24"/>
        </w:rPr>
        <w:t>nalazi</w:t>
      </w:r>
      <w:r w:rsidRPr="00761EA5">
        <w:rPr>
          <w:rFonts w:ascii="Arial" w:hAnsi="Arial" w:cs="Arial"/>
          <w:spacing w:val="-10"/>
          <w:sz w:val="24"/>
          <w:szCs w:val="24"/>
        </w:rPr>
        <w:t xml:space="preserve"> </w:t>
      </w:r>
      <w:r w:rsidRPr="00761EA5">
        <w:rPr>
          <w:rFonts w:ascii="Arial" w:hAnsi="Arial" w:cs="Arial"/>
          <w:spacing w:val="-4"/>
          <w:sz w:val="24"/>
          <w:szCs w:val="24"/>
        </w:rPr>
        <w:t>poslovna</w:t>
      </w:r>
      <w:r w:rsidRPr="00761EA5">
        <w:rPr>
          <w:rFonts w:ascii="Arial" w:hAnsi="Arial" w:cs="Arial"/>
          <w:spacing w:val="-9"/>
          <w:sz w:val="24"/>
          <w:szCs w:val="24"/>
        </w:rPr>
        <w:t xml:space="preserve"> </w:t>
      </w:r>
      <w:r w:rsidRPr="00761EA5">
        <w:rPr>
          <w:rFonts w:ascii="Arial" w:hAnsi="Arial" w:cs="Arial"/>
          <w:spacing w:val="-4"/>
          <w:sz w:val="24"/>
          <w:szCs w:val="24"/>
        </w:rPr>
        <w:t>dokumentacije</w:t>
      </w:r>
      <w:r w:rsidRPr="00761EA5">
        <w:rPr>
          <w:rFonts w:ascii="Arial" w:hAnsi="Arial" w:cs="Arial"/>
          <w:spacing w:val="-9"/>
          <w:sz w:val="24"/>
          <w:szCs w:val="24"/>
        </w:rPr>
        <w:t xml:space="preserve"> </w:t>
      </w:r>
      <w:r w:rsidRPr="00761EA5">
        <w:rPr>
          <w:rFonts w:ascii="Arial" w:hAnsi="Arial" w:cs="Arial"/>
          <w:spacing w:val="-4"/>
          <w:sz w:val="24"/>
          <w:szCs w:val="24"/>
        </w:rPr>
        <w:t>stečajnog</w:t>
      </w:r>
      <w:r w:rsidRPr="00761EA5">
        <w:rPr>
          <w:rFonts w:ascii="Arial" w:hAnsi="Arial" w:cs="Arial"/>
          <w:spacing w:val="-7"/>
          <w:sz w:val="24"/>
          <w:szCs w:val="24"/>
        </w:rPr>
        <w:t xml:space="preserve"> </w:t>
      </w:r>
      <w:r w:rsidRPr="00761EA5">
        <w:rPr>
          <w:rFonts w:ascii="Arial" w:hAnsi="Arial" w:cs="Arial"/>
          <w:spacing w:val="-4"/>
          <w:sz w:val="24"/>
          <w:szCs w:val="24"/>
        </w:rPr>
        <w:t>dužnika</w:t>
      </w:r>
      <w:r w:rsidRPr="00761EA5">
        <w:rPr>
          <w:rFonts w:ascii="Arial" w:hAnsi="Arial" w:cs="Arial"/>
          <w:spacing w:val="-6"/>
          <w:sz w:val="24"/>
          <w:szCs w:val="24"/>
        </w:rPr>
        <w:t xml:space="preserve"> </w:t>
      </w:r>
      <w:r w:rsidRPr="00761EA5">
        <w:rPr>
          <w:rFonts w:ascii="Arial" w:hAnsi="Arial" w:cs="Arial"/>
          <w:spacing w:val="-4"/>
          <w:sz w:val="24"/>
          <w:szCs w:val="24"/>
        </w:rPr>
        <w:t>da</w:t>
      </w:r>
      <w:r w:rsidRPr="00761EA5">
        <w:rPr>
          <w:rFonts w:ascii="Arial" w:hAnsi="Arial" w:cs="Arial"/>
          <w:spacing w:val="-9"/>
          <w:sz w:val="24"/>
          <w:szCs w:val="24"/>
        </w:rPr>
        <w:t xml:space="preserve"> </w:t>
      </w:r>
      <w:r w:rsidRPr="00761EA5">
        <w:rPr>
          <w:rFonts w:ascii="Arial" w:hAnsi="Arial" w:cs="Arial"/>
          <w:spacing w:val="-4"/>
          <w:sz w:val="24"/>
          <w:szCs w:val="24"/>
        </w:rPr>
        <w:t>preuzme</w:t>
      </w:r>
      <w:r w:rsidRPr="00761EA5">
        <w:rPr>
          <w:rFonts w:ascii="Arial" w:hAnsi="Arial" w:cs="Arial"/>
          <w:spacing w:val="-7"/>
          <w:sz w:val="24"/>
          <w:szCs w:val="24"/>
        </w:rPr>
        <w:t xml:space="preserve"> </w:t>
      </w:r>
      <w:r w:rsidRPr="00761EA5">
        <w:rPr>
          <w:rFonts w:ascii="Arial" w:hAnsi="Arial" w:cs="Arial"/>
          <w:spacing w:val="-4"/>
          <w:sz w:val="24"/>
          <w:szCs w:val="24"/>
        </w:rPr>
        <w:t>obvezu</w:t>
      </w:r>
      <w:r w:rsidRPr="00761EA5">
        <w:rPr>
          <w:rFonts w:ascii="Arial" w:hAnsi="Arial" w:cs="Arial"/>
          <w:spacing w:val="-9"/>
          <w:sz w:val="24"/>
          <w:szCs w:val="24"/>
        </w:rPr>
        <w:t xml:space="preserve"> </w:t>
      </w:r>
      <w:r w:rsidRPr="00761EA5">
        <w:rPr>
          <w:rFonts w:ascii="Arial" w:hAnsi="Arial" w:cs="Arial"/>
          <w:spacing w:val="-4"/>
          <w:sz w:val="24"/>
          <w:szCs w:val="24"/>
        </w:rPr>
        <w:t>čuvanja</w:t>
      </w:r>
      <w:r w:rsidRPr="00761EA5">
        <w:rPr>
          <w:rFonts w:ascii="Arial" w:hAnsi="Arial" w:cs="Arial"/>
          <w:spacing w:val="-9"/>
          <w:sz w:val="24"/>
          <w:szCs w:val="24"/>
        </w:rPr>
        <w:t xml:space="preserve"> </w:t>
      </w:r>
      <w:r w:rsidRPr="00761EA5">
        <w:rPr>
          <w:rFonts w:ascii="Arial" w:hAnsi="Arial" w:cs="Arial"/>
          <w:spacing w:val="-4"/>
          <w:sz w:val="24"/>
          <w:szCs w:val="24"/>
        </w:rPr>
        <w:t>i</w:t>
      </w:r>
      <w:r w:rsidRPr="00761EA5">
        <w:rPr>
          <w:rFonts w:ascii="Arial" w:hAnsi="Arial" w:cs="Arial"/>
          <w:spacing w:val="-8"/>
          <w:sz w:val="24"/>
          <w:szCs w:val="24"/>
        </w:rPr>
        <w:t xml:space="preserve"> </w:t>
      </w:r>
      <w:r w:rsidRPr="00761EA5">
        <w:rPr>
          <w:rFonts w:ascii="Arial" w:hAnsi="Arial" w:cs="Arial"/>
          <w:spacing w:val="-4"/>
          <w:sz w:val="24"/>
          <w:szCs w:val="24"/>
        </w:rPr>
        <w:t>arhiviranja</w:t>
      </w:r>
      <w:r w:rsidRPr="00761EA5">
        <w:rPr>
          <w:rFonts w:ascii="Arial" w:hAnsi="Arial" w:cs="Arial"/>
          <w:spacing w:val="-7"/>
          <w:sz w:val="24"/>
          <w:szCs w:val="24"/>
        </w:rPr>
        <w:t xml:space="preserve"> </w:t>
      </w:r>
      <w:r w:rsidRPr="00761EA5">
        <w:rPr>
          <w:rFonts w:ascii="Arial" w:hAnsi="Arial" w:cs="Arial"/>
          <w:spacing w:val="-4"/>
          <w:sz w:val="24"/>
          <w:szCs w:val="24"/>
        </w:rPr>
        <w:t xml:space="preserve">iste </w:t>
      </w:r>
      <w:r w:rsidRPr="00761EA5">
        <w:rPr>
          <w:rFonts w:ascii="Arial" w:hAnsi="Arial" w:cs="Arial"/>
          <w:sz w:val="24"/>
          <w:szCs w:val="24"/>
        </w:rPr>
        <w:t>sukladno</w:t>
      </w:r>
      <w:r w:rsidRPr="00761EA5">
        <w:rPr>
          <w:rFonts w:ascii="Arial" w:hAnsi="Arial" w:cs="Arial"/>
          <w:spacing w:val="-9"/>
          <w:sz w:val="24"/>
          <w:szCs w:val="24"/>
        </w:rPr>
        <w:t xml:space="preserve"> </w:t>
      </w:r>
      <w:r w:rsidRPr="00761EA5">
        <w:rPr>
          <w:rFonts w:ascii="Arial" w:hAnsi="Arial" w:cs="Arial"/>
          <w:sz w:val="24"/>
          <w:szCs w:val="24"/>
        </w:rPr>
        <w:t>zakonima</w:t>
      </w:r>
      <w:r w:rsidRPr="00761EA5">
        <w:rPr>
          <w:rFonts w:ascii="Arial" w:hAnsi="Arial" w:cs="Arial"/>
          <w:spacing w:val="-9"/>
          <w:sz w:val="24"/>
          <w:szCs w:val="24"/>
        </w:rPr>
        <w:t xml:space="preserve"> </w:t>
      </w:r>
      <w:r w:rsidRPr="00761EA5">
        <w:rPr>
          <w:rFonts w:ascii="Arial" w:hAnsi="Arial" w:cs="Arial"/>
          <w:sz w:val="24"/>
          <w:szCs w:val="24"/>
        </w:rPr>
        <w:t>i</w:t>
      </w:r>
      <w:r w:rsidRPr="00761EA5">
        <w:rPr>
          <w:rFonts w:ascii="Arial" w:hAnsi="Arial" w:cs="Arial"/>
          <w:spacing w:val="-8"/>
          <w:sz w:val="24"/>
          <w:szCs w:val="24"/>
        </w:rPr>
        <w:t xml:space="preserve"> </w:t>
      </w:r>
      <w:r w:rsidRPr="00761EA5">
        <w:rPr>
          <w:rFonts w:ascii="Arial" w:hAnsi="Arial" w:cs="Arial"/>
          <w:sz w:val="24"/>
          <w:szCs w:val="24"/>
        </w:rPr>
        <w:t>propisima,</w:t>
      </w:r>
      <w:r w:rsidRPr="00761EA5">
        <w:rPr>
          <w:rFonts w:ascii="Arial" w:hAnsi="Arial" w:cs="Arial"/>
          <w:spacing w:val="-6"/>
          <w:sz w:val="24"/>
          <w:szCs w:val="24"/>
        </w:rPr>
        <w:t xml:space="preserve"> </w:t>
      </w:r>
      <w:r w:rsidRPr="00761EA5">
        <w:rPr>
          <w:rFonts w:ascii="Arial" w:hAnsi="Arial" w:cs="Arial"/>
          <w:sz w:val="24"/>
          <w:szCs w:val="24"/>
        </w:rPr>
        <w:t>po</w:t>
      </w:r>
      <w:r w:rsidRPr="00761EA5">
        <w:rPr>
          <w:rFonts w:ascii="Arial" w:hAnsi="Arial" w:cs="Arial"/>
          <w:spacing w:val="-7"/>
          <w:sz w:val="24"/>
          <w:szCs w:val="24"/>
        </w:rPr>
        <w:t xml:space="preserve"> </w:t>
      </w:r>
      <w:r w:rsidRPr="00761EA5">
        <w:rPr>
          <w:rFonts w:ascii="Arial" w:hAnsi="Arial" w:cs="Arial"/>
          <w:sz w:val="24"/>
          <w:szCs w:val="24"/>
        </w:rPr>
        <w:t>dovršetku</w:t>
      </w:r>
      <w:r w:rsidRPr="00761EA5">
        <w:rPr>
          <w:rFonts w:ascii="Arial" w:hAnsi="Arial" w:cs="Arial"/>
          <w:spacing w:val="-9"/>
          <w:sz w:val="24"/>
          <w:szCs w:val="24"/>
        </w:rPr>
        <w:t xml:space="preserve"> </w:t>
      </w:r>
      <w:r w:rsidRPr="00761EA5">
        <w:rPr>
          <w:rFonts w:ascii="Arial" w:hAnsi="Arial" w:cs="Arial"/>
          <w:sz w:val="24"/>
          <w:szCs w:val="24"/>
        </w:rPr>
        <w:t>stečajnog</w:t>
      </w:r>
      <w:r w:rsidRPr="00761EA5">
        <w:rPr>
          <w:rFonts w:ascii="Arial" w:hAnsi="Arial" w:cs="Arial"/>
          <w:spacing w:val="-9"/>
          <w:sz w:val="24"/>
          <w:szCs w:val="24"/>
        </w:rPr>
        <w:t xml:space="preserve"> </w:t>
      </w:r>
      <w:r w:rsidRPr="00761EA5">
        <w:rPr>
          <w:rFonts w:ascii="Arial" w:hAnsi="Arial" w:cs="Arial"/>
          <w:sz w:val="24"/>
          <w:szCs w:val="24"/>
        </w:rPr>
        <w:t>postupka,</w:t>
      </w:r>
      <w:r w:rsidRPr="00761EA5">
        <w:rPr>
          <w:rFonts w:ascii="Arial" w:hAnsi="Arial" w:cs="Arial"/>
          <w:spacing w:val="-6"/>
          <w:sz w:val="24"/>
          <w:szCs w:val="24"/>
        </w:rPr>
        <w:t xml:space="preserve"> </w:t>
      </w:r>
      <w:r w:rsidRPr="00761EA5">
        <w:rPr>
          <w:rFonts w:ascii="Arial" w:hAnsi="Arial" w:cs="Arial"/>
          <w:sz w:val="24"/>
          <w:szCs w:val="24"/>
        </w:rPr>
        <w:t>a</w:t>
      </w:r>
      <w:r w:rsidRPr="00761EA5">
        <w:rPr>
          <w:rFonts w:ascii="Arial" w:hAnsi="Arial" w:cs="Arial"/>
          <w:spacing w:val="-9"/>
          <w:sz w:val="24"/>
          <w:szCs w:val="24"/>
        </w:rPr>
        <w:t xml:space="preserve"> </w:t>
      </w:r>
      <w:r w:rsidRPr="00761EA5">
        <w:rPr>
          <w:rFonts w:ascii="Arial" w:hAnsi="Arial" w:cs="Arial"/>
          <w:sz w:val="24"/>
          <w:szCs w:val="24"/>
        </w:rPr>
        <w:t>ovo</w:t>
      </w:r>
      <w:r w:rsidRPr="00761EA5">
        <w:rPr>
          <w:rFonts w:ascii="Arial" w:hAnsi="Arial" w:cs="Arial"/>
          <w:spacing w:val="-7"/>
          <w:sz w:val="24"/>
          <w:szCs w:val="24"/>
        </w:rPr>
        <w:t xml:space="preserve"> </w:t>
      </w:r>
      <w:r w:rsidRPr="00761EA5">
        <w:rPr>
          <w:rFonts w:ascii="Arial" w:hAnsi="Arial" w:cs="Arial"/>
          <w:sz w:val="24"/>
          <w:szCs w:val="24"/>
        </w:rPr>
        <w:t>sve</w:t>
      </w:r>
      <w:r w:rsidRPr="00761EA5">
        <w:rPr>
          <w:rFonts w:ascii="Arial" w:hAnsi="Arial" w:cs="Arial"/>
          <w:spacing w:val="-9"/>
          <w:sz w:val="24"/>
          <w:szCs w:val="24"/>
        </w:rPr>
        <w:t xml:space="preserve"> </w:t>
      </w:r>
      <w:r w:rsidRPr="00761EA5">
        <w:rPr>
          <w:rFonts w:ascii="Arial" w:hAnsi="Arial" w:cs="Arial"/>
          <w:sz w:val="24"/>
          <w:szCs w:val="24"/>
        </w:rPr>
        <w:t>u</w:t>
      </w:r>
      <w:r w:rsidRPr="00761EA5">
        <w:rPr>
          <w:rFonts w:ascii="Arial" w:hAnsi="Arial" w:cs="Arial"/>
          <w:spacing w:val="-9"/>
          <w:sz w:val="24"/>
          <w:szCs w:val="24"/>
        </w:rPr>
        <w:t xml:space="preserve"> </w:t>
      </w:r>
      <w:r w:rsidRPr="00761EA5">
        <w:rPr>
          <w:rFonts w:ascii="Arial" w:hAnsi="Arial" w:cs="Arial"/>
          <w:sz w:val="24"/>
          <w:szCs w:val="24"/>
        </w:rPr>
        <w:t>cilju</w:t>
      </w:r>
      <w:r w:rsidRPr="00761EA5">
        <w:rPr>
          <w:rFonts w:ascii="Arial" w:hAnsi="Arial" w:cs="Arial"/>
          <w:spacing w:val="-9"/>
          <w:sz w:val="24"/>
          <w:szCs w:val="24"/>
        </w:rPr>
        <w:t xml:space="preserve"> </w:t>
      </w:r>
      <w:r w:rsidRPr="00761EA5">
        <w:rPr>
          <w:rFonts w:ascii="Arial" w:hAnsi="Arial" w:cs="Arial"/>
          <w:sz w:val="24"/>
          <w:szCs w:val="24"/>
        </w:rPr>
        <w:t>smanjenja troškova stečajnog</w:t>
      </w:r>
      <w:r w:rsidRPr="00761EA5">
        <w:rPr>
          <w:rFonts w:ascii="Arial" w:hAnsi="Arial" w:cs="Arial"/>
          <w:spacing w:val="-1"/>
          <w:sz w:val="24"/>
          <w:szCs w:val="24"/>
        </w:rPr>
        <w:t xml:space="preserve"> </w:t>
      </w:r>
      <w:r w:rsidRPr="00761EA5">
        <w:rPr>
          <w:rFonts w:ascii="Arial" w:hAnsi="Arial" w:cs="Arial"/>
          <w:sz w:val="24"/>
          <w:szCs w:val="24"/>
        </w:rPr>
        <w:t>postupka. U prilogu potpisani</w:t>
      </w:r>
      <w:r w:rsidRPr="00761EA5">
        <w:rPr>
          <w:rFonts w:ascii="Arial" w:hAnsi="Arial" w:cs="Arial"/>
          <w:spacing w:val="-1"/>
          <w:sz w:val="24"/>
          <w:szCs w:val="24"/>
        </w:rPr>
        <w:t xml:space="preserve"> </w:t>
      </w:r>
      <w:r w:rsidRPr="00761EA5">
        <w:rPr>
          <w:rFonts w:ascii="Arial" w:hAnsi="Arial" w:cs="Arial"/>
          <w:sz w:val="24"/>
          <w:szCs w:val="24"/>
        </w:rPr>
        <w:t>Zapisnik o zbrinjavanju arhivskog</w:t>
      </w:r>
      <w:r w:rsidRPr="00761EA5">
        <w:rPr>
          <w:rFonts w:ascii="Arial" w:hAnsi="Arial" w:cs="Arial"/>
          <w:spacing w:val="-1"/>
          <w:sz w:val="24"/>
          <w:szCs w:val="24"/>
        </w:rPr>
        <w:t xml:space="preserve"> </w:t>
      </w:r>
      <w:r w:rsidRPr="00761EA5">
        <w:rPr>
          <w:rFonts w:ascii="Arial" w:hAnsi="Arial" w:cs="Arial"/>
          <w:sz w:val="24"/>
          <w:szCs w:val="24"/>
        </w:rPr>
        <w:t>gradiva</w:t>
      </w:r>
    </w:p>
    <w:p w:rsidRPr="00761EA5" w:rsidR="00D95DD7" w:rsidP="00D95DD7" w:rsidRDefault="00D95DD7" w14:paraId="25243494" w14:textId="77777777">
      <w:pPr>
        <w:pStyle w:val="Odlomakpopisa"/>
        <w:widowControl w:val="false"/>
        <w:numPr>
          <w:ilvl w:val="1"/>
          <w:numId w:val="6"/>
        </w:numPr>
        <w:tabs>
          <w:tab w:val="left" w:pos="743"/>
        </w:tabs>
        <w:autoSpaceDE w:val="false"/>
        <w:autoSpaceDN w:val="false"/>
        <w:spacing w:after="0" w:line="254" w:lineRule="auto"/>
        <w:ind w:right="19"/>
        <w:contextualSpacing w:val="false"/>
        <w:jc w:val="both"/>
        <w:rPr>
          <w:rFonts w:ascii="Arial" w:hAnsi="Arial" w:cs="Arial"/>
          <w:sz w:val="24"/>
          <w:szCs w:val="24"/>
        </w:rPr>
      </w:pPr>
      <w:r w:rsidRPr="00761EA5">
        <w:rPr>
          <w:rFonts w:ascii="Arial" w:hAnsi="Arial" w:cs="Arial"/>
          <w:sz w:val="24"/>
          <w:szCs w:val="24"/>
        </w:rPr>
        <w:t>Od CVH zatražena kataloška procjena za vozila u vlasništvu stečajnog dužnika, moped je procjenjen na 317,00 EUR a Fiat Doblo na 729,00 EUR – procjene u prilogu</w:t>
      </w:r>
    </w:p>
    <w:p w:rsidRPr="00761EA5" w:rsidR="00D95DD7" w:rsidP="00D95DD7" w:rsidRDefault="00D95DD7" w14:paraId="7901C734" w14:textId="77777777">
      <w:pPr>
        <w:pStyle w:val="Odlomakpopisa"/>
        <w:widowControl w:val="false"/>
        <w:numPr>
          <w:ilvl w:val="1"/>
          <w:numId w:val="6"/>
        </w:numPr>
        <w:tabs>
          <w:tab w:val="left" w:pos="743"/>
        </w:tabs>
        <w:autoSpaceDE w:val="false"/>
        <w:autoSpaceDN w:val="false"/>
        <w:spacing w:after="0" w:line="240" w:lineRule="auto"/>
        <w:contextualSpacing w:val="false"/>
        <w:rPr>
          <w:rFonts w:ascii="Arial" w:hAnsi="Arial" w:cs="Arial"/>
          <w:sz w:val="24"/>
          <w:szCs w:val="24"/>
        </w:rPr>
      </w:pPr>
      <w:r w:rsidRPr="00761EA5">
        <w:rPr>
          <w:rFonts w:ascii="Arial" w:hAnsi="Arial" w:cs="Arial"/>
          <w:spacing w:val="-4"/>
          <w:sz w:val="24"/>
          <w:szCs w:val="24"/>
        </w:rPr>
        <w:t>utvrđen</w:t>
      </w:r>
      <w:r w:rsidRPr="00761EA5">
        <w:rPr>
          <w:rFonts w:ascii="Arial" w:hAnsi="Arial" w:cs="Arial"/>
          <w:spacing w:val="-7"/>
          <w:sz w:val="24"/>
          <w:szCs w:val="24"/>
        </w:rPr>
        <w:t xml:space="preserve"> </w:t>
      </w:r>
      <w:r w:rsidRPr="00761EA5">
        <w:rPr>
          <w:rFonts w:ascii="Arial" w:hAnsi="Arial" w:cs="Arial"/>
          <w:spacing w:val="-4"/>
          <w:sz w:val="24"/>
          <w:szCs w:val="24"/>
        </w:rPr>
        <w:t>je</w:t>
      </w:r>
      <w:r w:rsidRPr="00761EA5">
        <w:rPr>
          <w:rFonts w:ascii="Arial" w:hAnsi="Arial" w:cs="Arial"/>
          <w:spacing w:val="-8"/>
          <w:sz w:val="24"/>
          <w:szCs w:val="24"/>
        </w:rPr>
        <w:t xml:space="preserve"> </w:t>
      </w:r>
      <w:r w:rsidRPr="00761EA5">
        <w:rPr>
          <w:rFonts w:ascii="Arial" w:hAnsi="Arial" w:cs="Arial"/>
          <w:spacing w:val="-4"/>
          <w:sz w:val="24"/>
          <w:szCs w:val="24"/>
        </w:rPr>
        <w:t>popis</w:t>
      </w:r>
      <w:r w:rsidRPr="00761EA5">
        <w:rPr>
          <w:rFonts w:ascii="Arial" w:hAnsi="Arial" w:cs="Arial"/>
          <w:spacing w:val="-8"/>
          <w:sz w:val="24"/>
          <w:szCs w:val="24"/>
        </w:rPr>
        <w:t xml:space="preserve"> </w:t>
      </w:r>
      <w:r w:rsidRPr="00761EA5">
        <w:rPr>
          <w:rFonts w:ascii="Arial" w:hAnsi="Arial" w:cs="Arial"/>
          <w:spacing w:val="-4"/>
          <w:sz w:val="24"/>
          <w:szCs w:val="24"/>
        </w:rPr>
        <w:t>predmeta</w:t>
      </w:r>
      <w:r w:rsidRPr="00761EA5">
        <w:rPr>
          <w:rFonts w:ascii="Arial" w:hAnsi="Arial" w:cs="Arial"/>
          <w:spacing w:val="-7"/>
          <w:sz w:val="24"/>
          <w:szCs w:val="24"/>
        </w:rPr>
        <w:t xml:space="preserve"> </w:t>
      </w:r>
      <w:r w:rsidRPr="00761EA5">
        <w:rPr>
          <w:rFonts w:ascii="Arial" w:hAnsi="Arial" w:cs="Arial"/>
          <w:spacing w:val="-4"/>
          <w:sz w:val="24"/>
          <w:szCs w:val="24"/>
        </w:rPr>
        <w:t>stečajne</w:t>
      </w:r>
      <w:r w:rsidRPr="00761EA5">
        <w:rPr>
          <w:rFonts w:ascii="Arial" w:hAnsi="Arial" w:cs="Arial"/>
          <w:spacing w:val="-6"/>
          <w:sz w:val="24"/>
          <w:szCs w:val="24"/>
        </w:rPr>
        <w:t xml:space="preserve"> </w:t>
      </w:r>
      <w:r w:rsidRPr="00761EA5">
        <w:rPr>
          <w:rFonts w:ascii="Arial" w:hAnsi="Arial" w:cs="Arial"/>
          <w:spacing w:val="-4"/>
          <w:sz w:val="24"/>
          <w:szCs w:val="24"/>
        </w:rPr>
        <w:t>mase</w:t>
      </w:r>
      <w:r w:rsidRPr="00761EA5">
        <w:rPr>
          <w:rFonts w:ascii="Arial" w:hAnsi="Arial" w:cs="Arial"/>
          <w:spacing w:val="-7"/>
          <w:sz w:val="24"/>
          <w:szCs w:val="24"/>
        </w:rPr>
        <w:t xml:space="preserve"> </w:t>
      </w:r>
      <w:r w:rsidRPr="00761EA5">
        <w:rPr>
          <w:rFonts w:ascii="Arial" w:hAnsi="Arial" w:cs="Arial"/>
          <w:spacing w:val="-4"/>
          <w:sz w:val="24"/>
          <w:szCs w:val="24"/>
        </w:rPr>
        <w:t>i</w:t>
      </w:r>
      <w:r w:rsidRPr="00761EA5">
        <w:rPr>
          <w:rFonts w:ascii="Arial" w:hAnsi="Arial" w:cs="Arial"/>
          <w:spacing w:val="-9"/>
          <w:sz w:val="24"/>
          <w:szCs w:val="24"/>
        </w:rPr>
        <w:t xml:space="preserve"> </w:t>
      </w:r>
      <w:r w:rsidRPr="00761EA5">
        <w:rPr>
          <w:rFonts w:ascii="Arial" w:hAnsi="Arial" w:cs="Arial"/>
          <w:spacing w:val="-4"/>
          <w:sz w:val="24"/>
          <w:szCs w:val="24"/>
        </w:rPr>
        <w:t>sačinjen</w:t>
      </w:r>
      <w:r w:rsidRPr="00761EA5">
        <w:rPr>
          <w:rFonts w:ascii="Arial" w:hAnsi="Arial" w:cs="Arial"/>
          <w:spacing w:val="-7"/>
          <w:sz w:val="24"/>
          <w:szCs w:val="24"/>
        </w:rPr>
        <w:t xml:space="preserve"> </w:t>
      </w:r>
      <w:r w:rsidRPr="00761EA5">
        <w:rPr>
          <w:rFonts w:ascii="Arial" w:hAnsi="Arial" w:cs="Arial"/>
          <w:spacing w:val="-4"/>
          <w:sz w:val="24"/>
          <w:szCs w:val="24"/>
        </w:rPr>
        <w:t>je</w:t>
      </w:r>
      <w:r w:rsidRPr="00761EA5">
        <w:rPr>
          <w:rFonts w:ascii="Arial" w:hAnsi="Arial" w:cs="Arial"/>
          <w:spacing w:val="-7"/>
          <w:sz w:val="24"/>
          <w:szCs w:val="24"/>
        </w:rPr>
        <w:t xml:space="preserve"> </w:t>
      </w:r>
      <w:r w:rsidRPr="00761EA5">
        <w:rPr>
          <w:rFonts w:ascii="Arial" w:hAnsi="Arial" w:cs="Arial"/>
          <w:spacing w:val="-4"/>
          <w:sz w:val="24"/>
          <w:szCs w:val="24"/>
        </w:rPr>
        <w:t>pregled</w:t>
      </w:r>
      <w:r w:rsidRPr="00761EA5">
        <w:rPr>
          <w:rFonts w:ascii="Arial" w:hAnsi="Arial" w:cs="Arial"/>
          <w:spacing w:val="-8"/>
          <w:sz w:val="24"/>
          <w:szCs w:val="24"/>
        </w:rPr>
        <w:t xml:space="preserve"> </w:t>
      </w:r>
      <w:r w:rsidRPr="00761EA5">
        <w:rPr>
          <w:rFonts w:ascii="Arial" w:hAnsi="Arial" w:cs="Arial"/>
          <w:spacing w:val="-4"/>
          <w:sz w:val="24"/>
          <w:szCs w:val="24"/>
        </w:rPr>
        <w:t>imovine</w:t>
      </w:r>
      <w:r w:rsidRPr="00761EA5">
        <w:rPr>
          <w:rFonts w:ascii="Arial" w:hAnsi="Arial" w:cs="Arial"/>
          <w:spacing w:val="-7"/>
          <w:sz w:val="24"/>
          <w:szCs w:val="24"/>
        </w:rPr>
        <w:t xml:space="preserve"> </w:t>
      </w:r>
      <w:r w:rsidRPr="00761EA5">
        <w:rPr>
          <w:rFonts w:ascii="Arial" w:hAnsi="Arial" w:cs="Arial"/>
          <w:spacing w:val="-4"/>
          <w:sz w:val="24"/>
          <w:szCs w:val="24"/>
        </w:rPr>
        <w:t>i</w:t>
      </w:r>
      <w:r w:rsidRPr="00761EA5">
        <w:rPr>
          <w:rFonts w:ascii="Arial" w:hAnsi="Arial" w:cs="Arial"/>
          <w:spacing w:val="-7"/>
          <w:sz w:val="24"/>
          <w:szCs w:val="24"/>
        </w:rPr>
        <w:t xml:space="preserve"> </w:t>
      </w:r>
      <w:r w:rsidRPr="00761EA5">
        <w:rPr>
          <w:rFonts w:ascii="Arial" w:hAnsi="Arial" w:cs="Arial"/>
          <w:spacing w:val="-4"/>
          <w:sz w:val="24"/>
          <w:szCs w:val="24"/>
        </w:rPr>
        <w:t>obveza</w:t>
      </w:r>
      <w:r w:rsidRPr="00761EA5">
        <w:rPr>
          <w:rFonts w:ascii="Arial" w:hAnsi="Arial" w:cs="Arial"/>
          <w:spacing w:val="-2"/>
          <w:sz w:val="24"/>
          <w:szCs w:val="24"/>
        </w:rPr>
        <w:t xml:space="preserve"> </w:t>
      </w:r>
      <w:r w:rsidRPr="00761EA5">
        <w:rPr>
          <w:rFonts w:ascii="Arial" w:hAnsi="Arial" w:cs="Arial"/>
          <w:spacing w:val="-4"/>
          <w:sz w:val="24"/>
          <w:szCs w:val="24"/>
        </w:rPr>
        <w:t>(u</w:t>
      </w:r>
      <w:r w:rsidRPr="00761EA5">
        <w:rPr>
          <w:rFonts w:ascii="Arial" w:hAnsi="Arial" w:cs="Arial"/>
          <w:spacing w:val="-7"/>
          <w:sz w:val="24"/>
          <w:szCs w:val="24"/>
        </w:rPr>
        <w:t xml:space="preserve"> </w:t>
      </w:r>
      <w:r w:rsidRPr="00761EA5">
        <w:rPr>
          <w:rFonts w:ascii="Arial" w:hAnsi="Arial" w:cs="Arial"/>
          <w:spacing w:val="-4"/>
          <w:sz w:val="24"/>
          <w:szCs w:val="24"/>
        </w:rPr>
        <w:t>prilogu)</w:t>
      </w:r>
    </w:p>
    <w:p w:rsidRPr="00761EA5" w:rsidR="00D95DD7" w:rsidP="00D95DD7" w:rsidRDefault="00D95DD7" w14:paraId="544421C8" w14:textId="77777777">
      <w:pPr>
        <w:pStyle w:val="Odlomakpopisa"/>
        <w:widowControl w:val="false"/>
        <w:numPr>
          <w:ilvl w:val="1"/>
          <w:numId w:val="6"/>
        </w:numPr>
        <w:tabs>
          <w:tab w:val="left" w:pos="743"/>
        </w:tabs>
        <w:autoSpaceDE w:val="false"/>
        <w:autoSpaceDN w:val="false"/>
        <w:spacing w:before="13" w:after="0" w:line="240" w:lineRule="auto"/>
        <w:contextualSpacing w:val="false"/>
        <w:rPr>
          <w:rFonts w:ascii="Arial" w:hAnsi="Arial" w:cs="Arial"/>
          <w:sz w:val="24"/>
          <w:szCs w:val="24"/>
        </w:rPr>
      </w:pPr>
      <w:r w:rsidRPr="00761EA5">
        <w:rPr>
          <w:rFonts w:ascii="Arial" w:hAnsi="Arial" w:cs="Arial"/>
          <w:spacing w:val="-4"/>
          <w:sz w:val="24"/>
          <w:szCs w:val="24"/>
        </w:rPr>
        <w:t>izrađen je</w:t>
      </w:r>
      <w:r w:rsidRPr="00761EA5">
        <w:rPr>
          <w:rFonts w:ascii="Arial" w:hAnsi="Arial" w:cs="Arial"/>
          <w:spacing w:val="-3"/>
          <w:sz w:val="24"/>
          <w:szCs w:val="24"/>
        </w:rPr>
        <w:t xml:space="preserve"> </w:t>
      </w:r>
      <w:r w:rsidRPr="00761EA5">
        <w:rPr>
          <w:rFonts w:ascii="Arial" w:hAnsi="Arial" w:cs="Arial"/>
          <w:spacing w:val="-4"/>
          <w:sz w:val="24"/>
          <w:szCs w:val="24"/>
        </w:rPr>
        <w:t>popis vjerovnika</w:t>
      </w:r>
      <w:r w:rsidRPr="00761EA5">
        <w:rPr>
          <w:rFonts w:ascii="Arial" w:hAnsi="Arial" w:cs="Arial"/>
          <w:sz w:val="24"/>
          <w:szCs w:val="24"/>
        </w:rPr>
        <w:t xml:space="preserve"> </w:t>
      </w:r>
      <w:r w:rsidRPr="00761EA5">
        <w:rPr>
          <w:rFonts w:ascii="Arial" w:hAnsi="Arial" w:cs="Arial"/>
          <w:spacing w:val="-4"/>
          <w:sz w:val="24"/>
          <w:szCs w:val="24"/>
        </w:rPr>
        <w:t>(u prilogu)</w:t>
      </w:r>
    </w:p>
    <w:p w:rsidRPr="00761EA5" w:rsidR="00D95DD7" w:rsidP="00D95DD7" w:rsidRDefault="00D95DD7" w14:paraId="54D0D44A" w14:textId="77777777">
      <w:pPr>
        <w:pStyle w:val="Odlomakpopisa"/>
        <w:widowControl w:val="false"/>
        <w:numPr>
          <w:ilvl w:val="1"/>
          <w:numId w:val="6"/>
        </w:numPr>
        <w:tabs>
          <w:tab w:val="left" w:pos="743"/>
        </w:tabs>
        <w:autoSpaceDE w:val="false"/>
        <w:autoSpaceDN w:val="false"/>
        <w:spacing w:before="16" w:after="0" w:line="240" w:lineRule="auto"/>
        <w:contextualSpacing w:val="false"/>
        <w:rPr>
          <w:rFonts w:ascii="Arial" w:hAnsi="Arial" w:cs="Arial"/>
          <w:sz w:val="24"/>
          <w:szCs w:val="24"/>
        </w:rPr>
      </w:pPr>
      <w:r w:rsidRPr="00761EA5">
        <w:rPr>
          <w:rFonts w:ascii="Arial" w:hAnsi="Arial" w:cs="Arial"/>
          <w:spacing w:val="-6"/>
          <w:sz w:val="24"/>
          <w:szCs w:val="24"/>
        </w:rPr>
        <w:t>03.10.2025.</w:t>
      </w:r>
      <w:r w:rsidRPr="00761EA5">
        <w:rPr>
          <w:rFonts w:ascii="Arial" w:hAnsi="Arial" w:cs="Arial"/>
          <w:spacing w:val="4"/>
          <w:sz w:val="24"/>
          <w:szCs w:val="24"/>
        </w:rPr>
        <w:t xml:space="preserve"> </w:t>
      </w:r>
      <w:r w:rsidRPr="00761EA5">
        <w:rPr>
          <w:rFonts w:ascii="Arial" w:hAnsi="Arial" w:cs="Arial"/>
          <w:spacing w:val="-6"/>
          <w:sz w:val="24"/>
          <w:szCs w:val="24"/>
        </w:rPr>
        <w:t>poslano</w:t>
      </w:r>
      <w:r w:rsidRPr="00761EA5">
        <w:rPr>
          <w:rFonts w:ascii="Arial" w:hAnsi="Arial" w:cs="Arial"/>
          <w:spacing w:val="4"/>
          <w:sz w:val="24"/>
          <w:szCs w:val="24"/>
        </w:rPr>
        <w:t xml:space="preserve"> </w:t>
      </w:r>
      <w:r w:rsidRPr="00761EA5">
        <w:rPr>
          <w:rFonts w:ascii="Arial" w:hAnsi="Arial" w:cs="Arial"/>
          <w:spacing w:val="-6"/>
          <w:sz w:val="24"/>
          <w:szCs w:val="24"/>
        </w:rPr>
        <w:t>na</w:t>
      </w:r>
      <w:r w:rsidRPr="00761EA5">
        <w:rPr>
          <w:rFonts w:ascii="Arial" w:hAnsi="Arial" w:cs="Arial"/>
          <w:sz w:val="24"/>
          <w:szCs w:val="24"/>
        </w:rPr>
        <w:t xml:space="preserve"> </w:t>
      </w:r>
      <w:r w:rsidRPr="00761EA5">
        <w:rPr>
          <w:rFonts w:ascii="Arial" w:hAnsi="Arial" w:cs="Arial"/>
          <w:spacing w:val="-6"/>
          <w:sz w:val="24"/>
          <w:szCs w:val="24"/>
        </w:rPr>
        <w:t>sud</w:t>
      </w:r>
      <w:r w:rsidRPr="00761EA5">
        <w:rPr>
          <w:rFonts w:ascii="Arial" w:hAnsi="Arial" w:cs="Arial"/>
          <w:spacing w:val="2"/>
          <w:sz w:val="24"/>
          <w:szCs w:val="24"/>
        </w:rPr>
        <w:t xml:space="preserve"> </w:t>
      </w:r>
      <w:r w:rsidRPr="00761EA5">
        <w:rPr>
          <w:rFonts w:ascii="Arial" w:hAnsi="Arial" w:cs="Arial"/>
          <w:spacing w:val="-6"/>
          <w:sz w:val="24"/>
          <w:szCs w:val="24"/>
        </w:rPr>
        <w:t>Izvješće</w:t>
      </w:r>
      <w:r w:rsidRPr="00761EA5">
        <w:rPr>
          <w:rFonts w:ascii="Arial" w:hAnsi="Arial" w:cs="Arial"/>
          <w:spacing w:val="1"/>
          <w:sz w:val="24"/>
          <w:szCs w:val="24"/>
        </w:rPr>
        <w:t xml:space="preserve"> </w:t>
      </w:r>
      <w:r w:rsidRPr="00761EA5">
        <w:rPr>
          <w:rFonts w:ascii="Arial" w:hAnsi="Arial" w:cs="Arial"/>
          <w:spacing w:val="-6"/>
          <w:sz w:val="24"/>
          <w:szCs w:val="24"/>
        </w:rPr>
        <w:t>o</w:t>
      </w:r>
      <w:r w:rsidRPr="00761EA5">
        <w:rPr>
          <w:rFonts w:ascii="Arial" w:hAnsi="Arial" w:cs="Arial"/>
          <w:spacing w:val="3"/>
          <w:sz w:val="24"/>
          <w:szCs w:val="24"/>
        </w:rPr>
        <w:t xml:space="preserve"> </w:t>
      </w:r>
      <w:r w:rsidRPr="00761EA5">
        <w:rPr>
          <w:rFonts w:ascii="Arial" w:hAnsi="Arial" w:cs="Arial"/>
          <w:spacing w:val="-6"/>
          <w:sz w:val="24"/>
          <w:szCs w:val="24"/>
        </w:rPr>
        <w:t>gospodarskom</w:t>
      </w:r>
      <w:r w:rsidRPr="00761EA5">
        <w:rPr>
          <w:rFonts w:ascii="Arial" w:hAnsi="Arial" w:cs="Arial"/>
          <w:spacing w:val="3"/>
          <w:sz w:val="24"/>
          <w:szCs w:val="24"/>
        </w:rPr>
        <w:t xml:space="preserve"> </w:t>
      </w:r>
      <w:r w:rsidRPr="00761EA5">
        <w:rPr>
          <w:rFonts w:ascii="Arial" w:hAnsi="Arial" w:cs="Arial"/>
          <w:spacing w:val="-6"/>
          <w:sz w:val="24"/>
          <w:szCs w:val="24"/>
        </w:rPr>
        <w:t>položaju</w:t>
      </w:r>
      <w:r w:rsidRPr="00761EA5">
        <w:rPr>
          <w:rFonts w:ascii="Arial" w:hAnsi="Arial" w:cs="Arial"/>
          <w:spacing w:val="2"/>
          <w:sz w:val="24"/>
          <w:szCs w:val="24"/>
        </w:rPr>
        <w:t xml:space="preserve"> </w:t>
      </w:r>
      <w:r w:rsidRPr="00761EA5">
        <w:rPr>
          <w:rFonts w:ascii="Arial" w:hAnsi="Arial" w:cs="Arial"/>
          <w:spacing w:val="-6"/>
          <w:sz w:val="24"/>
          <w:szCs w:val="24"/>
        </w:rPr>
        <w:t>dužnika</w:t>
      </w:r>
      <w:r w:rsidRPr="00761EA5">
        <w:rPr>
          <w:rFonts w:ascii="Arial" w:hAnsi="Arial" w:cs="Arial"/>
          <w:spacing w:val="3"/>
          <w:sz w:val="24"/>
          <w:szCs w:val="24"/>
        </w:rPr>
        <w:t xml:space="preserve"> </w:t>
      </w:r>
      <w:r w:rsidRPr="00761EA5">
        <w:rPr>
          <w:rFonts w:ascii="Arial" w:hAnsi="Arial" w:cs="Arial"/>
          <w:spacing w:val="-6"/>
          <w:sz w:val="24"/>
          <w:szCs w:val="24"/>
        </w:rPr>
        <w:t>i</w:t>
      </w:r>
      <w:r w:rsidRPr="00761EA5">
        <w:rPr>
          <w:rFonts w:ascii="Arial" w:hAnsi="Arial" w:cs="Arial"/>
          <w:spacing w:val="1"/>
          <w:sz w:val="24"/>
          <w:szCs w:val="24"/>
        </w:rPr>
        <w:t xml:space="preserve"> </w:t>
      </w:r>
      <w:r w:rsidRPr="00761EA5">
        <w:rPr>
          <w:rFonts w:ascii="Arial" w:hAnsi="Arial" w:cs="Arial"/>
          <w:spacing w:val="-6"/>
          <w:sz w:val="24"/>
          <w:szCs w:val="24"/>
        </w:rPr>
        <w:t>njegovim</w:t>
      </w:r>
      <w:r w:rsidRPr="00761EA5">
        <w:rPr>
          <w:rFonts w:ascii="Arial" w:hAnsi="Arial" w:cs="Arial"/>
          <w:spacing w:val="1"/>
          <w:sz w:val="24"/>
          <w:szCs w:val="24"/>
        </w:rPr>
        <w:t xml:space="preserve"> </w:t>
      </w:r>
      <w:r w:rsidRPr="00761EA5">
        <w:rPr>
          <w:rFonts w:ascii="Arial" w:hAnsi="Arial" w:cs="Arial"/>
          <w:spacing w:val="-6"/>
          <w:sz w:val="24"/>
          <w:szCs w:val="24"/>
        </w:rPr>
        <w:t>uzrocima</w:t>
      </w:r>
    </w:p>
    <w:p w:rsidRPr="00761EA5" w:rsidR="00D95DD7" w:rsidP="00D95DD7" w:rsidRDefault="00D95DD7" w14:paraId="6A6D0488" w14:textId="77777777">
      <w:pPr>
        <w:pStyle w:val="Odlomakpopisa"/>
        <w:widowControl w:val="false"/>
        <w:numPr>
          <w:ilvl w:val="1"/>
          <w:numId w:val="6"/>
        </w:numPr>
        <w:tabs>
          <w:tab w:val="left" w:pos="743"/>
        </w:tabs>
        <w:autoSpaceDE w:val="false"/>
        <w:autoSpaceDN w:val="false"/>
        <w:spacing w:before="18" w:after="0" w:line="249" w:lineRule="auto"/>
        <w:ind w:right="25"/>
        <w:contextualSpacing w:val="false"/>
        <w:rPr>
          <w:rFonts w:ascii="Arial" w:hAnsi="Arial" w:cs="Arial"/>
          <w:sz w:val="24"/>
          <w:szCs w:val="24"/>
        </w:rPr>
      </w:pPr>
      <w:r w:rsidRPr="00761EA5">
        <w:rPr>
          <w:rFonts w:ascii="Arial" w:hAnsi="Arial" w:cs="Arial"/>
          <w:spacing w:val="-4"/>
          <w:sz w:val="24"/>
          <w:szCs w:val="24"/>
        </w:rPr>
        <w:t>U</w:t>
      </w:r>
      <w:r w:rsidRPr="00761EA5">
        <w:rPr>
          <w:rFonts w:ascii="Arial" w:hAnsi="Arial" w:cs="Arial"/>
          <w:spacing w:val="-10"/>
          <w:sz w:val="24"/>
          <w:szCs w:val="24"/>
        </w:rPr>
        <w:t xml:space="preserve"> </w:t>
      </w:r>
      <w:r w:rsidRPr="00761EA5">
        <w:rPr>
          <w:rFonts w:ascii="Arial" w:hAnsi="Arial" w:cs="Arial"/>
          <w:spacing w:val="-4"/>
          <w:sz w:val="24"/>
          <w:szCs w:val="24"/>
        </w:rPr>
        <w:t>narednom</w:t>
      </w:r>
      <w:r w:rsidRPr="00761EA5">
        <w:rPr>
          <w:rFonts w:ascii="Arial" w:hAnsi="Arial" w:cs="Arial"/>
          <w:spacing w:val="-11"/>
          <w:sz w:val="24"/>
          <w:szCs w:val="24"/>
        </w:rPr>
        <w:t xml:space="preserve"> </w:t>
      </w:r>
      <w:r w:rsidRPr="00761EA5">
        <w:rPr>
          <w:rFonts w:ascii="Arial" w:hAnsi="Arial" w:cs="Arial"/>
          <w:spacing w:val="-4"/>
          <w:sz w:val="24"/>
          <w:szCs w:val="24"/>
        </w:rPr>
        <w:t>periodu</w:t>
      </w:r>
      <w:r w:rsidRPr="00761EA5">
        <w:rPr>
          <w:rFonts w:ascii="Arial" w:hAnsi="Arial" w:cs="Arial"/>
          <w:spacing w:val="-11"/>
          <w:sz w:val="24"/>
          <w:szCs w:val="24"/>
        </w:rPr>
        <w:t xml:space="preserve"> </w:t>
      </w:r>
      <w:r w:rsidRPr="00761EA5">
        <w:rPr>
          <w:rFonts w:ascii="Arial" w:hAnsi="Arial" w:cs="Arial"/>
          <w:spacing w:val="-4"/>
          <w:sz w:val="24"/>
          <w:szCs w:val="24"/>
        </w:rPr>
        <w:t>stečajni</w:t>
      </w:r>
      <w:r w:rsidRPr="00761EA5">
        <w:rPr>
          <w:rFonts w:ascii="Arial" w:hAnsi="Arial" w:cs="Arial"/>
          <w:spacing w:val="-10"/>
          <w:sz w:val="24"/>
          <w:szCs w:val="24"/>
        </w:rPr>
        <w:t xml:space="preserve"> </w:t>
      </w:r>
      <w:r w:rsidRPr="00761EA5">
        <w:rPr>
          <w:rFonts w:ascii="Arial" w:hAnsi="Arial" w:cs="Arial"/>
          <w:spacing w:val="-4"/>
          <w:sz w:val="24"/>
          <w:szCs w:val="24"/>
        </w:rPr>
        <w:t>upravitelj</w:t>
      </w:r>
      <w:r w:rsidRPr="00761EA5">
        <w:rPr>
          <w:rFonts w:ascii="Arial" w:hAnsi="Arial" w:cs="Arial"/>
          <w:spacing w:val="-11"/>
          <w:sz w:val="24"/>
          <w:szCs w:val="24"/>
        </w:rPr>
        <w:t xml:space="preserve"> </w:t>
      </w:r>
      <w:r w:rsidRPr="00761EA5">
        <w:rPr>
          <w:rFonts w:ascii="Arial" w:hAnsi="Arial" w:cs="Arial"/>
          <w:spacing w:val="-4"/>
          <w:sz w:val="24"/>
          <w:szCs w:val="24"/>
        </w:rPr>
        <w:t>će</w:t>
      </w:r>
      <w:r w:rsidRPr="00761EA5">
        <w:rPr>
          <w:rFonts w:ascii="Arial" w:hAnsi="Arial" w:cs="Arial"/>
          <w:spacing w:val="-8"/>
          <w:sz w:val="24"/>
          <w:szCs w:val="24"/>
        </w:rPr>
        <w:t xml:space="preserve"> </w:t>
      </w:r>
      <w:r w:rsidRPr="00761EA5">
        <w:rPr>
          <w:rFonts w:ascii="Arial" w:hAnsi="Arial" w:cs="Arial"/>
          <w:spacing w:val="-4"/>
          <w:sz w:val="24"/>
          <w:szCs w:val="24"/>
        </w:rPr>
        <w:t>nakon</w:t>
      </w:r>
      <w:r w:rsidRPr="00761EA5">
        <w:rPr>
          <w:rFonts w:ascii="Arial" w:hAnsi="Arial" w:cs="Arial"/>
          <w:spacing w:val="-5"/>
          <w:sz w:val="24"/>
          <w:szCs w:val="24"/>
        </w:rPr>
        <w:t xml:space="preserve"> </w:t>
      </w:r>
      <w:r w:rsidRPr="00761EA5">
        <w:rPr>
          <w:rFonts w:ascii="Arial" w:hAnsi="Arial" w:cs="Arial"/>
          <w:spacing w:val="-4"/>
          <w:sz w:val="24"/>
          <w:szCs w:val="24"/>
        </w:rPr>
        <w:t>Izvještajnog</w:t>
      </w:r>
      <w:r w:rsidRPr="00761EA5">
        <w:rPr>
          <w:rFonts w:ascii="Arial" w:hAnsi="Arial" w:cs="Arial"/>
          <w:spacing w:val="-11"/>
          <w:sz w:val="24"/>
          <w:szCs w:val="24"/>
        </w:rPr>
        <w:t xml:space="preserve"> </w:t>
      </w:r>
      <w:r w:rsidRPr="00761EA5">
        <w:rPr>
          <w:rFonts w:ascii="Arial" w:hAnsi="Arial" w:cs="Arial"/>
          <w:spacing w:val="-4"/>
          <w:sz w:val="24"/>
          <w:szCs w:val="24"/>
        </w:rPr>
        <w:t>ročišta</w:t>
      </w:r>
      <w:r w:rsidRPr="00761EA5">
        <w:rPr>
          <w:rFonts w:ascii="Arial" w:hAnsi="Arial" w:cs="Arial"/>
          <w:spacing w:val="-10"/>
          <w:sz w:val="24"/>
          <w:szCs w:val="24"/>
        </w:rPr>
        <w:t xml:space="preserve"> </w:t>
      </w:r>
      <w:r w:rsidRPr="00761EA5">
        <w:rPr>
          <w:rFonts w:ascii="Arial" w:hAnsi="Arial" w:cs="Arial"/>
          <w:spacing w:val="-4"/>
          <w:sz w:val="24"/>
          <w:szCs w:val="24"/>
        </w:rPr>
        <w:t>i</w:t>
      </w:r>
      <w:r w:rsidRPr="00761EA5">
        <w:rPr>
          <w:rFonts w:ascii="Arial" w:hAnsi="Arial" w:cs="Arial"/>
          <w:spacing w:val="-11"/>
          <w:sz w:val="24"/>
          <w:szCs w:val="24"/>
        </w:rPr>
        <w:t xml:space="preserve"> </w:t>
      </w:r>
      <w:r w:rsidRPr="00761EA5">
        <w:rPr>
          <w:rFonts w:ascii="Arial" w:hAnsi="Arial" w:cs="Arial"/>
          <w:spacing w:val="-4"/>
          <w:sz w:val="24"/>
          <w:szCs w:val="24"/>
        </w:rPr>
        <w:t>ako</w:t>
      </w:r>
      <w:r w:rsidRPr="00761EA5">
        <w:rPr>
          <w:rFonts w:ascii="Arial" w:hAnsi="Arial" w:cs="Arial"/>
          <w:spacing w:val="35"/>
          <w:sz w:val="24"/>
          <w:szCs w:val="24"/>
        </w:rPr>
        <w:t xml:space="preserve"> </w:t>
      </w:r>
      <w:r w:rsidRPr="00761EA5">
        <w:rPr>
          <w:rFonts w:ascii="Arial" w:hAnsi="Arial" w:cs="Arial"/>
          <w:spacing w:val="-4"/>
          <w:sz w:val="24"/>
          <w:szCs w:val="24"/>
        </w:rPr>
        <w:t>skupština</w:t>
      </w:r>
      <w:r w:rsidRPr="00761EA5">
        <w:rPr>
          <w:rFonts w:ascii="Arial" w:hAnsi="Arial" w:cs="Arial"/>
          <w:spacing w:val="-11"/>
          <w:sz w:val="24"/>
          <w:szCs w:val="24"/>
        </w:rPr>
        <w:t xml:space="preserve"> </w:t>
      </w:r>
      <w:r w:rsidRPr="00761EA5">
        <w:rPr>
          <w:rFonts w:ascii="Arial" w:hAnsi="Arial" w:cs="Arial"/>
          <w:spacing w:val="-4"/>
          <w:sz w:val="24"/>
          <w:szCs w:val="24"/>
        </w:rPr>
        <w:t xml:space="preserve">vjerovnika </w:t>
      </w:r>
      <w:r w:rsidRPr="00761EA5">
        <w:rPr>
          <w:rFonts w:ascii="Arial" w:hAnsi="Arial" w:cs="Arial"/>
          <w:sz w:val="24"/>
          <w:szCs w:val="24"/>
        </w:rPr>
        <w:t>odluči</w:t>
      </w:r>
      <w:r w:rsidRPr="00761EA5">
        <w:rPr>
          <w:rFonts w:ascii="Arial" w:hAnsi="Arial" w:cs="Arial"/>
          <w:spacing w:val="-14"/>
          <w:sz w:val="24"/>
          <w:szCs w:val="24"/>
        </w:rPr>
        <w:t xml:space="preserve"> </w:t>
      </w:r>
      <w:r w:rsidRPr="00761EA5">
        <w:rPr>
          <w:rFonts w:ascii="Arial" w:hAnsi="Arial" w:cs="Arial"/>
          <w:sz w:val="24"/>
          <w:szCs w:val="24"/>
        </w:rPr>
        <w:t>izraditi</w:t>
      </w:r>
      <w:r w:rsidRPr="00761EA5">
        <w:rPr>
          <w:rFonts w:ascii="Arial" w:hAnsi="Arial" w:cs="Arial"/>
          <w:spacing w:val="-14"/>
          <w:sz w:val="24"/>
          <w:szCs w:val="24"/>
        </w:rPr>
        <w:t xml:space="preserve"> </w:t>
      </w:r>
      <w:r w:rsidRPr="00761EA5">
        <w:rPr>
          <w:rFonts w:ascii="Arial" w:hAnsi="Arial" w:cs="Arial"/>
          <w:sz w:val="24"/>
          <w:szCs w:val="24"/>
        </w:rPr>
        <w:t>Stečajni</w:t>
      </w:r>
      <w:r w:rsidRPr="00761EA5">
        <w:rPr>
          <w:rFonts w:ascii="Arial" w:hAnsi="Arial" w:cs="Arial"/>
          <w:spacing w:val="-14"/>
          <w:sz w:val="24"/>
          <w:szCs w:val="24"/>
        </w:rPr>
        <w:t xml:space="preserve"> </w:t>
      </w:r>
      <w:r w:rsidRPr="00761EA5">
        <w:rPr>
          <w:rFonts w:ascii="Arial" w:hAnsi="Arial" w:cs="Arial"/>
          <w:sz w:val="24"/>
          <w:szCs w:val="24"/>
        </w:rPr>
        <w:t>plan.</w:t>
      </w:r>
    </w:p>
    <w:p w:rsidRPr="00761EA5" w:rsidR="00D95DD7" w:rsidP="00D95DD7" w:rsidRDefault="00D95DD7" w14:paraId="7353B397" w14:textId="77777777">
      <w:pPr>
        <w:pStyle w:val="Tijeloteksta"/>
        <w:spacing w:before="1"/>
        <w:rPr>
          <w:rFonts w:cs="Arial"/>
          <w:szCs w:val="24"/>
        </w:rPr>
      </w:pPr>
    </w:p>
    <w:p w:rsidRPr="00761EA5" w:rsidR="00D95DD7" w:rsidP="00D95DD7" w:rsidRDefault="00D95DD7" w14:paraId="6D1D8E0E" w14:textId="77777777">
      <w:pPr>
        <w:pStyle w:val="Naslov1"/>
        <w:keepNext w:val="false"/>
        <w:widowControl w:val="false"/>
        <w:numPr>
          <w:ilvl w:val="0"/>
          <w:numId w:val="6"/>
        </w:numPr>
        <w:tabs>
          <w:tab w:val="left" w:pos="269"/>
        </w:tabs>
        <w:overflowPunct/>
        <w:adjustRightInd/>
        <w:ind w:left="269" w:hanging="246"/>
        <w:textAlignment w:val="auto"/>
        <w:rPr>
          <w:rFonts w:ascii="Arial" w:hAnsi="Arial" w:cs="Arial"/>
          <w:b w:val="false"/>
          <w:szCs w:val="24"/>
        </w:rPr>
      </w:pPr>
      <w:r w:rsidRPr="00761EA5">
        <w:rPr>
          <w:rFonts w:ascii="Arial" w:hAnsi="Arial" w:cs="Arial"/>
          <w:b w:val="false"/>
          <w:szCs w:val="24"/>
        </w:rPr>
        <w:t>Stanje</w:t>
      </w:r>
      <w:r w:rsidRPr="00761EA5">
        <w:rPr>
          <w:rFonts w:ascii="Arial" w:hAnsi="Arial" w:cs="Arial"/>
          <w:b w:val="false"/>
          <w:spacing w:val="-7"/>
          <w:szCs w:val="24"/>
        </w:rPr>
        <w:t xml:space="preserve"> </w:t>
      </w:r>
      <w:r w:rsidRPr="00761EA5">
        <w:rPr>
          <w:rFonts w:ascii="Arial" w:hAnsi="Arial" w:cs="Arial"/>
          <w:b w:val="false"/>
          <w:szCs w:val="24"/>
        </w:rPr>
        <w:t>imovine</w:t>
      </w:r>
      <w:r w:rsidRPr="00761EA5">
        <w:rPr>
          <w:rFonts w:ascii="Arial" w:hAnsi="Arial" w:cs="Arial"/>
          <w:b w:val="false"/>
          <w:spacing w:val="-7"/>
          <w:szCs w:val="24"/>
        </w:rPr>
        <w:t xml:space="preserve"> </w:t>
      </w:r>
      <w:r w:rsidRPr="00761EA5">
        <w:rPr>
          <w:rFonts w:ascii="Arial" w:hAnsi="Arial" w:cs="Arial"/>
          <w:b w:val="false"/>
          <w:szCs w:val="24"/>
        </w:rPr>
        <w:t>i</w:t>
      </w:r>
      <w:r w:rsidRPr="00761EA5">
        <w:rPr>
          <w:rFonts w:ascii="Arial" w:hAnsi="Arial" w:cs="Arial"/>
          <w:b w:val="false"/>
          <w:spacing w:val="-6"/>
          <w:szCs w:val="24"/>
        </w:rPr>
        <w:t xml:space="preserve"> </w:t>
      </w:r>
      <w:r w:rsidRPr="00761EA5">
        <w:rPr>
          <w:rFonts w:ascii="Arial" w:hAnsi="Arial" w:cs="Arial"/>
          <w:b w:val="false"/>
          <w:szCs w:val="24"/>
        </w:rPr>
        <w:t>obveza</w:t>
      </w:r>
      <w:r w:rsidRPr="00761EA5">
        <w:rPr>
          <w:rFonts w:ascii="Arial" w:hAnsi="Arial" w:cs="Arial"/>
          <w:b w:val="false"/>
          <w:spacing w:val="-4"/>
          <w:szCs w:val="24"/>
        </w:rPr>
        <w:t xml:space="preserve"> </w:t>
      </w:r>
      <w:r w:rsidRPr="00761EA5">
        <w:rPr>
          <w:rFonts w:ascii="Arial" w:hAnsi="Arial" w:cs="Arial"/>
          <w:b w:val="false"/>
          <w:spacing w:val="-2"/>
          <w:szCs w:val="24"/>
        </w:rPr>
        <w:t>Dužnika</w:t>
      </w:r>
    </w:p>
    <w:p w:rsidRPr="00761EA5" w:rsidR="00D95DD7" w:rsidP="00D95DD7" w:rsidRDefault="00D95DD7" w14:paraId="21DFA600" w14:textId="77777777">
      <w:pPr>
        <w:pStyle w:val="Odlomakpopisa"/>
        <w:widowControl w:val="false"/>
        <w:numPr>
          <w:ilvl w:val="0"/>
          <w:numId w:val="5"/>
        </w:numPr>
        <w:tabs>
          <w:tab w:val="left" w:pos="254"/>
        </w:tabs>
        <w:autoSpaceDE w:val="false"/>
        <w:autoSpaceDN w:val="false"/>
        <w:spacing w:before="178" w:after="0" w:line="240" w:lineRule="auto"/>
        <w:ind w:left="254" w:hanging="231"/>
        <w:contextualSpacing w:val="false"/>
        <w:rPr>
          <w:rFonts w:ascii="Arial" w:hAnsi="Arial" w:cs="Arial"/>
          <w:sz w:val="24"/>
          <w:szCs w:val="24"/>
        </w:rPr>
      </w:pPr>
      <w:r w:rsidRPr="00761EA5">
        <w:rPr>
          <w:rFonts w:ascii="Arial" w:hAnsi="Arial" w:cs="Arial"/>
          <w:w w:val="90"/>
          <w:sz w:val="24"/>
          <w:szCs w:val="24"/>
        </w:rPr>
        <w:t>Imovina</w:t>
      </w:r>
      <w:r w:rsidRPr="00761EA5">
        <w:rPr>
          <w:rFonts w:ascii="Arial" w:hAnsi="Arial" w:cs="Arial"/>
          <w:spacing w:val="22"/>
          <w:sz w:val="24"/>
          <w:szCs w:val="24"/>
        </w:rPr>
        <w:t xml:space="preserve"> </w:t>
      </w:r>
      <w:r w:rsidRPr="00761EA5">
        <w:rPr>
          <w:rFonts w:ascii="Arial" w:hAnsi="Arial" w:cs="Arial"/>
          <w:w w:val="90"/>
          <w:sz w:val="24"/>
          <w:szCs w:val="24"/>
        </w:rPr>
        <w:t>stečajnog</w:t>
      </w:r>
      <w:r w:rsidRPr="00761EA5">
        <w:rPr>
          <w:rFonts w:ascii="Arial" w:hAnsi="Arial" w:cs="Arial"/>
          <w:spacing w:val="23"/>
          <w:sz w:val="24"/>
          <w:szCs w:val="24"/>
        </w:rPr>
        <w:t xml:space="preserve"> </w:t>
      </w:r>
      <w:r w:rsidRPr="00761EA5">
        <w:rPr>
          <w:rFonts w:ascii="Arial" w:hAnsi="Arial" w:cs="Arial"/>
          <w:spacing w:val="-2"/>
          <w:w w:val="90"/>
          <w:sz w:val="24"/>
          <w:szCs w:val="24"/>
        </w:rPr>
        <w:t>dužnika</w:t>
      </w:r>
    </w:p>
    <w:p w:rsidRPr="00761EA5" w:rsidR="00D95DD7" w:rsidP="00D95DD7" w:rsidRDefault="00D95DD7" w14:paraId="1BF00BAB" w14:textId="77777777">
      <w:pPr>
        <w:pStyle w:val="Tijeloteksta"/>
        <w:spacing w:before="178" w:line="261" w:lineRule="auto"/>
        <w:ind w:left="23" w:right="30"/>
        <w:rPr>
          <w:rFonts w:cs="Arial"/>
          <w:szCs w:val="24"/>
        </w:rPr>
      </w:pPr>
      <w:r w:rsidRPr="00761EA5">
        <w:rPr>
          <w:rFonts w:cs="Arial"/>
          <w:szCs w:val="24"/>
        </w:rPr>
        <w:t>Knjigovodstvena</w:t>
      </w:r>
      <w:r w:rsidRPr="00761EA5">
        <w:rPr>
          <w:rFonts w:cs="Arial"/>
          <w:spacing w:val="-6"/>
          <w:szCs w:val="24"/>
        </w:rPr>
        <w:t xml:space="preserve"> </w:t>
      </w:r>
      <w:r w:rsidRPr="00761EA5">
        <w:rPr>
          <w:rFonts w:cs="Arial"/>
          <w:szCs w:val="24"/>
        </w:rPr>
        <w:t>vrijednost</w:t>
      </w:r>
      <w:r w:rsidRPr="00761EA5">
        <w:rPr>
          <w:rFonts w:cs="Arial"/>
          <w:spacing w:val="-4"/>
          <w:szCs w:val="24"/>
        </w:rPr>
        <w:t xml:space="preserve"> </w:t>
      </w:r>
      <w:r w:rsidRPr="00761EA5">
        <w:rPr>
          <w:rFonts w:cs="Arial"/>
          <w:szCs w:val="24"/>
        </w:rPr>
        <w:t>materijalne</w:t>
      </w:r>
      <w:r w:rsidRPr="00761EA5">
        <w:rPr>
          <w:rFonts w:cs="Arial"/>
          <w:spacing w:val="-4"/>
          <w:szCs w:val="24"/>
        </w:rPr>
        <w:t xml:space="preserve"> </w:t>
      </w:r>
      <w:r w:rsidRPr="00761EA5">
        <w:rPr>
          <w:rFonts w:cs="Arial"/>
          <w:szCs w:val="24"/>
        </w:rPr>
        <w:t>imovine</w:t>
      </w:r>
      <w:r w:rsidRPr="00761EA5">
        <w:rPr>
          <w:rFonts w:cs="Arial"/>
          <w:spacing w:val="-6"/>
          <w:szCs w:val="24"/>
        </w:rPr>
        <w:t xml:space="preserve"> </w:t>
      </w:r>
      <w:r w:rsidRPr="00761EA5">
        <w:rPr>
          <w:rFonts w:cs="Arial"/>
          <w:szCs w:val="24"/>
        </w:rPr>
        <w:t>stečajnog</w:t>
      </w:r>
      <w:r w:rsidRPr="00761EA5">
        <w:rPr>
          <w:rFonts w:cs="Arial"/>
          <w:spacing w:val="-4"/>
          <w:szCs w:val="24"/>
        </w:rPr>
        <w:t xml:space="preserve"> </w:t>
      </w:r>
      <w:r w:rsidRPr="00761EA5">
        <w:rPr>
          <w:rFonts w:cs="Arial"/>
          <w:szCs w:val="24"/>
        </w:rPr>
        <w:t>dužnika</w:t>
      </w:r>
      <w:r w:rsidRPr="00761EA5">
        <w:rPr>
          <w:rFonts w:cs="Arial"/>
          <w:spacing w:val="-4"/>
          <w:szCs w:val="24"/>
        </w:rPr>
        <w:t xml:space="preserve"> </w:t>
      </w:r>
      <w:r w:rsidRPr="00761EA5">
        <w:rPr>
          <w:rFonts w:cs="Arial"/>
          <w:szCs w:val="24"/>
        </w:rPr>
        <w:t>je</w:t>
      </w:r>
      <w:r w:rsidRPr="00761EA5">
        <w:rPr>
          <w:rFonts w:cs="Arial"/>
          <w:spacing w:val="-4"/>
          <w:szCs w:val="24"/>
        </w:rPr>
        <w:t xml:space="preserve"> </w:t>
      </w:r>
      <w:r w:rsidRPr="00761EA5">
        <w:rPr>
          <w:rFonts w:cs="Arial"/>
          <w:szCs w:val="24"/>
        </w:rPr>
        <w:t>prema</w:t>
      </w:r>
      <w:r w:rsidRPr="00761EA5">
        <w:rPr>
          <w:rFonts w:cs="Arial"/>
          <w:spacing w:val="-4"/>
          <w:szCs w:val="24"/>
        </w:rPr>
        <w:t xml:space="preserve"> </w:t>
      </w:r>
      <w:r w:rsidRPr="00761EA5">
        <w:rPr>
          <w:rFonts w:cs="Arial"/>
          <w:szCs w:val="24"/>
        </w:rPr>
        <w:t>početom</w:t>
      </w:r>
      <w:r w:rsidRPr="00761EA5">
        <w:rPr>
          <w:rFonts w:cs="Arial"/>
          <w:spacing w:val="-4"/>
          <w:szCs w:val="24"/>
        </w:rPr>
        <w:t xml:space="preserve"> </w:t>
      </w:r>
      <w:r w:rsidRPr="00761EA5">
        <w:rPr>
          <w:rFonts w:cs="Arial"/>
          <w:szCs w:val="24"/>
        </w:rPr>
        <w:t>stanju</w:t>
      </w:r>
      <w:r w:rsidRPr="00761EA5">
        <w:rPr>
          <w:rFonts w:cs="Arial"/>
          <w:spacing w:val="-4"/>
          <w:szCs w:val="24"/>
        </w:rPr>
        <w:t xml:space="preserve"> </w:t>
      </w:r>
      <w:r w:rsidRPr="00761EA5">
        <w:rPr>
          <w:rFonts w:cs="Arial"/>
          <w:szCs w:val="24"/>
        </w:rPr>
        <w:t>na</w:t>
      </w:r>
      <w:r w:rsidRPr="00761EA5">
        <w:rPr>
          <w:rFonts w:cs="Arial"/>
          <w:spacing w:val="-4"/>
          <w:szCs w:val="24"/>
        </w:rPr>
        <w:t xml:space="preserve"> </w:t>
      </w:r>
      <w:r w:rsidRPr="00761EA5">
        <w:rPr>
          <w:rFonts w:cs="Arial"/>
          <w:szCs w:val="24"/>
        </w:rPr>
        <w:t>dan otvaranja</w:t>
      </w:r>
      <w:r w:rsidRPr="00761EA5">
        <w:rPr>
          <w:rFonts w:cs="Arial"/>
          <w:spacing w:val="-14"/>
          <w:szCs w:val="24"/>
        </w:rPr>
        <w:t xml:space="preserve"> </w:t>
      </w:r>
      <w:r w:rsidRPr="00761EA5">
        <w:rPr>
          <w:rFonts w:cs="Arial"/>
          <w:szCs w:val="24"/>
        </w:rPr>
        <w:t>stečaja</w:t>
      </w:r>
      <w:r w:rsidRPr="00761EA5">
        <w:rPr>
          <w:rFonts w:cs="Arial"/>
          <w:spacing w:val="-14"/>
          <w:szCs w:val="24"/>
        </w:rPr>
        <w:t xml:space="preserve"> </w:t>
      </w:r>
      <w:r w:rsidRPr="00761EA5">
        <w:rPr>
          <w:rFonts w:cs="Arial"/>
          <w:szCs w:val="24"/>
        </w:rPr>
        <w:t>0,00</w:t>
      </w:r>
      <w:r w:rsidRPr="00761EA5">
        <w:rPr>
          <w:rFonts w:cs="Arial"/>
          <w:spacing w:val="-14"/>
          <w:szCs w:val="24"/>
        </w:rPr>
        <w:t xml:space="preserve"> </w:t>
      </w:r>
      <w:r w:rsidRPr="00761EA5">
        <w:rPr>
          <w:rFonts w:cs="Arial"/>
          <w:szCs w:val="24"/>
        </w:rPr>
        <w:t>€.</w:t>
      </w:r>
    </w:p>
    <w:p w:rsidRPr="00761EA5" w:rsidR="00D95DD7" w:rsidP="00D95DD7" w:rsidRDefault="00D95DD7" w14:paraId="62FC6567" w14:textId="77777777">
      <w:pPr>
        <w:pStyle w:val="Tijeloteksta"/>
        <w:spacing w:before="157" w:line="271" w:lineRule="auto"/>
        <w:ind w:left="23" w:right="23"/>
        <w:rPr>
          <w:rFonts w:cs="Arial"/>
          <w:szCs w:val="24"/>
        </w:rPr>
      </w:pPr>
      <w:r w:rsidRPr="00761EA5">
        <w:rPr>
          <w:rFonts w:cs="Arial"/>
          <w:spacing w:val="-2"/>
          <w:szCs w:val="24"/>
        </w:rPr>
        <w:t>Imovinu</w:t>
      </w:r>
      <w:r w:rsidRPr="00761EA5">
        <w:rPr>
          <w:rFonts w:cs="Arial"/>
          <w:spacing w:val="-12"/>
          <w:szCs w:val="24"/>
        </w:rPr>
        <w:t xml:space="preserve"> </w:t>
      </w:r>
      <w:r w:rsidRPr="00761EA5">
        <w:rPr>
          <w:rFonts w:cs="Arial"/>
          <w:spacing w:val="-2"/>
          <w:szCs w:val="24"/>
        </w:rPr>
        <w:t>stečajnog</w:t>
      </w:r>
      <w:r w:rsidRPr="00761EA5">
        <w:rPr>
          <w:rFonts w:cs="Arial"/>
          <w:spacing w:val="-12"/>
          <w:szCs w:val="24"/>
        </w:rPr>
        <w:t xml:space="preserve"> </w:t>
      </w:r>
      <w:r w:rsidRPr="00761EA5">
        <w:rPr>
          <w:rFonts w:cs="Arial"/>
          <w:spacing w:val="-2"/>
          <w:szCs w:val="24"/>
        </w:rPr>
        <w:t>dužnika</w:t>
      </w:r>
      <w:r w:rsidRPr="00761EA5">
        <w:rPr>
          <w:rFonts w:cs="Arial"/>
          <w:spacing w:val="-12"/>
          <w:szCs w:val="24"/>
        </w:rPr>
        <w:t xml:space="preserve"> </w:t>
      </w:r>
      <w:r w:rsidRPr="00761EA5">
        <w:rPr>
          <w:rFonts w:cs="Arial"/>
          <w:spacing w:val="-2"/>
          <w:szCs w:val="24"/>
        </w:rPr>
        <w:t>čine</w:t>
      </w:r>
      <w:r w:rsidRPr="00761EA5">
        <w:rPr>
          <w:rFonts w:cs="Arial"/>
          <w:spacing w:val="-12"/>
          <w:szCs w:val="24"/>
        </w:rPr>
        <w:t xml:space="preserve"> </w:t>
      </w:r>
      <w:r w:rsidRPr="00761EA5">
        <w:rPr>
          <w:rFonts w:cs="Arial"/>
          <w:spacing w:val="-2"/>
          <w:szCs w:val="24"/>
        </w:rPr>
        <w:t>pokretnine</w:t>
      </w:r>
      <w:r w:rsidRPr="00761EA5">
        <w:rPr>
          <w:rFonts w:cs="Arial"/>
          <w:spacing w:val="-12"/>
          <w:szCs w:val="24"/>
        </w:rPr>
        <w:t xml:space="preserve"> </w:t>
      </w:r>
      <w:r w:rsidRPr="00761EA5">
        <w:rPr>
          <w:rFonts w:cs="Arial"/>
          <w:spacing w:val="-2"/>
          <w:szCs w:val="24"/>
        </w:rPr>
        <w:t>procjenjene</w:t>
      </w:r>
      <w:r w:rsidRPr="00761EA5">
        <w:rPr>
          <w:rFonts w:cs="Arial"/>
          <w:spacing w:val="-12"/>
          <w:szCs w:val="24"/>
        </w:rPr>
        <w:t xml:space="preserve"> </w:t>
      </w:r>
      <w:r w:rsidRPr="00761EA5">
        <w:rPr>
          <w:rFonts w:cs="Arial"/>
          <w:spacing w:val="-2"/>
          <w:szCs w:val="24"/>
        </w:rPr>
        <w:t>vrijednost</w:t>
      </w:r>
      <w:r w:rsidRPr="00761EA5">
        <w:rPr>
          <w:rFonts w:cs="Arial"/>
          <w:spacing w:val="-12"/>
          <w:szCs w:val="24"/>
        </w:rPr>
        <w:t xml:space="preserve"> </w:t>
      </w:r>
      <w:r w:rsidRPr="00761EA5">
        <w:rPr>
          <w:rFonts w:cs="Arial"/>
          <w:spacing w:val="-2"/>
          <w:szCs w:val="24"/>
        </w:rPr>
        <w:t>(procjena</w:t>
      </w:r>
      <w:r w:rsidRPr="00761EA5">
        <w:rPr>
          <w:rFonts w:cs="Arial"/>
          <w:spacing w:val="-12"/>
          <w:szCs w:val="24"/>
        </w:rPr>
        <w:t xml:space="preserve"> </w:t>
      </w:r>
      <w:r w:rsidRPr="00761EA5">
        <w:rPr>
          <w:rFonts w:cs="Arial"/>
          <w:spacing w:val="-2"/>
          <w:szCs w:val="24"/>
        </w:rPr>
        <w:t>CVH)</w:t>
      </w:r>
      <w:r w:rsidRPr="00761EA5">
        <w:rPr>
          <w:rFonts w:cs="Arial"/>
          <w:spacing w:val="-12"/>
          <w:szCs w:val="24"/>
        </w:rPr>
        <w:t xml:space="preserve"> </w:t>
      </w:r>
      <w:r w:rsidRPr="00761EA5">
        <w:rPr>
          <w:rFonts w:cs="Arial"/>
          <w:spacing w:val="-2"/>
          <w:szCs w:val="24"/>
        </w:rPr>
        <w:t>materijalne</w:t>
      </w:r>
      <w:r w:rsidRPr="00761EA5">
        <w:rPr>
          <w:rFonts w:cs="Arial"/>
          <w:spacing w:val="-11"/>
          <w:szCs w:val="24"/>
        </w:rPr>
        <w:t xml:space="preserve"> </w:t>
      </w:r>
      <w:r w:rsidRPr="00761EA5">
        <w:rPr>
          <w:rFonts w:cs="Arial"/>
          <w:spacing w:val="-2"/>
          <w:szCs w:val="24"/>
        </w:rPr>
        <w:t xml:space="preserve">imovine </w:t>
      </w:r>
      <w:r w:rsidRPr="00761EA5">
        <w:rPr>
          <w:rFonts w:cs="Arial"/>
          <w:szCs w:val="24"/>
        </w:rPr>
        <w:t>1.046,00 €:</w:t>
      </w:r>
    </w:p>
    <w:p w:rsidRPr="00761EA5" w:rsidR="00D95DD7" w:rsidP="00D95DD7" w:rsidRDefault="00D95DD7" w14:paraId="07CB08CC" w14:textId="77777777">
      <w:pPr>
        <w:pStyle w:val="Odlomakpopisa"/>
        <w:widowControl w:val="false"/>
        <w:numPr>
          <w:ilvl w:val="1"/>
          <w:numId w:val="5"/>
        </w:numPr>
        <w:tabs>
          <w:tab w:val="left" w:pos="803"/>
        </w:tabs>
        <w:autoSpaceDE w:val="false"/>
        <w:autoSpaceDN w:val="false"/>
        <w:spacing w:before="150" w:after="0" w:line="254" w:lineRule="auto"/>
        <w:ind w:right="25"/>
        <w:contextualSpacing w:val="false"/>
        <w:rPr>
          <w:rFonts w:ascii="Arial" w:hAnsi="Arial" w:cs="Arial"/>
          <w:sz w:val="24"/>
          <w:szCs w:val="24"/>
        </w:rPr>
      </w:pPr>
      <w:r w:rsidRPr="00761EA5">
        <w:rPr>
          <w:rFonts w:ascii="Arial" w:hAnsi="Arial" w:cs="Arial"/>
          <w:sz w:val="24"/>
          <w:szCs w:val="24"/>
        </w:rPr>
        <w:t>Fiat</w:t>
      </w:r>
      <w:r w:rsidRPr="00761EA5">
        <w:rPr>
          <w:rFonts w:ascii="Arial" w:hAnsi="Arial" w:cs="Arial"/>
          <w:spacing w:val="80"/>
          <w:sz w:val="24"/>
          <w:szCs w:val="24"/>
        </w:rPr>
        <w:t xml:space="preserve"> </w:t>
      </w:r>
      <w:r w:rsidRPr="00761EA5">
        <w:rPr>
          <w:rFonts w:ascii="Arial" w:hAnsi="Arial" w:cs="Arial"/>
          <w:sz w:val="24"/>
          <w:szCs w:val="24"/>
        </w:rPr>
        <w:t>Doblo,</w:t>
      </w:r>
      <w:r w:rsidRPr="00761EA5">
        <w:rPr>
          <w:rFonts w:ascii="Arial" w:hAnsi="Arial" w:cs="Arial"/>
          <w:spacing w:val="80"/>
          <w:sz w:val="24"/>
          <w:szCs w:val="24"/>
        </w:rPr>
        <w:t xml:space="preserve"> </w:t>
      </w:r>
      <w:r w:rsidRPr="00761EA5">
        <w:rPr>
          <w:rFonts w:ascii="Arial" w:hAnsi="Arial" w:cs="Arial"/>
          <w:sz w:val="24"/>
          <w:szCs w:val="24"/>
        </w:rPr>
        <w:t>godina</w:t>
      </w:r>
      <w:r w:rsidRPr="00761EA5">
        <w:rPr>
          <w:rFonts w:ascii="Arial" w:hAnsi="Arial" w:cs="Arial"/>
          <w:spacing w:val="80"/>
          <w:sz w:val="24"/>
          <w:szCs w:val="24"/>
        </w:rPr>
        <w:t xml:space="preserve"> </w:t>
      </w:r>
      <w:r w:rsidRPr="00761EA5">
        <w:rPr>
          <w:rFonts w:ascii="Arial" w:hAnsi="Arial" w:cs="Arial"/>
          <w:sz w:val="24"/>
          <w:szCs w:val="24"/>
        </w:rPr>
        <w:t>proizvodnje</w:t>
      </w:r>
      <w:r w:rsidRPr="00761EA5">
        <w:rPr>
          <w:rFonts w:ascii="Arial" w:hAnsi="Arial" w:cs="Arial"/>
          <w:spacing w:val="80"/>
          <w:sz w:val="24"/>
          <w:szCs w:val="24"/>
        </w:rPr>
        <w:t xml:space="preserve"> </w:t>
      </w:r>
      <w:r w:rsidRPr="00761EA5">
        <w:rPr>
          <w:rFonts w:ascii="Arial" w:hAnsi="Arial" w:cs="Arial"/>
          <w:sz w:val="24"/>
          <w:szCs w:val="24"/>
        </w:rPr>
        <w:t>2001.</w:t>
      </w:r>
      <w:r w:rsidRPr="00761EA5">
        <w:rPr>
          <w:rFonts w:ascii="Arial" w:hAnsi="Arial" w:cs="Arial"/>
          <w:spacing w:val="80"/>
          <w:sz w:val="24"/>
          <w:szCs w:val="24"/>
        </w:rPr>
        <w:t xml:space="preserve"> </w:t>
      </w:r>
      <w:r w:rsidRPr="00761EA5">
        <w:rPr>
          <w:rFonts w:ascii="Arial" w:hAnsi="Arial" w:cs="Arial"/>
          <w:sz w:val="24"/>
          <w:szCs w:val="24"/>
        </w:rPr>
        <w:t>broj</w:t>
      </w:r>
      <w:r w:rsidRPr="00761EA5">
        <w:rPr>
          <w:rFonts w:ascii="Arial" w:hAnsi="Arial" w:cs="Arial"/>
          <w:spacing w:val="80"/>
          <w:sz w:val="24"/>
          <w:szCs w:val="24"/>
        </w:rPr>
        <w:t xml:space="preserve"> </w:t>
      </w:r>
      <w:r w:rsidRPr="00761EA5">
        <w:rPr>
          <w:rFonts w:ascii="Arial" w:hAnsi="Arial" w:cs="Arial"/>
          <w:sz w:val="24"/>
          <w:szCs w:val="24"/>
        </w:rPr>
        <w:t>šasije</w:t>
      </w:r>
      <w:r w:rsidRPr="00761EA5">
        <w:rPr>
          <w:rFonts w:ascii="Arial" w:hAnsi="Arial" w:cs="Arial"/>
          <w:spacing w:val="80"/>
          <w:sz w:val="24"/>
          <w:szCs w:val="24"/>
        </w:rPr>
        <w:t xml:space="preserve"> </w:t>
      </w:r>
      <w:r w:rsidRPr="00761EA5">
        <w:rPr>
          <w:rFonts w:ascii="Arial" w:hAnsi="Arial" w:cs="Arial"/>
          <w:sz w:val="24"/>
          <w:szCs w:val="24"/>
        </w:rPr>
        <w:t>ZFA22300005026484,</w:t>
      </w:r>
      <w:r w:rsidRPr="00761EA5">
        <w:rPr>
          <w:rFonts w:ascii="Arial" w:hAnsi="Arial" w:cs="Arial"/>
          <w:spacing w:val="80"/>
          <w:sz w:val="24"/>
          <w:szCs w:val="24"/>
        </w:rPr>
        <w:t xml:space="preserve"> </w:t>
      </w:r>
      <w:r w:rsidRPr="00761EA5">
        <w:rPr>
          <w:rFonts w:ascii="Arial" w:hAnsi="Arial" w:cs="Arial"/>
          <w:sz w:val="24"/>
          <w:szCs w:val="24"/>
        </w:rPr>
        <w:t>reg.</w:t>
      </w:r>
      <w:r w:rsidRPr="00761EA5">
        <w:rPr>
          <w:rFonts w:ascii="Arial" w:hAnsi="Arial" w:cs="Arial"/>
          <w:spacing w:val="80"/>
          <w:sz w:val="24"/>
          <w:szCs w:val="24"/>
        </w:rPr>
        <w:t xml:space="preserve"> </w:t>
      </w:r>
      <w:r w:rsidRPr="00761EA5">
        <w:rPr>
          <w:rFonts w:ascii="Arial" w:hAnsi="Arial" w:cs="Arial"/>
          <w:sz w:val="24"/>
          <w:szCs w:val="24"/>
        </w:rPr>
        <w:t xml:space="preserve">oznake </w:t>
      </w:r>
      <w:r w:rsidRPr="00761EA5">
        <w:rPr>
          <w:rFonts w:ascii="Arial" w:hAnsi="Arial" w:cs="Arial"/>
          <w:spacing w:val="-2"/>
          <w:sz w:val="24"/>
          <w:szCs w:val="24"/>
        </w:rPr>
        <w:t>ZG8420JK,</w:t>
      </w:r>
    </w:p>
    <w:p w:rsidRPr="00761EA5" w:rsidR="00D95DD7" w:rsidP="00D95DD7" w:rsidRDefault="00D95DD7" w14:paraId="131D2E90" w14:textId="77777777">
      <w:pPr>
        <w:pStyle w:val="Odlomakpopisa"/>
        <w:widowControl w:val="false"/>
        <w:numPr>
          <w:ilvl w:val="1"/>
          <w:numId w:val="5"/>
        </w:numPr>
        <w:tabs>
          <w:tab w:val="left" w:pos="803"/>
        </w:tabs>
        <w:autoSpaceDE w:val="false"/>
        <w:autoSpaceDN w:val="false"/>
        <w:spacing w:before="6" w:after="0" w:line="254" w:lineRule="auto"/>
        <w:ind w:right="23"/>
        <w:contextualSpacing w:val="false"/>
        <w:jc w:val="both"/>
        <w:rPr>
          <w:rFonts w:ascii="Arial" w:hAnsi="Arial" w:cs="Arial"/>
          <w:sz w:val="24"/>
          <w:szCs w:val="24"/>
        </w:rPr>
      </w:pPr>
      <w:r w:rsidRPr="00761EA5">
        <w:rPr>
          <w:rFonts w:ascii="Arial" w:hAnsi="Arial" w:cs="Arial"/>
          <w:sz w:val="24"/>
          <w:szCs w:val="24"/>
        </w:rPr>
        <w:t>moped KYMCO BET/WIN, godina proizvodnje 2007., broj šasije: RFBS8001072100226,</w:t>
      </w:r>
      <w:r w:rsidRPr="00761EA5">
        <w:rPr>
          <w:rFonts w:ascii="Arial" w:hAnsi="Arial" w:cs="Arial"/>
          <w:spacing w:val="-2"/>
          <w:sz w:val="24"/>
          <w:szCs w:val="24"/>
        </w:rPr>
        <w:t xml:space="preserve"> </w:t>
      </w:r>
      <w:r w:rsidRPr="00761EA5">
        <w:rPr>
          <w:rFonts w:ascii="Arial" w:hAnsi="Arial" w:cs="Arial"/>
          <w:sz w:val="24"/>
          <w:szCs w:val="24"/>
        </w:rPr>
        <w:t>reg. oznake ZG6157IT.</w:t>
      </w:r>
    </w:p>
    <w:p w:rsidRPr="00761EA5" w:rsidR="00D95DD7" w:rsidP="00D95DD7" w:rsidRDefault="00D95DD7" w14:paraId="6190037B" w14:textId="77777777">
      <w:pPr>
        <w:pStyle w:val="Tijeloteksta"/>
        <w:spacing w:before="165" w:line="259" w:lineRule="auto"/>
        <w:ind w:left="23" w:right="20"/>
        <w:rPr>
          <w:rFonts w:cs="Arial"/>
          <w:szCs w:val="24"/>
        </w:rPr>
      </w:pPr>
      <w:r w:rsidRPr="00761EA5">
        <w:rPr>
          <w:rFonts w:cs="Arial"/>
          <w:szCs w:val="24"/>
        </w:rPr>
        <w:t xml:space="preserve">U Bilanci 31.12.2024. je iskazana i Kratkotrajna fianancijska imovina u iznosu 62.401,24 EUR pod </w:t>
      </w:r>
      <w:r w:rsidRPr="00761EA5">
        <w:rPr>
          <w:rFonts w:cs="Arial"/>
          <w:spacing w:val="-2"/>
          <w:szCs w:val="24"/>
        </w:rPr>
        <w:t>stavkom</w:t>
      </w:r>
      <w:r w:rsidRPr="00761EA5">
        <w:rPr>
          <w:rFonts w:cs="Arial"/>
          <w:spacing w:val="-11"/>
          <w:szCs w:val="24"/>
        </w:rPr>
        <w:t xml:space="preserve"> </w:t>
      </w:r>
      <w:r w:rsidRPr="00761EA5">
        <w:rPr>
          <w:rFonts w:cs="Arial"/>
          <w:spacing w:val="-2"/>
          <w:szCs w:val="24"/>
        </w:rPr>
        <w:t>Dani</w:t>
      </w:r>
      <w:r w:rsidRPr="00761EA5">
        <w:rPr>
          <w:rFonts w:cs="Arial"/>
          <w:spacing w:val="-12"/>
          <w:szCs w:val="24"/>
        </w:rPr>
        <w:t xml:space="preserve"> </w:t>
      </w:r>
      <w:r w:rsidRPr="00761EA5">
        <w:rPr>
          <w:rFonts w:cs="Arial"/>
          <w:spacing w:val="-2"/>
          <w:szCs w:val="24"/>
        </w:rPr>
        <w:t>zajmovi,</w:t>
      </w:r>
      <w:r w:rsidRPr="00761EA5">
        <w:rPr>
          <w:rFonts w:cs="Arial"/>
          <w:spacing w:val="-9"/>
          <w:szCs w:val="24"/>
        </w:rPr>
        <w:t xml:space="preserve"> </w:t>
      </w:r>
      <w:r w:rsidRPr="00761EA5">
        <w:rPr>
          <w:rFonts w:cs="Arial"/>
          <w:spacing w:val="-2"/>
          <w:szCs w:val="24"/>
        </w:rPr>
        <w:t>depoziti</w:t>
      </w:r>
      <w:r w:rsidRPr="00761EA5">
        <w:rPr>
          <w:rFonts w:cs="Arial"/>
          <w:spacing w:val="-10"/>
          <w:szCs w:val="24"/>
        </w:rPr>
        <w:t xml:space="preserve"> </w:t>
      </w:r>
      <w:r w:rsidRPr="00761EA5">
        <w:rPr>
          <w:rFonts w:cs="Arial"/>
          <w:spacing w:val="-2"/>
          <w:szCs w:val="24"/>
        </w:rPr>
        <w:t>i</w:t>
      </w:r>
      <w:r w:rsidRPr="00761EA5">
        <w:rPr>
          <w:rFonts w:cs="Arial"/>
          <w:spacing w:val="-12"/>
          <w:szCs w:val="24"/>
        </w:rPr>
        <w:t xml:space="preserve"> </w:t>
      </w:r>
      <w:r w:rsidRPr="00761EA5">
        <w:rPr>
          <w:rFonts w:cs="Arial"/>
          <w:spacing w:val="-2"/>
          <w:szCs w:val="24"/>
        </w:rPr>
        <w:t>sl.</w:t>
      </w:r>
      <w:r w:rsidRPr="00761EA5">
        <w:rPr>
          <w:rFonts w:cs="Arial"/>
          <w:spacing w:val="-9"/>
          <w:szCs w:val="24"/>
        </w:rPr>
        <w:t xml:space="preserve"> </w:t>
      </w:r>
      <w:r w:rsidRPr="00761EA5">
        <w:rPr>
          <w:rFonts w:cs="Arial"/>
          <w:spacing w:val="-2"/>
          <w:szCs w:val="24"/>
        </w:rPr>
        <w:t>no</w:t>
      </w:r>
      <w:r w:rsidRPr="00761EA5">
        <w:rPr>
          <w:rFonts w:cs="Arial"/>
          <w:spacing w:val="-11"/>
          <w:szCs w:val="24"/>
        </w:rPr>
        <w:t xml:space="preserve"> </w:t>
      </w:r>
      <w:r w:rsidRPr="00761EA5">
        <w:rPr>
          <w:rFonts w:cs="Arial"/>
          <w:spacing w:val="-2"/>
          <w:szCs w:val="24"/>
        </w:rPr>
        <w:t>za</w:t>
      </w:r>
      <w:r w:rsidRPr="00761EA5">
        <w:rPr>
          <w:rFonts w:cs="Arial"/>
          <w:spacing w:val="-11"/>
          <w:szCs w:val="24"/>
        </w:rPr>
        <w:t xml:space="preserve"> </w:t>
      </w:r>
      <w:r w:rsidRPr="00761EA5">
        <w:rPr>
          <w:rFonts w:cs="Arial"/>
          <w:spacing w:val="-2"/>
          <w:szCs w:val="24"/>
        </w:rPr>
        <w:t>unovčenje</w:t>
      </w:r>
      <w:r w:rsidRPr="00761EA5">
        <w:rPr>
          <w:rFonts w:cs="Arial"/>
          <w:spacing w:val="-8"/>
          <w:szCs w:val="24"/>
        </w:rPr>
        <w:t xml:space="preserve"> </w:t>
      </w:r>
      <w:r w:rsidRPr="00761EA5">
        <w:rPr>
          <w:rFonts w:cs="Arial"/>
          <w:spacing w:val="-2"/>
          <w:szCs w:val="24"/>
        </w:rPr>
        <w:t>iste</w:t>
      </w:r>
      <w:r w:rsidRPr="00761EA5">
        <w:rPr>
          <w:rFonts w:cs="Arial"/>
          <w:spacing w:val="-11"/>
          <w:szCs w:val="24"/>
        </w:rPr>
        <w:t xml:space="preserve"> </w:t>
      </w:r>
      <w:r w:rsidRPr="00761EA5">
        <w:rPr>
          <w:rFonts w:cs="Arial"/>
          <w:spacing w:val="-2"/>
          <w:szCs w:val="24"/>
        </w:rPr>
        <w:t>je</w:t>
      </w:r>
      <w:r w:rsidRPr="00761EA5">
        <w:rPr>
          <w:rFonts w:cs="Arial"/>
          <w:spacing w:val="-11"/>
          <w:szCs w:val="24"/>
        </w:rPr>
        <w:t xml:space="preserve"> </w:t>
      </w:r>
      <w:r w:rsidRPr="00761EA5">
        <w:rPr>
          <w:rFonts w:cs="Arial"/>
          <w:spacing w:val="-2"/>
          <w:szCs w:val="24"/>
        </w:rPr>
        <w:t>potrebno</w:t>
      </w:r>
      <w:r w:rsidRPr="00761EA5">
        <w:rPr>
          <w:rFonts w:cs="Arial"/>
          <w:spacing w:val="-12"/>
          <w:szCs w:val="24"/>
        </w:rPr>
        <w:t xml:space="preserve"> </w:t>
      </w:r>
      <w:r w:rsidRPr="00761EA5">
        <w:rPr>
          <w:rFonts w:cs="Arial"/>
          <w:spacing w:val="-2"/>
          <w:szCs w:val="24"/>
        </w:rPr>
        <w:t>predujmiti</w:t>
      </w:r>
      <w:r w:rsidRPr="00761EA5">
        <w:rPr>
          <w:rFonts w:cs="Arial"/>
          <w:spacing w:val="-12"/>
          <w:szCs w:val="24"/>
        </w:rPr>
        <w:t xml:space="preserve"> </w:t>
      </w:r>
      <w:r w:rsidRPr="00761EA5">
        <w:rPr>
          <w:rFonts w:cs="Arial"/>
          <w:spacing w:val="-2"/>
          <w:szCs w:val="24"/>
        </w:rPr>
        <w:t>sredstva</w:t>
      </w:r>
      <w:r w:rsidRPr="00761EA5">
        <w:rPr>
          <w:rFonts w:cs="Arial"/>
          <w:spacing w:val="-10"/>
          <w:szCs w:val="24"/>
        </w:rPr>
        <w:t xml:space="preserve"> </w:t>
      </w:r>
      <w:r w:rsidRPr="00761EA5">
        <w:rPr>
          <w:rFonts w:cs="Arial"/>
          <w:spacing w:val="-2"/>
          <w:szCs w:val="24"/>
        </w:rPr>
        <w:t>a</w:t>
      </w:r>
      <w:r w:rsidRPr="00761EA5">
        <w:rPr>
          <w:rFonts w:cs="Arial"/>
          <w:spacing w:val="-11"/>
          <w:szCs w:val="24"/>
        </w:rPr>
        <w:t xml:space="preserve"> </w:t>
      </w:r>
      <w:r w:rsidRPr="00761EA5">
        <w:rPr>
          <w:rFonts w:cs="Arial"/>
          <w:spacing w:val="-2"/>
          <w:szCs w:val="24"/>
        </w:rPr>
        <w:t>bez</w:t>
      </w:r>
      <w:r w:rsidRPr="00761EA5">
        <w:rPr>
          <w:rFonts w:cs="Arial"/>
          <w:spacing w:val="-4"/>
          <w:szCs w:val="24"/>
        </w:rPr>
        <w:t xml:space="preserve"> </w:t>
      </w:r>
      <w:r w:rsidRPr="00761EA5">
        <w:rPr>
          <w:rFonts w:cs="Arial"/>
          <w:spacing w:val="-2"/>
          <w:szCs w:val="24"/>
        </w:rPr>
        <w:t xml:space="preserve">sigurnosti </w:t>
      </w:r>
      <w:r w:rsidRPr="00761EA5">
        <w:rPr>
          <w:rFonts w:cs="Arial"/>
          <w:szCs w:val="24"/>
        </w:rPr>
        <w:t>naplate te od unovčive materijalne imovine ostaju samo vozila.</w:t>
      </w:r>
    </w:p>
    <w:p w:rsidRPr="00761EA5" w:rsidR="00D95DD7" w:rsidP="00D95DD7" w:rsidRDefault="00D95DD7" w14:paraId="6CE27639" w14:textId="77777777">
      <w:pPr>
        <w:pStyle w:val="Tijeloteksta"/>
        <w:spacing w:before="160"/>
        <w:ind w:left="23"/>
        <w:rPr>
          <w:rFonts w:cs="Arial"/>
          <w:szCs w:val="24"/>
        </w:rPr>
      </w:pPr>
      <w:r w:rsidRPr="00761EA5">
        <w:rPr>
          <w:rFonts w:cs="Arial"/>
          <w:szCs w:val="24"/>
        </w:rPr>
        <w:t>Prilog:</w:t>
      </w:r>
      <w:r w:rsidRPr="00761EA5">
        <w:rPr>
          <w:rFonts w:cs="Arial"/>
          <w:spacing w:val="-7"/>
          <w:szCs w:val="24"/>
        </w:rPr>
        <w:t xml:space="preserve"> </w:t>
      </w:r>
      <w:r w:rsidRPr="00761EA5">
        <w:rPr>
          <w:rFonts w:cs="Arial"/>
          <w:szCs w:val="24"/>
        </w:rPr>
        <w:t>Bruto</w:t>
      </w:r>
      <w:r w:rsidRPr="00761EA5">
        <w:rPr>
          <w:rFonts w:cs="Arial"/>
          <w:spacing w:val="-9"/>
          <w:szCs w:val="24"/>
        </w:rPr>
        <w:t xml:space="preserve"> </w:t>
      </w:r>
      <w:r w:rsidRPr="00761EA5">
        <w:rPr>
          <w:rFonts w:cs="Arial"/>
          <w:szCs w:val="24"/>
        </w:rPr>
        <w:t>bilanca</w:t>
      </w:r>
      <w:r w:rsidRPr="00761EA5">
        <w:rPr>
          <w:rFonts w:cs="Arial"/>
          <w:spacing w:val="-7"/>
          <w:szCs w:val="24"/>
        </w:rPr>
        <w:t xml:space="preserve"> </w:t>
      </w:r>
      <w:r w:rsidRPr="00761EA5">
        <w:rPr>
          <w:rFonts w:cs="Arial"/>
          <w:spacing w:val="-2"/>
          <w:szCs w:val="24"/>
        </w:rPr>
        <w:t>31122024</w:t>
      </w:r>
    </w:p>
    <w:p w:rsidRPr="00761EA5" w:rsidR="00D95DD7" w:rsidP="00D95DD7" w:rsidRDefault="00D95DD7" w14:paraId="46DE622A" w14:textId="77777777">
      <w:pPr>
        <w:pStyle w:val="Odlomakpopisa"/>
        <w:widowControl w:val="false"/>
        <w:numPr>
          <w:ilvl w:val="0"/>
          <w:numId w:val="5"/>
        </w:numPr>
        <w:tabs>
          <w:tab w:val="left" w:pos="255"/>
        </w:tabs>
        <w:autoSpaceDE w:val="false"/>
        <w:autoSpaceDN w:val="false"/>
        <w:spacing w:before="178" w:after="0" w:line="240" w:lineRule="auto"/>
        <w:ind w:hanging="232"/>
        <w:contextualSpacing w:val="false"/>
        <w:rPr>
          <w:rFonts w:ascii="Arial" w:hAnsi="Arial" w:cs="Arial"/>
          <w:sz w:val="24"/>
          <w:szCs w:val="24"/>
        </w:rPr>
      </w:pPr>
      <w:r w:rsidRPr="00761EA5">
        <w:rPr>
          <w:rFonts w:ascii="Arial" w:hAnsi="Arial" w:cs="Arial"/>
          <w:w w:val="90"/>
          <w:sz w:val="24"/>
          <w:szCs w:val="24"/>
        </w:rPr>
        <w:t>Obveze</w:t>
      </w:r>
      <w:r w:rsidRPr="00761EA5">
        <w:rPr>
          <w:rFonts w:ascii="Arial" w:hAnsi="Arial" w:cs="Arial"/>
          <w:spacing w:val="21"/>
          <w:sz w:val="24"/>
          <w:szCs w:val="24"/>
        </w:rPr>
        <w:t xml:space="preserve"> </w:t>
      </w:r>
      <w:r w:rsidRPr="00761EA5">
        <w:rPr>
          <w:rFonts w:ascii="Arial" w:hAnsi="Arial" w:cs="Arial"/>
          <w:w w:val="90"/>
          <w:sz w:val="24"/>
          <w:szCs w:val="24"/>
        </w:rPr>
        <w:t>stečajnog</w:t>
      </w:r>
      <w:r w:rsidRPr="00761EA5">
        <w:rPr>
          <w:rFonts w:ascii="Arial" w:hAnsi="Arial" w:cs="Arial"/>
          <w:spacing w:val="25"/>
          <w:sz w:val="24"/>
          <w:szCs w:val="24"/>
        </w:rPr>
        <w:t xml:space="preserve"> </w:t>
      </w:r>
      <w:r w:rsidRPr="00761EA5">
        <w:rPr>
          <w:rFonts w:ascii="Arial" w:hAnsi="Arial" w:cs="Arial"/>
          <w:spacing w:val="-2"/>
          <w:w w:val="90"/>
          <w:sz w:val="24"/>
          <w:szCs w:val="24"/>
        </w:rPr>
        <w:t>dužnika</w:t>
      </w:r>
    </w:p>
    <w:p w:rsidRPr="00761EA5" w:rsidR="00D95DD7" w:rsidP="00D95DD7" w:rsidRDefault="00D95DD7" w14:paraId="5C68D007" w14:textId="77777777">
      <w:pPr>
        <w:pStyle w:val="Tijeloteksta"/>
        <w:spacing w:before="178"/>
        <w:ind w:left="23"/>
        <w:rPr>
          <w:rFonts w:cs="Arial"/>
          <w:szCs w:val="24"/>
        </w:rPr>
      </w:pPr>
      <w:r w:rsidRPr="00761EA5">
        <w:rPr>
          <w:rFonts w:cs="Arial"/>
          <w:spacing w:val="-6"/>
          <w:szCs w:val="24"/>
        </w:rPr>
        <w:t>Obveze</w:t>
      </w:r>
      <w:r w:rsidRPr="00761EA5">
        <w:rPr>
          <w:rFonts w:cs="Arial"/>
          <w:spacing w:val="-4"/>
          <w:szCs w:val="24"/>
        </w:rPr>
        <w:t xml:space="preserve"> </w:t>
      </w:r>
      <w:r w:rsidRPr="00761EA5">
        <w:rPr>
          <w:rFonts w:cs="Arial"/>
          <w:spacing w:val="-6"/>
          <w:szCs w:val="24"/>
        </w:rPr>
        <w:t>stečajnog</w:t>
      </w:r>
      <w:r w:rsidRPr="00761EA5">
        <w:rPr>
          <w:rFonts w:cs="Arial"/>
          <w:spacing w:val="-2"/>
          <w:szCs w:val="24"/>
        </w:rPr>
        <w:t xml:space="preserve"> </w:t>
      </w:r>
      <w:r w:rsidRPr="00761EA5">
        <w:rPr>
          <w:rFonts w:cs="Arial"/>
          <w:spacing w:val="-6"/>
          <w:szCs w:val="24"/>
        </w:rPr>
        <w:t>dužnika</w:t>
      </w:r>
      <w:r w:rsidRPr="00761EA5">
        <w:rPr>
          <w:rFonts w:cs="Arial"/>
          <w:spacing w:val="2"/>
          <w:szCs w:val="24"/>
        </w:rPr>
        <w:t xml:space="preserve"> </w:t>
      </w:r>
      <w:r w:rsidRPr="00761EA5">
        <w:rPr>
          <w:rFonts w:cs="Arial"/>
          <w:spacing w:val="-6"/>
          <w:szCs w:val="24"/>
        </w:rPr>
        <w:t>prema</w:t>
      </w:r>
      <w:r w:rsidRPr="00761EA5">
        <w:rPr>
          <w:rFonts w:cs="Arial"/>
          <w:spacing w:val="-1"/>
          <w:szCs w:val="24"/>
        </w:rPr>
        <w:t xml:space="preserve"> </w:t>
      </w:r>
      <w:r w:rsidRPr="00761EA5">
        <w:rPr>
          <w:rFonts w:cs="Arial"/>
          <w:spacing w:val="-6"/>
          <w:szCs w:val="24"/>
        </w:rPr>
        <w:t>bilanci</w:t>
      </w:r>
      <w:r w:rsidRPr="00761EA5">
        <w:rPr>
          <w:rFonts w:cs="Arial"/>
          <w:spacing w:val="-4"/>
          <w:szCs w:val="24"/>
        </w:rPr>
        <w:t xml:space="preserve"> </w:t>
      </w:r>
      <w:r w:rsidRPr="00761EA5">
        <w:rPr>
          <w:rFonts w:cs="Arial"/>
          <w:spacing w:val="-6"/>
          <w:szCs w:val="24"/>
        </w:rPr>
        <w:t>2024</w:t>
      </w:r>
      <w:r w:rsidRPr="00761EA5">
        <w:rPr>
          <w:rFonts w:cs="Arial"/>
          <w:spacing w:val="-1"/>
          <w:szCs w:val="24"/>
        </w:rPr>
        <w:t xml:space="preserve"> </w:t>
      </w:r>
      <w:r w:rsidRPr="00761EA5">
        <w:rPr>
          <w:rFonts w:cs="Arial"/>
          <w:spacing w:val="-6"/>
          <w:szCs w:val="24"/>
        </w:rPr>
        <w:t>iznose</w:t>
      </w:r>
      <w:r w:rsidRPr="00761EA5">
        <w:rPr>
          <w:rFonts w:cs="Arial"/>
          <w:spacing w:val="-1"/>
          <w:szCs w:val="24"/>
        </w:rPr>
        <w:t xml:space="preserve"> </w:t>
      </w:r>
      <w:r w:rsidRPr="00761EA5">
        <w:rPr>
          <w:rFonts w:cs="Arial"/>
          <w:spacing w:val="-6"/>
          <w:szCs w:val="24"/>
        </w:rPr>
        <w:t>52,317.18</w:t>
      </w:r>
      <w:r w:rsidRPr="00761EA5">
        <w:rPr>
          <w:rFonts w:cs="Arial"/>
          <w:spacing w:val="-3"/>
          <w:szCs w:val="24"/>
        </w:rPr>
        <w:t xml:space="preserve"> </w:t>
      </w:r>
      <w:r w:rsidRPr="00761EA5">
        <w:rPr>
          <w:rFonts w:cs="Arial"/>
          <w:spacing w:val="-6"/>
          <w:szCs w:val="24"/>
        </w:rPr>
        <w:t>€:</w:t>
      </w:r>
      <w:r w:rsidRPr="00761EA5">
        <w:rPr>
          <w:rFonts w:cs="Arial"/>
          <w:spacing w:val="-1"/>
          <w:szCs w:val="24"/>
        </w:rPr>
        <w:t xml:space="preserve"> </w:t>
      </w:r>
      <w:r w:rsidRPr="00761EA5">
        <w:rPr>
          <w:rFonts w:cs="Arial"/>
          <w:spacing w:val="-6"/>
          <w:szCs w:val="24"/>
        </w:rPr>
        <w:t>do</w:t>
      </w:r>
      <w:r w:rsidRPr="00761EA5">
        <w:rPr>
          <w:rFonts w:cs="Arial"/>
          <w:spacing w:val="-2"/>
          <w:szCs w:val="24"/>
        </w:rPr>
        <w:t xml:space="preserve"> </w:t>
      </w:r>
      <w:r w:rsidRPr="00761EA5">
        <w:rPr>
          <w:rFonts w:cs="Arial"/>
          <w:spacing w:val="-6"/>
          <w:szCs w:val="24"/>
        </w:rPr>
        <w:t>toga:</w:t>
      </w:r>
    </w:p>
    <w:p w:rsidRPr="00761EA5" w:rsidR="00D95DD7" w:rsidP="00D95DD7" w:rsidRDefault="00D95DD7" w14:paraId="3C019687" w14:textId="77777777">
      <w:pPr>
        <w:pStyle w:val="Odlomakpopisa"/>
        <w:widowControl w:val="false"/>
        <w:numPr>
          <w:ilvl w:val="1"/>
          <w:numId w:val="5"/>
        </w:numPr>
        <w:tabs>
          <w:tab w:val="left" w:pos="743"/>
        </w:tabs>
        <w:autoSpaceDE w:val="false"/>
        <w:autoSpaceDN w:val="false"/>
        <w:spacing w:before="179" w:after="0" w:line="240" w:lineRule="auto"/>
        <w:ind w:left="743"/>
        <w:contextualSpacing w:val="false"/>
        <w:rPr>
          <w:rFonts w:ascii="Arial" w:hAnsi="Arial" w:cs="Arial"/>
          <w:sz w:val="24"/>
          <w:szCs w:val="24"/>
        </w:rPr>
      </w:pPr>
      <w:r w:rsidRPr="00761EA5">
        <w:rPr>
          <w:rFonts w:ascii="Arial" w:hAnsi="Arial" w:cs="Arial"/>
          <w:spacing w:val="-4"/>
          <w:sz w:val="24"/>
          <w:szCs w:val="24"/>
        </w:rPr>
        <w:t>obveze</w:t>
      </w:r>
      <w:r w:rsidRPr="00761EA5">
        <w:rPr>
          <w:rFonts w:ascii="Arial" w:hAnsi="Arial" w:cs="Arial"/>
          <w:spacing w:val="-5"/>
          <w:sz w:val="24"/>
          <w:szCs w:val="24"/>
        </w:rPr>
        <w:t xml:space="preserve"> </w:t>
      </w:r>
      <w:r w:rsidRPr="00761EA5">
        <w:rPr>
          <w:rFonts w:ascii="Arial" w:hAnsi="Arial" w:cs="Arial"/>
          <w:spacing w:val="-4"/>
          <w:sz w:val="24"/>
          <w:szCs w:val="24"/>
        </w:rPr>
        <w:t>prema</w:t>
      </w:r>
      <w:r w:rsidRPr="00761EA5">
        <w:rPr>
          <w:rFonts w:ascii="Arial" w:hAnsi="Arial" w:cs="Arial"/>
          <w:spacing w:val="-2"/>
          <w:sz w:val="24"/>
          <w:szCs w:val="24"/>
        </w:rPr>
        <w:t xml:space="preserve"> </w:t>
      </w:r>
      <w:r w:rsidRPr="00761EA5">
        <w:rPr>
          <w:rFonts w:ascii="Arial" w:hAnsi="Arial" w:cs="Arial"/>
          <w:spacing w:val="-4"/>
          <w:sz w:val="24"/>
          <w:szCs w:val="24"/>
        </w:rPr>
        <w:t>dobavljačima 15.501,09</w:t>
      </w:r>
      <w:r w:rsidRPr="00761EA5">
        <w:rPr>
          <w:rFonts w:ascii="Arial" w:hAnsi="Arial" w:cs="Arial"/>
          <w:sz w:val="24"/>
          <w:szCs w:val="24"/>
        </w:rPr>
        <w:t xml:space="preserve"> </w:t>
      </w:r>
      <w:r w:rsidRPr="00761EA5">
        <w:rPr>
          <w:rFonts w:ascii="Arial" w:hAnsi="Arial" w:cs="Arial"/>
          <w:spacing w:val="-10"/>
          <w:sz w:val="24"/>
          <w:szCs w:val="24"/>
        </w:rPr>
        <w:t>€</w:t>
      </w:r>
    </w:p>
    <w:p w:rsidRPr="00761EA5" w:rsidR="00D95DD7" w:rsidP="00D95DD7" w:rsidRDefault="00D95DD7" w14:paraId="23F887CB" w14:textId="77777777">
      <w:pPr>
        <w:pStyle w:val="Odlomakpopisa"/>
        <w:widowControl w:val="false"/>
        <w:numPr>
          <w:ilvl w:val="1"/>
          <w:numId w:val="5"/>
        </w:numPr>
        <w:tabs>
          <w:tab w:val="left" w:pos="743"/>
        </w:tabs>
        <w:autoSpaceDE w:val="false"/>
        <w:autoSpaceDN w:val="false"/>
        <w:spacing w:before="17" w:after="0" w:line="240" w:lineRule="auto"/>
        <w:ind w:left="743"/>
        <w:contextualSpacing w:val="false"/>
        <w:rPr>
          <w:rFonts w:ascii="Arial" w:hAnsi="Arial" w:cs="Arial"/>
          <w:sz w:val="24"/>
          <w:szCs w:val="24"/>
        </w:rPr>
      </w:pPr>
      <w:r w:rsidRPr="00761EA5">
        <w:rPr>
          <w:rFonts w:ascii="Arial" w:hAnsi="Arial" w:cs="Arial"/>
          <w:sz w:val="24"/>
          <w:szCs w:val="24"/>
        </w:rPr>
        <w:t>porezi</w:t>
      </w:r>
      <w:r w:rsidRPr="00761EA5">
        <w:rPr>
          <w:rFonts w:ascii="Arial" w:hAnsi="Arial" w:cs="Arial"/>
          <w:spacing w:val="-7"/>
          <w:sz w:val="24"/>
          <w:szCs w:val="24"/>
        </w:rPr>
        <w:t xml:space="preserve"> </w:t>
      </w:r>
      <w:r w:rsidRPr="00761EA5">
        <w:rPr>
          <w:rFonts w:ascii="Arial" w:hAnsi="Arial" w:cs="Arial"/>
          <w:sz w:val="24"/>
          <w:szCs w:val="24"/>
        </w:rPr>
        <w:t>i</w:t>
      </w:r>
      <w:r w:rsidRPr="00761EA5">
        <w:rPr>
          <w:rFonts w:ascii="Arial" w:hAnsi="Arial" w:cs="Arial"/>
          <w:spacing w:val="-9"/>
          <w:sz w:val="24"/>
          <w:szCs w:val="24"/>
        </w:rPr>
        <w:t xml:space="preserve"> </w:t>
      </w:r>
      <w:r w:rsidRPr="00761EA5">
        <w:rPr>
          <w:rFonts w:ascii="Arial" w:hAnsi="Arial" w:cs="Arial"/>
          <w:sz w:val="24"/>
          <w:szCs w:val="24"/>
        </w:rPr>
        <w:t>doprinosi</w:t>
      </w:r>
      <w:r w:rsidRPr="00761EA5">
        <w:rPr>
          <w:rFonts w:ascii="Arial" w:hAnsi="Arial" w:cs="Arial"/>
          <w:spacing w:val="-4"/>
          <w:sz w:val="24"/>
          <w:szCs w:val="24"/>
        </w:rPr>
        <w:t xml:space="preserve"> </w:t>
      </w:r>
      <w:r w:rsidRPr="00761EA5">
        <w:rPr>
          <w:rFonts w:ascii="Arial" w:hAnsi="Arial" w:cs="Arial"/>
          <w:sz w:val="24"/>
          <w:szCs w:val="24"/>
        </w:rPr>
        <w:t>30.491,68</w:t>
      </w:r>
      <w:r w:rsidRPr="00761EA5">
        <w:rPr>
          <w:rFonts w:ascii="Arial" w:hAnsi="Arial" w:cs="Arial"/>
          <w:spacing w:val="-7"/>
          <w:sz w:val="24"/>
          <w:szCs w:val="24"/>
        </w:rPr>
        <w:t xml:space="preserve"> </w:t>
      </w:r>
      <w:r w:rsidRPr="00761EA5">
        <w:rPr>
          <w:rFonts w:ascii="Arial" w:hAnsi="Arial" w:cs="Arial"/>
          <w:spacing w:val="-10"/>
          <w:w w:val="95"/>
          <w:sz w:val="24"/>
          <w:szCs w:val="24"/>
        </w:rPr>
        <w:t>€</w:t>
      </w:r>
    </w:p>
    <w:p w:rsidRPr="00761EA5" w:rsidR="00D95DD7" w:rsidP="00D95DD7" w:rsidRDefault="00D95DD7" w14:paraId="107E4CEB" w14:textId="77777777">
      <w:pPr>
        <w:pStyle w:val="Odlomakpopisa"/>
        <w:widowControl w:val="false"/>
        <w:numPr>
          <w:ilvl w:val="1"/>
          <w:numId w:val="5"/>
        </w:numPr>
        <w:tabs>
          <w:tab w:val="left" w:pos="743"/>
        </w:tabs>
        <w:autoSpaceDE w:val="false"/>
        <w:autoSpaceDN w:val="false"/>
        <w:spacing w:before="17" w:after="0" w:line="240" w:lineRule="auto"/>
        <w:ind w:left="743"/>
        <w:contextualSpacing w:val="false"/>
        <w:rPr>
          <w:rFonts w:ascii="Arial" w:hAnsi="Arial" w:cs="Arial"/>
          <w:sz w:val="24"/>
          <w:szCs w:val="24"/>
        </w:rPr>
      </w:pPr>
      <w:r w:rsidRPr="00761EA5">
        <w:rPr>
          <w:rFonts w:ascii="Arial" w:hAnsi="Arial" w:cs="Arial"/>
          <w:spacing w:val="-4"/>
          <w:sz w:val="24"/>
          <w:szCs w:val="24"/>
        </w:rPr>
        <w:t>obveze</w:t>
      </w:r>
      <w:r w:rsidRPr="00761EA5">
        <w:rPr>
          <w:rFonts w:ascii="Arial" w:hAnsi="Arial" w:cs="Arial"/>
          <w:spacing w:val="-7"/>
          <w:sz w:val="24"/>
          <w:szCs w:val="24"/>
        </w:rPr>
        <w:t xml:space="preserve"> </w:t>
      </w:r>
      <w:r w:rsidRPr="00761EA5">
        <w:rPr>
          <w:rFonts w:ascii="Arial" w:hAnsi="Arial" w:cs="Arial"/>
          <w:spacing w:val="-4"/>
          <w:sz w:val="24"/>
          <w:szCs w:val="24"/>
        </w:rPr>
        <w:t>za</w:t>
      </w:r>
      <w:r w:rsidRPr="00761EA5">
        <w:rPr>
          <w:rFonts w:ascii="Arial" w:hAnsi="Arial" w:cs="Arial"/>
          <w:spacing w:val="-7"/>
          <w:sz w:val="24"/>
          <w:szCs w:val="24"/>
        </w:rPr>
        <w:t xml:space="preserve"> </w:t>
      </w:r>
      <w:r w:rsidRPr="00761EA5">
        <w:rPr>
          <w:rFonts w:ascii="Arial" w:hAnsi="Arial" w:cs="Arial"/>
          <w:spacing w:val="-4"/>
          <w:sz w:val="24"/>
          <w:szCs w:val="24"/>
        </w:rPr>
        <w:t>neto</w:t>
      </w:r>
      <w:r w:rsidRPr="00761EA5">
        <w:rPr>
          <w:rFonts w:ascii="Arial" w:hAnsi="Arial" w:cs="Arial"/>
          <w:spacing w:val="-6"/>
          <w:sz w:val="24"/>
          <w:szCs w:val="24"/>
        </w:rPr>
        <w:t xml:space="preserve"> </w:t>
      </w:r>
      <w:r w:rsidRPr="00761EA5">
        <w:rPr>
          <w:rFonts w:ascii="Arial" w:hAnsi="Arial" w:cs="Arial"/>
          <w:spacing w:val="-4"/>
          <w:sz w:val="24"/>
          <w:szCs w:val="24"/>
        </w:rPr>
        <w:t>plaće</w:t>
      </w:r>
      <w:r w:rsidRPr="00761EA5">
        <w:rPr>
          <w:rFonts w:ascii="Arial" w:hAnsi="Arial" w:cs="Arial"/>
          <w:spacing w:val="-6"/>
          <w:sz w:val="24"/>
          <w:szCs w:val="24"/>
        </w:rPr>
        <w:t xml:space="preserve"> </w:t>
      </w:r>
      <w:r w:rsidRPr="00761EA5">
        <w:rPr>
          <w:rFonts w:ascii="Arial" w:hAnsi="Arial" w:cs="Arial"/>
          <w:spacing w:val="-4"/>
          <w:sz w:val="24"/>
          <w:szCs w:val="24"/>
        </w:rPr>
        <w:t>6.324,41</w:t>
      </w:r>
      <w:r w:rsidRPr="00761EA5">
        <w:rPr>
          <w:rFonts w:ascii="Arial" w:hAnsi="Arial" w:cs="Arial"/>
          <w:spacing w:val="-7"/>
          <w:sz w:val="24"/>
          <w:szCs w:val="24"/>
        </w:rPr>
        <w:t xml:space="preserve"> </w:t>
      </w:r>
      <w:r w:rsidRPr="00761EA5">
        <w:rPr>
          <w:rFonts w:ascii="Arial" w:hAnsi="Arial" w:cs="Arial"/>
          <w:spacing w:val="-10"/>
          <w:sz w:val="24"/>
          <w:szCs w:val="24"/>
        </w:rPr>
        <w:t>€</w:t>
      </w:r>
    </w:p>
    <w:p w:rsidRPr="00761EA5" w:rsidR="00D95DD7" w:rsidP="00D95DD7" w:rsidRDefault="00D95DD7" w14:paraId="58598280" w14:textId="77777777">
      <w:pPr>
        <w:pStyle w:val="Tijeloteksta"/>
        <w:spacing w:before="176" w:line="256" w:lineRule="auto"/>
        <w:ind w:left="23" w:right="20"/>
        <w:rPr>
          <w:rFonts w:cs="Arial"/>
          <w:szCs w:val="24"/>
        </w:rPr>
      </w:pPr>
      <w:r w:rsidRPr="00761EA5">
        <w:rPr>
          <w:rFonts w:cs="Arial"/>
          <w:szCs w:val="24"/>
        </w:rPr>
        <w:t>U propisanom roku od 60 dana od objave rješenja o otvaranju stečajnog postupka zaprimljeno i obrađeno</w:t>
      </w:r>
      <w:r w:rsidRPr="00761EA5">
        <w:rPr>
          <w:rFonts w:cs="Arial"/>
          <w:spacing w:val="80"/>
          <w:szCs w:val="24"/>
        </w:rPr>
        <w:t xml:space="preserve"> </w:t>
      </w:r>
      <w:r w:rsidRPr="00761EA5">
        <w:rPr>
          <w:rFonts w:cs="Arial"/>
          <w:szCs w:val="24"/>
        </w:rPr>
        <w:t>je</w:t>
      </w:r>
      <w:r w:rsidRPr="00761EA5">
        <w:rPr>
          <w:rFonts w:cs="Arial"/>
          <w:spacing w:val="13"/>
          <w:szCs w:val="24"/>
        </w:rPr>
        <w:t xml:space="preserve"> </w:t>
      </w:r>
      <w:r w:rsidRPr="00761EA5">
        <w:rPr>
          <w:rFonts w:cs="Arial"/>
          <w:szCs w:val="24"/>
        </w:rPr>
        <w:t>12</w:t>
      </w:r>
      <w:r w:rsidRPr="00761EA5">
        <w:rPr>
          <w:rFonts w:cs="Arial"/>
          <w:spacing w:val="13"/>
          <w:szCs w:val="24"/>
        </w:rPr>
        <w:t xml:space="preserve"> </w:t>
      </w:r>
      <w:r w:rsidRPr="00761EA5">
        <w:rPr>
          <w:rFonts w:cs="Arial"/>
          <w:szCs w:val="24"/>
        </w:rPr>
        <w:t>prijava</w:t>
      </w:r>
      <w:r w:rsidRPr="00761EA5">
        <w:rPr>
          <w:rFonts w:cs="Arial"/>
          <w:spacing w:val="13"/>
          <w:szCs w:val="24"/>
        </w:rPr>
        <w:t xml:space="preserve"> </w:t>
      </w:r>
      <w:r w:rsidRPr="00761EA5">
        <w:rPr>
          <w:rFonts w:cs="Arial"/>
          <w:szCs w:val="24"/>
        </w:rPr>
        <w:t>tražbina</w:t>
      </w:r>
      <w:r w:rsidRPr="00761EA5">
        <w:rPr>
          <w:rFonts w:cs="Arial"/>
          <w:spacing w:val="12"/>
          <w:szCs w:val="24"/>
        </w:rPr>
        <w:t xml:space="preserve"> </w:t>
      </w:r>
      <w:r w:rsidRPr="00761EA5">
        <w:rPr>
          <w:rFonts w:cs="Arial"/>
          <w:szCs w:val="24"/>
        </w:rPr>
        <w:t>vjerovnika</w:t>
      </w:r>
      <w:r w:rsidRPr="00761EA5">
        <w:rPr>
          <w:rFonts w:cs="Arial"/>
          <w:spacing w:val="80"/>
          <w:szCs w:val="24"/>
        </w:rPr>
        <w:t xml:space="preserve"> </w:t>
      </w:r>
      <w:r w:rsidRPr="00761EA5">
        <w:rPr>
          <w:rFonts w:cs="Arial"/>
          <w:szCs w:val="24"/>
        </w:rPr>
        <w:t>u</w:t>
      </w:r>
      <w:r w:rsidRPr="00761EA5">
        <w:rPr>
          <w:rFonts w:cs="Arial"/>
          <w:spacing w:val="12"/>
          <w:szCs w:val="24"/>
        </w:rPr>
        <w:t xml:space="preserve"> </w:t>
      </w:r>
      <w:r w:rsidRPr="00761EA5">
        <w:rPr>
          <w:rFonts w:cs="Arial"/>
          <w:szCs w:val="24"/>
        </w:rPr>
        <w:t>ukupnom</w:t>
      </w:r>
      <w:r w:rsidRPr="00761EA5">
        <w:rPr>
          <w:rFonts w:cs="Arial"/>
          <w:spacing w:val="14"/>
          <w:szCs w:val="24"/>
        </w:rPr>
        <w:t xml:space="preserve"> </w:t>
      </w:r>
      <w:r w:rsidRPr="00761EA5">
        <w:rPr>
          <w:rFonts w:cs="Arial"/>
          <w:szCs w:val="24"/>
        </w:rPr>
        <w:t>iznosu</w:t>
      </w:r>
      <w:r w:rsidRPr="00761EA5">
        <w:rPr>
          <w:rFonts w:cs="Arial"/>
          <w:spacing w:val="12"/>
          <w:szCs w:val="24"/>
        </w:rPr>
        <w:t xml:space="preserve"> </w:t>
      </w:r>
      <w:r w:rsidRPr="00761EA5">
        <w:rPr>
          <w:rFonts w:cs="Arial"/>
          <w:szCs w:val="24"/>
        </w:rPr>
        <w:t>od</w:t>
      </w:r>
      <w:r w:rsidRPr="00761EA5">
        <w:rPr>
          <w:rFonts w:cs="Arial"/>
          <w:spacing w:val="14"/>
          <w:szCs w:val="24"/>
        </w:rPr>
        <w:t xml:space="preserve"> </w:t>
      </w:r>
      <w:r w:rsidRPr="00761EA5">
        <w:rPr>
          <w:rFonts w:cs="Arial"/>
          <w:szCs w:val="24"/>
        </w:rPr>
        <w:t>98.036,27</w:t>
      </w:r>
      <w:r w:rsidRPr="00761EA5">
        <w:rPr>
          <w:rFonts w:cs="Arial"/>
          <w:spacing w:val="14"/>
          <w:szCs w:val="24"/>
        </w:rPr>
        <w:t xml:space="preserve"> </w:t>
      </w:r>
      <w:r w:rsidRPr="00761EA5">
        <w:rPr>
          <w:rFonts w:cs="Arial"/>
          <w:szCs w:val="24"/>
        </w:rPr>
        <w:t>€.</w:t>
      </w:r>
      <w:r w:rsidRPr="00761EA5">
        <w:rPr>
          <w:rFonts w:cs="Arial"/>
          <w:spacing w:val="80"/>
          <w:szCs w:val="24"/>
        </w:rPr>
        <w:t xml:space="preserve"> </w:t>
      </w:r>
      <w:r w:rsidRPr="00761EA5">
        <w:rPr>
          <w:rFonts w:cs="Arial"/>
          <w:szCs w:val="24"/>
        </w:rPr>
        <w:t>Kako</w:t>
      </w:r>
      <w:r w:rsidRPr="00761EA5">
        <w:rPr>
          <w:rFonts w:cs="Arial"/>
          <w:spacing w:val="14"/>
          <w:szCs w:val="24"/>
        </w:rPr>
        <w:t xml:space="preserve"> </w:t>
      </w:r>
      <w:r w:rsidRPr="00761EA5">
        <w:rPr>
          <w:rFonts w:cs="Arial"/>
          <w:szCs w:val="24"/>
        </w:rPr>
        <w:t>je</w:t>
      </w:r>
      <w:r w:rsidRPr="00761EA5">
        <w:rPr>
          <w:rFonts w:cs="Arial"/>
          <w:spacing w:val="13"/>
          <w:szCs w:val="24"/>
        </w:rPr>
        <w:t xml:space="preserve"> </w:t>
      </w:r>
      <w:r w:rsidRPr="00761EA5">
        <w:rPr>
          <w:rFonts w:cs="Arial"/>
          <w:szCs w:val="24"/>
        </w:rPr>
        <w:t>Dužnik</w:t>
      </w:r>
    </w:p>
    <w:p w:rsidRPr="00761EA5" w:rsidR="00D95DD7" w:rsidP="00D95DD7" w:rsidRDefault="00D95DD7" w14:paraId="7CF04C00" w14:textId="77777777">
      <w:pPr>
        <w:pStyle w:val="Tijeloteksta"/>
        <w:spacing w:before="88" w:line="259" w:lineRule="auto"/>
        <w:ind w:left="23" w:right="22"/>
        <w:rPr>
          <w:rFonts w:cs="Arial"/>
          <w:szCs w:val="24"/>
        </w:rPr>
      </w:pPr>
      <w:r w:rsidRPr="00761EA5">
        <w:rPr>
          <w:rFonts w:cs="Arial"/>
          <w:spacing w:val="-2"/>
          <w:szCs w:val="24"/>
        </w:rPr>
        <w:lastRenderedPageBreak/>
        <w:t>naknadno</w:t>
      </w:r>
      <w:r w:rsidRPr="00761EA5">
        <w:rPr>
          <w:rFonts w:cs="Arial"/>
          <w:spacing w:val="-10"/>
          <w:szCs w:val="24"/>
        </w:rPr>
        <w:t xml:space="preserve"> </w:t>
      </w:r>
      <w:r w:rsidRPr="00761EA5">
        <w:rPr>
          <w:rFonts w:cs="Arial"/>
          <w:spacing w:val="-2"/>
          <w:szCs w:val="24"/>
        </w:rPr>
        <w:t>predao</w:t>
      </w:r>
      <w:r w:rsidRPr="00761EA5">
        <w:rPr>
          <w:rFonts w:cs="Arial"/>
          <w:spacing w:val="-12"/>
          <w:szCs w:val="24"/>
        </w:rPr>
        <w:t xml:space="preserve"> </w:t>
      </w:r>
      <w:r w:rsidRPr="00761EA5">
        <w:rPr>
          <w:rFonts w:cs="Arial"/>
          <w:spacing w:val="-2"/>
          <w:szCs w:val="24"/>
        </w:rPr>
        <w:t>finanacijska</w:t>
      </w:r>
      <w:r w:rsidRPr="00761EA5">
        <w:rPr>
          <w:rFonts w:cs="Arial"/>
          <w:spacing w:val="-12"/>
          <w:szCs w:val="24"/>
        </w:rPr>
        <w:t xml:space="preserve"> </w:t>
      </w:r>
      <w:r w:rsidRPr="00761EA5">
        <w:rPr>
          <w:rFonts w:cs="Arial"/>
          <w:spacing w:val="-2"/>
          <w:szCs w:val="24"/>
        </w:rPr>
        <w:t>izvješća</w:t>
      </w:r>
      <w:r w:rsidRPr="00761EA5">
        <w:rPr>
          <w:rFonts w:cs="Arial"/>
          <w:spacing w:val="-11"/>
          <w:szCs w:val="24"/>
        </w:rPr>
        <w:t xml:space="preserve"> </w:t>
      </w:r>
      <w:r w:rsidRPr="00761EA5">
        <w:rPr>
          <w:rFonts w:cs="Arial"/>
          <w:spacing w:val="-2"/>
          <w:szCs w:val="24"/>
        </w:rPr>
        <w:t>za</w:t>
      </w:r>
      <w:r w:rsidRPr="00761EA5">
        <w:rPr>
          <w:rFonts w:cs="Arial"/>
          <w:spacing w:val="-12"/>
          <w:szCs w:val="24"/>
        </w:rPr>
        <w:t xml:space="preserve"> </w:t>
      </w:r>
      <w:r w:rsidRPr="00761EA5">
        <w:rPr>
          <w:rFonts w:cs="Arial"/>
          <w:spacing w:val="-2"/>
          <w:szCs w:val="24"/>
        </w:rPr>
        <w:t>2024.</w:t>
      </w:r>
      <w:r w:rsidRPr="00761EA5">
        <w:rPr>
          <w:rFonts w:cs="Arial"/>
          <w:spacing w:val="-12"/>
          <w:szCs w:val="24"/>
        </w:rPr>
        <w:t xml:space="preserve"> </w:t>
      </w:r>
      <w:r w:rsidRPr="00761EA5">
        <w:rPr>
          <w:rFonts w:cs="Arial"/>
          <w:spacing w:val="-2"/>
          <w:szCs w:val="24"/>
        </w:rPr>
        <w:t>i</w:t>
      </w:r>
      <w:r w:rsidRPr="00761EA5">
        <w:rPr>
          <w:rFonts w:cs="Arial"/>
          <w:spacing w:val="-10"/>
          <w:szCs w:val="24"/>
        </w:rPr>
        <w:t xml:space="preserve"> </w:t>
      </w:r>
      <w:r w:rsidRPr="00761EA5">
        <w:rPr>
          <w:rFonts w:cs="Arial"/>
          <w:spacing w:val="-2"/>
          <w:szCs w:val="24"/>
        </w:rPr>
        <w:t>za</w:t>
      </w:r>
      <w:r w:rsidRPr="00761EA5">
        <w:rPr>
          <w:rFonts w:cs="Arial"/>
          <w:spacing w:val="-12"/>
          <w:szCs w:val="24"/>
        </w:rPr>
        <w:t xml:space="preserve"> </w:t>
      </w:r>
      <w:r w:rsidRPr="00761EA5">
        <w:rPr>
          <w:rFonts w:cs="Arial"/>
          <w:spacing w:val="-2"/>
          <w:szCs w:val="24"/>
        </w:rPr>
        <w:t>razdoblje</w:t>
      </w:r>
      <w:r w:rsidRPr="00761EA5">
        <w:rPr>
          <w:rFonts w:cs="Arial"/>
          <w:spacing w:val="-10"/>
          <w:szCs w:val="24"/>
        </w:rPr>
        <w:t xml:space="preserve"> </w:t>
      </w:r>
      <w:r w:rsidRPr="00761EA5">
        <w:rPr>
          <w:rFonts w:cs="Arial"/>
          <w:spacing w:val="-2"/>
          <w:szCs w:val="24"/>
        </w:rPr>
        <w:t>do</w:t>
      </w:r>
      <w:r w:rsidRPr="00761EA5">
        <w:rPr>
          <w:rFonts w:cs="Arial"/>
          <w:spacing w:val="-10"/>
          <w:szCs w:val="24"/>
        </w:rPr>
        <w:t xml:space="preserve"> </w:t>
      </w:r>
      <w:r w:rsidRPr="00761EA5">
        <w:rPr>
          <w:rFonts w:cs="Arial"/>
          <w:spacing w:val="-2"/>
          <w:szCs w:val="24"/>
        </w:rPr>
        <w:t>otvaranja</w:t>
      </w:r>
      <w:r w:rsidRPr="00761EA5">
        <w:rPr>
          <w:rFonts w:cs="Arial"/>
          <w:spacing w:val="-12"/>
          <w:szCs w:val="24"/>
        </w:rPr>
        <w:t xml:space="preserve"> </w:t>
      </w:r>
      <w:r w:rsidRPr="00761EA5">
        <w:rPr>
          <w:rFonts w:cs="Arial"/>
          <w:spacing w:val="-2"/>
          <w:szCs w:val="24"/>
        </w:rPr>
        <w:t>stečaja</w:t>
      </w:r>
      <w:r w:rsidRPr="00761EA5">
        <w:rPr>
          <w:rFonts w:cs="Arial"/>
          <w:spacing w:val="-12"/>
          <w:szCs w:val="24"/>
        </w:rPr>
        <w:t xml:space="preserve"> </w:t>
      </w:r>
      <w:r w:rsidRPr="00761EA5">
        <w:rPr>
          <w:rFonts w:cs="Arial"/>
          <w:spacing w:val="-2"/>
          <w:szCs w:val="24"/>
        </w:rPr>
        <w:t>to</w:t>
      </w:r>
      <w:r w:rsidRPr="00761EA5">
        <w:rPr>
          <w:rFonts w:cs="Arial"/>
          <w:spacing w:val="-12"/>
          <w:szCs w:val="24"/>
        </w:rPr>
        <w:t xml:space="preserve"> </w:t>
      </w:r>
      <w:r w:rsidRPr="00761EA5">
        <w:rPr>
          <w:rFonts w:cs="Arial"/>
          <w:spacing w:val="-2"/>
          <w:szCs w:val="24"/>
        </w:rPr>
        <w:t>se</w:t>
      </w:r>
      <w:r w:rsidRPr="00761EA5">
        <w:rPr>
          <w:rFonts w:cs="Arial"/>
          <w:spacing w:val="-9"/>
          <w:szCs w:val="24"/>
        </w:rPr>
        <w:t xml:space="preserve"> </w:t>
      </w:r>
      <w:r w:rsidRPr="00761EA5">
        <w:rPr>
          <w:rFonts w:cs="Arial"/>
          <w:spacing w:val="-2"/>
          <w:szCs w:val="24"/>
        </w:rPr>
        <w:t>Iznosi</w:t>
      </w:r>
      <w:r w:rsidRPr="00761EA5">
        <w:rPr>
          <w:rFonts w:cs="Arial"/>
          <w:spacing w:val="-11"/>
          <w:szCs w:val="24"/>
        </w:rPr>
        <w:t xml:space="preserve"> </w:t>
      </w:r>
      <w:r w:rsidRPr="00761EA5">
        <w:rPr>
          <w:rFonts w:cs="Arial"/>
          <w:spacing w:val="-2"/>
          <w:szCs w:val="24"/>
        </w:rPr>
        <w:t>u</w:t>
      </w:r>
      <w:r w:rsidRPr="00761EA5">
        <w:rPr>
          <w:rFonts w:cs="Arial"/>
          <w:spacing w:val="-12"/>
          <w:szCs w:val="24"/>
        </w:rPr>
        <w:t xml:space="preserve"> </w:t>
      </w:r>
      <w:r w:rsidRPr="00761EA5">
        <w:rPr>
          <w:rFonts w:cs="Arial"/>
          <w:spacing w:val="-2"/>
          <w:szCs w:val="24"/>
        </w:rPr>
        <w:t xml:space="preserve">prijavi </w:t>
      </w:r>
      <w:r w:rsidRPr="00761EA5">
        <w:rPr>
          <w:rFonts w:cs="Arial"/>
          <w:szCs w:val="24"/>
        </w:rPr>
        <w:t>tražbine Porezne uprave razlikuju u svim stavkama od sadašnjeg stanja i biti će osporeni od strane stečajnog upravitelja.</w:t>
      </w:r>
    </w:p>
    <w:p w:rsidRPr="00761EA5" w:rsidR="00D95DD7" w:rsidP="00D95DD7" w:rsidRDefault="00D95DD7" w14:paraId="29A0A499" w14:textId="77777777">
      <w:pPr>
        <w:pStyle w:val="Tijeloteksta"/>
        <w:spacing w:before="160"/>
        <w:ind w:left="23"/>
        <w:rPr>
          <w:rFonts w:cs="Arial"/>
          <w:szCs w:val="24"/>
        </w:rPr>
      </w:pPr>
      <w:r w:rsidRPr="00761EA5">
        <w:rPr>
          <w:rFonts w:cs="Arial"/>
          <w:spacing w:val="-2"/>
          <w:szCs w:val="24"/>
        </w:rPr>
        <w:t>Prijavljene</w:t>
      </w:r>
      <w:r w:rsidRPr="00761EA5">
        <w:rPr>
          <w:rFonts w:cs="Arial"/>
          <w:spacing w:val="-5"/>
          <w:szCs w:val="24"/>
        </w:rPr>
        <w:t xml:space="preserve"> </w:t>
      </w:r>
      <w:r w:rsidRPr="00761EA5">
        <w:rPr>
          <w:rFonts w:cs="Arial"/>
          <w:spacing w:val="-2"/>
          <w:szCs w:val="24"/>
        </w:rPr>
        <w:t>tražbine</w:t>
      </w:r>
      <w:r w:rsidRPr="00761EA5">
        <w:rPr>
          <w:rFonts w:cs="Arial"/>
          <w:spacing w:val="-8"/>
          <w:szCs w:val="24"/>
        </w:rPr>
        <w:t xml:space="preserve"> </w:t>
      </w:r>
      <w:r w:rsidRPr="00761EA5">
        <w:rPr>
          <w:rFonts w:cs="Arial"/>
          <w:spacing w:val="-2"/>
          <w:szCs w:val="24"/>
        </w:rPr>
        <w:t>su</w:t>
      </w:r>
      <w:r w:rsidRPr="00761EA5">
        <w:rPr>
          <w:rFonts w:cs="Arial"/>
          <w:spacing w:val="-5"/>
          <w:szCs w:val="24"/>
        </w:rPr>
        <w:t xml:space="preserve"> </w:t>
      </w:r>
      <w:r w:rsidRPr="00761EA5">
        <w:rPr>
          <w:rFonts w:cs="Arial"/>
          <w:spacing w:val="-2"/>
          <w:szCs w:val="24"/>
        </w:rPr>
        <w:t>prema</w:t>
      </w:r>
      <w:r w:rsidRPr="00761EA5">
        <w:rPr>
          <w:rFonts w:cs="Arial"/>
          <w:spacing w:val="-7"/>
          <w:szCs w:val="24"/>
        </w:rPr>
        <w:t xml:space="preserve"> </w:t>
      </w:r>
      <w:r w:rsidRPr="00761EA5">
        <w:rPr>
          <w:rFonts w:cs="Arial"/>
          <w:spacing w:val="-2"/>
          <w:szCs w:val="24"/>
        </w:rPr>
        <w:t>isplatnom</w:t>
      </w:r>
      <w:r w:rsidRPr="00761EA5">
        <w:rPr>
          <w:rFonts w:cs="Arial"/>
          <w:spacing w:val="-7"/>
          <w:szCs w:val="24"/>
        </w:rPr>
        <w:t xml:space="preserve"> </w:t>
      </w:r>
      <w:r w:rsidRPr="00761EA5">
        <w:rPr>
          <w:rFonts w:cs="Arial"/>
          <w:spacing w:val="-2"/>
          <w:szCs w:val="24"/>
        </w:rPr>
        <w:t>redu</w:t>
      </w:r>
      <w:r w:rsidRPr="00761EA5">
        <w:rPr>
          <w:rFonts w:cs="Arial"/>
          <w:spacing w:val="-7"/>
          <w:szCs w:val="24"/>
        </w:rPr>
        <w:t xml:space="preserve"> </w:t>
      </w:r>
      <w:r w:rsidRPr="00761EA5">
        <w:rPr>
          <w:rFonts w:cs="Arial"/>
          <w:spacing w:val="-2"/>
          <w:szCs w:val="24"/>
        </w:rPr>
        <w:t>svrstane</w:t>
      </w:r>
      <w:r w:rsidRPr="00761EA5">
        <w:rPr>
          <w:rFonts w:cs="Arial"/>
          <w:spacing w:val="-6"/>
          <w:szCs w:val="24"/>
        </w:rPr>
        <w:t xml:space="preserve"> </w:t>
      </w:r>
      <w:r w:rsidRPr="00761EA5">
        <w:rPr>
          <w:rFonts w:cs="Arial"/>
          <w:spacing w:val="-2"/>
          <w:szCs w:val="24"/>
        </w:rPr>
        <w:t>u</w:t>
      </w:r>
      <w:r w:rsidRPr="00761EA5">
        <w:rPr>
          <w:rFonts w:cs="Arial"/>
          <w:spacing w:val="-8"/>
          <w:szCs w:val="24"/>
        </w:rPr>
        <w:t xml:space="preserve"> </w:t>
      </w:r>
      <w:r w:rsidRPr="00761EA5">
        <w:rPr>
          <w:rFonts w:cs="Arial"/>
          <w:spacing w:val="-2"/>
          <w:szCs w:val="24"/>
        </w:rPr>
        <w:t>tablice</w:t>
      </w:r>
      <w:r w:rsidRPr="00761EA5">
        <w:rPr>
          <w:rFonts w:cs="Arial"/>
          <w:spacing w:val="-7"/>
          <w:szCs w:val="24"/>
        </w:rPr>
        <w:t xml:space="preserve"> </w:t>
      </w:r>
      <w:r w:rsidRPr="00761EA5">
        <w:rPr>
          <w:rFonts w:cs="Arial"/>
          <w:spacing w:val="-4"/>
          <w:szCs w:val="24"/>
        </w:rPr>
        <w:t>kao:</w:t>
      </w:r>
    </w:p>
    <w:p w:rsidRPr="00761EA5" w:rsidR="00D95DD7" w:rsidP="00D95DD7" w:rsidRDefault="00D95DD7" w14:paraId="12D73A28" w14:textId="77777777">
      <w:pPr>
        <w:pStyle w:val="Odlomakpopisa"/>
        <w:widowControl w:val="false"/>
        <w:numPr>
          <w:ilvl w:val="0"/>
          <w:numId w:val="4"/>
        </w:numPr>
        <w:tabs>
          <w:tab w:val="left" w:pos="144"/>
        </w:tabs>
        <w:autoSpaceDE w:val="false"/>
        <w:autoSpaceDN w:val="false"/>
        <w:spacing w:before="178" w:after="0" w:line="240" w:lineRule="auto"/>
        <w:ind w:left="144" w:hanging="121"/>
        <w:contextualSpacing w:val="false"/>
        <w:jc w:val="both"/>
        <w:rPr>
          <w:rFonts w:ascii="Arial" w:hAnsi="Arial" w:cs="Arial"/>
          <w:sz w:val="24"/>
          <w:szCs w:val="24"/>
        </w:rPr>
      </w:pPr>
      <w:r w:rsidRPr="00761EA5">
        <w:rPr>
          <w:rFonts w:ascii="Arial" w:hAnsi="Arial" w:cs="Arial"/>
          <w:spacing w:val="-2"/>
          <w:sz w:val="24"/>
          <w:szCs w:val="24"/>
        </w:rPr>
        <w:t>tražbine</w:t>
      </w:r>
      <w:r w:rsidRPr="00761EA5">
        <w:rPr>
          <w:rFonts w:ascii="Arial" w:hAnsi="Arial" w:cs="Arial"/>
          <w:spacing w:val="-8"/>
          <w:sz w:val="24"/>
          <w:szCs w:val="24"/>
        </w:rPr>
        <w:t xml:space="preserve"> </w:t>
      </w:r>
      <w:r w:rsidRPr="00761EA5">
        <w:rPr>
          <w:rFonts w:ascii="Arial" w:hAnsi="Arial" w:cs="Arial"/>
          <w:spacing w:val="-2"/>
          <w:sz w:val="24"/>
          <w:szCs w:val="24"/>
        </w:rPr>
        <w:t>I.</w:t>
      </w:r>
      <w:r w:rsidRPr="00761EA5">
        <w:rPr>
          <w:rFonts w:ascii="Arial" w:hAnsi="Arial" w:cs="Arial"/>
          <w:spacing w:val="-9"/>
          <w:sz w:val="24"/>
          <w:szCs w:val="24"/>
        </w:rPr>
        <w:t xml:space="preserve"> </w:t>
      </w:r>
      <w:r w:rsidRPr="00761EA5">
        <w:rPr>
          <w:rFonts w:ascii="Arial" w:hAnsi="Arial" w:cs="Arial"/>
          <w:spacing w:val="-2"/>
          <w:sz w:val="24"/>
          <w:szCs w:val="24"/>
        </w:rPr>
        <w:t>višeg</w:t>
      </w:r>
      <w:r w:rsidRPr="00761EA5">
        <w:rPr>
          <w:rFonts w:ascii="Arial" w:hAnsi="Arial" w:cs="Arial"/>
          <w:spacing w:val="-9"/>
          <w:sz w:val="24"/>
          <w:szCs w:val="24"/>
        </w:rPr>
        <w:t xml:space="preserve"> </w:t>
      </w:r>
      <w:r w:rsidRPr="00761EA5">
        <w:rPr>
          <w:rFonts w:ascii="Arial" w:hAnsi="Arial" w:cs="Arial"/>
          <w:spacing w:val="-2"/>
          <w:sz w:val="24"/>
          <w:szCs w:val="24"/>
        </w:rPr>
        <w:t>isplatnog</w:t>
      </w:r>
      <w:r w:rsidRPr="00761EA5">
        <w:rPr>
          <w:rFonts w:ascii="Arial" w:hAnsi="Arial" w:cs="Arial"/>
          <w:spacing w:val="-7"/>
          <w:sz w:val="24"/>
          <w:szCs w:val="24"/>
        </w:rPr>
        <w:t xml:space="preserve"> </w:t>
      </w:r>
      <w:r w:rsidRPr="00761EA5">
        <w:rPr>
          <w:rFonts w:ascii="Arial" w:hAnsi="Arial" w:cs="Arial"/>
          <w:spacing w:val="-2"/>
          <w:sz w:val="24"/>
          <w:szCs w:val="24"/>
        </w:rPr>
        <w:t>reda</w:t>
      </w:r>
      <w:r w:rsidRPr="00761EA5">
        <w:rPr>
          <w:rFonts w:ascii="Arial" w:hAnsi="Arial" w:cs="Arial"/>
          <w:spacing w:val="-9"/>
          <w:sz w:val="24"/>
          <w:szCs w:val="24"/>
        </w:rPr>
        <w:t xml:space="preserve"> </w:t>
      </w:r>
      <w:r w:rsidRPr="00761EA5">
        <w:rPr>
          <w:rFonts w:ascii="Arial" w:hAnsi="Arial" w:cs="Arial"/>
          <w:spacing w:val="-2"/>
          <w:sz w:val="24"/>
          <w:szCs w:val="24"/>
        </w:rPr>
        <w:t>u</w:t>
      </w:r>
      <w:r w:rsidRPr="00761EA5">
        <w:rPr>
          <w:rFonts w:ascii="Arial" w:hAnsi="Arial" w:cs="Arial"/>
          <w:spacing w:val="-8"/>
          <w:sz w:val="24"/>
          <w:szCs w:val="24"/>
        </w:rPr>
        <w:t xml:space="preserve"> </w:t>
      </w:r>
      <w:r w:rsidRPr="00761EA5">
        <w:rPr>
          <w:rFonts w:ascii="Arial" w:hAnsi="Arial" w:cs="Arial"/>
          <w:spacing w:val="-2"/>
          <w:sz w:val="24"/>
          <w:szCs w:val="24"/>
        </w:rPr>
        <w:t>iznosu</w:t>
      </w:r>
      <w:r w:rsidRPr="00761EA5">
        <w:rPr>
          <w:rFonts w:ascii="Arial" w:hAnsi="Arial" w:cs="Arial"/>
          <w:spacing w:val="-4"/>
          <w:sz w:val="24"/>
          <w:szCs w:val="24"/>
        </w:rPr>
        <w:t xml:space="preserve"> </w:t>
      </w:r>
      <w:r w:rsidRPr="00761EA5">
        <w:rPr>
          <w:rFonts w:ascii="Arial" w:hAnsi="Arial" w:cs="Arial"/>
          <w:spacing w:val="-2"/>
          <w:sz w:val="24"/>
          <w:szCs w:val="24"/>
        </w:rPr>
        <w:t>13.361,72</w:t>
      </w:r>
      <w:r w:rsidRPr="00761EA5">
        <w:rPr>
          <w:rFonts w:ascii="Arial" w:hAnsi="Arial" w:cs="Arial"/>
          <w:spacing w:val="-7"/>
          <w:sz w:val="24"/>
          <w:szCs w:val="24"/>
        </w:rPr>
        <w:t xml:space="preserve"> </w:t>
      </w:r>
      <w:r w:rsidRPr="00761EA5">
        <w:rPr>
          <w:rFonts w:ascii="Arial" w:hAnsi="Arial" w:cs="Arial"/>
          <w:spacing w:val="-5"/>
          <w:sz w:val="24"/>
          <w:szCs w:val="24"/>
        </w:rPr>
        <w:t>EUR</w:t>
      </w:r>
    </w:p>
    <w:p w:rsidRPr="00761EA5" w:rsidR="00D95DD7" w:rsidP="00D95DD7" w:rsidRDefault="00D95DD7" w14:paraId="65DEC953" w14:textId="77777777">
      <w:pPr>
        <w:pStyle w:val="Odlomakpopisa"/>
        <w:widowControl w:val="false"/>
        <w:numPr>
          <w:ilvl w:val="0"/>
          <w:numId w:val="4"/>
        </w:numPr>
        <w:tabs>
          <w:tab w:val="left" w:pos="144"/>
        </w:tabs>
        <w:autoSpaceDE w:val="false"/>
        <w:autoSpaceDN w:val="false"/>
        <w:spacing w:before="178" w:after="0" w:line="424" w:lineRule="auto"/>
        <w:ind w:right="3901" w:firstLine="0"/>
        <w:contextualSpacing w:val="false"/>
        <w:jc w:val="both"/>
        <w:rPr>
          <w:rFonts w:ascii="Arial" w:hAnsi="Arial" w:cs="Arial"/>
          <w:sz w:val="24"/>
          <w:szCs w:val="24"/>
        </w:rPr>
      </w:pPr>
      <w:r w:rsidRPr="00761EA5">
        <w:rPr>
          <w:rFonts w:ascii="Arial" w:hAnsi="Arial" w:cs="Arial"/>
          <w:sz w:val="24"/>
          <w:szCs w:val="24"/>
        </w:rPr>
        <w:t>tražbine</w:t>
      </w:r>
      <w:r w:rsidRPr="00761EA5">
        <w:rPr>
          <w:rFonts w:ascii="Arial" w:hAnsi="Arial" w:cs="Arial"/>
          <w:spacing w:val="-13"/>
          <w:sz w:val="24"/>
          <w:szCs w:val="24"/>
        </w:rPr>
        <w:t xml:space="preserve"> </w:t>
      </w:r>
      <w:r w:rsidRPr="00761EA5">
        <w:rPr>
          <w:rFonts w:ascii="Arial" w:hAnsi="Arial" w:cs="Arial"/>
          <w:sz w:val="24"/>
          <w:szCs w:val="24"/>
        </w:rPr>
        <w:t>II.</w:t>
      </w:r>
      <w:r w:rsidRPr="00761EA5">
        <w:rPr>
          <w:rFonts w:ascii="Arial" w:hAnsi="Arial" w:cs="Arial"/>
          <w:spacing w:val="-14"/>
          <w:sz w:val="24"/>
          <w:szCs w:val="24"/>
        </w:rPr>
        <w:t xml:space="preserve"> </w:t>
      </w:r>
      <w:r w:rsidRPr="00761EA5">
        <w:rPr>
          <w:rFonts w:ascii="Arial" w:hAnsi="Arial" w:cs="Arial"/>
          <w:sz w:val="24"/>
          <w:szCs w:val="24"/>
        </w:rPr>
        <w:t>višeg</w:t>
      </w:r>
      <w:r w:rsidRPr="00761EA5">
        <w:rPr>
          <w:rFonts w:ascii="Arial" w:hAnsi="Arial" w:cs="Arial"/>
          <w:spacing w:val="-14"/>
          <w:sz w:val="24"/>
          <w:szCs w:val="24"/>
        </w:rPr>
        <w:t xml:space="preserve"> </w:t>
      </w:r>
      <w:r w:rsidRPr="00761EA5">
        <w:rPr>
          <w:rFonts w:ascii="Arial" w:hAnsi="Arial" w:cs="Arial"/>
          <w:sz w:val="24"/>
          <w:szCs w:val="24"/>
        </w:rPr>
        <w:t>isplatnog</w:t>
      </w:r>
      <w:r w:rsidRPr="00761EA5">
        <w:rPr>
          <w:rFonts w:ascii="Arial" w:hAnsi="Arial" w:cs="Arial"/>
          <w:spacing w:val="-13"/>
          <w:sz w:val="24"/>
          <w:szCs w:val="24"/>
        </w:rPr>
        <w:t xml:space="preserve"> </w:t>
      </w:r>
      <w:r w:rsidRPr="00761EA5">
        <w:rPr>
          <w:rFonts w:ascii="Arial" w:hAnsi="Arial" w:cs="Arial"/>
          <w:sz w:val="24"/>
          <w:szCs w:val="24"/>
        </w:rPr>
        <w:t>reda</w:t>
      </w:r>
      <w:r w:rsidRPr="00761EA5">
        <w:rPr>
          <w:rFonts w:ascii="Arial" w:hAnsi="Arial" w:cs="Arial"/>
          <w:spacing w:val="-14"/>
          <w:sz w:val="24"/>
          <w:szCs w:val="24"/>
        </w:rPr>
        <w:t xml:space="preserve"> </w:t>
      </w:r>
      <w:r w:rsidRPr="00761EA5">
        <w:rPr>
          <w:rFonts w:ascii="Arial" w:hAnsi="Arial" w:cs="Arial"/>
          <w:sz w:val="24"/>
          <w:szCs w:val="24"/>
        </w:rPr>
        <w:t>u</w:t>
      </w:r>
      <w:r w:rsidRPr="00761EA5">
        <w:rPr>
          <w:rFonts w:ascii="Arial" w:hAnsi="Arial" w:cs="Arial"/>
          <w:spacing w:val="-13"/>
          <w:sz w:val="24"/>
          <w:szCs w:val="24"/>
        </w:rPr>
        <w:t xml:space="preserve"> </w:t>
      </w:r>
      <w:r w:rsidRPr="00761EA5">
        <w:rPr>
          <w:rFonts w:ascii="Arial" w:hAnsi="Arial" w:cs="Arial"/>
          <w:sz w:val="24"/>
          <w:szCs w:val="24"/>
        </w:rPr>
        <w:t>iznosu</w:t>
      </w:r>
      <w:r w:rsidRPr="00761EA5">
        <w:rPr>
          <w:rFonts w:ascii="Arial" w:hAnsi="Arial" w:cs="Arial"/>
          <w:spacing w:val="-11"/>
          <w:sz w:val="24"/>
          <w:szCs w:val="24"/>
        </w:rPr>
        <w:t xml:space="preserve"> </w:t>
      </w:r>
      <w:r w:rsidRPr="00761EA5">
        <w:rPr>
          <w:rFonts w:ascii="Arial" w:hAnsi="Arial" w:cs="Arial"/>
          <w:sz w:val="24"/>
          <w:szCs w:val="24"/>
        </w:rPr>
        <w:t>84.674,55</w:t>
      </w:r>
      <w:r w:rsidRPr="00761EA5">
        <w:rPr>
          <w:rFonts w:ascii="Arial" w:hAnsi="Arial" w:cs="Arial"/>
          <w:spacing w:val="-13"/>
          <w:sz w:val="24"/>
          <w:szCs w:val="24"/>
        </w:rPr>
        <w:t xml:space="preserve"> </w:t>
      </w:r>
      <w:r w:rsidRPr="00761EA5">
        <w:rPr>
          <w:rFonts w:ascii="Arial" w:hAnsi="Arial" w:cs="Arial"/>
          <w:sz w:val="24"/>
          <w:szCs w:val="24"/>
        </w:rPr>
        <w:t xml:space="preserve">EUR </w:t>
      </w:r>
      <w:r w:rsidRPr="00761EA5">
        <w:rPr>
          <w:rFonts w:ascii="Arial" w:hAnsi="Arial" w:cs="Arial"/>
          <w:spacing w:val="-6"/>
          <w:sz w:val="24"/>
          <w:szCs w:val="24"/>
        </w:rPr>
        <w:t>Nisu</w:t>
      </w:r>
      <w:r w:rsidRPr="00761EA5">
        <w:rPr>
          <w:rFonts w:ascii="Arial" w:hAnsi="Arial" w:cs="Arial"/>
          <w:sz w:val="24"/>
          <w:szCs w:val="24"/>
        </w:rPr>
        <w:t xml:space="preserve"> </w:t>
      </w:r>
      <w:r w:rsidRPr="00761EA5">
        <w:rPr>
          <w:rFonts w:ascii="Arial" w:hAnsi="Arial" w:cs="Arial"/>
          <w:spacing w:val="-6"/>
          <w:sz w:val="24"/>
          <w:szCs w:val="24"/>
        </w:rPr>
        <w:t>zaprimljene</w:t>
      </w:r>
      <w:r w:rsidRPr="00761EA5">
        <w:rPr>
          <w:rFonts w:ascii="Arial" w:hAnsi="Arial" w:cs="Arial"/>
          <w:spacing w:val="2"/>
          <w:sz w:val="24"/>
          <w:szCs w:val="24"/>
        </w:rPr>
        <w:t xml:space="preserve"> </w:t>
      </w:r>
      <w:r w:rsidRPr="00761EA5">
        <w:rPr>
          <w:rFonts w:ascii="Arial" w:hAnsi="Arial" w:cs="Arial"/>
          <w:spacing w:val="-6"/>
          <w:sz w:val="24"/>
          <w:szCs w:val="24"/>
        </w:rPr>
        <w:t>obavijesti</w:t>
      </w:r>
      <w:r w:rsidRPr="00761EA5">
        <w:rPr>
          <w:rFonts w:ascii="Arial" w:hAnsi="Arial" w:cs="Arial"/>
          <w:spacing w:val="1"/>
          <w:sz w:val="24"/>
          <w:szCs w:val="24"/>
        </w:rPr>
        <w:t xml:space="preserve"> </w:t>
      </w:r>
      <w:r w:rsidRPr="00761EA5">
        <w:rPr>
          <w:rFonts w:ascii="Arial" w:hAnsi="Arial" w:cs="Arial"/>
          <w:spacing w:val="-6"/>
          <w:sz w:val="24"/>
          <w:szCs w:val="24"/>
        </w:rPr>
        <w:t>o</w:t>
      </w:r>
      <w:r w:rsidRPr="00761EA5">
        <w:rPr>
          <w:rFonts w:ascii="Arial" w:hAnsi="Arial" w:cs="Arial"/>
          <w:spacing w:val="4"/>
          <w:sz w:val="24"/>
          <w:szCs w:val="24"/>
        </w:rPr>
        <w:t xml:space="preserve"> </w:t>
      </w:r>
      <w:r w:rsidRPr="00761EA5">
        <w:rPr>
          <w:rFonts w:ascii="Arial" w:hAnsi="Arial" w:cs="Arial"/>
          <w:spacing w:val="-6"/>
          <w:sz w:val="24"/>
          <w:szCs w:val="24"/>
        </w:rPr>
        <w:t>razlučnim</w:t>
      </w:r>
      <w:r w:rsidRPr="00761EA5">
        <w:rPr>
          <w:rFonts w:ascii="Arial" w:hAnsi="Arial" w:cs="Arial"/>
          <w:spacing w:val="2"/>
          <w:sz w:val="24"/>
          <w:szCs w:val="24"/>
        </w:rPr>
        <w:t xml:space="preserve"> </w:t>
      </w:r>
      <w:r w:rsidRPr="00761EA5">
        <w:rPr>
          <w:rFonts w:ascii="Arial" w:hAnsi="Arial" w:cs="Arial"/>
          <w:spacing w:val="-6"/>
          <w:sz w:val="24"/>
          <w:szCs w:val="24"/>
        </w:rPr>
        <w:t>i</w:t>
      </w:r>
      <w:r w:rsidRPr="00761EA5">
        <w:rPr>
          <w:rFonts w:ascii="Arial" w:hAnsi="Arial" w:cs="Arial"/>
          <w:spacing w:val="1"/>
          <w:sz w:val="24"/>
          <w:szCs w:val="24"/>
        </w:rPr>
        <w:t xml:space="preserve"> </w:t>
      </w:r>
      <w:r w:rsidRPr="00761EA5">
        <w:rPr>
          <w:rFonts w:ascii="Arial" w:hAnsi="Arial" w:cs="Arial"/>
          <w:spacing w:val="-6"/>
          <w:sz w:val="24"/>
          <w:szCs w:val="24"/>
        </w:rPr>
        <w:t>izlučnim</w:t>
      </w:r>
      <w:r w:rsidRPr="00761EA5">
        <w:rPr>
          <w:rFonts w:ascii="Arial" w:hAnsi="Arial" w:cs="Arial"/>
          <w:sz w:val="24"/>
          <w:szCs w:val="24"/>
        </w:rPr>
        <w:t xml:space="preserve"> </w:t>
      </w:r>
      <w:r w:rsidRPr="00761EA5">
        <w:rPr>
          <w:rFonts w:ascii="Arial" w:hAnsi="Arial" w:cs="Arial"/>
          <w:spacing w:val="-6"/>
          <w:sz w:val="24"/>
          <w:szCs w:val="24"/>
        </w:rPr>
        <w:t>pravima.</w:t>
      </w:r>
    </w:p>
    <w:p w:rsidRPr="00761EA5" w:rsidR="00D95DD7" w:rsidP="00D95DD7" w:rsidRDefault="00D95DD7" w14:paraId="2EDE6938" w14:textId="77777777">
      <w:pPr>
        <w:pStyle w:val="Tijeloteksta"/>
        <w:spacing w:before="2" w:line="259" w:lineRule="auto"/>
        <w:ind w:left="23" w:right="21"/>
        <w:rPr>
          <w:rFonts w:cs="Arial"/>
          <w:szCs w:val="24"/>
        </w:rPr>
      </w:pPr>
      <w:r w:rsidRPr="00761EA5">
        <w:rPr>
          <w:rFonts w:cs="Arial"/>
          <w:szCs w:val="24"/>
        </w:rPr>
        <w:t xml:space="preserve">Dužnik nije na vrijeme predao sve izvještaje i obrasce Poreznoj upravi te je stoga ukupna prijava </w:t>
      </w:r>
      <w:r w:rsidRPr="00761EA5">
        <w:rPr>
          <w:rFonts w:cs="Arial"/>
          <w:spacing w:val="-4"/>
          <w:szCs w:val="24"/>
        </w:rPr>
        <w:t>tražbine</w:t>
      </w:r>
      <w:r w:rsidRPr="00761EA5">
        <w:rPr>
          <w:rFonts w:cs="Arial"/>
          <w:spacing w:val="-10"/>
          <w:szCs w:val="24"/>
        </w:rPr>
        <w:t xml:space="preserve"> </w:t>
      </w:r>
      <w:r w:rsidRPr="00761EA5">
        <w:rPr>
          <w:rFonts w:cs="Arial"/>
          <w:spacing w:val="-4"/>
          <w:szCs w:val="24"/>
        </w:rPr>
        <w:t>PU</w:t>
      </w:r>
      <w:r w:rsidRPr="00761EA5">
        <w:rPr>
          <w:rFonts w:cs="Arial"/>
          <w:spacing w:val="-10"/>
          <w:szCs w:val="24"/>
        </w:rPr>
        <w:t xml:space="preserve"> </w:t>
      </w:r>
      <w:r w:rsidRPr="00761EA5">
        <w:rPr>
          <w:rFonts w:cs="Arial"/>
          <w:spacing w:val="-4"/>
          <w:szCs w:val="24"/>
        </w:rPr>
        <w:t>nepotpuna</w:t>
      </w:r>
      <w:r w:rsidRPr="00761EA5">
        <w:rPr>
          <w:rFonts w:cs="Arial"/>
          <w:spacing w:val="-10"/>
          <w:szCs w:val="24"/>
        </w:rPr>
        <w:t xml:space="preserve"> </w:t>
      </w:r>
      <w:r w:rsidRPr="00761EA5">
        <w:rPr>
          <w:rFonts w:cs="Arial"/>
          <w:spacing w:val="-4"/>
          <w:szCs w:val="24"/>
        </w:rPr>
        <w:t>što</w:t>
      </w:r>
      <w:r w:rsidRPr="00761EA5">
        <w:rPr>
          <w:rFonts w:cs="Arial"/>
          <w:spacing w:val="-10"/>
          <w:szCs w:val="24"/>
        </w:rPr>
        <w:t xml:space="preserve"> </w:t>
      </w:r>
      <w:r w:rsidRPr="00761EA5">
        <w:rPr>
          <w:rFonts w:cs="Arial"/>
          <w:spacing w:val="-4"/>
          <w:szCs w:val="24"/>
        </w:rPr>
        <w:t>su</w:t>
      </w:r>
      <w:r w:rsidRPr="00761EA5">
        <w:rPr>
          <w:rFonts w:cs="Arial"/>
          <w:spacing w:val="-10"/>
          <w:szCs w:val="24"/>
        </w:rPr>
        <w:t xml:space="preserve"> </w:t>
      </w:r>
      <w:r w:rsidRPr="00761EA5">
        <w:rPr>
          <w:rFonts w:cs="Arial"/>
          <w:spacing w:val="-4"/>
          <w:szCs w:val="24"/>
        </w:rPr>
        <w:t>i</w:t>
      </w:r>
      <w:r w:rsidRPr="00761EA5">
        <w:rPr>
          <w:rFonts w:cs="Arial"/>
          <w:spacing w:val="-10"/>
          <w:szCs w:val="24"/>
        </w:rPr>
        <w:t xml:space="preserve"> </w:t>
      </w:r>
      <w:r w:rsidRPr="00761EA5">
        <w:rPr>
          <w:rFonts w:cs="Arial"/>
          <w:spacing w:val="-4"/>
          <w:szCs w:val="24"/>
        </w:rPr>
        <w:t>naveli</w:t>
      </w:r>
      <w:r w:rsidRPr="00761EA5">
        <w:rPr>
          <w:rFonts w:cs="Arial"/>
          <w:spacing w:val="-10"/>
          <w:szCs w:val="24"/>
        </w:rPr>
        <w:t xml:space="preserve"> </w:t>
      </w:r>
      <w:r w:rsidRPr="00761EA5">
        <w:rPr>
          <w:rFonts w:cs="Arial"/>
          <w:spacing w:val="-4"/>
          <w:szCs w:val="24"/>
        </w:rPr>
        <w:t>u</w:t>
      </w:r>
      <w:r w:rsidRPr="00761EA5">
        <w:rPr>
          <w:rFonts w:cs="Arial"/>
          <w:spacing w:val="-9"/>
          <w:szCs w:val="24"/>
        </w:rPr>
        <w:t xml:space="preserve"> </w:t>
      </w:r>
      <w:r w:rsidRPr="00761EA5">
        <w:rPr>
          <w:rFonts w:cs="Arial"/>
          <w:spacing w:val="-4"/>
          <w:szCs w:val="24"/>
        </w:rPr>
        <w:t>svojoj</w:t>
      </w:r>
      <w:r w:rsidRPr="00761EA5">
        <w:rPr>
          <w:rFonts w:cs="Arial"/>
          <w:spacing w:val="-10"/>
          <w:szCs w:val="24"/>
        </w:rPr>
        <w:t xml:space="preserve"> </w:t>
      </w:r>
      <w:r w:rsidRPr="00761EA5">
        <w:rPr>
          <w:rFonts w:cs="Arial"/>
          <w:spacing w:val="-4"/>
          <w:szCs w:val="24"/>
        </w:rPr>
        <w:t>prijavi</w:t>
      </w:r>
      <w:r w:rsidRPr="00761EA5">
        <w:rPr>
          <w:rFonts w:cs="Arial"/>
          <w:spacing w:val="-9"/>
          <w:szCs w:val="24"/>
        </w:rPr>
        <w:t xml:space="preserve"> </w:t>
      </w:r>
      <w:r w:rsidRPr="00761EA5">
        <w:rPr>
          <w:rFonts w:cs="Arial"/>
          <w:spacing w:val="-4"/>
          <w:szCs w:val="24"/>
        </w:rPr>
        <w:t>pod</w:t>
      </w:r>
      <w:r w:rsidRPr="00761EA5">
        <w:rPr>
          <w:rFonts w:cs="Arial"/>
          <w:spacing w:val="-10"/>
          <w:szCs w:val="24"/>
        </w:rPr>
        <w:t xml:space="preserve"> </w:t>
      </w:r>
      <w:r w:rsidRPr="00761EA5">
        <w:rPr>
          <w:rFonts w:cs="Arial"/>
          <w:spacing w:val="-4"/>
          <w:szCs w:val="24"/>
        </w:rPr>
        <w:t>Napomena,</w:t>
      </w:r>
      <w:r w:rsidRPr="00761EA5">
        <w:rPr>
          <w:rFonts w:cs="Arial"/>
          <w:spacing w:val="-10"/>
          <w:szCs w:val="24"/>
        </w:rPr>
        <w:t xml:space="preserve"> </w:t>
      </w:r>
      <w:r w:rsidRPr="00761EA5">
        <w:rPr>
          <w:rFonts w:cs="Arial"/>
          <w:spacing w:val="-4"/>
          <w:szCs w:val="24"/>
        </w:rPr>
        <w:t>stoga</w:t>
      </w:r>
      <w:r w:rsidRPr="00761EA5">
        <w:rPr>
          <w:rFonts w:cs="Arial"/>
          <w:spacing w:val="-9"/>
          <w:szCs w:val="24"/>
        </w:rPr>
        <w:t xml:space="preserve"> </w:t>
      </w:r>
      <w:r w:rsidRPr="00761EA5">
        <w:rPr>
          <w:rFonts w:cs="Arial"/>
          <w:spacing w:val="-4"/>
          <w:szCs w:val="24"/>
        </w:rPr>
        <w:t>će</w:t>
      </w:r>
      <w:r w:rsidRPr="00761EA5">
        <w:rPr>
          <w:rFonts w:cs="Arial"/>
          <w:spacing w:val="-10"/>
          <w:szCs w:val="24"/>
        </w:rPr>
        <w:t xml:space="preserve"> </w:t>
      </w:r>
      <w:r w:rsidRPr="00761EA5">
        <w:rPr>
          <w:rFonts w:cs="Arial"/>
          <w:spacing w:val="-4"/>
          <w:szCs w:val="24"/>
        </w:rPr>
        <w:t>stečajni</w:t>
      </w:r>
      <w:r w:rsidRPr="00761EA5">
        <w:rPr>
          <w:rFonts w:cs="Arial"/>
          <w:spacing w:val="-9"/>
          <w:szCs w:val="24"/>
        </w:rPr>
        <w:t xml:space="preserve"> </w:t>
      </w:r>
      <w:r w:rsidRPr="00761EA5">
        <w:rPr>
          <w:rFonts w:cs="Arial"/>
          <w:spacing w:val="-4"/>
          <w:szCs w:val="24"/>
        </w:rPr>
        <w:t>upravitelj</w:t>
      </w:r>
      <w:r w:rsidRPr="00761EA5">
        <w:rPr>
          <w:rFonts w:cs="Arial"/>
          <w:spacing w:val="-9"/>
          <w:szCs w:val="24"/>
        </w:rPr>
        <w:t xml:space="preserve"> </w:t>
      </w:r>
      <w:r w:rsidRPr="00761EA5">
        <w:rPr>
          <w:rFonts w:cs="Arial"/>
          <w:spacing w:val="-4"/>
          <w:szCs w:val="24"/>
        </w:rPr>
        <w:t xml:space="preserve">osporiti </w:t>
      </w:r>
      <w:r w:rsidRPr="00761EA5">
        <w:rPr>
          <w:rFonts w:cs="Arial"/>
          <w:spacing w:val="-2"/>
          <w:szCs w:val="24"/>
        </w:rPr>
        <w:t>sve</w:t>
      </w:r>
      <w:r w:rsidRPr="00761EA5">
        <w:rPr>
          <w:rFonts w:cs="Arial"/>
          <w:spacing w:val="-11"/>
          <w:szCs w:val="24"/>
        </w:rPr>
        <w:t xml:space="preserve"> </w:t>
      </w:r>
      <w:r w:rsidRPr="00761EA5">
        <w:rPr>
          <w:rFonts w:cs="Arial"/>
          <w:spacing w:val="-2"/>
          <w:szCs w:val="24"/>
        </w:rPr>
        <w:t>prijavljene</w:t>
      </w:r>
      <w:r w:rsidRPr="00761EA5">
        <w:rPr>
          <w:rFonts w:cs="Arial"/>
          <w:spacing w:val="-11"/>
          <w:szCs w:val="24"/>
        </w:rPr>
        <w:t xml:space="preserve"> </w:t>
      </w:r>
      <w:r w:rsidRPr="00761EA5">
        <w:rPr>
          <w:rFonts w:cs="Arial"/>
          <w:spacing w:val="-2"/>
          <w:szCs w:val="24"/>
        </w:rPr>
        <w:t>tražbine</w:t>
      </w:r>
      <w:r w:rsidRPr="00761EA5">
        <w:rPr>
          <w:rFonts w:cs="Arial"/>
          <w:spacing w:val="-9"/>
          <w:szCs w:val="24"/>
        </w:rPr>
        <w:t xml:space="preserve"> </w:t>
      </w:r>
      <w:r w:rsidRPr="00761EA5">
        <w:rPr>
          <w:rFonts w:cs="Arial"/>
          <w:spacing w:val="-2"/>
          <w:szCs w:val="24"/>
        </w:rPr>
        <w:t>Porezne</w:t>
      </w:r>
      <w:r w:rsidRPr="00761EA5">
        <w:rPr>
          <w:rFonts w:cs="Arial"/>
          <w:spacing w:val="-12"/>
          <w:szCs w:val="24"/>
        </w:rPr>
        <w:t xml:space="preserve"> </w:t>
      </w:r>
      <w:r w:rsidRPr="00761EA5">
        <w:rPr>
          <w:rFonts w:cs="Arial"/>
          <w:spacing w:val="-2"/>
          <w:szCs w:val="24"/>
        </w:rPr>
        <w:t>uprave</w:t>
      </w:r>
      <w:r w:rsidRPr="00761EA5">
        <w:rPr>
          <w:rFonts w:cs="Arial"/>
          <w:spacing w:val="-11"/>
          <w:szCs w:val="24"/>
        </w:rPr>
        <w:t xml:space="preserve"> </w:t>
      </w:r>
      <w:r w:rsidRPr="00761EA5">
        <w:rPr>
          <w:rFonts w:cs="Arial"/>
          <w:spacing w:val="-2"/>
          <w:szCs w:val="24"/>
        </w:rPr>
        <w:t>kako</w:t>
      </w:r>
      <w:r w:rsidRPr="00761EA5">
        <w:rPr>
          <w:rFonts w:cs="Arial"/>
          <w:spacing w:val="-11"/>
          <w:szCs w:val="24"/>
        </w:rPr>
        <w:t xml:space="preserve"> </w:t>
      </w:r>
      <w:r w:rsidRPr="00761EA5">
        <w:rPr>
          <w:rFonts w:cs="Arial"/>
          <w:spacing w:val="-2"/>
          <w:szCs w:val="24"/>
        </w:rPr>
        <w:t>bi</w:t>
      </w:r>
      <w:r w:rsidRPr="00761EA5">
        <w:rPr>
          <w:rFonts w:cs="Arial"/>
          <w:spacing w:val="-12"/>
          <w:szCs w:val="24"/>
        </w:rPr>
        <w:t xml:space="preserve"> </w:t>
      </w:r>
      <w:r w:rsidRPr="00761EA5">
        <w:rPr>
          <w:rFonts w:cs="Arial"/>
          <w:spacing w:val="-2"/>
          <w:szCs w:val="24"/>
        </w:rPr>
        <w:t>se</w:t>
      </w:r>
      <w:r w:rsidRPr="00761EA5">
        <w:rPr>
          <w:rFonts w:cs="Arial"/>
          <w:spacing w:val="-9"/>
          <w:szCs w:val="24"/>
        </w:rPr>
        <w:t xml:space="preserve"> </w:t>
      </w:r>
      <w:r w:rsidRPr="00761EA5">
        <w:rPr>
          <w:rFonts w:cs="Arial"/>
          <w:spacing w:val="-2"/>
          <w:szCs w:val="24"/>
        </w:rPr>
        <w:t>a</w:t>
      </w:r>
      <w:r w:rsidRPr="00761EA5">
        <w:rPr>
          <w:rFonts w:cs="Arial"/>
          <w:spacing w:val="-11"/>
          <w:szCs w:val="24"/>
        </w:rPr>
        <w:t xml:space="preserve"> </w:t>
      </w:r>
      <w:r w:rsidRPr="00761EA5">
        <w:rPr>
          <w:rFonts w:cs="Arial"/>
          <w:spacing w:val="-2"/>
          <w:szCs w:val="24"/>
        </w:rPr>
        <w:t>nakon</w:t>
      </w:r>
      <w:r w:rsidRPr="00761EA5">
        <w:rPr>
          <w:rFonts w:cs="Arial"/>
          <w:spacing w:val="-12"/>
          <w:szCs w:val="24"/>
        </w:rPr>
        <w:t xml:space="preserve"> </w:t>
      </w:r>
      <w:r w:rsidRPr="00761EA5">
        <w:rPr>
          <w:rFonts w:cs="Arial"/>
          <w:spacing w:val="-2"/>
          <w:szCs w:val="24"/>
        </w:rPr>
        <w:t>što</w:t>
      </w:r>
      <w:r w:rsidRPr="00761EA5">
        <w:rPr>
          <w:rFonts w:cs="Arial"/>
          <w:spacing w:val="-11"/>
          <w:szCs w:val="24"/>
        </w:rPr>
        <w:t xml:space="preserve"> </w:t>
      </w:r>
      <w:r w:rsidRPr="00761EA5">
        <w:rPr>
          <w:rFonts w:cs="Arial"/>
          <w:spacing w:val="-2"/>
          <w:szCs w:val="24"/>
        </w:rPr>
        <w:t>su</w:t>
      </w:r>
      <w:r w:rsidRPr="00761EA5">
        <w:rPr>
          <w:rFonts w:cs="Arial"/>
          <w:spacing w:val="-11"/>
          <w:szCs w:val="24"/>
        </w:rPr>
        <w:t xml:space="preserve"> </w:t>
      </w:r>
      <w:r w:rsidRPr="00761EA5">
        <w:rPr>
          <w:rFonts w:cs="Arial"/>
          <w:spacing w:val="-2"/>
          <w:szCs w:val="24"/>
        </w:rPr>
        <w:t>predani</w:t>
      </w:r>
      <w:r w:rsidRPr="00761EA5">
        <w:rPr>
          <w:rFonts w:cs="Arial"/>
          <w:spacing w:val="-12"/>
          <w:szCs w:val="24"/>
        </w:rPr>
        <w:t xml:space="preserve"> </w:t>
      </w:r>
      <w:r w:rsidRPr="00761EA5">
        <w:rPr>
          <w:rFonts w:cs="Arial"/>
          <w:spacing w:val="-2"/>
          <w:szCs w:val="24"/>
        </w:rPr>
        <w:t>svi</w:t>
      </w:r>
      <w:r w:rsidRPr="00761EA5">
        <w:rPr>
          <w:rFonts w:cs="Arial"/>
          <w:spacing w:val="-12"/>
          <w:szCs w:val="24"/>
        </w:rPr>
        <w:t xml:space="preserve"> </w:t>
      </w:r>
      <w:r w:rsidRPr="00761EA5">
        <w:rPr>
          <w:rFonts w:cs="Arial"/>
          <w:spacing w:val="-2"/>
          <w:szCs w:val="24"/>
        </w:rPr>
        <w:t>izvještaji</w:t>
      </w:r>
      <w:r w:rsidRPr="00761EA5">
        <w:rPr>
          <w:rFonts w:cs="Arial"/>
          <w:spacing w:val="-12"/>
          <w:szCs w:val="24"/>
        </w:rPr>
        <w:t xml:space="preserve"> </w:t>
      </w:r>
      <w:r w:rsidRPr="00761EA5">
        <w:rPr>
          <w:rFonts w:cs="Arial"/>
          <w:spacing w:val="-2"/>
          <w:szCs w:val="24"/>
        </w:rPr>
        <w:t>i</w:t>
      </w:r>
      <w:r w:rsidRPr="00761EA5">
        <w:rPr>
          <w:rFonts w:cs="Arial"/>
          <w:spacing w:val="-12"/>
          <w:szCs w:val="24"/>
        </w:rPr>
        <w:t xml:space="preserve"> </w:t>
      </w:r>
      <w:r w:rsidRPr="00761EA5">
        <w:rPr>
          <w:rFonts w:cs="Arial"/>
          <w:spacing w:val="-2"/>
          <w:szCs w:val="24"/>
        </w:rPr>
        <w:t>obrasci</w:t>
      </w:r>
      <w:r w:rsidRPr="00761EA5">
        <w:rPr>
          <w:rFonts w:cs="Arial"/>
          <w:spacing w:val="-6"/>
          <w:szCs w:val="24"/>
        </w:rPr>
        <w:t xml:space="preserve"> </w:t>
      </w:r>
      <w:r w:rsidRPr="00761EA5">
        <w:rPr>
          <w:rFonts w:cs="Arial"/>
          <w:spacing w:val="-2"/>
          <w:szCs w:val="24"/>
        </w:rPr>
        <w:t xml:space="preserve">dostavio </w:t>
      </w:r>
      <w:r w:rsidRPr="00761EA5">
        <w:rPr>
          <w:rFonts w:cs="Arial"/>
          <w:spacing w:val="-6"/>
          <w:szCs w:val="24"/>
        </w:rPr>
        <w:t>novi obračun tj. ispravni iznosi koje Porezna uprava potražuje od</w:t>
      </w:r>
      <w:r w:rsidRPr="00761EA5">
        <w:rPr>
          <w:rFonts w:cs="Arial"/>
          <w:szCs w:val="24"/>
        </w:rPr>
        <w:t xml:space="preserve"> </w:t>
      </w:r>
      <w:r w:rsidRPr="00761EA5">
        <w:rPr>
          <w:rFonts w:cs="Arial"/>
          <w:spacing w:val="-6"/>
          <w:szCs w:val="24"/>
        </w:rPr>
        <w:t>Dužnika do datuma otvaranja stečaja.</w:t>
      </w:r>
    </w:p>
    <w:p w:rsidRPr="00761EA5" w:rsidR="00D95DD7" w:rsidP="00D95DD7" w:rsidRDefault="00D95DD7" w14:paraId="25774AAF" w14:textId="77777777">
      <w:pPr>
        <w:pStyle w:val="Tijeloteksta"/>
        <w:spacing w:before="161" w:line="256" w:lineRule="auto"/>
        <w:ind w:left="23" w:right="20"/>
        <w:rPr>
          <w:rFonts w:cs="Arial"/>
          <w:szCs w:val="24"/>
        </w:rPr>
      </w:pPr>
      <w:r w:rsidRPr="00761EA5">
        <w:rPr>
          <w:rFonts w:cs="Arial"/>
          <w:szCs w:val="24"/>
        </w:rPr>
        <w:t>U periodu od dana otvaranja stečaja do 27.srpnja 2025. Dužnik je imao prijavljeno 6 radnika (sa direktorom).</w:t>
      </w:r>
      <w:r w:rsidRPr="00761EA5">
        <w:rPr>
          <w:rFonts w:cs="Arial"/>
          <w:spacing w:val="-14"/>
          <w:szCs w:val="24"/>
        </w:rPr>
        <w:t xml:space="preserve"> </w:t>
      </w:r>
      <w:r w:rsidRPr="00761EA5">
        <w:rPr>
          <w:rFonts w:cs="Arial"/>
          <w:szCs w:val="24"/>
        </w:rPr>
        <w:t>Trošak</w:t>
      </w:r>
      <w:r w:rsidRPr="00761EA5">
        <w:rPr>
          <w:rFonts w:cs="Arial"/>
          <w:spacing w:val="-11"/>
          <w:szCs w:val="24"/>
        </w:rPr>
        <w:t xml:space="preserve"> </w:t>
      </w:r>
      <w:r w:rsidRPr="00761EA5">
        <w:rPr>
          <w:rFonts w:cs="Arial"/>
          <w:szCs w:val="24"/>
        </w:rPr>
        <w:t>plaće</w:t>
      </w:r>
      <w:r w:rsidRPr="00761EA5">
        <w:rPr>
          <w:rFonts w:cs="Arial"/>
          <w:spacing w:val="-10"/>
          <w:szCs w:val="24"/>
        </w:rPr>
        <w:t xml:space="preserve"> </w:t>
      </w:r>
      <w:r w:rsidRPr="00761EA5">
        <w:rPr>
          <w:rFonts w:cs="Arial"/>
          <w:szCs w:val="24"/>
        </w:rPr>
        <w:t>za</w:t>
      </w:r>
      <w:r w:rsidRPr="00761EA5">
        <w:rPr>
          <w:rFonts w:cs="Arial"/>
          <w:spacing w:val="-13"/>
          <w:szCs w:val="24"/>
        </w:rPr>
        <w:t xml:space="preserve"> </w:t>
      </w:r>
      <w:r w:rsidRPr="00761EA5">
        <w:rPr>
          <w:rFonts w:cs="Arial"/>
          <w:szCs w:val="24"/>
        </w:rPr>
        <w:t>poslodavca</w:t>
      </w:r>
      <w:r w:rsidRPr="00761EA5">
        <w:rPr>
          <w:rFonts w:cs="Arial"/>
          <w:spacing w:val="-11"/>
          <w:szCs w:val="24"/>
        </w:rPr>
        <w:t xml:space="preserve"> </w:t>
      </w:r>
      <w:r w:rsidRPr="00761EA5">
        <w:rPr>
          <w:rFonts w:cs="Arial"/>
          <w:szCs w:val="24"/>
        </w:rPr>
        <w:t>za</w:t>
      </w:r>
      <w:r w:rsidRPr="00761EA5">
        <w:rPr>
          <w:rFonts w:cs="Arial"/>
          <w:spacing w:val="-11"/>
          <w:szCs w:val="24"/>
        </w:rPr>
        <w:t xml:space="preserve"> </w:t>
      </w:r>
      <w:r w:rsidRPr="00761EA5">
        <w:rPr>
          <w:rFonts w:cs="Arial"/>
          <w:szCs w:val="24"/>
        </w:rPr>
        <w:t>radnike</w:t>
      </w:r>
      <w:r w:rsidRPr="00761EA5">
        <w:rPr>
          <w:rFonts w:cs="Arial"/>
          <w:spacing w:val="-11"/>
          <w:szCs w:val="24"/>
        </w:rPr>
        <w:t xml:space="preserve"> </w:t>
      </w:r>
      <w:r w:rsidRPr="00761EA5">
        <w:rPr>
          <w:rFonts w:cs="Arial"/>
          <w:szCs w:val="24"/>
        </w:rPr>
        <w:t>za</w:t>
      </w:r>
      <w:r w:rsidRPr="00761EA5">
        <w:rPr>
          <w:rFonts w:cs="Arial"/>
          <w:spacing w:val="-11"/>
          <w:szCs w:val="24"/>
        </w:rPr>
        <w:t xml:space="preserve"> </w:t>
      </w:r>
      <w:r w:rsidRPr="00761EA5">
        <w:rPr>
          <w:rFonts w:cs="Arial"/>
          <w:szCs w:val="24"/>
        </w:rPr>
        <w:t>taj</w:t>
      </w:r>
      <w:r w:rsidRPr="00761EA5">
        <w:rPr>
          <w:rFonts w:cs="Arial"/>
          <w:spacing w:val="-11"/>
          <w:szCs w:val="24"/>
        </w:rPr>
        <w:t xml:space="preserve"> </w:t>
      </w:r>
      <w:r w:rsidRPr="00761EA5">
        <w:rPr>
          <w:rFonts w:cs="Arial"/>
          <w:szCs w:val="24"/>
        </w:rPr>
        <w:t>period</w:t>
      </w:r>
      <w:r w:rsidRPr="00761EA5">
        <w:rPr>
          <w:rFonts w:cs="Arial"/>
          <w:spacing w:val="-9"/>
          <w:szCs w:val="24"/>
        </w:rPr>
        <w:t xml:space="preserve"> </w:t>
      </w:r>
      <w:r w:rsidRPr="00761EA5">
        <w:rPr>
          <w:rFonts w:cs="Arial"/>
          <w:szCs w:val="24"/>
        </w:rPr>
        <w:t>je</w:t>
      </w:r>
      <w:r w:rsidRPr="00761EA5">
        <w:rPr>
          <w:rFonts w:cs="Arial"/>
          <w:spacing w:val="-11"/>
          <w:szCs w:val="24"/>
        </w:rPr>
        <w:t xml:space="preserve"> </w:t>
      </w:r>
      <w:r w:rsidRPr="00761EA5">
        <w:rPr>
          <w:rFonts w:cs="Arial"/>
          <w:szCs w:val="24"/>
        </w:rPr>
        <w:t>ukupno</w:t>
      </w:r>
      <w:r w:rsidRPr="00761EA5">
        <w:rPr>
          <w:rFonts w:cs="Arial"/>
          <w:spacing w:val="-11"/>
          <w:szCs w:val="24"/>
        </w:rPr>
        <w:t xml:space="preserve"> </w:t>
      </w:r>
      <w:r w:rsidRPr="00761EA5">
        <w:rPr>
          <w:rFonts w:cs="Arial"/>
          <w:szCs w:val="24"/>
        </w:rPr>
        <w:t>1.046,15</w:t>
      </w:r>
      <w:r w:rsidRPr="00761EA5">
        <w:rPr>
          <w:rFonts w:cs="Arial"/>
          <w:spacing w:val="-9"/>
          <w:szCs w:val="24"/>
        </w:rPr>
        <w:t xml:space="preserve"> </w:t>
      </w:r>
      <w:r w:rsidRPr="00761EA5">
        <w:rPr>
          <w:rFonts w:cs="Arial"/>
          <w:w w:val="95"/>
          <w:szCs w:val="24"/>
        </w:rPr>
        <w:t>€</w:t>
      </w:r>
      <w:r w:rsidRPr="00761EA5">
        <w:rPr>
          <w:rFonts w:cs="Arial"/>
          <w:spacing w:val="-10"/>
          <w:w w:val="95"/>
          <w:szCs w:val="24"/>
        </w:rPr>
        <w:t xml:space="preserve"> </w:t>
      </w:r>
      <w:r w:rsidRPr="00761EA5">
        <w:rPr>
          <w:rFonts w:cs="Arial"/>
          <w:szCs w:val="24"/>
        </w:rPr>
        <w:t>(</w:t>
      </w:r>
      <w:r w:rsidRPr="00761EA5">
        <w:rPr>
          <w:rFonts w:cs="Arial"/>
          <w:spacing w:val="-11"/>
          <w:szCs w:val="24"/>
        </w:rPr>
        <w:t xml:space="preserve"> </w:t>
      </w:r>
      <w:r w:rsidRPr="00761EA5">
        <w:rPr>
          <w:rFonts w:cs="Arial"/>
          <w:szCs w:val="24"/>
        </w:rPr>
        <w:t>bez</w:t>
      </w:r>
      <w:r w:rsidRPr="00761EA5">
        <w:rPr>
          <w:rFonts w:cs="Arial"/>
          <w:spacing w:val="-10"/>
          <w:szCs w:val="24"/>
        </w:rPr>
        <w:t xml:space="preserve"> </w:t>
      </w:r>
      <w:r w:rsidRPr="00761EA5">
        <w:rPr>
          <w:rFonts w:cs="Arial"/>
          <w:szCs w:val="24"/>
        </w:rPr>
        <w:t>direktora 454,33 €):</w:t>
      </w:r>
    </w:p>
    <w:p w:rsidRPr="00761EA5" w:rsidR="00D95DD7" w:rsidP="00D95DD7" w:rsidRDefault="00D95DD7" w14:paraId="6C78DE09" w14:textId="77777777">
      <w:pPr>
        <w:pStyle w:val="Tijeloteksta"/>
        <w:spacing w:before="164"/>
        <w:ind w:left="23"/>
        <w:rPr>
          <w:rFonts w:cs="Arial"/>
          <w:szCs w:val="24"/>
        </w:rPr>
      </w:pPr>
      <w:r w:rsidRPr="00761EA5">
        <w:rPr>
          <w:rFonts w:cs="Arial"/>
          <w:szCs w:val="24"/>
        </w:rPr>
        <w:t>Stanko</w:t>
      </w:r>
      <w:r w:rsidRPr="00761EA5">
        <w:rPr>
          <w:rFonts w:cs="Arial"/>
          <w:spacing w:val="-6"/>
          <w:szCs w:val="24"/>
        </w:rPr>
        <w:t xml:space="preserve"> </w:t>
      </w:r>
      <w:r w:rsidRPr="00761EA5">
        <w:rPr>
          <w:rFonts w:cs="Arial"/>
          <w:szCs w:val="24"/>
        </w:rPr>
        <w:t>Biško</w:t>
      </w:r>
      <w:r w:rsidRPr="00761EA5">
        <w:rPr>
          <w:rFonts w:cs="Arial"/>
          <w:spacing w:val="-7"/>
          <w:szCs w:val="24"/>
        </w:rPr>
        <w:t xml:space="preserve"> </w:t>
      </w:r>
      <w:r w:rsidRPr="00761EA5">
        <w:rPr>
          <w:rFonts w:cs="Arial"/>
          <w:spacing w:val="-2"/>
          <w:szCs w:val="24"/>
        </w:rPr>
        <w:t>591,82</w:t>
      </w:r>
    </w:p>
    <w:p w:rsidRPr="00761EA5" w:rsidR="00D95DD7" w:rsidP="00D95DD7" w:rsidRDefault="00D95DD7" w14:paraId="73EADD87" w14:textId="77777777">
      <w:pPr>
        <w:pStyle w:val="Tijeloteksta"/>
        <w:spacing w:before="181"/>
        <w:ind w:left="23"/>
        <w:rPr>
          <w:rFonts w:cs="Arial"/>
          <w:szCs w:val="24"/>
        </w:rPr>
      </w:pPr>
      <w:r w:rsidRPr="00761EA5">
        <w:rPr>
          <w:rFonts w:cs="Arial"/>
          <w:szCs w:val="24"/>
        </w:rPr>
        <w:t>Berislav</w:t>
      </w:r>
      <w:r w:rsidRPr="00761EA5">
        <w:rPr>
          <w:rFonts w:cs="Arial"/>
          <w:spacing w:val="-8"/>
          <w:szCs w:val="24"/>
        </w:rPr>
        <w:t xml:space="preserve"> </w:t>
      </w:r>
      <w:r w:rsidRPr="00761EA5">
        <w:rPr>
          <w:rFonts w:cs="Arial"/>
          <w:szCs w:val="24"/>
        </w:rPr>
        <w:t>Krajina</w:t>
      </w:r>
      <w:r w:rsidRPr="00761EA5">
        <w:rPr>
          <w:rFonts w:cs="Arial"/>
          <w:spacing w:val="-9"/>
          <w:szCs w:val="24"/>
        </w:rPr>
        <w:t xml:space="preserve"> </w:t>
      </w:r>
      <w:r w:rsidRPr="00761EA5">
        <w:rPr>
          <w:rFonts w:cs="Arial"/>
          <w:spacing w:val="-2"/>
          <w:szCs w:val="24"/>
        </w:rPr>
        <w:t>147,35</w:t>
      </w:r>
    </w:p>
    <w:p w:rsidRPr="00761EA5" w:rsidR="00D95DD7" w:rsidP="00D95DD7" w:rsidRDefault="00D95DD7" w14:paraId="1441715E" w14:textId="77777777">
      <w:pPr>
        <w:pStyle w:val="Tijeloteksta"/>
        <w:spacing w:before="178"/>
        <w:ind w:left="23"/>
        <w:rPr>
          <w:rFonts w:cs="Arial"/>
          <w:szCs w:val="24"/>
        </w:rPr>
      </w:pPr>
      <w:r w:rsidRPr="00761EA5">
        <w:rPr>
          <w:rFonts w:cs="Arial"/>
          <w:szCs w:val="24"/>
        </w:rPr>
        <w:t>Ivan</w:t>
      </w:r>
      <w:r w:rsidRPr="00761EA5">
        <w:rPr>
          <w:rFonts w:cs="Arial"/>
          <w:spacing w:val="-8"/>
          <w:szCs w:val="24"/>
        </w:rPr>
        <w:t xml:space="preserve"> </w:t>
      </w:r>
      <w:r w:rsidRPr="00761EA5">
        <w:rPr>
          <w:rFonts w:cs="Arial"/>
          <w:szCs w:val="24"/>
        </w:rPr>
        <w:t>Odak</w:t>
      </w:r>
      <w:r w:rsidRPr="00761EA5">
        <w:rPr>
          <w:rFonts w:cs="Arial"/>
          <w:spacing w:val="-6"/>
          <w:szCs w:val="24"/>
        </w:rPr>
        <w:t xml:space="preserve"> </w:t>
      </w:r>
      <w:r w:rsidRPr="00761EA5">
        <w:rPr>
          <w:rFonts w:cs="Arial"/>
          <w:spacing w:val="-2"/>
          <w:szCs w:val="24"/>
        </w:rPr>
        <w:t>110,51</w:t>
      </w:r>
    </w:p>
    <w:p w:rsidRPr="00761EA5" w:rsidR="00D95DD7" w:rsidP="00D95DD7" w:rsidRDefault="00D95DD7" w14:paraId="2DA6D73A" w14:textId="77777777">
      <w:pPr>
        <w:pStyle w:val="Tijeloteksta"/>
        <w:spacing w:before="178"/>
        <w:ind w:left="23"/>
        <w:rPr>
          <w:rFonts w:cs="Arial"/>
          <w:szCs w:val="24"/>
        </w:rPr>
      </w:pPr>
      <w:r w:rsidRPr="00761EA5">
        <w:rPr>
          <w:rFonts w:cs="Arial"/>
          <w:w w:val="90"/>
          <w:szCs w:val="24"/>
        </w:rPr>
        <w:t>Saša</w:t>
      </w:r>
      <w:r w:rsidRPr="00761EA5">
        <w:rPr>
          <w:rFonts w:cs="Arial"/>
          <w:spacing w:val="-5"/>
          <w:w w:val="90"/>
          <w:szCs w:val="24"/>
        </w:rPr>
        <w:t xml:space="preserve"> </w:t>
      </w:r>
      <w:r w:rsidRPr="00761EA5">
        <w:rPr>
          <w:rFonts w:cs="Arial"/>
          <w:w w:val="90"/>
          <w:szCs w:val="24"/>
        </w:rPr>
        <w:t>Trčak</w:t>
      </w:r>
      <w:r w:rsidRPr="00761EA5">
        <w:rPr>
          <w:rFonts w:cs="Arial"/>
          <w:spacing w:val="-6"/>
          <w:szCs w:val="24"/>
        </w:rPr>
        <w:t xml:space="preserve"> </w:t>
      </w:r>
      <w:r w:rsidRPr="00761EA5">
        <w:rPr>
          <w:rFonts w:cs="Arial"/>
          <w:spacing w:val="-2"/>
          <w:w w:val="90"/>
          <w:szCs w:val="24"/>
        </w:rPr>
        <w:t>110,51</w:t>
      </w:r>
    </w:p>
    <w:p w:rsidRPr="00761EA5" w:rsidR="00D95DD7" w:rsidP="00D95DD7" w:rsidRDefault="00D95DD7" w14:paraId="749B88C2" w14:textId="77777777">
      <w:pPr>
        <w:pStyle w:val="Tijeloteksta"/>
        <w:spacing w:before="178"/>
        <w:ind w:left="23"/>
        <w:rPr>
          <w:rFonts w:cs="Arial"/>
          <w:szCs w:val="24"/>
        </w:rPr>
      </w:pPr>
      <w:r w:rsidRPr="00761EA5">
        <w:rPr>
          <w:rFonts w:cs="Arial"/>
          <w:w w:val="85"/>
          <w:szCs w:val="24"/>
        </w:rPr>
        <w:t>Nikolas</w:t>
      </w:r>
      <w:r w:rsidRPr="00761EA5">
        <w:rPr>
          <w:rFonts w:cs="Arial"/>
          <w:spacing w:val="10"/>
          <w:szCs w:val="24"/>
        </w:rPr>
        <w:t xml:space="preserve"> </w:t>
      </w:r>
      <w:r w:rsidRPr="00761EA5">
        <w:rPr>
          <w:rFonts w:cs="Arial"/>
          <w:w w:val="85"/>
          <w:szCs w:val="24"/>
        </w:rPr>
        <w:t>Udovičić</w:t>
      </w:r>
      <w:r w:rsidRPr="00761EA5">
        <w:rPr>
          <w:rFonts w:cs="Arial"/>
          <w:spacing w:val="10"/>
          <w:szCs w:val="24"/>
        </w:rPr>
        <w:t xml:space="preserve"> </w:t>
      </w:r>
      <w:r w:rsidRPr="00761EA5">
        <w:rPr>
          <w:rFonts w:cs="Arial"/>
          <w:spacing w:val="-2"/>
          <w:w w:val="85"/>
          <w:szCs w:val="24"/>
        </w:rPr>
        <w:t>36,84</w:t>
      </w:r>
    </w:p>
    <w:p w:rsidRPr="00761EA5" w:rsidR="00D95DD7" w:rsidP="00D95DD7" w:rsidRDefault="00D95DD7" w14:paraId="0DDA7FA1" w14:textId="77777777">
      <w:pPr>
        <w:pStyle w:val="Tijeloteksta"/>
        <w:spacing w:before="178"/>
        <w:ind w:left="23"/>
        <w:rPr>
          <w:rFonts w:cs="Arial"/>
          <w:szCs w:val="24"/>
        </w:rPr>
      </w:pPr>
      <w:r w:rsidRPr="00761EA5">
        <w:rPr>
          <w:rFonts w:cs="Arial"/>
          <w:szCs w:val="24"/>
        </w:rPr>
        <w:t>Tihomir</w:t>
      </w:r>
      <w:r w:rsidRPr="00761EA5">
        <w:rPr>
          <w:rFonts w:cs="Arial"/>
          <w:spacing w:val="-12"/>
          <w:szCs w:val="24"/>
        </w:rPr>
        <w:t xml:space="preserve"> </w:t>
      </w:r>
      <w:r w:rsidRPr="00761EA5">
        <w:rPr>
          <w:rFonts w:cs="Arial"/>
          <w:szCs w:val="24"/>
        </w:rPr>
        <w:t>Selak</w:t>
      </w:r>
      <w:r w:rsidRPr="00761EA5">
        <w:rPr>
          <w:rFonts w:cs="Arial"/>
          <w:spacing w:val="-12"/>
          <w:szCs w:val="24"/>
        </w:rPr>
        <w:t xml:space="preserve"> </w:t>
      </w:r>
      <w:r w:rsidRPr="00761EA5">
        <w:rPr>
          <w:rFonts w:cs="Arial"/>
          <w:spacing w:val="-2"/>
          <w:szCs w:val="24"/>
        </w:rPr>
        <w:t>49,12</w:t>
      </w:r>
    </w:p>
    <w:p w:rsidR="00D95DD7" w:rsidP="00D95DD7" w:rsidRDefault="00D95DD7" w14:paraId="5EED8225" w14:textId="5EF74C48">
      <w:pPr>
        <w:pStyle w:val="Tijeloteksta"/>
        <w:spacing w:before="178" w:line="256" w:lineRule="auto"/>
        <w:ind w:left="23" w:right="23"/>
        <w:rPr>
          <w:rFonts w:cs="Arial"/>
          <w:szCs w:val="24"/>
        </w:rPr>
      </w:pPr>
      <w:r w:rsidRPr="00761EA5">
        <w:rPr>
          <w:rFonts w:cs="Arial"/>
          <w:szCs w:val="24"/>
        </w:rPr>
        <w:t>Na</w:t>
      </w:r>
      <w:r w:rsidRPr="00761EA5">
        <w:rPr>
          <w:rFonts w:cs="Arial"/>
          <w:spacing w:val="-1"/>
          <w:szCs w:val="24"/>
        </w:rPr>
        <w:t xml:space="preserve"> </w:t>
      </w:r>
      <w:r w:rsidRPr="00761EA5">
        <w:rPr>
          <w:rFonts w:cs="Arial"/>
          <w:szCs w:val="24"/>
        </w:rPr>
        <w:t>dan</w:t>
      </w:r>
      <w:r w:rsidRPr="00761EA5">
        <w:rPr>
          <w:rFonts w:cs="Arial"/>
          <w:spacing w:val="-1"/>
          <w:szCs w:val="24"/>
        </w:rPr>
        <w:t xml:space="preserve"> </w:t>
      </w:r>
      <w:r w:rsidRPr="00761EA5">
        <w:rPr>
          <w:rFonts w:cs="Arial"/>
          <w:szCs w:val="24"/>
        </w:rPr>
        <w:t>podnošenja</w:t>
      </w:r>
      <w:r w:rsidRPr="00761EA5">
        <w:rPr>
          <w:rFonts w:cs="Arial"/>
          <w:spacing w:val="-1"/>
          <w:szCs w:val="24"/>
        </w:rPr>
        <w:t xml:space="preserve"> </w:t>
      </w:r>
      <w:r w:rsidRPr="00761EA5">
        <w:rPr>
          <w:rFonts w:cs="Arial"/>
          <w:szCs w:val="24"/>
        </w:rPr>
        <w:t>ovog</w:t>
      </w:r>
      <w:r w:rsidRPr="00761EA5">
        <w:rPr>
          <w:rFonts w:cs="Arial"/>
          <w:spacing w:val="-1"/>
          <w:szCs w:val="24"/>
        </w:rPr>
        <w:t xml:space="preserve"> </w:t>
      </w:r>
      <w:r w:rsidRPr="00761EA5">
        <w:rPr>
          <w:rFonts w:cs="Arial"/>
          <w:szCs w:val="24"/>
        </w:rPr>
        <w:t>izvješća</w:t>
      </w:r>
      <w:r w:rsidRPr="00761EA5">
        <w:rPr>
          <w:rFonts w:cs="Arial"/>
          <w:spacing w:val="-1"/>
          <w:szCs w:val="24"/>
        </w:rPr>
        <w:t xml:space="preserve"> </w:t>
      </w:r>
      <w:r w:rsidRPr="00761EA5">
        <w:rPr>
          <w:rFonts w:cs="Arial"/>
          <w:szCs w:val="24"/>
        </w:rPr>
        <w:t>stanje na bankovnom</w:t>
      </w:r>
      <w:r w:rsidRPr="00761EA5">
        <w:rPr>
          <w:rFonts w:cs="Arial"/>
          <w:spacing w:val="-1"/>
          <w:szCs w:val="24"/>
        </w:rPr>
        <w:t xml:space="preserve"> </w:t>
      </w:r>
      <w:r w:rsidRPr="00761EA5">
        <w:rPr>
          <w:rFonts w:cs="Arial"/>
          <w:szCs w:val="24"/>
        </w:rPr>
        <w:t>računu Mantunela j.d.o.o.</w:t>
      </w:r>
      <w:r w:rsidRPr="00761EA5">
        <w:rPr>
          <w:rFonts w:cs="Arial"/>
          <w:spacing w:val="-1"/>
          <w:szCs w:val="24"/>
        </w:rPr>
        <w:t xml:space="preserve"> </w:t>
      </w:r>
      <w:r w:rsidRPr="00761EA5">
        <w:rPr>
          <w:rFonts w:cs="Arial"/>
          <w:szCs w:val="24"/>
        </w:rPr>
        <w:t>u</w:t>
      </w:r>
      <w:r w:rsidRPr="00761EA5">
        <w:rPr>
          <w:rFonts w:cs="Arial"/>
          <w:spacing w:val="-1"/>
          <w:szCs w:val="24"/>
        </w:rPr>
        <w:t xml:space="preserve"> </w:t>
      </w:r>
      <w:r w:rsidRPr="00761EA5">
        <w:rPr>
          <w:rFonts w:cs="Arial"/>
          <w:szCs w:val="24"/>
        </w:rPr>
        <w:t xml:space="preserve">stečaju iznosi 821,96 </w:t>
      </w:r>
      <w:r w:rsidRPr="00761EA5">
        <w:rPr>
          <w:rFonts w:cs="Arial"/>
          <w:w w:val="95"/>
          <w:szCs w:val="24"/>
        </w:rPr>
        <w:t>€</w:t>
      </w:r>
    </w:p>
    <w:p w:rsidRPr="00761EA5" w:rsidR="00D95DD7" w:rsidP="00D95DD7" w:rsidRDefault="00D95DD7" w14:paraId="5036537A" w14:textId="77777777">
      <w:pPr>
        <w:pStyle w:val="Tijeloteksta"/>
        <w:spacing w:before="178" w:line="256" w:lineRule="auto"/>
        <w:ind w:left="23" w:right="23"/>
        <w:rPr>
          <w:rFonts w:cs="Arial"/>
          <w:szCs w:val="24"/>
        </w:rPr>
      </w:pPr>
    </w:p>
    <w:p w:rsidRPr="00761EA5" w:rsidR="00D95DD7" w:rsidP="00D95DD7" w:rsidRDefault="00D95DD7" w14:paraId="58A6A845" w14:textId="77777777">
      <w:pPr>
        <w:pStyle w:val="Naslov1"/>
        <w:keepNext w:val="false"/>
        <w:widowControl w:val="false"/>
        <w:numPr>
          <w:ilvl w:val="0"/>
          <w:numId w:val="6"/>
        </w:numPr>
        <w:tabs>
          <w:tab w:val="left" w:pos="269"/>
        </w:tabs>
        <w:overflowPunct/>
        <w:adjustRightInd/>
        <w:spacing w:before="1"/>
        <w:ind w:left="269" w:hanging="246"/>
        <w:textAlignment w:val="auto"/>
        <w:rPr>
          <w:rFonts w:ascii="Arial" w:hAnsi="Arial" w:cs="Arial"/>
          <w:b w:val="false"/>
          <w:szCs w:val="24"/>
        </w:rPr>
      </w:pPr>
      <w:r w:rsidRPr="00761EA5">
        <w:rPr>
          <w:rFonts w:ascii="Arial" w:hAnsi="Arial" w:cs="Arial"/>
          <w:b w:val="false"/>
          <w:szCs w:val="24"/>
        </w:rPr>
        <w:t>Predračun</w:t>
      </w:r>
      <w:r w:rsidRPr="00761EA5">
        <w:rPr>
          <w:rFonts w:ascii="Arial" w:hAnsi="Arial" w:cs="Arial"/>
          <w:b w:val="false"/>
          <w:spacing w:val="-6"/>
          <w:szCs w:val="24"/>
        </w:rPr>
        <w:t xml:space="preserve"> </w:t>
      </w:r>
      <w:r w:rsidRPr="00761EA5">
        <w:rPr>
          <w:rFonts w:ascii="Arial" w:hAnsi="Arial" w:cs="Arial"/>
          <w:b w:val="false"/>
          <w:szCs w:val="24"/>
        </w:rPr>
        <w:t>troškova</w:t>
      </w:r>
      <w:r w:rsidRPr="00761EA5">
        <w:rPr>
          <w:rFonts w:ascii="Arial" w:hAnsi="Arial" w:cs="Arial"/>
          <w:b w:val="false"/>
          <w:spacing w:val="-8"/>
          <w:szCs w:val="24"/>
        </w:rPr>
        <w:t xml:space="preserve"> </w:t>
      </w:r>
      <w:r w:rsidRPr="00761EA5">
        <w:rPr>
          <w:rFonts w:ascii="Arial" w:hAnsi="Arial" w:cs="Arial"/>
          <w:b w:val="false"/>
          <w:szCs w:val="24"/>
        </w:rPr>
        <w:t>stečajnog</w:t>
      </w:r>
      <w:r w:rsidRPr="00761EA5">
        <w:rPr>
          <w:rFonts w:ascii="Arial" w:hAnsi="Arial" w:cs="Arial"/>
          <w:b w:val="false"/>
          <w:spacing w:val="-6"/>
          <w:szCs w:val="24"/>
        </w:rPr>
        <w:t xml:space="preserve"> </w:t>
      </w:r>
      <w:r w:rsidRPr="00761EA5">
        <w:rPr>
          <w:rFonts w:ascii="Arial" w:hAnsi="Arial" w:cs="Arial"/>
          <w:b w:val="false"/>
          <w:spacing w:val="-2"/>
          <w:szCs w:val="24"/>
        </w:rPr>
        <w:t>postupka</w:t>
      </w:r>
    </w:p>
    <w:p w:rsidRPr="00761EA5" w:rsidR="00D95DD7" w:rsidP="00D95DD7" w:rsidRDefault="00D95DD7" w14:paraId="0C924F50" w14:textId="77777777">
      <w:pPr>
        <w:pStyle w:val="Tijeloteksta"/>
        <w:spacing w:before="181"/>
        <w:ind w:left="23"/>
        <w:rPr>
          <w:rFonts w:cs="Arial"/>
          <w:szCs w:val="24"/>
        </w:rPr>
      </w:pPr>
      <w:r w:rsidRPr="00761EA5">
        <w:rPr>
          <w:rFonts w:cs="Arial"/>
          <w:spacing w:val="-2"/>
          <w:szCs w:val="24"/>
        </w:rPr>
        <w:t>Nastali</w:t>
      </w:r>
      <w:r w:rsidRPr="00761EA5">
        <w:rPr>
          <w:rFonts w:cs="Arial"/>
          <w:spacing w:val="-4"/>
          <w:szCs w:val="24"/>
        </w:rPr>
        <w:t xml:space="preserve"> </w:t>
      </w:r>
      <w:r w:rsidRPr="00761EA5">
        <w:rPr>
          <w:rFonts w:cs="Arial"/>
          <w:spacing w:val="-2"/>
          <w:szCs w:val="24"/>
        </w:rPr>
        <w:t>i</w:t>
      </w:r>
      <w:r w:rsidRPr="00761EA5">
        <w:rPr>
          <w:rFonts w:cs="Arial"/>
          <w:spacing w:val="-1"/>
          <w:szCs w:val="24"/>
        </w:rPr>
        <w:t xml:space="preserve"> </w:t>
      </w:r>
      <w:r w:rsidRPr="00761EA5">
        <w:rPr>
          <w:rFonts w:cs="Arial"/>
          <w:spacing w:val="-2"/>
          <w:szCs w:val="24"/>
        </w:rPr>
        <w:t>predvidivi</w:t>
      </w:r>
      <w:r w:rsidRPr="00761EA5">
        <w:rPr>
          <w:rFonts w:cs="Arial"/>
          <w:spacing w:val="-4"/>
          <w:szCs w:val="24"/>
        </w:rPr>
        <w:t xml:space="preserve"> </w:t>
      </w:r>
      <w:r w:rsidRPr="00761EA5">
        <w:rPr>
          <w:rFonts w:cs="Arial"/>
          <w:spacing w:val="-2"/>
          <w:szCs w:val="24"/>
        </w:rPr>
        <w:t>troškovi otvorenog stečajnog</w:t>
      </w:r>
      <w:r w:rsidRPr="00761EA5">
        <w:rPr>
          <w:rFonts w:cs="Arial"/>
          <w:spacing w:val="-3"/>
          <w:szCs w:val="24"/>
        </w:rPr>
        <w:t xml:space="preserve"> </w:t>
      </w:r>
      <w:r w:rsidRPr="00761EA5">
        <w:rPr>
          <w:rFonts w:cs="Arial"/>
          <w:spacing w:val="-2"/>
          <w:szCs w:val="24"/>
        </w:rPr>
        <w:t>postupka</w:t>
      </w:r>
      <w:r w:rsidRPr="00761EA5">
        <w:rPr>
          <w:rFonts w:cs="Arial"/>
          <w:spacing w:val="-3"/>
          <w:szCs w:val="24"/>
        </w:rPr>
        <w:t xml:space="preserve"> </w:t>
      </w:r>
      <w:r w:rsidRPr="00761EA5">
        <w:rPr>
          <w:rFonts w:cs="Arial"/>
          <w:spacing w:val="-2"/>
          <w:szCs w:val="24"/>
        </w:rPr>
        <w:t>za razdoblje</w:t>
      </w:r>
      <w:r w:rsidRPr="00761EA5">
        <w:rPr>
          <w:rFonts w:cs="Arial"/>
          <w:spacing w:val="-3"/>
          <w:szCs w:val="24"/>
        </w:rPr>
        <w:t xml:space="preserve"> </w:t>
      </w:r>
      <w:r w:rsidRPr="00761EA5">
        <w:rPr>
          <w:rFonts w:cs="Arial"/>
          <w:spacing w:val="-2"/>
          <w:szCs w:val="24"/>
        </w:rPr>
        <w:t>od</w:t>
      </w:r>
      <w:r w:rsidRPr="00761EA5">
        <w:rPr>
          <w:rFonts w:cs="Arial"/>
          <w:spacing w:val="-3"/>
          <w:szCs w:val="24"/>
        </w:rPr>
        <w:t xml:space="preserve"> </w:t>
      </w:r>
      <w:r w:rsidRPr="00761EA5">
        <w:rPr>
          <w:rFonts w:cs="Arial"/>
          <w:spacing w:val="-2"/>
          <w:szCs w:val="24"/>
        </w:rPr>
        <w:t>12</w:t>
      </w:r>
      <w:r w:rsidRPr="00761EA5">
        <w:rPr>
          <w:rFonts w:cs="Arial"/>
          <w:spacing w:val="-3"/>
          <w:szCs w:val="24"/>
        </w:rPr>
        <w:t xml:space="preserve"> </w:t>
      </w:r>
      <w:r w:rsidRPr="00761EA5">
        <w:rPr>
          <w:rFonts w:cs="Arial"/>
          <w:spacing w:val="-2"/>
          <w:szCs w:val="24"/>
        </w:rPr>
        <w:t>mjeseci</w:t>
      </w:r>
      <w:r w:rsidRPr="00761EA5">
        <w:rPr>
          <w:rFonts w:cs="Arial"/>
          <w:spacing w:val="-3"/>
          <w:szCs w:val="24"/>
        </w:rPr>
        <w:t xml:space="preserve"> </w:t>
      </w:r>
      <w:r w:rsidRPr="00761EA5">
        <w:rPr>
          <w:rFonts w:cs="Arial"/>
          <w:spacing w:val="-2"/>
          <w:szCs w:val="24"/>
        </w:rPr>
        <w:t>iznose:</w:t>
      </w:r>
    </w:p>
    <w:p w:rsidRPr="00761EA5" w:rsidR="00D95DD7" w:rsidP="00D95DD7" w:rsidRDefault="00D95DD7" w14:paraId="63F96748" w14:textId="77777777">
      <w:pPr>
        <w:pStyle w:val="Tijeloteksta"/>
        <w:spacing w:before="7" w:after="1"/>
        <w:rPr>
          <w:rFonts w:cs="Arial"/>
          <w:szCs w:val="24"/>
        </w:rPr>
      </w:pPr>
    </w:p>
    <w:tbl>
      <w:tblPr>
        <w:tblStyle w:val="TableNormal"/>
        <w:tblW w:w="0" w:type="auto"/>
        <w:tblInd w:w="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220"/>
        <w:gridCol w:w="2002"/>
        <w:gridCol w:w="2799"/>
      </w:tblGrid>
      <w:tr w:rsidRPr="00761EA5" w:rsidR="00D95DD7" w:rsidTr="00225E04" w14:paraId="07A808C3" w14:textId="77777777">
        <w:trPr>
          <w:trHeight w:val="269"/>
        </w:trPr>
        <w:tc>
          <w:tcPr>
            <w:tcW w:w="4220" w:type="dxa"/>
            <w:tcBorders>
              <w:top w:val="nil"/>
              <w:left w:val="nil"/>
              <w:right w:val="nil"/>
            </w:tcBorders>
          </w:tcPr>
          <w:p w:rsidRPr="00761EA5" w:rsidR="00D95DD7" w:rsidP="00225E04" w:rsidRDefault="00D95DD7" w14:paraId="71FC3056" w14:textId="77777777">
            <w:pPr>
              <w:pStyle w:val="TableParagraph"/>
              <w:ind w:left="112"/>
              <w:rPr>
                <w:rFonts w:ascii="Arial" w:hAnsi="Arial" w:cs="Arial"/>
                <w:sz w:val="24"/>
                <w:szCs w:val="24"/>
              </w:rPr>
            </w:pPr>
            <w:r w:rsidRPr="00761EA5">
              <w:rPr>
                <w:rFonts w:ascii="Arial" w:hAnsi="Arial" w:cs="Arial"/>
                <w:w w:val="85"/>
                <w:sz w:val="24"/>
                <w:szCs w:val="24"/>
              </w:rPr>
              <w:t>Nastali</w:t>
            </w:r>
            <w:r w:rsidRPr="00761EA5">
              <w:rPr>
                <w:rFonts w:ascii="Arial" w:hAnsi="Arial" w:cs="Arial"/>
                <w:spacing w:val="7"/>
                <w:sz w:val="24"/>
                <w:szCs w:val="24"/>
              </w:rPr>
              <w:t xml:space="preserve"> </w:t>
            </w:r>
            <w:r w:rsidRPr="00761EA5">
              <w:rPr>
                <w:rFonts w:ascii="Arial" w:hAnsi="Arial" w:cs="Arial"/>
                <w:w w:val="85"/>
                <w:sz w:val="24"/>
                <w:szCs w:val="24"/>
              </w:rPr>
              <w:t>troškovi</w:t>
            </w:r>
            <w:r w:rsidRPr="00761EA5">
              <w:rPr>
                <w:rFonts w:ascii="Arial" w:hAnsi="Arial" w:cs="Arial"/>
                <w:spacing w:val="8"/>
                <w:sz w:val="24"/>
                <w:szCs w:val="24"/>
              </w:rPr>
              <w:t xml:space="preserve"> </w:t>
            </w:r>
            <w:r w:rsidRPr="00761EA5">
              <w:rPr>
                <w:rFonts w:ascii="Arial" w:hAnsi="Arial" w:cs="Arial"/>
                <w:w w:val="85"/>
                <w:sz w:val="24"/>
                <w:szCs w:val="24"/>
              </w:rPr>
              <w:t>stečajnog</w:t>
            </w:r>
            <w:r w:rsidRPr="00761EA5">
              <w:rPr>
                <w:rFonts w:ascii="Arial" w:hAnsi="Arial" w:cs="Arial"/>
                <w:spacing w:val="6"/>
                <w:sz w:val="24"/>
                <w:szCs w:val="24"/>
              </w:rPr>
              <w:t xml:space="preserve"> </w:t>
            </w:r>
            <w:r w:rsidRPr="00761EA5">
              <w:rPr>
                <w:rFonts w:ascii="Arial" w:hAnsi="Arial" w:cs="Arial"/>
                <w:spacing w:val="-2"/>
                <w:w w:val="85"/>
                <w:sz w:val="24"/>
                <w:szCs w:val="24"/>
              </w:rPr>
              <w:t>postupka</w:t>
            </w:r>
          </w:p>
        </w:tc>
        <w:tc>
          <w:tcPr>
            <w:tcW w:w="2002" w:type="dxa"/>
            <w:tcBorders>
              <w:top w:val="nil"/>
              <w:left w:val="nil"/>
              <w:right w:val="nil"/>
            </w:tcBorders>
          </w:tcPr>
          <w:p w:rsidRPr="00761EA5" w:rsidR="00D95DD7" w:rsidP="00225E04" w:rsidRDefault="00D95DD7" w14:paraId="72D744C1" w14:textId="77777777">
            <w:pPr>
              <w:pStyle w:val="TableParagraph"/>
              <w:ind w:left="112"/>
              <w:rPr>
                <w:rFonts w:ascii="Arial" w:hAnsi="Arial" w:cs="Arial"/>
                <w:sz w:val="24"/>
                <w:szCs w:val="24"/>
              </w:rPr>
            </w:pPr>
            <w:r w:rsidRPr="00761EA5">
              <w:rPr>
                <w:rFonts w:ascii="Arial" w:hAnsi="Arial" w:cs="Arial"/>
                <w:w w:val="90"/>
                <w:sz w:val="24"/>
                <w:szCs w:val="24"/>
              </w:rPr>
              <w:t>Iznos</w:t>
            </w:r>
            <w:r w:rsidRPr="00761EA5">
              <w:rPr>
                <w:rFonts w:ascii="Arial" w:hAnsi="Arial" w:cs="Arial"/>
                <w:spacing w:val="-5"/>
                <w:w w:val="90"/>
                <w:sz w:val="24"/>
                <w:szCs w:val="24"/>
              </w:rPr>
              <w:t xml:space="preserve"> </w:t>
            </w:r>
            <w:r w:rsidRPr="00761EA5">
              <w:rPr>
                <w:rFonts w:ascii="Arial" w:hAnsi="Arial" w:cs="Arial"/>
                <w:spacing w:val="-2"/>
                <w:sz w:val="24"/>
                <w:szCs w:val="24"/>
              </w:rPr>
              <w:t>troška</w:t>
            </w:r>
          </w:p>
        </w:tc>
        <w:tc>
          <w:tcPr>
            <w:tcW w:w="2799" w:type="dxa"/>
            <w:tcBorders>
              <w:top w:val="nil"/>
              <w:left w:val="nil"/>
              <w:right w:val="nil"/>
            </w:tcBorders>
          </w:tcPr>
          <w:p w:rsidRPr="00761EA5" w:rsidR="00D95DD7" w:rsidP="00225E04" w:rsidRDefault="00D95DD7" w14:paraId="4775A782" w14:textId="77777777">
            <w:pPr>
              <w:pStyle w:val="TableParagraph"/>
              <w:ind w:left="112"/>
              <w:rPr>
                <w:rFonts w:ascii="Arial" w:hAnsi="Arial" w:cs="Arial"/>
                <w:sz w:val="24"/>
                <w:szCs w:val="24"/>
              </w:rPr>
            </w:pPr>
            <w:r w:rsidRPr="00761EA5">
              <w:rPr>
                <w:rFonts w:ascii="Arial" w:hAnsi="Arial" w:cs="Arial"/>
                <w:w w:val="90"/>
                <w:sz w:val="24"/>
                <w:szCs w:val="24"/>
              </w:rPr>
              <w:t>Način</w:t>
            </w:r>
            <w:r w:rsidRPr="00761EA5">
              <w:rPr>
                <w:rFonts w:ascii="Arial" w:hAnsi="Arial" w:cs="Arial"/>
                <w:spacing w:val="-7"/>
                <w:sz w:val="24"/>
                <w:szCs w:val="24"/>
              </w:rPr>
              <w:t xml:space="preserve"> </w:t>
            </w:r>
            <w:r w:rsidRPr="00761EA5">
              <w:rPr>
                <w:rFonts w:ascii="Arial" w:hAnsi="Arial" w:cs="Arial"/>
                <w:spacing w:val="-2"/>
                <w:sz w:val="24"/>
                <w:szCs w:val="24"/>
              </w:rPr>
              <w:t>plaćanja</w:t>
            </w:r>
          </w:p>
        </w:tc>
      </w:tr>
      <w:tr w:rsidRPr="00761EA5" w:rsidR="00D95DD7" w:rsidTr="00225E04" w14:paraId="1C04CA62" w14:textId="77777777">
        <w:trPr>
          <w:trHeight w:val="287"/>
        </w:trPr>
        <w:tc>
          <w:tcPr>
            <w:tcW w:w="4220" w:type="dxa"/>
          </w:tcPr>
          <w:p w:rsidRPr="00761EA5" w:rsidR="00D95DD7" w:rsidP="00225E04" w:rsidRDefault="00D95DD7" w14:paraId="5464CED8" w14:textId="77777777">
            <w:pPr>
              <w:pStyle w:val="TableParagraph"/>
              <w:ind w:left="107"/>
              <w:rPr>
                <w:rFonts w:ascii="Arial" w:hAnsi="Arial" w:cs="Arial"/>
                <w:sz w:val="24"/>
                <w:szCs w:val="24"/>
              </w:rPr>
            </w:pPr>
            <w:r w:rsidRPr="00761EA5">
              <w:rPr>
                <w:rFonts w:ascii="Arial" w:hAnsi="Arial" w:cs="Arial"/>
                <w:w w:val="90"/>
                <w:sz w:val="24"/>
                <w:szCs w:val="24"/>
              </w:rPr>
              <w:t>CVH</w:t>
            </w:r>
            <w:r w:rsidRPr="00761EA5">
              <w:rPr>
                <w:rFonts w:ascii="Arial" w:hAnsi="Arial" w:cs="Arial"/>
                <w:spacing w:val="-4"/>
                <w:w w:val="90"/>
                <w:sz w:val="24"/>
                <w:szCs w:val="24"/>
              </w:rPr>
              <w:t xml:space="preserve"> </w:t>
            </w:r>
            <w:r w:rsidRPr="00761EA5">
              <w:rPr>
                <w:rFonts w:ascii="Arial" w:hAnsi="Arial" w:cs="Arial"/>
                <w:w w:val="90"/>
                <w:sz w:val="24"/>
                <w:szCs w:val="24"/>
              </w:rPr>
              <w:t>kataloška</w:t>
            </w:r>
            <w:r w:rsidRPr="00761EA5">
              <w:rPr>
                <w:rFonts w:ascii="Arial" w:hAnsi="Arial" w:cs="Arial"/>
                <w:spacing w:val="-2"/>
                <w:w w:val="90"/>
                <w:sz w:val="24"/>
                <w:szCs w:val="24"/>
              </w:rPr>
              <w:t xml:space="preserve"> procjena</w:t>
            </w:r>
          </w:p>
        </w:tc>
        <w:tc>
          <w:tcPr>
            <w:tcW w:w="2002" w:type="dxa"/>
          </w:tcPr>
          <w:p w:rsidRPr="00761EA5" w:rsidR="00D95DD7" w:rsidP="00225E04" w:rsidRDefault="00D95DD7" w14:paraId="3A60228A" w14:textId="77777777">
            <w:pPr>
              <w:pStyle w:val="TableParagraph"/>
              <w:ind w:right="97"/>
              <w:jc w:val="right"/>
              <w:rPr>
                <w:rFonts w:ascii="Arial" w:hAnsi="Arial" w:cs="Arial"/>
                <w:sz w:val="24"/>
                <w:szCs w:val="24"/>
              </w:rPr>
            </w:pPr>
            <w:r w:rsidRPr="00761EA5">
              <w:rPr>
                <w:rFonts w:ascii="Arial" w:hAnsi="Arial" w:cs="Arial"/>
                <w:w w:val="90"/>
                <w:sz w:val="24"/>
                <w:szCs w:val="24"/>
              </w:rPr>
              <w:t>13,28</w:t>
            </w:r>
            <w:r w:rsidRPr="00761EA5">
              <w:rPr>
                <w:rFonts w:ascii="Arial" w:hAnsi="Arial" w:cs="Arial"/>
                <w:spacing w:val="-7"/>
                <w:w w:val="90"/>
                <w:sz w:val="24"/>
                <w:szCs w:val="24"/>
              </w:rPr>
              <w:t xml:space="preserve"> </w:t>
            </w:r>
            <w:r w:rsidRPr="00761EA5">
              <w:rPr>
                <w:rFonts w:ascii="Arial" w:hAnsi="Arial" w:cs="Arial"/>
                <w:spacing w:val="-10"/>
                <w:sz w:val="24"/>
                <w:szCs w:val="24"/>
              </w:rPr>
              <w:t>€</w:t>
            </w:r>
          </w:p>
        </w:tc>
        <w:tc>
          <w:tcPr>
            <w:tcW w:w="2799" w:type="dxa"/>
          </w:tcPr>
          <w:p w:rsidRPr="00761EA5" w:rsidR="00D95DD7" w:rsidP="00225E04" w:rsidRDefault="00D95DD7" w14:paraId="1519DB75" w14:textId="77777777">
            <w:pPr>
              <w:pStyle w:val="TableParagraph"/>
              <w:spacing w:before="9"/>
              <w:ind w:left="275"/>
              <w:rPr>
                <w:rFonts w:ascii="Arial" w:hAnsi="Arial" w:cs="Arial"/>
                <w:sz w:val="24"/>
                <w:szCs w:val="24"/>
              </w:rPr>
            </w:pPr>
            <w:r w:rsidRPr="00761EA5">
              <w:rPr>
                <w:rFonts w:ascii="Arial" w:hAnsi="Arial" w:cs="Arial"/>
                <w:w w:val="85"/>
                <w:sz w:val="24"/>
                <w:szCs w:val="24"/>
              </w:rPr>
              <w:t>stečajni</w:t>
            </w:r>
            <w:r w:rsidRPr="00761EA5">
              <w:rPr>
                <w:rFonts w:ascii="Arial" w:hAnsi="Arial" w:cs="Arial"/>
                <w:spacing w:val="-15"/>
                <w:w w:val="85"/>
                <w:sz w:val="24"/>
                <w:szCs w:val="24"/>
              </w:rPr>
              <w:t xml:space="preserve"> </w:t>
            </w:r>
            <w:r w:rsidRPr="00761EA5">
              <w:rPr>
                <w:rFonts w:ascii="Arial" w:hAnsi="Arial" w:cs="Arial"/>
                <w:w w:val="85"/>
                <w:sz w:val="24"/>
                <w:szCs w:val="24"/>
              </w:rPr>
              <w:t>upravitelj</w:t>
            </w:r>
            <w:r w:rsidRPr="00761EA5">
              <w:rPr>
                <w:rFonts w:ascii="Arial" w:hAnsi="Arial" w:cs="Arial"/>
                <w:spacing w:val="-14"/>
                <w:w w:val="85"/>
                <w:sz w:val="24"/>
                <w:szCs w:val="24"/>
              </w:rPr>
              <w:t xml:space="preserve"> </w:t>
            </w:r>
            <w:r w:rsidRPr="00761EA5">
              <w:rPr>
                <w:rFonts w:ascii="Arial" w:hAnsi="Arial" w:cs="Arial"/>
                <w:spacing w:val="-2"/>
                <w:w w:val="85"/>
                <w:sz w:val="24"/>
                <w:szCs w:val="24"/>
              </w:rPr>
              <w:t>osobno</w:t>
            </w:r>
          </w:p>
        </w:tc>
      </w:tr>
      <w:tr w:rsidRPr="00761EA5" w:rsidR="00D95DD7" w:rsidTr="00225E04" w14:paraId="1DC52789" w14:textId="77777777">
        <w:trPr>
          <w:trHeight w:val="288"/>
        </w:trPr>
        <w:tc>
          <w:tcPr>
            <w:tcW w:w="4220" w:type="dxa"/>
          </w:tcPr>
          <w:p w:rsidRPr="00761EA5" w:rsidR="00D95DD7" w:rsidP="00225E04" w:rsidRDefault="00D95DD7" w14:paraId="7ED4D1E3" w14:textId="77777777">
            <w:pPr>
              <w:pStyle w:val="TableParagraph"/>
              <w:ind w:left="107"/>
              <w:rPr>
                <w:rFonts w:ascii="Arial" w:hAnsi="Arial" w:cs="Arial"/>
                <w:sz w:val="24"/>
                <w:szCs w:val="24"/>
              </w:rPr>
            </w:pPr>
            <w:r w:rsidRPr="00761EA5">
              <w:rPr>
                <w:rFonts w:ascii="Arial" w:hAnsi="Arial" w:cs="Arial"/>
                <w:w w:val="90"/>
                <w:sz w:val="24"/>
                <w:szCs w:val="24"/>
              </w:rPr>
              <w:t>bankovne</w:t>
            </w:r>
            <w:r w:rsidRPr="00761EA5">
              <w:rPr>
                <w:rFonts w:ascii="Arial" w:hAnsi="Arial" w:cs="Arial"/>
                <w:spacing w:val="-17"/>
                <w:w w:val="90"/>
                <w:sz w:val="24"/>
                <w:szCs w:val="24"/>
              </w:rPr>
              <w:t xml:space="preserve"> </w:t>
            </w:r>
            <w:r w:rsidRPr="00761EA5">
              <w:rPr>
                <w:rFonts w:ascii="Arial" w:hAnsi="Arial" w:cs="Arial"/>
                <w:spacing w:val="-2"/>
                <w:w w:val="95"/>
                <w:sz w:val="24"/>
                <w:szCs w:val="24"/>
              </w:rPr>
              <w:t>naknade</w:t>
            </w:r>
          </w:p>
        </w:tc>
        <w:tc>
          <w:tcPr>
            <w:tcW w:w="2002" w:type="dxa"/>
          </w:tcPr>
          <w:p w:rsidRPr="00761EA5" w:rsidR="00D95DD7" w:rsidP="00225E04" w:rsidRDefault="00D95DD7" w14:paraId="4584EBD3" w14:textId="77777777">
            <w:pPr>
              <w:pStyle w:val="TableParagraph"/>
              <w:ind w:right="97"/>
              <w:jc w:val="right"/>
              <w:rPr>
                <w:rFonts w:ascii="Arial" w:hAnsi="Arial" w:cs="Arial"/>
                <w:sz w:val="24"/>
                <w:szCs w:val="24"/>
              </w:rPr>
            </w:pPr>
            <w:r w:rsidRPr="00761EA5">
              <w:rPr>
                <w:rFonts w:ascii="Arial" w:hAnsi="Arial" w:cs="Arial"/>
                <w:w w:val="90"/>
                <w:sz w:val="24"/>
                <w:szCs w:val="24"/>
              </w:rPr>
              <w:t>16,40</w:t>
            </w:r>
            <w:r w:rsidRPr="00761EA5">
              <w:rPr>
                <w:rFonts w:ascii="Arial" w:hAnsi="Arial" w:cs="Arial"/>
                <w:spacing w:val="-7"/>
                <w:w w:val="90"/>
                <w:sz w:val="24"/>
                <w:szCs w:val="24"/>
              </w:rPr>
              <w:t xml:space="preserve"> </w:t>
            </w:r>
            <w:r w:rsidRPr="00761EA5">
              <w:rPr>
                <w:rFonts w:ascii="Arial" w:hAnsi="Arial" w:cs="Arial"/>
                <w:spacing w:val="-10"/>
                <w:sz w:val="24"/>
                <w:szCs w:val="24"/>
              </w:rPr>
              <w:t>€</w:t>
            </w:r>
          </w:p>
        </w:tc>
        <w:tc>
          <w:tcPr>
            <w:tcW w:w="2799" w:type="dxa"/>
          </w:tcPr>
          <w:p w:rsidRPr="00761EA5" w:rsidR="00D95DD7" w:rsidP="00225E04" w:rsidRDefault="00D95DD7" w14:paraId="1757C8F5" w14:textId="77777777">
            <w:pPr>
              <w:pStyle w:val="TableParagraph"/>
              <w:spacing w:before="10"/>
              <w:ind w:left="215"/>
              <w:rPr>
                <w:rFonts w:ascii="Arial" w:hAnsi="Arial" w:cs="Arial"/>
                <w:sz w:val="24"/>
                <w:szCs w:val="24"/>
              </w:rPr>
            </w:pPr>
            <w:r w:rsidRPr="00761EA5">
              <w:rPr>
                <w:rFonts w:ascii="Arial" w:hAnsi="Arial" w:cs="Arial"/>
                <w:w w:val="90"/>
                <w:sz w:val="24"/>
                <w:szCs w:val="24"/>
              </w:rPr>
              <w:t>s</w:t>
            </w:r>
            <w:r w:rsidRPr="00761EA5">
              <w:rPr>
                <w:rFonts w:ascii="Arial" w:hAnsi="Arial" w:cs="Arial"/>
                <w:spacing w:val="-12"/>
                <w:w w:val="90"/>
                <w:sz w:val="24"/>
                <w:szCs w:val="24"/>
              </w:rPr>
              <w:t xml:space="preserve"> </w:t>
            </w:r>
            <w:r w:rsidRPr="00761EA5">
              <w:rPr>
                <w:rFonts w:ascii="Arial" w:hAnsi="Arial" w:cs="Arial"/>
                <w:w w:val="90"/>
                <w:sz w:val="24"/>
                <w:szCs w:val="24"/>
              </w:rPr>
              <w:t>računa</w:t>
            </w:r>
            <w:r w:rsidRPr="00761EA5">
              <w:rPr>
                <w:rFonts w:ascii="Arial" w:hAnsi="Arial" w:cs="Arial"/>
                <w:spacing w:val="-16"/>
                <w:w w:val="90"/>
                <w:sz w:val="24"/>
                <w:szCs w:val="24"/>
              </w:rPr>
              <w:t xml:space="preserve"> </w:t>
            </w:r>
            <w:r w:rsidRPr="00761EA5">
              <w:rPr>
                <w:rFonts w:ascii="Arial" w:hAnsi="Arial" w:cs="Arial"/>
                <w:w w:val="90"/>
                <w:sz w:val="24"/>
                <w:szCs w:val="24"/>
              </w:rPr>
              <w:t>stečajnog</w:t>
            </w:r>
            <w:r w:rsidRPr="00761EA5">
              <w:rPr>
                <w:rFonts w:ascii="Arial" w:hAnsi="Arial" w:cs="Arial"/>
                <w:spacing w:val="-13"/>
                <w:w w:val="90"/>
                <w:sz w:val="24"/>
                <w:szCs w:val="24"/>
              </w:rPr>
              <w:t xml:space="preserve"> </w:t>
            </w:r>
            <w:r w:rsidRPr="00761EA5">
              <w:rPr>
                <w:rFonts w:ascii="Arial" w:hAnsi="Arial" w:cs="Arial"/>
                <w:spacing w:val="-2"/>
                <w:w w:val="90"/>
                <w:sz w:val="24"/>
                <w:szCs w:val="24"/>
              </w:rPr>
              <w:t>dužnika</w:t>
            </w:r>
          </w:p>
        </w:tc>
      </w:tr>
      <w:tr w:rsidRPr="00761EA5" w:rsidR="00D95DD7" w:rsidTr="00225E04" w14:paraId="141448E2" w14:textId="77777777">
        <w:trPr>
          <w:trHeight w:val="287"/>
        </w:trPr>
        <w:tc>
          <w:tcPr>
            <w:tcW w:w="4220" w:type="dxa"/>
          </w:tcPr>
          <w:p w:rsidRPr="00761EA5" w:rsidR="00D95DD7" w:rsidP="00225E04" w:rsidRDefault="00D95DD7" w14:paraId="2F8A8604" w14:textId="77777777">
            <w:pPr>
              <w:pStyle w:val="TableParagraph"/>
              <w:ind w:left="107"/>
              <w:rPr>
                <w:rFonts w:ascii="Arial" w:hAnsi="Arial" w:cs="Arial"/>
                <w:sz w:val="24"/>
                <w:szCs w:val="24"/>
              </w:rPr>
            </w:pPr>
            <w:r w:rsidRPr="00761EA5">
              <w:rPr>
                <w:rFonts w:ascii="Arial" w:hAnsi="Arial" w:cs="Arial"/>
                <w:w w:val="90"/>
                <w:sz w:val="24"/>
                <w:szCs w:val="24"/>
              </w:rPr>
              <w:t>poštanski</w:t>
            </w:r>
            <w:r w:rsidRPr="00761EA5">
              <w:rPr>
                <w:rFonts w:ascii="Arial" w:hAnsi="Arial" w:cs="Arial"/>
                <w:spacing w:val="-6"/>
                <w:sz w:val="24"/>
                <w:szCs w:val="24"/>
              </w:rPr>
              <w:t xml:space="preserve"> </w:t>
            </w:r>
            <w:r w:rsidRPr="00761EA5">
              <w:rPr>
                <w:rFonts w:ascii="Arial" w:hAnsi="Arial" w:cs="Arial"/>
                <w:spacing w:val="-2"/>
                <w:sz w:val="24"/>
                <w:szCs w:val="24"/>
              </w:rPr>
              <w:t>troškovi</w:t>
            </w:r>
          </w:p>
        </w:tc>
        <w:tc>
          <w:tcPr>
            <w:tcW w:w="2002" w:type="dxa"/>
          </w:tcPr>
          <w:p w:rsidRPr="00761EA5" w:rsidR="00D95DD7" w:rsidP="00225E04" w:rsidRDefault="00D95DD7" w14:paraId="704419B9" w14:textId="77777777">
            <w:pPr>
              <w:pStyle w:val="TableParagraph"/>
              <w:ind w:right="97"/>
              <w:jc w:val="right"/>
              <w:rPr>
                <w:rFonts w:ascii="Arial" w:hAnsi="Arial" w:cs="Arial"/>
                <w:sz w:val="24"/>
                <w:szCs w:val="24"/>
              </w:rPr>
            </w:pPr>
            <w:r w:rsidRPr="00761EA5">
              <w:rPr>
                <w:rFonts w:ascii="Arial" w:hAnsi="Arial" w:cs="Arial"/>
                <w:w w:val="90"/>
                <w:sz w:val="24"/>
                <w:szCs w:val="24"/>
              </w:rPr>
              <w:t>3,25</w:t>
            </w:r>
            <w:r w:rsidRPr="00761EA5">
              <w:rPr>
                <w:rFonts w:ascii="Arial" w:hAnsi="Arial" w:cs="Arial"/>
                <w:spacing w:val="-12"/>
                <w:w w:val="90"/>
                <w:sz w:val="24"/>
                <w:szCs w:val="24"/>
              </w:rPr>
              <w:t xml:space="preserve"> </w:t>
            </w:r>
            <w:r w:rsidRPr="00761EA5">
              <w:rPr>
                <w:rFonts w:ascii="Arial" w:hAnsi="Arial" w:cs="Arial"/>
                <w:spacing w:val="-10"/>
                <w:sz w:val="24"/>
                <w:szCs w:val="24"/>
              </w:rPr>
              <w:t>€</w:t>
            </w:r>
          </w:p>
        </w:tc>
        <w:tc>
          <w:tcPr>
            <w:tcW w:w="2799" w:type="dxa"/>
          </w:tcPr>
          <w:p w:rsidRPr="00761EA5" w:rsidR="00D95DD7" w:rsidP="00225E04" w:rsidRDefault="00D95DD7" w14:paraId="7F9BB8FA" w14:textId="77777777">
            <w:pPr>
              <w:pStyle w:val="TableParagraph"/>
              <w:spacing w:before="9"/>
              <w:ind w:left="275"/>
              <w:rPr>
                <w:rFonts w:ascii="Arial" w:hAnsi="Arial" w:cs="Arial"/>
                <w:sz w:val="24"/>
                <w:szCs w:val="24"/>
              </w:rPr>
            </w:pPr>
            <w:r w:rsidRPr="00761EA5">
              <w:rPr>
                <w:rFonts w:ascii="Arial" w:hAnsi="Arial" w:cs="Arial"/>
                <w:w w:val="85"/>
                <w:sz w:val="24"/>
                <w:szCs w:val="24"/>
              </w:rPr>
              <w:t>stečajni</w:t>
            </w:r>
            <w:r w:rsidRPr="00761EA5">
              <w:rPr>
                <w:rFonts w:ascii="Arial" w:hAnsi="Arial" w:cs="Arial"/>
                <w:spacing w:val="-15"/>
                <w:w w:val="85"/>
                <w:sz w:val="24"/>
                <w:szCs w:val="24"/>
              </w:rPr>
              <w:t xml:space="preserve"> </w:t>
            </w:r>
            <w:r w:rsidRPr="00761EA5">
              <w:rPr>
                <w:rFonts w:ascii="Arial" w:hAnsi="Arial" w:cs="Arial"/>
                <w:w w:val="85"/>
                <w:sz w:val="24"/>
                <w:szCs w:val="24"/>
              </w:rPr>
              <w:t>upravitelj</w:t>
            </w:r>
            <w:r w:rsidRPr="00761EA5">
              <w:rPr>
                <w:rFonts w:ascii="Arial" w:hAnsi="Arial" w:cs="Arial"/>
                <w:spacing w:val="-14"/>
                <w:w w:val="85"/>
                <w:sz w:val="24"/>
                <w:szCs w:val="24"/>
              </w:rPr>
              <w:t xml:space="preserve"> </w:t>
            </w:r>
            <w:r w:rsidRPr="00761EA5">
              <w:rPr>
                <w:rFonts w:ascii="Arial" w:hAnsi="Arial" w:cs="Arial"/>
                <w:spacing w:val="-2"/>
                <w:w w:val="85"/>
                <w:sz w:val="24"/>
                <w:szCs w:val="24"/>
              </w:rPr>
              <w:t>osobno</w:t>
            </w:r>
          </w:p>
        </w:tc>
      </w:tr>
      <w:tr w:rsidRPr="00761EA5" w:rsidR="00D95DD7" w:rsidTr="00225E04" w14:paraId="083B908C" w14:textId="77777777">
        <w:trPr>
          <w:trHeight w:val="289"/>
        </w:trPr>
        <w:tc>
          <w:tcPr>
            <w:tcW w:w="4220" w:type="dxa"/>
          </w:tcPr>
          <w:p w:rsidRPr="00761EA5" w:rsidR="00D95DD7" w:rsidP="00225E04" w:rsidRDefault="00D95DD7" w14:paraId="693CB587" w14:textId="77777777">
            <w:pPr>
              <w:pStyle w:val="TableParagraph"/>
              <w:spacing w:before="21"/>
              <w:ind w:left="107"/>
              <w:rPr>
                <w:rFonts w:ascii="Arial" w:hAnsi="Arial" w:cs="Arial"/>
                <w:sz w:val="24"/>
                <w:szCs w:val="24"/>
              </w:rPr>
            </w:pPr>
            <w:r w:rsidRPr="00761EA5">
              <w:rPr>
                <w:rFonts w:ascii="Arial" w:hAnsi="Arial" w:cs="Arial"/>
                <w:w w:val="85"/>
                <w:sz w:val="24"/>
                <w:szCs w:val="24"/>
              </w:rPr>
              <w:t>plaća</w:t>
            </w:r>
            <w:r w:rsidRPr="00761EA5">
              <w:rPr>
                <w:rFonts w:ascii="Arial" w:hAnsi="Arial" w:cs="Arial"/>
                <w:spacing w:val="-2"/>
                <w:w w:val="85"/>
                <w:sz w:val="24"/>
                <w:szCs w:val="24"/>
              </w:rPr>
              <w:t xml:space="preserve"> </w:t>
            </w:r>
            <w:r w:rsidRPr="00761EA5">
              <w:rPr>
                <w:rFonts w:ascii="Arial" w:hAnsi="Arial" w:cs="Arial"/>
                <w:w w:val="85"/>
                <w:sz w:val="24"/>
                <w:szCs w:val="24"/>
              </w:rPr>
              <w:t>otkazni</w:t>
            </w:r>
            <w:r w:rsidRPr="00761EA5">
              <w:rPr>
                <w:rFonts w:ascii="Arial" w:hAnsi="Arial" w:cs="Arial"/>
                <w:spacing w:val="-10"/>
                <w:sz w:val="24"/>
                <w:szCs w:val="24"/>
              </w:rPr>
              <w:t xml:space="preserve"> </w:t>
            </w:r>
            <w:r w:rsidRPr="00761EA5">
              <w:rPr>
                <w:rFonts w:ascii="Arial" w:hAnsi="Arial" w:cs="Arial"/>
                <w:w w:val="85"/>
                <w:sz w:val="24"/>
                <w:szCs w:val="24"/>
              </w:rPr>
              <w:t>rok</w:t>
            </w:r>
            <w:r w:rsidRPr="00761EA5">
              <w:rPr>
                <w:rFonts w:ascii="Arial" w:hAnsi="Arial" w:cs="Arial"/>
                <w:spacing w:val="-1"/>
                <w:w w:val="85"/>
                <w:sz w:val="24"/>
                <w:szCs w:val="24"/>
              </w:rPr>
              <w:t xml:space="preserve"> </w:t>
            </w:r>
            <w:r w:rsidRPr="00761EA5">
              <w:rPr>
                <w:rFonts w:ascii="Arial" w:hAnsi="Arial" w:cs="Arial"/>
                <w:w w:val="85"/>
                <w:sz w:val="24"/>
                <w:szCs w:val="24"/>
              </w:rPr>
              <w:t>(bruto</w:t>
            </w:r>
            <w:r w:rsidRPr="00761EA5">
              <w:rPr>
                <w:rFonts w:ascii="Arial" w:hAnsi="Arial" w:cs="Arial"/>
                <w:spacing w:val="-2"/>
                <w:w w:val="85"/>
                <w:sz w:val="24"/>
                <w:szCs w:val="24"/>
              </w:rPr>
              <w:t xml:space="preserve"> </w:t>
            </w:r>
            <w:r w:rsidRPr="00761EA5">
              <w:rPr>
                <w:rFonts w:ascii="Arial" w:hAnsi="Arial" w:cs="Arial"/>
                <w:spacing w:val="-5"/>
                <w:w w:val="85"/>
                <w:sz w:val="24"/>
                <w:szCs w:val="24"/>
              </w:rPr>
              <w:t>II)</w:t>
            </w:r>
          </w:p>
        </w:tc>
        <w:tc>
          <w:tcPr>
            <w:tcW w:w="2002" w:type="dxa"/>
          </w:tcPr>
          <w:p w:rsidRPr="00761EA5" w:rsidR="00D95DD7" w:rsidP="00225E04" w:rsidRDefault="00D95DD7" w14:paraId="590CFB6B" w14:textId="77777777">
            <w:pPr>
              <w:pStyle w:val="TableParagraph"/>
              <w:spacing w:before="21"/>
              <w:ind w:right="97"/>
              <w:jc w:val="right"/>
              <w:rPr>
                <w:rFonts w:ascii="Arial" w:hAnsi="Arial" w:cs="Arial"/>
                <w:sz w:val="24"/>
                <w:szCs w:val="24"/>
              </w:rPr>
            </w:pPr>
            <w:r w:rsidRPr="00761EA5">
              <w:rPr>
                <w:rFonts w:ascii="Arial" w:hAnsi="Arial" w:cs="Arial"/>
                <w:w w:val="90"/>
                <w:sz w:val="24"/>
                <w:szCs w:val="24"/>
              </w:rPr>
              <w:t>1.046,15</w:t>
            </w:r>
            <w:r w:rsidRPr="00761EA5">
              <w:rPr>
                <w:rFonts w:ascii="Arial" w:hAnsi="Arial" w:cs="Arial"/>
                <w:spacing w:val="-9"/>
                <w:w w:val="90"/>
                <w:sz w:val="24"/>
                <w:szCs w:val="24"/>
              </w:rPr>
              <w:t xml:space="preserve"> </w:t>
            </w:r>
            <w:r w:rsidRPr="00761EA5">
              <w:rPr>
                <w:rFonts w:ascii="Arial" w:hAnsi="Arial" w:cs="Arial"/>
                <w:spacing w:val="-10"/>
                <w:sz w:val="24"/>
                <w:szCs w:val="24"/>
              </w:rPr>
              <w:t>€</w:t>
            </w:r>
          </w:p>
        </w:tc>
        <w:tc>
          <w:tcPr>
            <w:tcW w:w="2799" w:type="dxa"/>
          </w:tcPr>
          <w:p w:rsidRPr="00761EA5" w:rsidR="00D95DD7" w:rsidP="00225E04" w:rsidRDefault="00D95DD7" w14:paraId="62162FFB" w14:textId="77777777">
            <w:pPr>
              <w:pStyle w:val="TableParagraph"/>
              <w:rPr>
                <w:rFonts w:ascii="Arial" w:hAnsi="Arial" w:cs="Arial"/>
                <w:sz w:val="24"/>
                <w:szCs w:val="24"/>
              </w:rPr>
            </w:pPr>
          </w:p>
        </w:tc>
      </w:tr>
      <w:tr w:rsidRPr="00761EA5" w:rsidR="00D95DD7" w:rsidTr="00225E04" w14:paraId="61E198B2" w14:textId="77777777">
        <w:trPr>
          <w:trHeight w:val="287"/>
        </w:trPr>
        <w:tc>
          <w:tcPr>
            <w:tcW w:w="4220" w:type="dxa"/>
          </w:tcPr>
          <w:p w:rsidRPr="00761EA5" w:rsidR="00D95DD7" w:rsidP="00225E04" w:rsidRDefault="00D95DD7" w14:paraId="7024EE99" w14:textId="77777777">
            <w:pPr>
              <w:pStyle w:val="TableParagraph"/>
              <w:ind w:left="107"/>
              <w:rPr>
                <w:rFonts w:ascii="Arial" w:hAnsi="Arial" w:cs="Arial"/>
                <w:sz w:val="24"/>
                <w:szCs w:val="24"/>
              </w:rPr>
            </w:pPr>
            <w:r w:rsidRPr="00761EA5">
              <w:rPr>
                <w:rFonts w:ascii="Arial" w:hAnsi="Arial" w:cs="Arial"/>
                <w:w w:val="90"/>
                <w:sz w:val="24"/>
                <w:szCs w:val="24"/>
              </w:rPr>
              <w:t>UKUPNO</w:t>
            </w:r>
            <w:r w:rsidRPr="00761EA5">
              <w:rPr>
                <w:rFonts w:ascii="Arial" w:hAnsi="Arial" w:cs="Arial"/>
                <w:spacing w:val="-13"/>
                <w:w w:val="90"/>
                <w:sz w:val="24"/>
                <w:szCs w:val="24"/>
              </w:rPr>
              <w:t xml:space="preserve"> </w:t>
            </w:r>
            <w:r w:rsidRPr="00761EA5">
              <w:rPr>
                <w:rFonts w:ascii="Arial" w:hAnsi="Arial" w:cs="Arial"/>
                <w:w w:val="90"/>
                <w:sz w:val="24"/>
                <w:szCs w:val="24"/>
              </w:rPr>
              <w:t>STVARNI</w:t>
            </w:r>
            <w:r w:rsidRPr="00761EA5">
              <w:rPr>
                <w:rFonts w:ascii="Arial" w:hAnsi="Arial" w:cs="Arial"/>
                <w:spacing w:val="-11"/>
                <w:w w:val="90"/>
                <w:sz w:val="24"/>
                <w:szCs w:val="24"/>
              </w:rPr>
              <w:t xml:space="preserve"> </w:t>
            </w:r>
            <w:r w:rsidRPr="00761EA5">
              <w:rPr>
                <w:rFonts w:ascii="Arial" w:hAnsi="Arial" w:cs="Arial"/>
                <w:spacing w:val="-2"/>
                <w:w w:val="90"/>
                <w:sz w:val="24"/>
                <w:szCs w:val="24"/>
              </w:rPr>
              <w:t>TROŠKOVI</w:t>
            </w:r>
          </w:p>
        </w:tc>
        <w:tc>
          <w:tcPr>
            <w:tcW w:w="2002" w:type="dxa"/>
          </w:tcPr>
          <w:p w:rsidRPr="00761EA5" w:rsidR="00D95DD7" w:rsidP="00225E04" w:rsidRDefault="00D95DD7" w14:paraId="53E25612" w14:textId="77777777">
            <w:pPr>
              <w:pStyle w:val="TableParagraph"/>
              <w:ind w:right="97"/>
              <w:jc w:val="right"/>
              <w:rPr>
                <w:rFonts w:ascii="Arial" w:hAnsi="Arial" w:cs="Arial"/>
                <w:sz w:val="24"/>
                <w:szCs w:val="24"/>
              </w:rPr>
            </w:pPr>
            <w:r w:rsidRPr="00761EA5">
              <w:rPr>
                <w:rFonts w:ascii="Arial" w:hAnsi="Arial" w:cs="Arial"/>
                <w:w w:val="80"/>
                <w:sz w:val="24"/>
                <w:szCs w:val="24"/>
              </w:rPr>
              <w:t>1.07G,08</w:t>
            </w:r>
            <w:r w:rsidRPr="00761EA5">
              <w:rPr>
                <w:rFonts w:ascii="Arial" w:hAnsi="Arial" w:cs="Arial"/>
                <w:spacing w:val="-2"/>
                <w:w w:val="80"/>
                <w:sz w:val="24"/>
                <w:szCs w:val="24"/>
              </w:rPr>
              <w:t xml:space="preserve"> </w:t>
            </w:r>
            <w:r w:rsidRPr="00761EA5">
              <w:rPr>
                <w:rFonts w:ascii="Arial" w:hAnsi="Arial" w:cs="Arial"/>
                <w:spacing w:val="-10"/>
                <w:w w:val="95"/>
                <w:sz w:val="24"/>
                <w:szCs w:val="24"/>
              </w:rPr>
              <w:t>€</w:t>
            </w:r>
          </w:p>
        </w:tc>
        <w:tc>
          <w:tcPr>
            <w:tcW w:w="2799" w:type="dxa"/>
          </w:tcPr>
          <w:p w:rsidRPr="00761EA5" w:rsidR="00D95DD7" w:rsidP="00225E04" w:rsidRDefault="00D95DD7" w14:paraId="2D0CDF5C" w14:textId="77777777">
            <w:pPr>
              <w:pStyle w:val="TableParagraph"/>
              <w:rPr>
                <w:rFonts w:ascii="Arial" w:hAnsi="Arial" w:cs="Arial"/>
                <w:sz w:val="24"/>
                <w:szCs w:val="24"/>
              </w:rPr>
            </w:pPr>
          </w:p>
        </w:tc>
      </w:tr>
      <w:tr w:rsidRPr="00761EA5" w:rsidR="00D95DD7" w:rsidTr="00225E04" w14:paraId="0598C6F8" w14:textId="77777777">
        <w:trPr>
          <w:trHeight w:val="863"/>
        </w:trPr>
        <w:tc>
          <w:tcPr>
            <w:tcW w:w="9021" w:type="dxa"/>
            <w:gridSpan w:val="3"/>
            <w:tcBorders>
              <w:left w:val="nil"/>
              <w:bottom w:val="nil"/>
              <w:right w:val="nil"/>
            </w:tcBorders>
          </w:tcPr>
          <w:p w:rsidRPr="00761EA5" w:rsidR="00D95DD7" w:rsidP="00225E04" w:rsidRDefault="00D95DD7" w14:paraId="61BE1E35" w14:textId="637C1F89">
            <w:pPr>
              <w:pStyle w:val="TableParagraph"/>
              <w:spacing w:before="88"/>
              <w:rPr>
                <w:rFonts w:ascii="Arial" w:hAnsi="Arial" w:cs="Arial"/>
                <w:sz w:val="24"/>
                <w:szCs w:val="24"/>
              </w:rPr>
            </w:pPr>
          </w:p>
          <w:p w:rsidRPr="00761EA5" w:rsidR="00D95DD7" w:rsidP="00225E04" w:rsidRDefault="00D95DD7" w14:paraId="5599BA9C" w14:textId="77777777">
            <w:pPr>
              <w:pStyle w:val="TableParagraph"/>
              <w:spacing w:before="1"/>
              <w:ind w:left="112"/>
              <w:rPr>
                <w:rFonts w:ascii="Arial" w:hAnsi="Arial" w:cs="Arial"/>
                <w:sz w:val="24"/>
                <w:szCs w:val="24"/>
              </w:rPr>
            </w:pPr>
            <w:r w:rsidRPr="00761EA5">
              <w:rPr>
                <w:rFonts w:ascii="Arial" w:hAnsi="Arial" w:cs="Arial"/>
                <w:w w:val="85"/>
                <w:sz w:val="24"/>
                <w:szCs w:val="24"/>
              </w:rPr>
              <w:t>Predvidivi</w:t>
            </w:r>
            <w:r w:rsidRPr="00761EA5">
              <w:rPr>
                <w:rFonts w:ascii="Arial" w:hAnsi="Arial" w:cs="Arial"/>
                <w:spacing w:val="3"/>
                <w:sz w:val="24"/>
                <w:szCs w:val="24"/>
              </w:rPr>
              <w:t xml:space="preserve"> </w:t>
            </w:r>
            <w:r w:rsidRPr="00761EA5">
              <w:rPr>
                <w:rFonts w:ascii="Arial" w:hAnsi="Arial" w:cs="Arial"/>
                <w:w w:val="85"/>
                <w:sz w:val="24"/>
                <w:szCs w:val="24"/>
              </w:rPr>
              <w:t>troškovi</w:t>
            </w:r>
            <w:r w:rsidRPr="00761EA5">
              <w:rPr>
                <w:rFonts w:ascii="Arial" w:hAnsi="Arial" w:cs="Arial"/>
                <w:spacing w:val="4"/>
                <w:sz w:val="24"/>
                <w:szCs w:val="24"/>
              </w:rPr>
              <w:t xml:space="preserve"> </w:t>
            </w:r>
            <w:r w:rsidRPr="00761EA5">
              <w:rPr>
                <w:rFonts w:ascii="Arial" w:hAnsi="Arial" w:cs="Arial"/>
                <w:w w:val="85"/>
                <w:sz w:val="24"/>
                <w:szCs w:val="24"/>
              </w:rPr>
              <w:t>stečajnog</w:t>
            </w:r>
            <w:r w:rsidRPr="00761EA5">
              <w:rPr>
                <w:rFonts w:ascii="Arial" w:hAnsi="Arial" w:cs="Arial"/>
                <w:spacing w:val="2"/>
                <w:sz w:val="24"/>
                <w:szCs w:val="24"/>
              </w:rPr>
              <w:t xml:space="preserve"> </w:t>
            </w:r>
            <w:r w:rsidRPr="00761EA5">
              <w:rPr>
                <w:rFonts w:ascii="Arial" w:hAnsi="Arial" w:cs="Arial"/>
                <w:w w:val="85"/>
                <w:sz w:val="24"/>
                <w:szCs w:val="24"/>
              </w:rPr>
              <w:t>postupka</w:t>
            </w:r>
            <w:r w:rsidRPr="00761EA5">
              <w:rPr>
                <w:rFonts w:ascii="Arial" w:hAnsi="Arial" w:cs="Arial"/>
                <w:spacing w:val="1"/>
                <w:sz w:val="24"/>
                <w:szCs w:val="24"/>
              </w:rPr>
              <w:t xml:space="preserve"> </w:t>
            </w:r>
            <w:r w:rsidRPr="00761EA5">
              <w:rPr>
                <w:rFonts w:ascii="Arial" w:hAnsi="Arial" w:cs="Arial"/>
                <w:w w:val="85"/>
                <w:sz w:val="24"/>
                <w:szCs w:val="24"/>
              </w:rPr>
              <w:t>12</w:t>
            </w:r>
            <w:r w:rsidRPr="00761EA5">
              <w:rPr>
                <w:rFonts w:ascii="Arial" w:hAnsi="Arial" w:cs="Arial"/>
                <w:spacing w:val="4"/>
                <w:sz w:val="24"/>
                <w:szCs w:val="24"/>
              </w:rPr>
              <w:t xml:space="preserve"> </w:t>
            </w:r>
            <w:r w:rsidRPr="00761EA5">
              <w:rPr>
                <w:rFonts w:ascii="Arial" w:hAnsi="Arial" w:cs="Arial"/>
                <w:spacing w:val="-5"/>
                <w:w w:val="85"/>
                <w:sz w:val="24"/>
                <w:szCs w:val="24"/>
              </w:rPr>
              <w:t>mj.</w:t>
            </w:r>
          </w:p>
        </w:tc>
      </w:tr>
      <w:tr w:rsidRPr="00761EA5" w:rsidR="00D95DD7" w:rsidTr="00225E04" w14:paraId="187C2735" w14:textId="77777777">
        <w:trPr>
          <w:trHeight w:val="287"/>
        </w:trPr>
        <w:tc>
          <w:tcPr>
            <w:tcW w:w="4220" w:type="dxa"/>
          </w:tcPr>
          <w:p w:rsidRPr="00761EA5" w:rsidR="00D95DD7" w:rsidP="00225E04" w:rsidRDefault="00D95DD7" w14:paraId="5115D8D5" w14:textId="77777777">
            <w:pPr>
              <w:pStyle w:val="TableParagraph"/>
              <w:ind w:left="107"/>
              <w:rPr>
                <w:rFonts w:ascii="Arial" w:hAnsi="Arial" w:cs="Arial"/>
                <w:sz w:val="24"/>
                <w:szCs w:val="24"/>
              </w:rPr>
            </w:pPr>
            <w:r w:rsidRPr="00761EA5">
              <w:rPr>
                <w:rFonts w:ascii="Arial" w:hAnsi="Arial" w:cs="Arial"/>
                <w:spacing w:val="-2"/>
                <w:w w:val="90"/>
                <w:sz w:val="24"/>
                <w:szCs w:val="24"/>
              </w:rPr>
              <w:lastRenderedPageBreak/>
              <w:t>Knjigovodstvene</w:t>
            </w:r>
            <w:r w:rsidRPr="00761EA5">
              <w:rPr>
                <w:rFonts w:ascii="Arial" w:hAnsi="Arial" w:cs="Arial"/>
                <w:spacing w:val="-8"/>
                <w:w w:val="90"/>
                <w:sz w:val="24"/>
                <w:szCs w:val="24"/>
              </w:rPr>
              <w:t xml:space="preserve"> </w:t>
            </w:r>
            <w:r w:rsidRPr="00761EA5">
              <w:rPr>
                <w:rFonts w:ascii="Arial" w:hAnsi="Arial" w:cs="Arial"/>
                <w:spacing w:val="-2"/>
                <w:w w:val="90"/>
                <w:sz w:val="24"/>
                <w:szCs w:val="24"/>
              </w:rPr>
              <w:t>usluge</w:t>
            </w:r>
            <w:r w:rsidRPr="00761EA5">
              <w:rPr>
                <w:rFonts w:ascii="Arial" w:hAnsi="Arial" w:cs="Arial"/>
                <w:spacing w:val="-7"/>
                <w:w w:val="90"/>
                <w:sz w:val="24"/>
                <w:szCs w:val="24"/>
              </w:rPr>
              <w:t xml:space="preserve"> </w:t>
            </w:r>
            <w:r w:rsidRPr="00761EA5">
              <w:rPr>
                <w:rFonts w:ascii="Arial" w:hAnsi="Arial" w:cs="Arial"/>
                <w:spacing w:val="-2"/>
                <w:w w:val="90"/>
                <w:sz w:val="24"/>
                <w:szCs w:val="24"/>
              </w:rPr>
              <w:t>(+2</w:t>
            </w:r>
            <w:r w:rsidRPr="00761EA5">
              <w:rPr>
                <w:rFonts w:ascii="Arial" w:hAnsi="Arial" w:cs="Arial"/>
                <w:spacing w:val="-11"/>
                <w:w w:val="90"/>
                <w:sz w:val="24"/>
                <w:szCs w:val="24"/>
              </w:rPr>
              <w:t xml:space="preserve"> </w:t>
            </w:r>
            <w:r w:rsidRPr="00761EA5">
              <w:rPr>
                <w:rFonts w:ascii="Arial" w:hAnsi="Arial" w:cs="Arial"/>
                <w:spacing w:val="-2"/>
                <w:w w:val="90"/>
                <w:sz w:val="24"/>
                <w:szCs w:val="24"/>
              </w:rPr>
              <w:t>godišnja</w:t>
            </w:r>
            <w:r w:rsidRPr="00761EA5">
              <w:rPr>
                <w:rFonts w:ascii="Arial" w:hAnsi="Arial" w:cs="Arial"/>
                <w:spacing w:val="-8"/>
                <w:w w:val="90"/>
                <w:sz w:val="24"/>
                <w:szCs w:val="24"/>
              </w:rPr>
              <w:t xml:space="preserve"> </w:t>
            </w:r>
            <w:r w:rsidRPr="00761EA5">
              <w:rPr>
                <w:rFonts w:ascii="Arial" w:hAnsi="Arial" w:cs="Arial"/>
                <w:spacing w:val="-2"/>
                <w:w w:val="90"/>
                <w:sz w:val="24"/>
                <w:szCs w:val="24"/>
              </w:rPr>
              <w:t>izvješća)</w:t>
            </w:r>
          </w:p>
        </w:tc>
        <w:tc>
          <w:tcPr>
            <w:tcW w:w="2002" w:type="dxa"/>
          </w:tcPr>
          <w:p w:rsidRPr="00761EA5" w:rsidR="00D95DD7" w:rsidP="00225E04" w:rsidRDefault="00D95DD7" w14:paraId="4E2C3AD2" w14:textId="77777777">
            <w:pPr>
              <w:pStyle w:val="TableParagraph"/>
              <w:ind w:right="166"/>
              <w:jc w:val="right"/>
              <w:rPr>
                <w:rFonts w:ascii="Arial" w:hAnsi="Arial" w:cs="Arial"/>
                <w:sz w:val="24"/>
                <w:szCs w:val="24"/>
              </w:rPr>
            </w:pPr>
            <w:r w:rsidRPr="00761EA5">
              <w:rPr>
                <w:rFonts w:ascii="Arial" w:hAnsi="Arial" w:cs="Arial"/>
                <w:w w:val="90"/>
                <w:sz w:val="24"/>
                <w:szCs w:val="24"/>
              </w:rPr>
              <w:t>875,00</w:t>
            </w:r>
            <w:r w:rsidRPr="00761EA5">
              <w:rPr>
                <w:rFonts w:ascii="Arial" w:hAnsi="Arial" w:cs="Arial"/>
                <w:spacing w:val="-2"/>
                <w:sz w:val="24"/>
                <w:szCs w:val="24"/>
              </w:rPr>
              <w:t xml:space="preserve"> </w:t>
            </w:r>
            <w:r w:rsidRPr="00761EA5">
              <w:rPr>
                <w:rFonts w:ascii="Arial" w:hAnsi="Arial" w:cs="Arial"/>
                <w:spacing w:val="-10"/>
                <w:sz w:val="24"/>
                <w:szCs w:val="24"/>
              </w:rPr>
              <w:t>€</w:t>
            </w:r>
          </w:p>
        </w:tc>
        <w:tc>
          <w:tcPr>
            <w:tcW w:w="2799" w:type="dxa"/>
            <w:vMerge w:val="restart"/>
            <w:tcBorders>
              <w:top w:val="nil"/>
              <w:bottom w:val="nil"/>
              <w:right w:val="nil"/>
            </w:tcBorders>
          </w:tcPr>
          <w:p w:rsidRPr="00761EA5" w:rsidR="00D95DD7" w:rsidP="00225E04" w:rsidRDefault="00D95DD7" w14:paraId="11D96328" w14:textId="77777777">
            <w:pPr>
              <w:pStyle w:val="TableParagraph"/>
              <w:rPr>
                <w:rFonts w:ascii="Arial" w:hAnsi="Arial" w:cs="Arial"/>
                <w:sz w:val="24"/>
                <w:szCs w:val="24"/>
              </w:rPr>
            </w:pPr>
          </w:p>
          <w:p w:rsidRPr="00761EA5" w:rsidR="00D95DD7" w:rsidP="00225E04" w:rsidRDefault="00D95DD7" w14:paraId="5BBDB957" w14:textId="77777777">
            <w:pPr>
              <w:pStyle w:val="TableParagraph"/>
              <w:rPr>
                <w:rFonts w:ascii="Arial" w:hAnsi="Arial" w:cs="Arial"/>
                <w:sz w:val="24"/>
                <w:szCs w:val="24"/>
              </w:rPr>
            </w:pPr>
          </w:p>
        </w:tc>
      </w:tr>
      <w:tr w:rsidRPr="00761EA5" w:rsidR="00D95DD7" w:rsidTr="00225E04" w14:paraId="1C859D35" w14:textId="77777777">
        <w:trPr>
          <w:trHeight w:val="287"/>
        </w:trPr>
        <w:tc>
          <w:tcPr>
            <w:tcW w:w="4220" w:type="dxa"/>
          </w:tcPr>
          <w:p w:rsidRPr="00761EA5" w:rsidR="00D95DD7" w:rsidP="00225E04" w:rsidRDefault="00D95DD7" w14:paraId="6DF8E59B" w14:textId="77777777">
            <w:pPr>
              <w:pStyle w:val="TableParagraph"/>
              <w:ind w:left="107"/>
              <w:rPr>
                <w:rFonts w:ascii="Arial" w:hAnsi="Arial" w:cs="Arial"/>
                <w:sz w:val="24"/>
                <w:szCs w:val="24"/>
              </w:rPr>
            </w:pPr>
            <w:r w:rsidRPr="00761EA5">
              <w:rPr>
                <w:rFonts w:ascii="Arial" w:hAnsi="Arial" w:cs="Arial"/>
                <w:w w:val="85"/>
                <w:sz w:val="24"/>
                <w:szCs w:val="24"/>
              </w:rPr>
              <w:t>Naknade</w:t>
            </w:r>
            <w:r w:rsidRPr="00761EA5">
              <w:rPr>
                <w:rFonts w:ascii="Arial" w:hAnsi="Arial" w:cs="Arial"/>
                <w:spacing w:val="-4"/>
                <w:sz w:val="24"/>
                <w:szCs w:val="24"/>
              </w:rPr>
              <w:t xml:space="preserve"> </w:t>
            </w:r>
            <w:r w:rsidRPr="00761EA5">
              <w:rPr>
                <w:rFonts w:ascii="Arial" w:hAnsi="Arial" w:cs="Arial"/>
                <w:w w:val="85"/>
                <w:sz w:val="24"/>
                <w:szCs w:val="24"/>
              </w:rPr>
              <w:t>banke</w:t>
            </w:r>
            <w:r w:rsidRPr="00761EA5">
              <w:rPr>
                <w:rFonts w:ascii="Arial" w:hAnsi="Arial" w:cs="Arial"/>
                <w:spacing w:val="-7"/>
                <w:sz w:val="24"/>
                <w:szCs w:val="24"/>
              </w:rPr>
              <w:t xml:space="preserve"> </w:t>
            </w:r>
            <w:r w:rsidRPr="00761EA5">
              <w:rPr>
                <w:rFonts w:ascii="Arial" w:hAnsi="Arial" w:cs="Arial"/>
                <w:w w:val="85"/>
                <w:sz w:val="24"/>
                <w:szCs w:val="24"/>
              </w:rPr>
              <w:t>i</w:t>
            </w:r>
            <w:r w:rsidRPr="00761EA5">
              <w:rPr>
                <w:rFonts w:ascii="Arial" w:hAnsi="Arial" w:cs="Arial"/>
                <w:spacing w:val="-4"/>
                <w:sz w:val="24"/>
                <w:szCs w:val="24"/>
              </w:rPr>
              <w:t xml:space="preserve"> </w:t>
            </w:r>
            <w:r w:rsidRPr="00761EA5">
              <w:rPr>
                <w:rFonts w:ascii="Arial" w:hAnsi="Arial" w:cs="Arial"/>
                <w:w w:val="85"/>
                <w:sz w:val="24"/>
                <w:szCs w:val="24"/>
              </w:rPr>
              <w:t>zatvaranje</w:t>
            </w:r>
            <w:r w:rsidRPr="00761EA5">
              <w:rPr>
                <w:rFonts w:ascii="Arial" w:hAnsi="Arial" w:cs="Arial"/>
                <w:spacing w:val="-7"/>
                <w:sz w:val="24"/>
                <w:szCs w:val="24"/>
              </w:rPr>
              <w:t xml:space="preserve"> </w:t>
            </w:r>
            <w:r w:rsidRPr="00761EA5">
              <w:rPr>
                <w:rFonts w:ascii="Arial" w:hAnsi="Arial" w:cs="Arial"/>
                <w:spacing w:val="-2"/>
                <w:w w:val="85"/>
                <w:sz w:val="24"/>
                <w:szCs w:val="24"/>
              </w:rPr>
              <w:t>računa</w:t>
            </w:r>
          </w:p>
        </w:tc>
        <w:tc>
          <w:tcPr>
            <w:tcW w:w="2002" w:type="dxa"/>
          </w:tcPr>
          <w:p w:rsidRPr="00761EA5" w:rsidR="00D95DD7" w:rsidP="00225E04" w:rsidRDefault="00D95DD7" w14:paraId="008D64D9" w14:textId="77777777">
            <w:pPr>
              <w:pStyle w:val="TableParagraph"/>
              <w:ind w:right="207"/>
              <w:jc w:val="right"/>
              <w:rPr>
                <w:rFonts w:ascii="Arial" w:hAnsi="Arial" w:cs="Arial"/>
                <w:sz w:val="24"/>
                <w:szCs w:val="24"/>
              </w:rPr>
            </w:pPr>
            <w:r w:rsidRPr="00761EA5">
              <w:rPr>
                <w:rFonts w:ascii="Arial" w:hAnsi="Arial" w:cs="Arial"/>
                <w:w w:val="90"/>
                <w:sz w:val="24"/>
                <w:szCs w:val="24"/>
              </w:rPr>
              <w:t>150,00</w:t>
            </w:r>
            <w:r w:rsidRPr="00761EA5">
              <w:rPr>
                <w:rFonts w:ascii="Arial" w:hAnsi="Arial" w:cs="Arial"/>
                <w:spacing w:val="-5"/>
                <w:sz w:val="24"/>
                <w:szCs w:val="24"/>
              </w:rPr>
              <w:t xml:space="preserve"> </w:t>
            </w:r>
            <w:r w:rsidRPr="00761EA5">
              <w:rPr>
                <w:rFonts w:ascii="Arial" w:hAnsi="Arial" w:cs="Arial"/>
                <w:spacing w:val="-10"/>
                <w:sz w:val="24"/>
                <w:szCs w:val="24"/>
              </w:rPr>
              <w:t>€</w:t>
            </w:r>
          </w:p>
        </w:tc>
        <w:tc>
          <w:tcPr>
            <w:tcW w:w="2799" w:type="dxa"/>
            <w:vMerge/>
            <w:tcBorders>
              <w:top w:val="nil"/>
              <w:bottom w:val="nil"/>
              <w:right w:val="nil"/>
            </w:tcBorders>
          </w:tcPr>
          <w:p w:rsidRPr="00761EA5" w:rsidR="00D95DD7" w:rsidP="00225E04" w:rsidRDefault="00D95DD7" w14:paraId="4B627DEC" w14:textId="77777777">
            <w:pPr>
              <w:rPr>
                <w:rFonts w:ascii="Arial" w:hAnsi="Arial" w:cs="Arial"/>
                <w:sz w:val="24"/>
                <w:szCs w:val="24"/>
              </w:rPr>
            </w:pPr>
          </w:p>
        </w:tc>
      </w:tr>
      <w:tr w:rsidRPr="00761EA5" w:rsidR="00D95DD7" w:rsidTr="00225E04" w14:paraId="3A2E5C56" w14:textId="77777777">
        <w:trPr>
          <w:trHeight w:val="537"/>
        </w:trPr>
        <w:tc>
          <w:tcPr>
            <w:tcW w:w="4220" w:type="dxa"/>
          </w:tcPr>
          <w:p w:rsidRPr="00761EA5" w:rsidR="00D95DD7" w:rsidP="00225E04" w:rsidRDefault="00D95DD7" w14:paraId="4CECAA5B" w14:textId="77777777">
            <w:pPr>
              <w:pStyle w:val="TableParagraph"/>
              <w:spacing w:line="255" w:lineRule="exact"/>
              <w:ind w:left="107"/>
              <w:rPr>
                <w:rFonts w:ascii="Arial" w:hAnsi="Arial" w:cs="Arial"/>
                <w:sz w:val="24"/>
                <w:szCs w:val="24"/>
              </w:rPr>
            </w:pPr>
            <w:r w:rsidRPr="00761EA5">
              <w:rPr>
                <w:rFonts w:ascii="Arial" w:hAnsi="Arial" w:cs="Arial"/>
                <w:spacing w:val="-2"/>
                <w:w w:val="85"/>
                <w:sz w:val="24"/>
                <w:szCs w:val="24"/>
              </w:rPr>
              <w:t>Trokovi</w:t>
            </w:r>
            <w:r w:rsidRPr="00761EA5">
              <w:rPr>
                <w:rFonts w:ascii="Arial" w:hAnsi="Arial" w:cs="Arial"/>
                <w:spacing w:val="-8"/>
                <w:w w:val="85"/>
                <w:sz w:val="24"/>
                <w:szCs w:val="24"/>
              </w:rPr>
              <w:t xml:space="preserve"> </w:t>
            </w:r>
            <w:r w:rsidRPr="00761EA5">
              <w:rPr>
                <w:rFonts w:ascii="Arial" w:hAnsi="Arial" w:cs="Arial"/>
                <w:spacing w:val="-2"/>
                <w:w w:val="85"/>
                <w:sz w:val="24"/>
                <w:szCs w:val="24"/>
              </w:rPr>
              <w:t>st.</w:t>
            </w:r>
            <w:r w:rsidRPr="00761EA5">
              <w:rPr>
                <w:rFonts w:ascii="Arial" w:hAnsi="Arial" w:cs="Arial"/>
                <w:spacing w:val="-8"/>
                <w:w w:val="85"/>
                <w:sz w:val="24"/>
                <w:szCs w:val="24"/>
              </w:rPr>
              <w:t xml:space="preserve"> </w:t>
            </w:r>
            <w:r w:rsidRPr="00761EA5">
              <w:rPr>
                <w:rFonts w:ascii="Arial" w:hAnsi="Arial" w:cs="Arial"/>
                <w:spacing w:val="-2"/>
                <w:w w:val="85"/>
                <w:sz w:val="24"/>
                <w:szCs w:val="24"/>
              </w:rPr>
              <w:t>upravitelja</w:t>
            </w:r>
            <w:r w:rsidRPr="00761EA5">
              <w:rPr>
                <w:rFonts w:ascii="Arial" w:hAnsi="Arial" w:cs="Arial"/>
                <w:spacing w:val="-7"/>
                <w:w w:val="85"/>
                <w:sz w:val="24"/>
                <w:szCs w:val="24"/>
              </w:rPr>
              <w:t xml:space="preserve"> </w:t>
            </w:r>
            <w:r w:rsidRPr="00761EA5">
              <w:rPr>
                <w:rFonts w:ascii="Arial" w:hAnsi="Arial" w:cs="Arial"/>
                <w:spacing w:val="-2"/>
                <w:w w:val="85"/>
                <w:sz w:val="24"/>
                <w:szCs w:val="24"/>
              </w:rPr>
              <w:t>(prodaja/zbrinjavanje</w:t>
            </w:r>
          </w:p>
          <w:p w:rsidRPr="00761EA5" w:rsidR="00D95DD7" w:rsidP="00225E04" w:rsidRDefault="00D95DD7" w14:paraId="2E50566D" w14:textId="77777777">
            <w:pPr>
              <w:pStyle w:val="TableParagraph"/>
              <w:spacing w:before="13"/>
              <w:ind w:left="107"/>
              <w:rPr>
                <w:rFonts w:ascii="Arial" w:hAnsi="Arial" w:cs="Arial"/>
                <w:sz w:val="24"/>
                <w:szCs w:val="24"/>
              </w:rPr>
            </w:pPr>
            <w:r w:rsidRPr="00761EA5">
              <w:rPr>
                <w:rFonts w:ascii="Arial" w:hAnsi="Arial" w:cs="Arial"/>
                <w:w w:val="85"/>
                <w:sz w:val="24"/>
                <w:szCs w:val="24"/>
              </w:rPr>
              <w:t>vozila</w:t>
            </w:r>
            <w:r w:rsidRPr="00761EA5">
              <w:rPr>
                <w:rFonts w:ascii="Arial" w:hAnsi="Arial" w:cs="Arial"/>
                <w:spacing w:val="-14"/>
                <w:w w:val="85"/>
                <w:sz w:val="24"/>
                <w:szCs w:val="24"/>
              </w:rPr>
              <w:t xml:space="preserve"> </w:t>
            </w:r>
            <w:r w:rsidRPr="00761EA5">
              <w:rPr>
                <w:rFonts w:ascii="Arial" w:hAnsi="Arial" w:cs="Arial"/>
                <w:w w:val="85"/>
                <w:sz w:val="24"/>
                <w:szCs w:val="24"/>
              </w:rPr>
              <w:t>i</w:t>
            </w:r>
            <w:r w:rsidRPr="00761EA5">
              <w:rPr>
                <w:rFonts w:ascii="Arial" w:hAnsi="Arial" w:cs="Arial"/>
                <w:spacing w:val="-13"/>
                <w:w w:val="85"/>
                <w:sz w:val="24"/>
                <w:szCs w:val="24"/>
              </w:rPr>
              <w:t xml:space="preserve"> </w:t>
            </w:r>
            <w:r w:rsidRPr="00761EA5">
              <w:rPr>
                <w:rFonts w:ascii="Arial" w:hAnsi="Arial" w:cs="Arial"/>
                <w:spacing w:val="-5"/>
                <w:w w:val="85"/>
                <w:sz w:val="24"/>
                <w:szCs w:val="24"/>
              </w:rPr>
              <w:t>sl)</w:t>
            </w:r>
          </w:p>
        </w:tc>
        <w:tc>
          <w:tcPr>
            <w:tcW w:w="2002" w:type="dxa"/>
          </w:tcPr>
          <w:p w:rsidRPr="00761EA5" w:rsidR="00D95DD7" w:rsidP="00225E04" w:rsidRDefault="00D95DD7" w14:paraId="5B10669E" w14:textId="77777777">
            <w:pPr>
              <w:pStyle w:val="TableParagraph"/>
              <w:spacing w:before="15"/>
              <w:rPr>
                <w:rFonts w:ascii="Arial" w:hAnsi="Arial" w:cs="Arial"/>
                <w:sz w:val="24"/>
                <w:szCs w:val="24"/>
              </w:rPr>
            </w:pPr>
          </w:p>
          <w:p w:rsidRPr="00761EA5" w:rsidR="00D95DD7" w:rsidP="00225E04" w:rsidRDefault="00D95DD7" w14:paraId="1F3D9F21" w14:textId="77777777">
            <w:pPr>
              <w:pStyle w:val="TableParagraph"/>
              <w:ind w:right="193"/>
              <w:jc w:val="right"/>
              <w:rPr>
                <w:rFonts w:ascii="Arial" w:hAnsi="Arial" w:cs="Arial"/>
                <w:sz w:val="24"/>
                <w:szCs w:val="24"/>
              </w:rPr>
            </w:pPr>
            <w:r w:rsidRPr="00761EA5">
              <w:rPr>
                <w:rFonts w:ascii="Arial" w:hAnsi="Arial" w:cs="Arial"/>
                <w:w w:val="90"/>
                <w:sz w:val="24"/>
                <w:szCs w:val="24"/>
              </w:rPr>
              <w:t>300,00</w:t>
            </w:r>
            <w:r w:rsidRPr="00761EA5">
              <w:rPr>
                <w:rFonts w:ascii="Arial" w:hAnsi="Arial" w:cs="Arial"/>
                <w:spacing w:val="-3"/>
                <w:sz w:val="24"/>
                <w:szCs w:val="24"/>
              </w:rPr>
              <w:t xml:space="preserve"> </w:t>
            </w:r>
            <w:r w:rsidRPr="00761EA5">
              <w:rPr>
                <w:rFonts w:ascii="Arial" w:hAnsi="Arial" w:cs="Arial"/>
                <w:spacing w:val="-10"/>
                <w:sz w:val="24"/>
                <w:szCs w:val="24"/>
              </w:rPr>
              <w:t>€</w:t>
            </w:r>
          </w:p>
        </w:tc>
        <w:tc>
          <w:tcPr>
            <w:tcW w:w="2799" w:type="dxa"/>
            <w:vMerge/>
            <w:tcBorders>
              <w:top w:val="nil"/>
              <w:bottom w:val="nil"/>
              <w:right w:val="nil"/>
            </w:tcBorders>
          </w:tcPr>
          <w:p w:rsidRPr="00761EA5" w:rsidR="00D95DD7" w:rsidP="00225E04" w:rsidRDefault="00D95DD7" w14:paraId="1A0E85C3" w14:textId="77777777">
            <w:pPr>
              <w:rPr>
                <w:rFonts w:ascii="Arial" w:hAnsi="Arial" w:cs="Arial"/>
                <w:sz w:val="24"/>
                <w:szCs w:val="24"/>
              </w:rPr>
            </w:pPr>
          </w:p>
        </w:tc>
      </w:tr>
      <w:tr w:rsidRPr="00761EA5" w:rsidR="00D95DD7" w:rsidTr="00225E04" w14:paraId="5D7C3F97" w14:textId="77777777">
        <w:trPr>
          <w:trHeight w:val="288"/>
        </w:trPr>
        <w:tc>
          <w:tcPr>
            <w:tcW w:w="4220" w:type="dxa"/>
          </w:tcPr>
          <w:p w:rsidRPr="00761EA5" w:rsidR="00D95DD7" w:rsidP="00225E04" w:rsidRDefault="00D95DD7" w14:paraId="1F99288F" w14:textId="77777777">
            <w:pPr>
              <w:pStyle w:val="TableParagraph"/>
              <w:ind w:left="107"/>
              <w:rPr>
                <w:rFonts w:ascii="Arial" w:hAnsi="Arial" w:cs="Arial"/>
                <w:sz w:val="24"/>
                <w:szCs w:val="24"/>
              </w:rPr>
            </w:pPr>
            <w:r w:rsidRPr="00761EA5">
              <w:rPr>
                <w:rFonts w:ascii="Arial" w:hAnsi="Arial" w:cs="Arial"/>
                <w:w w:val="85"/>
                <w:sz w:val="24"/>
                <w:szCs w:val="24"/>
              </w:rPr>
              <w:t>Nagrada</w:t>
            </w:r>
            <w:r w:rsidRPr="00761EA5">
              <w:rPr>
                <w:rFonts w:ascii="Arial" w:hAnsi="Arial" w:cs="Arial"/>
                <w:spacing w:val="-6"/>
                <w:sz w:val="24"/>
                <w:szCs w:val="24"/>
              </w:rPr>
              <w:t xml:space="preserve"> </w:t>
            </w:r>
            <w:r w:rsidRPr="00761EA5">
              <w:rPr>
                <w:rFonts w:ascii="Arial" w:hAnsi="Arial" w:cs="Arial"/>
                <w:w w:val="85"/>
                <w:sz w:val="24"/>
                <w:szCs w:val="24"/>
              </w:rPr>
              <w:t>stečajnog</w:t>
            </w:r>
            <w:r w:rsidRPr="00761EA5">
              <w:rPr>
                <w:rFonts w:ascii="Arial" w:hAnsi="Arial" w:cs="Arial"/>
                <w:spacing w:val="-6"/>
                <w:sz w:val="24"/>
                <w:szCs w:val="24"/>
              </w:rPr>
              <w:t xml:space="preserve"> </w:t>
            </w:r>
            <w:r w:rsidRPr="00761EA5">
              <w:rPr>
                <w:rFonts w:ascii="Arial" w:hAnsi="Arial" w:cs="Arial"/>
                <w:w w:val="85"/>
                <w:sz w:val="24"/>
                <w:szCs w:val="24"/>
              </w:rPr>
              <w:t>upravitelja</w:t>
            </w:r>
            <w:r w:rsidRPr="00761EA5">
              <w:rPr>
                <w:rFonts w:ascii="Arial" w:hAnsi="Arial" w:cs="Arial"/>
                <w:spacing w:val="-6"/>
                <w:sz w:val="24"/>
                <w:szCs w:val="24"/>
              </w:rPr>
              <w:t xml:space="preserve"> </w:t>
            </w:r>
            <w:r w:rsidRPr="00761EA5">
              <w:rPr>
                <w:rFonts w:ascii="Arial" w:hAnsi="Arial" w:cs="Arial"/>
                <w:w w:val="85"/>
                <w:sz w:val="24"/>
                <w:szCs w:val="24"/>
              </w:rPr>
              <w:t>(bruto</w:t>
            </w:r>
            <w:r w:rsidRPr="00761EA5">
              <w:rPr>
                <w:rFonts w:ascii="Arial" w:hAnsi="Arial" w:cs="Arial"/>
                <w:spacing w:val="-7"/>
                <w:sz w:val="24"/>
                <w:szCs w:val="24"/>
              </w:rPr>
              <w:t xml:space="preserve"> </w:t>
            </w:r>
            <w:r w:rsidRPr="00761EA5">
              <w:rPr>
                <w:rFonts w:ascii="Arial" w:hAnsi="Arial" w:cs="Arial"/>
                <w:w w:val="85"/>
                <w:sz w:val="24"/>
                <w:szCs w:val="24"/>
              </w:rPr>
              <w:t>+</w:t>
            </w:r>
            <w:r w:rsidRPr="00761EA5">
              <w:rPr>
                <w:rFonts w:ascii="Arial" w:hAnsi="Arial" w:cs="Arial"/>
                <w:spacing w:val="-4"/>
                <w:sz w:val="24"/>
                <w:szCs w:val="24"/>
              </w:rPr>
              <w:t xml:space="preserve"> </w:t>
            </w:r>
            <w:r w:rsidRPr="00761EA5">
              <w:rPr>
                <w:rFonts w:ascii="Arial" w:hAnsi="Arial" w:cs="Arial"/>
                <w:spacing w:val="-2"/>
                <w:w w:val="85"/>
                <w:sz w:val="24"/>
                <w:szCs w:val="24"/>
              </w:rPr>
              <w:t>7.5%)</w:t>
            </w:r>
          </w:p>
        </w:tc>
        <w:tc>
          <w:tcPr>
            <w:tcW w:w="2002" w:type="dxa"/>
          </w:tcPr>
          <w:p w:rsidRPr="00761EA5" w:rsidR="00D95DD7" w:rsidP="00225E04" w:rsidRDefault="00D95DD7" w14:paraId="51B5BD35" w14:textId="77777777">
            <w:pPr>
              <w:pStyle w:val="TableParagraph"/>
              <w:ind w:right="99"/>
              <w:jc w:val="right"/>
              <w:rPr>
                <w:rFonts w:ascii="Arial" w:hAnsi="Arial" w:cs="Arial"/>
                <w:sz w:val="24"/>
                <w:szCs w:val="24"/>
              </w:rPr>
            </w:pPr>
            <w:r w:rsidRPr="00761EA5">
              <w:rPr>
                <w:rFonts w:ascii="Arial" w:hAnsi="Arial" w:cs="Arial"/>
                <w:spacing w:val="-10"/>
                <w:w w:val="135"/>
                <w:sz w:val="24"/>
                <w:szCs w:val="24"/>
              </w:rPr>
              <w:t>*</w:t>
            </w:r>
          </w:p>
        </w:tc>
        <w:tc>
          <w:tcPr>
            <w:tcW w:w="2799" w:type="dxa"/>
            <w:vMerge/>
            <w:tcBorders>
              <w:top w:val="nil"/>
              <w:bottom w:val="nil"/>
              <w:right w:val="nil"/>
            </w:tcBorders>
          </w:tcPr>
          <w:p w:rsidRPr="00761EA5" w:rsidR="00D95DD7" w:rsidP="00225E04" w:rsidRDefault="00D95DD7" w14:paraId="44286A21" w14:textId="77777777">
            <w:pPr>
              <w:rPr>
                <w:rFonts w:ascii="Arial" w:hAnsi="Arial" w:cs="Arial"/>
                <w:sz w:val="24"/>
                <w:szCs w:val="24"/>
              </w:rPr>
            </w:pPr>
          </w:p>
        </w:tc>
      </w:tr>
    </w:tbl>
    <w:p w:rsidRPr="00761EA5" w:rsidR="00D95DD7" w:rsidP="00D95DD7" w:rsidRDefault="00D95DD7" w14:paraId="02A06843" w14:textId="77777777">
      <w:pPr>
        <w:pStyle w:val="Tijeloteksta"/>
        <w:spacing w:before="88" w:line="259" w:lineRule="auto"/>
        <w:ind w:left="23" w:right="18"/>
        <w:rPr>
          <w:rFonts w:cs="Arial"/>
          <w:szCs w:val="24"/>
        </w:rPr>
      </w:pPr>
    </w:p>
    <w:p w:rsidRPr="00761EA5" w:rsidR="00D95DD7" w:rsidP="00D95DD7" w:rsidRDefault="00D95DD7" w14:paraId="12EF2CF9" w14:textId="74E4DE44">
      <w:pPr>
        <w:pStyle w:val="Tijeloteksta"/>
        <w:spacing w:before="88" w:line="259" w:lineRule="auto"/>
        <w:ind w:left="23" w:right="18"/>
        <w:rPr>
          <w:rFonts w:cs="Arial"/>
          <w:szCs w:val="24"/>
        </w:rPr>
      </w:pPr>
      <w:r w:rsidRPr="00761EA5">
        <w:rPr>
          <w:rFonts w:cs="Arial"/>
          <w:szCs w:val="24"/>
        </w:rPr>
        <w:t>*</w:t>
      </w:r>
      <w:r w:rsidRPr="00761EA5">
        <w:rPr>
          <w:rFonts w:cs="Arial"/>
          <w:spacing w:val="-8"/>
          <w:szCs w:val="24"/>
        </w:rPr>
        <w:t xml:space="preserve"> </w:t>
      </w:r>
      <w:r w:rsidRPr="00761EA5">
        <w:rPr>
          <w:rFonts w:cs="Arial"/>
          <w:szCs w:val="24"/>
        </w:rPr>
        <w:t>Ukupni</w:t>
      </w:r>
      <w:r w:rsidRPr="00761EA5">
        <w:rPr>
          <w:rFonts w:cs="Arial"/>
          <w:spacing w:val="-9"/>
          <w:szCs w:val="24"/>
        </w:rPr>
        <w:t xml:space="preserve"> </w:t>
      </w:r>
      <w:r w:rsidRPr="00761EA5">
        <w:rPr>
          <w:rFonts w:cs="Arial"/>
          <w:szCs w:val="24"/>
        </w:rPr>
        <w:t>troškovi</w:t>
      </w:r>
      <w:r w:rsidRPr="00761EA5">
        <w:rPr>
          <w:rFonts w:cs="Arial"/>
          <w:spacing w:val="-9"/>
          <w:szCs w:val="24"/>
        </w:rPr>
        <w:t xml:space="preserve"> </w:t>
      </w:r>
      <w:r w:rsidRPr="00761EA5">
        <w:rPr>
          <w:rFonts w:cs="Arial"/>
          <w:szCs w:val="24"/>
        </w:rPr>
        <w:t>stečajnog</w:t>
      </w:r>
      <w:r w:rsidRPr="00761EA5">
        <w:rPr>
          <w:rFonts w:cs="Arial"/>
          <w:spacing w:val="-6"/>
          <w:szCs w:val="24"/>
        </w:rPr>
        <w:t xml:space="preserve"> </w:t>
      </w:r>
      <w:r w:rsidRPr="00761EA5">
        <w:rPr>
          <w:rFonts w:cs="Arial"/>
          <w:szCs w:val="24"/>
        </w:rPr>
        <w:t>postupka,</w:t>
      </w:r>
      <w:r w:rsidRPr="00761EA5">
        <w:rPr>
          <w:rFonts w:cs="Arial"/>
          <w:spacing w:val="-6"/>
          <w:szCs w:val="24"/>
        </w:rPr>
        <w:t xml:space="preserve"> </w:t>
      </w:r>
      <w:r w:rsidRPr="00761EA5">
        <w:rPr>
          <w:rFonts w:cs="Arial"/>
          <w:szCs w:val="24"/>
        </w:rPr>
        <w:t>procjenjuju</w:t>
      </w:r>
      <w:r w:rsidRPr="00761EA5">
        <w:rPr>
          <w:rFonts w:cs="Arial"/>
          <w:spacing w:val="-8"/>
          <w:szCs w:val="24"/>
        </w:rPr>
        <w:t xml:space="preserve"> </w:t>
      </w:r>
      <w:r w:rsidRPr="00761EA5">
        <w:rPr>
          <w:rFonts w:cs="Arial"/>
          <w:szCs w:val="24"/>
        </w:rPr>
        <w:t>se</w:t>
      </w:r>
      <w:r w:rsidRPr="00761EA5">
        <w:rPr>
          <w:rFonts w:cs="Arial"/>
          <w:spacing w:val="-6"/>
          <w:szCs w:val="24"/>
        </w:rPr>
        <w:t xml:space="preserve"> </w:t>
      </w:r>
      <w:r w:rsidRPr="00761EA5">
        <w:rPr>
          <w:rFonts w:cs="Arial"/>
          <w:szCs w:val="24"/>
        </w:rPr>
        <w:t>na</w:t>
      </w:r>
      <w:r w:rsidRPr="00761EA5">
        <w:rPr>
          <w:rFonts w:cs="Arial"/>
          <w:spacing w:val="-8"/>
          <w:szCs w:val="24"/>
        </w:rPr>
        <w:t xml:space="preserve"> </w:t>
      </w:r>
      <w:r w:rsidRPr="00761EA5">
        <w:rPr>
          <w:rFonts w:cs="Arial"/>
          <w:szCs w:val="24"/>
        </w:rPr>
        <w:t>iznos 2.404,08</w:t>
      </w:r>
      <w:r w:rsidRPr="00761EA5">
        <w:rPr>
          <w:rFonts w:cs="Arial"/>
          <w:spacing w:val="-5"/>
          <w:szCs w:val="24"/>
        </w:rPr>
        <w:t xml:space="preserve"> </w:t>
      </w:r>
      <w:r w:rsidRPr="00761EA5">
        <w:rPr>
          <w:rFonts w:cs="Arial"/>
          <w:szCs w:val="24"/>
        </w:rPr>
        <w:t>€</w:t>
      </w:r>
      <w:r w:rsidRPr="00761EA5">
        <w:rPr>
          <w:rFonts w:cs="Arial"/>
          <w:spacing w:val="-8"/>
          <w:szCs w:val="24"/>
        </w:rPr>
        <w:t xml:space="preserve"> </w:t>
      </w:r>
      <w:r w:rsidRPr="00761EA5">
        <w:rPr>
          <w:rFonts w:cs="Arial"/>
          <w:szCs w:val="24"/>
        </w:rPr>
        <w:t>,</w:t>
      </w:r>
      <w:r w:rsidRPr="00761EA5">
        <w:rPr>
          <w:rFonts w:cs="Arial"/>
          <w:spacing w:val="-8"/>
          <w:szCs w:val="24"/>
        </w:rPr>
        <w:t xml:space="preserve"> </w:t>
      </w:r>
      <w:r w:rsidRPr="00761EA5">
        <w:rPr>
          <w:rFonts w:cs="Arial"/>
          <w:szCs w:val="24"/>
        </w:rPr>
        <w:t>uz</w:t>
      </w:r>
      <w:r w:rsidRPr="00761EA5">
        <w:rPr>
          <w:rFonts w:cs="Arial"/>
          <w:spacing w:val="-7"/>
          <w:szCs w:val="24"/>
        </w:rPr>
        <w:t xml:space="preserve"> </w:t>
      </w:r>
      <w:r w:rsidRPr="00761EA5">
        <w:rPr>
          <w:rFonts w:cs="Arial"/>
          <w:szCs w:val="24"/>
        </w:rPr>
        <w:t>napomenu</w:t>
      </w:r>
      <w:r w:rsidRPr="00761EA5">
        <w:rPr>
          <w:rFonts w:cs="Arial"/>
          <w:spacing w:val="-8"/>
          <w:szCs w:val="24"/>
        </w:rPr>
        <w:t xml:space="preserve"> </w:t>
      </w:r>
      <w:r w:rsidRPr="00761EA5">
        <w:rPr>
          <w:rFonts w:cs="Arial"/>
          <w:szCs w:val="24"/>
        </w:rPr>
        <w:t>da</w:t>
      </w:r>
      <w:r w:rsidRPr="00761EA5">
        <w:rPr>
          <w:rFonts w:cs="Arial"/>
          <w:spacing w:val="-9"/>
          <w:szCs w:val="24"/>
        </w:rPr>
        <w:t xml:space="preserve"> </w:t>
      </w:r>
      <w:r w:rsidRPr="00761EA5">
        <w:rPr>
          <w:rFonts w:cs="Arial"/>
          <w:szCs w:val="24"/>
        </w:rPr>
        <w:t>su</w:t>
      </w:r>
      <w:r w:rsidRPr="00761EA5">
        <w:rPr>
          <w:rFonts w:cs="Arial"/>
          <w:spacing w:val="-4"/>
          <w:szCs w:val="24"/>
        </w:rPr>
        <w:t xml:space="preserve"> </w:t>
      </w:r>
      <w:r w:rsidRPr="00761EA5">
        <w:rPr>
          <w:rFonts w:cs="Arial"/>
          <w:szCs w:val="24"/>
        </w:rPr>
        <w:t xml:space="preserve">ukupni troškovi iskazani bez iznosa nagrade stečajnom upravitelju koju bi sud utvrdio naknadno sukladno </w:t>
      </w:r>
      <w:r w:rsidRPr="00761EA5">
        <w:rPr>
          <w:rFonts w:cs="Arial"/>
          <w:spacing w:val="-2"/>
          <w:szCs w:val="24"/>
        </w:rPr>
        <w:t>Uredbi</w:t>
      </w:r>
      <w:r w:rsidRPr="00761EA5">
        <w:rPr>
          <w:rFonts w:cs="Arial"/>
          <w:spacing w:val="-12"/>
          <w:szCs w:val="24"/>
        </w:rPr>
        <w:t xml:space="preserve"> </w:t>
      </w:r>
      <w:r w:rsidRPr="00761EA5">
        <w:rPr>
          <w:rFonts w:cs="Arial"/>
          <w:spacing w:val="-2"/>
          <w:szCs w:val="24"/>
        </w:rPr>
        <w:t>o</w:t>
      </w:r>
      <w:r w:rsidRPr="00761EA5">
        <w:rPr>
          <w:rFonts w:cs="Arial"/>
          <w:spacing w:val="-12"/>
          <w:szCs w:val="24"/>
        </w:rPr>
        <w:t xml:space="preserve"> </w:t>
      </w:r>
      <w:r w:rsidRPr="00761EA5">
        <w:rPr>
          <w:rFonts w:cs="Arial"/>
          <w:spacing w:val="-2"/>
          <w:szCs w:val="24"/>
        </w:rPr>
        <w:t>kriterijima</w:t>
      </w:r>
      <w:r w:rsidRPr="00761EA5">
        <w:rPr>
          <w:rFonts w:cs="Arial"/>
          <w:spacing w:val="-12"/>
          <w:szCs w:val="24"/>
        </w:rPr>
        <w:t xml:space="preserve"> </w:t>
      </w:r>
      <w:r w:rsidRPr="00761EA5">
        <w:rPr>
          <w:rFonts w:cs="Arial"/>
          <w:spacing w:val="-2"/>
          <w:szCs w:val="24"/>
        </w:rPr>
        <w:t>i</w:t>
      </w:r>
      <w:r w:rsidRPr="00761EA5">
        <w:rPr>
          <w:rFonts w:cs="Arial"/>
          <w:spacing w:val="-12"/>
          <w:szCs w:val="24"/>
        </w:rPr>
        <w:t xml:space="preserve"> </w:t>
      </w:r>
      <w:r w:rsidRPr="00761EA5">
        <w:rPr>
          <w:rFonts w:cs="Arial"/>
          <w:spacing w:val="-2"/>
          <w:szCs w:val="24"/>
        </w:rPr>
        <w:t>načinu</w:t>
      </w:r>
      <w:r w:rsidRPr="00761EA5">
        <w:rPr>
          <w:rFonts w:cs="Arial"/>
          <w:spacing w:val="-12"/>
          <w:szCs w:val="24"/>
        </w:rPr>
        <w:t xml:space="preserve"> </w:t>
      </w:r>
      <w:r w:rsidRPr="00761EA5">
        <w:rPr>
          <w:rFonts w:cs="Arial"/>
          <w:spacing w:val="-2"/>
          <w:szCs w:val="24"/>
        </w:rPr>
        <w:t>obračuna</w:t>
      </w:r>
      <w:r w:rsidRPr="00761EA5">
        <w:rPr>
          <w:rFonts w:cs="Arial"/>
          <w:spacing w:val="-12"/>
          <w:szCs w:val="24"/>
        </w:rPr>
        <w:t xml:space="preserve"> </w:t>
      </w:r>
      <w:r w:rsidRPr="00761EA5">
        <w:rPr>
          <w:rFonts w:cs="Arial"/>
          <w:spacing w:val="-2"/>
          <w:szCs w:val="24"/>
        </w:rPr>
        <w:t>i</w:t>
      </w:r>
      <w:r w:rsidRPr="00761EA5">
        <w:rPr>
          <w:rFonts w:cs="Arial"/>
          <w:spacing w:val="-12"/>
          <w:szCs w:val="24"/>
        </w:rPr>
        <w:t xml:space="preserve"> </w:t>
      </w:r>
      <w:r w:rsidRPr="00761EA5">
        <w:rPr>
          <w:rFonts w:cs="Arial"/>
          <w:spacing w:val="-2"/>
          <w:szCs w:val="24"/>
        </w:rPr>
        <w:t>plaćanja</w:t>
      </w:r>
      <w:r w:rsidRPr="00761EA5">
        <w:rPr>
          <w:rFonts w:cs="Arial"/>
          <w:spacing w:val="-12"/>
          <w:szCs w:val="24"/>
        </w:rPr>
        <w:t xml:space="preserve"> </w:t>
      </w:r>
      <w:r w:rsidRPr="00761EA5">
        <w:rPr>
          <w:rFonts w:cs="Arial"/>
          <w:spacing w:val="-2"/>
          <w:szCs w:val="24"/>
        </w:rPr>
        <w:t>nagrade</w:t>
      </w:r>
      <w:r w:rsidRPr="00761EA5">
        <w:rPr>
          <w:rFonts w:cs="Arial"/>
          <w:spacing w:val="-12"/>
          <w:szCs w:val="24"/>
        </w:rPr>
        <w:t xml:space="preserve"> </w:t>
      </w:r>
      <w:r w:rsidRPr="00761EA5">
        <w:rPr>
          <w:rFonts w:cs="Arial"/>
          <w:spacing w:val="-2"/>
          <w:szCs w:val="24"/>
        </w:rPr>
        <w:t>stečajnim</w:t>
      </w:r>
      <w:r w:rsidRPr="00761EA5">
        <w:rPr>
          <w:rFonts w:cs="Arial"/>
          <w:spacing w:val="-11"/>
          <w:szCs w:val="24"/>
        </w:rPr>
        <w:t xml:space="preserve"> </w:t>
      </w:r>
      <w:r w:rsidRPr="00761EA5">
        <w:rPr>
          <w:rFonts w:cs="Arial"/>
          <w:spacing w:val="-2"/>
          <w:szCs w:val="24"/>
        </w:rPr>
        <w:t>upraviteljima.</w:t>
      </w:r>
    </w:p>
    <w:p w:rsidRPr="00761EA5" w:rsidR="00D95DD7" w:rsidP="00D95DD7" w:rsidRDefault="00D95DD7" w14:paraId="0F4063AC" w14:textId="77777777">
      <w:pPr>
        <w:pStyle w:val="Naslov1"/>
        <w:keepNext w:val="false"/>
        <w:widowControl w:val="false"/>
        <w:numPr>
          <w:ilvl w:val="0"/>
          <w:numId w:val="6"/>
        </w:numPr>
        <w:tabs>
          <w:tab w:val="left" w:pos="269"/>
        </w:tabs>
        <w:overflowPunct/>
        <w:adjustRightInd/>
        <w:ind w:left="269" w:hanging="246"/>
        <w:textAlignment w:val="auto"/>
        <w:rPr>
          <w:rFonts w:ascii="Arial" w:hAnsi="Arial" w:cs="Arial"/>
          <w:b w:val="false"/>
          <w:szCs w:val="24"/>
        </w:rPr>
      </w:pPr>
      <w:r w:rsidRPr="00761EA5">
        <w:rPr>
          <w:rFonts w:ascii="Arial" w:hAnsi="Arial" w:cs="Arial"/>
          <w:b w:val="false"/>
          <w:szCs w:val="24"/>
        </w:rPr>
        <w:t>Prijedlog</w:t>
      </w:r>
      <w:r w:rsidRPr="00761EA5">
        <w:rPr>
          <w:rFonts w:ascii="Arial" w:hAnsi="Arial" w:cs="Arial"/>
          <w:b w:val="false"/>
          <w:spacing w:val="-8"/>
          <w:szCs w:val="24"/>
        </w:rPr>
        <w:t xml:space="preserve"> </w:t>
      </w:r>
      <w:r w:rsidRPr="00761EA5">
        <w:rPr>
          <w:rFonts w:ascii="Arial" w:hAnsi="Arial" w:cs="Arial"/>
          <w:b w:val="false"/>
          <w:spacing w:val="-2"/>
          <w:szCs w:val="24"/>
        </w:rPr>
        <w:t>odluka</w:t>
      </w:r>
    </w:p>
    <w:p w:rsidRPr="00761EA5" w:rsidR="00D95DD7" w:rsidP="00D95DD7" w:rsidRDefault="00D95DD7" w14:paraId="343C8258" w14:textId="77777777">
      <w:pPr>
        <w:pStyle w:val="Tijeloteksta"/>
        <w:spacing w:before="179"/>
        <w:ind w:left="23"/>
        <w:rPr>
          <w:rFonts w:cs="Arial"/>
          <w:szCs w:val="24"/>
        </w:rPr>
      </w:pPr>
      <w:r w:rsidRPr="00761EA5">
        <w:rPr>
          <w:rFonts w:cs="Arial"/>
          <w:spacing w:val="-6"/>
          <w:szCs w:val="24"/>
        </w:rPr>
        <w:t>Predlažem</w:t>
      </w:r>
      <w:r w:rsidRPr="00761EA5">
        <w:rPr>
          <w:rFonts w:cs="Arial"/>
          <w:spacing w:val="6"/>
          <w:szCs w:val="24"/>
        </w:rPr>
        <w:t xml:space="preserve"> </w:t>
      </w:r>
      <w:r w:rsidRPr="00761EA5">
        <w:rPr>
          <w:rFonts w:cs="Arial"/>
          <w:spacing w:val="-6"/>
          <w:szCs w:val="24"/>
        </w:rPr>
        <w:t>da</w:t>
      </w:r>
      <w:r w:rsidRPr="00761EA5">
        <w:rPr>
          <w:rFonts w:cs="Arial"/>
          <w:spacing w:val="6"/>
          <w:szCs w:val="24"/>
        </w:rPr>
        <w:t xml:space="preserve"> </w:t>
      </w:r>
      <w:r w:rsidRPr="00761EA5">
        <w:rPr>
          <w:rFonts w:cs="Arial"/>
          <w:spacing w:val="-6"/>
          <w:szCs w:val="24"/>
        </w:rPr>
        <w:t>na</w:t>
      </w:r>
      <w:r w:rsidRPr="00761EA5">
        <w:rPr>
          <w:rFonts w:cs="Arial"/>
          <w:spacing w:val="5"/>
          <w:szCs w:val="24"/>
        </w:rPr>
        <w:t xml:space="preserve"> </w:t>
      </w:r>
      <w:r w:rsidRPr="00761EA5">
        <w:rPr>
          <w:rFonts w:cs="Arial"/>
          <w:spacing w:val="-6"/>
          <w:szCs w:val="24"/>
        </w:rPr>
        <w:t>Izvještajnom</w:t>
      </w:r>
      <w:r w:rsidRPr="00761EA5">
        <w:rPr>
          <w:rFonts w:cs="Arial"/>
          <w:spacing w:val="4"/>
          <w:szCs w:val="24"/>
        </w:rPr>
        <w:t xml:space="preserve"> </w:t>
      </w:r>
      <w:r w:rsidRPr="00761EA5">
        <w:rPr>
          <w:rFonts w:cs="Arial"/>
          <w:spacing w:val="-6"/>
          <w:szCs w:val="24"/>
        </w:rPr>
        <w:t>ročištu</w:t>
      </w:r>
      <w:r w:rsidRPr="00761EA5">
        <w:rPr>
          <w:rFonts w:cs="Arial"/>
          <w:spacing w:val="7"/>
          <w:szCs w:val="24"/>
        </w:rPr>
        <w:t xml:space="preserve"> </w:t>
      </w:r>
      <w:r w:rsidRPr="00761EA5">
        <w:rPr>
          <w:rFonts w:cs="Arial"/>
          <w:spacing w:val="-6"/>
          <w:szCs w:val="24"/>
        </w:rPr>
        <w:t>21.listopada</w:t>
      </w:r>
      <w:r w:rsidRPr="00761EA5">
        <w:rPr>
          <w:rFonts w:cs="Arial"/>
          <w:spacing w:val="5"/>
          <w:szCs w:val="24"/>
        </w:rPr>
        <w:t xml:space="preserve"> </w:t>
      </w:r>
      <w:r w:rsidRPr="00761EA5">
        <w:rPr>
          <w:rFonts w:cs="Arial"/>
          <w:spacing w:val="-6"/>
          <w:szCs w:val="24"/>
        </w:rPr>
        <w:t>2025.</w:t>
      </w:r>
      <w:r w:rsidRPr="00761EA5">
        <w:rPr>
          <w:rFonts w:cs="Arial"/>
          <w:spacing w:val="4"/>
          <w:szCs w:val="24"/>
        </w:rPr>
        <w:t xml:space="preserve"> </w:t>
      </w:r>
      <w:r w:rsidRPr="00761EA5">
        <w:rPr>
          <w:rFonts w:cs="Arial"/>
          <w:spacing w:val="-6"/>
          <w:szCs w:val="24"/>
        </w:rPr>
        <w:t>skupština</w:t>
      </w:r>
      <w:r w:rsidRPr="00761EA5">
        <w:rPr>
          <w:rFonts w:cs="Arial"/>
          <w:spacing w:val="4"/>
          <w:szCs w:val="24"/>
        </w:rPr>
        <w:t xml:space="preserve"> </w:t>
      </w:r>
      <w:r w:rsidRPr="00761EA5">
        <w:rPr>
          <w:rFonts w:cs="Arial"/>
          <w:spacing w:val="-6"/>
          <w:szCs w:val="24"/>
        </w:rPr>
        <w:t>vjerovnika</w:t>
      </w:r>
      <w:r w:rsidRPr="00761EA5">
        <w:rPr>
          <w:rFonts w:cs="Arial"/>
          <w:spacing w:val="4"/>
          <w:szCs w:val="24"/>
        </w:rPr>
        <w:t xml:space="preserve"> </w:t>
      </w:r>
      <w:r w:rsidRPr="00761EA5">
        <w:rPr>
          <w:rFonts w:cs="Arial"/>
          <w:spacing w:val="-6"/>
          <w:szCs w:val="24"/>
        </w:rPr>
        <w:t>donese</w:t>
      </w:r>
      <w:r w:rsidRPr="00761EA5">
        <w:rPr>
          <w:rFonts w:cs="Arial"/>
          <w:spacing w:val="4"/>
          <w:szCs w:val="24"/>
        </w:rPr>
        <w:t xml:space="preserve"> </w:t>
      </w:r>
      <w:r w:rsidRPr="00761EA5">
        <w:rPr>
          <w:rFonts w:cs="Arial"/>
          <w:spacing w:val="-6"/>
          <w:szCs w:val="24"/>
        </w:rPr>
        <w:t>sljedeće</w:t>
      </w:r>
      <w:r w:rsidRPr="00761EA5">
        <w:rPr>
          <w:rFonts w:cs="Arial"/>
          <w:spacing w:val="4"/>
          <w:szCs w:val="24"/>
        </w:rPr>
        <w:t xml:space="preserve"> </w:t>
      </w:r>
      <w:r w:rsidRPr="00761EA5">
        <w:rPr>
          <w:rFonts w:cs="Arial"/>
          <w:spacing w:val="-6"/>
          <w:szCs w:val="24"/>
        </w:rPr>
        <w:t>odluke:</w:t>
      </w:r>
    </w:p>
    <w:p w:rsidRPr="00761EA5" w:rsidR="00D95DD7" w:rsidP="00D95DD7" w:rsidRDefault="00D95DD7" w14:paraId="1061410A" w14:textId="77777777">
      <w:pPr>
        <w:pStyle w:val="Odlomakpopisa"/>
        <w:widowControl w:val="false"/>
        <w:numPr>
          <w:ilvl w:val="0"/>
          <w:numId w:val="3"/>
        </w:numPr>
        <w:tabs>
          <w:tab w:val="left" w:pos="741"/>
          <w:tab w:val="left" w:pos="743"/>
        </w:tabs>
        <w:autoSpaceDE w:val="false"/>
        <w:autoSpaceDN w:val="false"/>
        <w:spacing w:before="178" w:after="0" w:line="261" w:lineRule="auto"/>
        <w:ind w:right="32"/>
        <w:contextualSpacing w:val="false"/>
        <w:rPr>
          <w:rFonts w:ascii="Arial" w:hAnsi="Arial" w:cs="Arial"/>
          <w:sz w:val="24"/>
          <w:szCs w:val="24"/>
        </w:rPr>
      </w:pPr>
      <w:r w:rsidRPr="00761EA5">
        <w:rPr>
          <w:rFonts w:ascii="Arial" w:hAnsi="Arial" w:cs="Arial"/>
          <w:spacing w:val="-2"/>
          <w:sz w:val="24"/>
          <w:szCs w:val="24"/>
        </w:rPr>
        <w:t>Prihvaća</w:t>
      </w:r>
      <w:r w:rsidRPr="00761EA5">
        <w:rPr>
          <w:rFonts w:ascii="Arial" w:hAnsi="Arial" w:cs="Arial"/>
          <w:spacing w:val="10"/>
          <w:sz w:val="24"/>
          <w:szCs w:val="24"/>
        </w:rPr>
        <w:t xml:space="preserve"> </w:t>
      </w:r>
      <w:r w:rsidRPr="00761EA5">
        <w:rPr>
          <w:rFonts w:ascii="Arial" w:hAnsi="Arial" w:cs="Arial"/>
          <w:spacing w:val="-2"/>
          <w:sz w:val="24"/>
          <w:szCs w:val="24"/>
        </w:rPr>
        <w:t>se</w:t>
      </w:r>
      <w:r w:rsidRPr="00761EA5">
        <w:rPr>
          <w:rFonts w:ascii="Arial" w:hAnsi="Arial" w:cs="Arial"/>
          <w:spacing w:val="12"/>
          <w:sz w:val="24"/>
          <w:szCs w:val="24"/>
        </w:rPr>
        <w:t xml:space="preserve"> </w:t>
      </w:r>
      <w:r w:rsidRPr="00761EA5">
        <w:rPr>
          <w:rFonts w:ascii="Arial" w:hAnsi="Arial" w:cs="Arial"/>
          <w:spacing w:val="-2"/>
          <w:sz w:val="24"/>
          <w:szCs w:val="24"/>
        </w:rPr>
        <w:t>u</w:t>
      </w:r>
      <w:r w:rsidRPr="00761EA5">
        <w:rPr>
          <w:rFonts w:ascii="Arial" w:hAnsi="Arial" w:cs="Arial"/>
          <w:spacing w:val="10"/>
          <w:sz w:val="24"/>
          <w:szCs w:val="24"/>
        </w:rPr>
        <w:t xml:space="preserve"> </w:t>
      </w:r>
      <w:r w:rsidRPr="00761EA5">
        <w:rPr>
          <w:rFonts w:ascii="Arial" w:hAnsi="Arial" w:cs="Arial"/>
          <w:spacing w:val="-2"/>
          <w:sz w:val="24"/>
          <w:szCs w:val="24"/>
        </w:rPr>
        <w:t>cijelosti</w:t>
      </w:r>
      <w:r w:rsidRPr="00761EA5">
        <w:rPr>
          <w:rFonts w:ascii="Arial" w:hAnsi="Arial" w:cs="Arial"/>
          <w:spacing w:val="12"/>
          <w:sz w:val="24"/>
          <w:szCs w:val="24"/>
        </w:rPr>
        <w:t xml:space="preserve"> </w:t>
      </w:r>
      <w:r w:rsidRPr="00761EA5">
        <w:rPr>
          <w:rFonts w:ascii="Arial" w:hAnsi="Arial" w:cs="Arial"/>
          <w:spacing w:val="-2"/>
          <w:sz w:val="24"/>
          <w:szCs w:val="24"/>
        </w:rPr>
        <w:t>Izvješće</w:t>
      </w:r>
      <w:r w:rsidRPr="00761EA5">
        <w:rPr>
          <w:rFonts w:ascii="Arial" w:hAnsi="Arial" w:cs="Arial"/>
          <w:spacing w:val="10"/>
          <w:sz w:val="24"/>
          <w:szCs w:val="24"/>
        </w:rPr>
        <w:t xml:space="preserve"> </w:t>
      </w:r>
      <w:r w:rsidRPr="00761EA5">
        <w:rPr>
          <w:rFonts w:ascii="Arial" w:hAnsi="Arial" w:cs="Arial"/>
          <w:spacing w:val="-2"/>
          <w:sz w:val="24"/>
          <w:szCs w:val="24"/>
        </w:rPr>
        <w:t>stečajnog</w:t>
      </w:r>
      <w:r w:rsidRPr="00761EA5">
        <w:rPr>
          <w:rFonts w:ascii="Arial" w:hAnsi="Arial" w:cs="Arial"/>
          <w:spacing w:val="12"/>
          <w:sz w:val="24"/>
          <w:szCs w:val="24"/>
        </w:rPr>
        <w:t xml:space="preserve"> </w:t>
      </w:r>
      <w:r w:rsidRPr="00761EA5">
        <w:rPr>
          <w:rFonts w:ascii="Arial" w:hAnsi="Arial" w:cs="Arial"/>
          <w:spacing w:val="-2"/>
          <w:sz w:val="24"/>
          <w:szCs w:val="24"/>
        </w:rPr>
        <w:t>upravitelja</w:t>
      </w:r>
      <w:r w:rsidRPr="00761EA5">
        <w:rPr>
          <w:rFonts w:ascii="Arial" w:hAnsi="Arial" w:cs="Arial"/>
          <w:spacing w:val="12"/>
          <w:sz w:val="24"/>
          <w:szCs w:val="24"/>
        </w:rPr>
        <w:t xml:space="preserve"> </w:t>
      </w:r>
      <w:r w:rsidRPr="00761EA5">
        <w:rPr>
          <w:rFonts w:ascii="Arial" w:hAnsi="Arial" w:cs="Arial"/>
          <w:spacing w:val="-2"/>
          <w:sz w:val="24"/>
          <w:szCs w:val="24"/>
        </w:rPr>
        <w:t>o</w:t>
      </w:r>
      <w:r w:rsidRPr="00761EA5">
        <w:rPr>
          <w:rFonts w:ascii="Arial" w:hAnsi="Arial" w:cs="Arial"/>
          <w:spacing w:val="10"/>
          <w:sz w:val="24"/>
          <w:szCs w:val="24"/>
        </w:rPr>
        <w:t xml:space="preserve"> </w:t>
      </w:r>
      <w:r w:rsidRPr="00761EA5">
        <w:rPr>
          <w:rFonts w:ascii="Arial" w:hAnsi="Arial" w:cs="Arial"/>
          <w:spacing w:val="-2"/>
          <w:sz w:val="24"/>
          <w:szCs w:val="24"/>
        </w:rPr>
        <w:t>gospodarskom</w:t>
      </w:r>
      <w:r w:rsidRPr="00761EA5">
        <w:rPr>
          <w:rFonts w:ascii="Arial" w:hAnsi="Arial" w:cs="Arial"/>
          <w:spacing w:val="12"/>
          <w:sz w:val="24"/>
          <w:szCs w:val="24"/>
        </w:rPr>
        <w:t xml:space="preserve"> </w:t>
      </w:r>
      <w:r w:rsidRPr="00761EA5">
        <w:rPr>
          <w:rFonts w:ascii="Arial" w:hAnsi="Arial" w:cs="Arial"/>
          <w:spacing w:val="-2"/>
          <w:sz w:val="24"/>
          <w:szCs w:val="24"/>
        </w:rPr>
        <w:t>položaju</w:t>
      </w:r>
      <w:r w:rsidRPr="00761EA5">
        <w:rPr>
          <w:rFonts w:ascii="Arial" w:hAnsi="Arial" w:cs="Arial"/>
          <w:spacing w:val="11"/>
          <w:sz w:val="24"/>
          <w:szCs w:val="24"/>
        </w:rPr>
        <w:t xml:space="preserve"> </w:t>
      </w:r>
      <w:r w:rsidRPr="00761EA5">
        <w:rPr>
          <w:rFonts w:ascii="Arial" w:hAnsi="Arial" w:cs="Arial"/>
          <w:spacing w:val="-2"/>
          <w:sz w:val="24"/>
          <w:szCs w:val="24"/>
        </w:rPr>
        <w:t xml:space="preserve">stečajnog </w:t>
      </w:r>
      <w:r w:rsidRPr="00761EA5">
        <w:rPr>
          <w:rFonts w:ascii="Arial" w:hAnsi="Arial" w:cs="Arial"/>
          <w:sz w:val="24"/>
          <w:szCs w:val="24"/>
        </w:rPr>
        <w:t>dužnika i njegovim uzrocima</w:t>
      </w:r>
    </w:p>
    <w:p w:rsidRPr="00761EA5" w:rsidR="00D95DD7" w:rsidP="00D95DD7" w:rsidRDefault="00D95DD7" w14:paraId="7E08D2A7" w14:textId="77777777">
      <w:pPr>
        <w:pStyle w:val="Odlomakpopisa"/>
        <w:widowControl w:val="false"/>
        <w:numPr>
          <w:ilvl w:val="0"/>
          <w:numId w:val="3"/>
        </w:numPr>
        <w:tabs>
          <w:tab w:val="left" w:pos="741"/>
        </w:tabs>
        <w:autoSpaceDE w:val="false"/>
        <w:autoSpaceDN w:val="false"/>
        <w:spacing w:after="0" w:line="225" w:lineRule="exact"/>
        <w:ind w:left="741" w:hanging="358"/>
        <w:contextualSpacing w:val="false"/>
        <w:rPr>
          <w:rFonts w:ascii="Arial" w:hAnsi="Arial" w:cs="Arial"/>
          <w:sz w:val="24"/>
          <w:szCs w:val="24"/>
        </w:rPr>
      </w:pPr>
      <w:r w:rsidRPr="00761EA5">
        <w:rPr>
          <w:rFonts w:ascii="Arial" w:hAnsi="Arial" w:cs="Arial"/>
          <w:spacing w:val="-4"/>
          <w:sz w:val="24"/>
          <w:szCs w:val="24"/>
        </w:rPr>
        <w:t>Prihvaćaju</w:t>
      </w:r>
      <w:r w:rsidRPr="00761EA5">
        <w:rPr>
          <w:rFonts w:ascii="Arial" w:hAnsi="Arial" w:cs="Arial"/>
          <w:spacing w:val="-10"/>
          <w:sz w:val="24"/>
          <w:szCs w:val="24"/>
        </w:rPr>
        <w:t xml:space="preserve"> </w:t>
      </w:r>
      <w:r w:rsidRPr="00761EA5">
        <w:rPr>
          <w:rFonts w:ascii="Arial" w:hAnsi="Arial" w:cs="Arial"/>
          <w:spacing w:val="-4"/>
          <w:sz w:val="24"/>
          <w:szCs w:val="24"/>
        </w:rPr>
        <w:t>se</w:t>
      </w:r>
      <w:r w:rsidRPr="00761EA5">
        <w:rPr>
          <w:rFonts w:ascii="Arial" w:hAnsi="Arial" w:cs="Arial"/>
          <w:spacing w:val="-10"/>
          <w:sz w:val="24"/>
          <w:szCs w:val="24"/>
        </w:rPr>
        <w:t xml:space="preserve"> </w:t>
      </w:r>
      <w:r w:rsidRPr="00761EA5">
        <w:rPr>
          <w:rFonts w:ascii="Arial" w:hAnsi="Arial" w:cs="Arial"/>
          <w:spacing w:val="-4"/>
          <w:sz w:val="24"/>
          <w:szCs w:val="24"/>
        </w:rPr>
        <w:t>sve</w:t>
      </w:r>
      <w:r w:rsidRPr="00761EA5">
        <w:rPr>
          <w:rFonts w:ascii="Arial" w:hAnsi="Arial" w:cs="Arial"/>
          <w:spacing w:val="-10"/>
          <w:sz w:val="24"/>
          <w:szCs w:val="24"/>
        </w:rPr>
        <w:t xml:space="preserve"> </w:t>
      </w:r>
      <w:r w:rsidRPr="00761EA5">
        <w:rPr>
          <w:rFonts w:ascii="Arial" w:hAnsi="Arial" w:cs="Arial"/>
          <w:spacing w:val="-4"/>
          <w:sz w:val="24"/>
          <w:szCs w:val="24"/>
        </w:rPr>
        <w:t>do</w:t>
      </w:r>
      <w:r w:rsidRPr="00761EA5">
        <w:rPr>
          <w:rFonts w:ascii="Arial" w:hAnsi="Arial" w:cs="Arial"/>
          <w:spacing w:val="-10"/>
          <w:sz w:val="24"/>
          <w:szCs w:val="24"/>
        </w:rPr>
        <w:t xml:space="preserve"> </w:t>
      </w:r>
      <w:r w:rsidRPr="00761EA5">
        <w:rPr>
          <w:rFonts w:ascii="Arial" w:hAnsi="Arial" w:cs="Arial"/>
          <w:spacing w:val="-4"/>
          <w:sz w:val="24"/>
          <w:szCs w:val="24"/>
        </w:rPr>
        <w:t>sada</w:t>
      </w:r>
      <w:r w:rsidRPr="00761EA5">
        <w:rPr>
          <w:rFonts w:ascii="Arial" w:hAnsi="Arial" w:cs="Arial"/>
          <w:spacing w:val="-10"/>
          <w:sz w:val="24"/>
          <w:szCs w:val="24"/>
        </w:rPr>
        <w:t xml:space="preserve"> </w:t>
      </w:r>
      <w:r w:rsidRPr="00761EA5">
        <w:rPr>
          <w:rFonts w:ascii="Arial" w:hAnsi="Arial" w:cs="Arial"/>
          <w:spacing w:val="-4"/>
          <w:sz w:val="24"/>
          <w:szCs w:val="24"/>
        </w:rPr>
        <w:t>poduzete</w:t>
      </w:r>
      <w:r w:rsidRPr="00761EA5">
        <w:rPr>
          <w:rFonts w:ascii="Arial" w:hAnsi="Arial" w:cs="Arial"/>
          <w:spacing w:val="-10"/>
          <w:sz w:val="24"/>
          <w:szCs w:val="24"/>
        </w:rPr>
        <w:t xml:space="preserve"> </w:t>
      </w:r>
      <w:r w:rsidRPr="00761EA5">
        <w:rPr>
          <w:rFonts w:ascii="Arial" w:hAnsi="Arial" w:cs="Arial"/>
          <w:spacing w:val="-4"/>
          <w:sz w:val="24"/>
          <w:szCs w:val="24"/>
        </w:rPr>
        <w:t>radnje</w:t>
      </w:r>
      <w:r w:rsidRPr="00761EA5">
        <w:rPr>
          <w:rFonts w:ascii="Arial" w:hAnsi="Arial" w:cs="Arial"/>
          <w:spacing w:val="-10"/>
          <w:sz w:val="24"/>
          <w:szCs w:val="24"/>
        </w:rPr>
        <w:t xml:space="preserve"> </w:t>
      </w:r>
      <w:r w:rsidRPr="00761EA5">
        <w:rPr>
          <w:rFonts w:ascii="Arial" w:hAnsi="Arial" w:cs="Arial"/>
          <w:spacing w:val="-4"/>
          <w:sz w:val="24"/>
          <w:szCs w:val="24"/>
        </w:rPr>
        <w:t>stečajnog</w:t>
      </w:r>
      <w:r w:rsidRPr="00761EA5">
        <w:rPr>
          <w:rFonts w:ascii="Arial" w:hAnsi="Arial" w:cs="Arial"/>
          <w:spacing w:val="-10"/>
          <w:sz w:val="24"/>
          <w:szCs w:val="24"/>
        </w:rPr>
        <w:t xml:space="preserve"> </w:t>
      </w:r>
      <w:r w:rsidRPr="00761EA5">
        <w:rPr>
          <w:rFonts w:ascii="Arial" w:hAnsi="Arial" w:cs="Arial"/>
          <w:spacing w:val="-4"/>
          <w:sz w:val="24"/>
          <w:szCs w:val="24"/>
        </w:rPr>
        <w:t>upravitelja.</w:t>
      </w:r>
    </w:p>
    <w:p w:rsidRPr="00761EA5" w:rsidR="00D95DD7" w:rsidP="00D95DD7" w:rsidRDefault="00D95DD7" w14:paraId="33864F73" w14:textId="77777777">
      <w:pPr>
        <w:pStyle w:val="Odlomakpopisa"/>
        <w:widowControl w:val="false"/>
        <w:numPr>
          <w:ilvl w:val="0"/>
          <w:numId w:val="3"/>
        </w:numPr>
        <w:tabs>
          <w:tab w:val="left" w:pos="741"/>
          <w:tab w:val="left" w:pos="743"/>
        </w:tabs>
        <w:autoSpaceDE w:val="false"/>
        <w:autoSpaceDN w:val="false"/>
        <w:spacing w:before="19" w:after="0" w:line="259" w:lineRule="auto"/>
        <w:ind w:right="33"/>
        <w:contextualSpacing w:val="false"/>
        <w:rPr>
          <w:rFonts w:ascii="Arial" w:hAnsi="Arial" w:cs="Arial"/>
          <w:sz w:val="24"/>
          <w:szCs w:val="24"/>
        </w:rPr>
      </w:pPr>
      <w:r w:rsidRPr="00761EA5">
        <w:rPr>
          <w:rFonts w:ascii="Arial" w:hAnsi="Arial" w:cs="Arial"/>
          <w:spacing w:val="-2"/>
          <w:sz w:val="24"/>
          <w:szCs w:val="24"/>
        </w:rPr>
        <w:t>Predlaže</w:t>
      </w:r>
      <w:r w:rsidRPr="00761EA5">
        <w:rPr>
          <w:rFonts w:ascii="Arial" w:hAnsi="Arial" w:cs="Arial"/>
          <w:spacing w:val="-11"/>
          <w:sz w:val="24"/>
          <w:szCs w:val="24"/>
        </w:rPr>
        <w:t xml:space="preserve"> </w:t>
      </w:r>
      <w:r w:rsidRPr="00761EA5">
        <w:rPr>
          <w:rFonts w:ascii="Arial" w:hAnsi="Arial" w:cs="Arial"/>
          <w:spacing w:val="-2"/>
          <w:sz w:val="24"/>
          <w:szCs w:val="24"/>
        </w:rPr>
        <w:t>se</w:t>
      </w:r>
      <w:r w:rsidRPr="00761EA5">
        <w:rPr>
          <w:rFonts w:ascii="Arial" w:hAnsi="Arial" w:cs="Arial"/>
          <w:spacing w:val="-9"/>
          <w:sz w:val="24"/>
          <w:szCs w:val="24"/>
        </w:rPr>
        <w:t xml:space="preserve"> </w:t>
      </w:r>
      <w:r w:rsidRPr="00761EA5">
        <w:rPr>
          <w:rFonts w:ascii="Arial" w:hAnsi="Arial" w:cs="Arial"/>
          <w:spacing w:val="-2"/>
          <w:sz w:val="24"/>
          <w:szCs w:val="24"/>
        </w:rPr>
        <w:t>odgoditi</w:t>
      </w:r>
      <w:r w:rsidRPr="00761EA5">
        <w:rPr>
          <w:rFonts w:ascii="Arial" w:hAnsi="Arial" w:cs="Arial"/>
          <w:spacing w:val="-10"/>
          <w:sz w:val="24"/>
          <w:szCs w:val="24"/>
        </w:rPr>
        <w:t xml:space="preserve"> </w:t>
      </w:r>
      <w:r w:rsidRPr="00761EA5">
        <w:rPr>
          <w:rFonts w:ascii="Arial" w:hAnsi="Arial" w:cs="Arial"/>
          <w:spacing w:val="-2"/>
          <w:sz w:val="24"/>
          <w:szCs w:val="24"/>
        </w:rPr>
        <w:t>odluku</w:t>
      </w:r>
      <w:r w:rsidRPr="00761EA5">
        <w:rPr>
          <w:rFonts w:ascii="Arial" w:hAnsi="Arial" w:cs="Arial"/>
          <w:spacing w:val="-11"/>
          <w:sz w:val="24"/>
          <w:szCs w:val="24"/>
        </w:rPr>
        <w:t xml:space="preserve"> </w:t>
      </w:r>
      <w:r w:rsidRPr="00761EA5">
        <w:rPr>
          <w:rFonts w:ascii="Arial" w:hAnsi="Arial" w:cs="Arial"/>
          <w:spacing w:val="-2"/>
          <w:sz w:val="24"/>
          <w:szCs w:val="24"/>
        </w:rPr>
        <w:t>o</w:t>
      </w:r>
      <w:r w:rsidRPr="00761EA5">
        <w:rPr>
          <w:rFonts w:ascii="Arial" w:hAnsi="Arial" w:cs="Arial"/>
          <w:spacing w:val="-11"/>
          <w:sz w:val="24"/>
          <w:szCs w:val="24"/>
        </w:rPr>
        <w:t xml:space="preserve"> </w:t>
      </w:r>
      <w:r w:rsidRPr="00761EA5">
        <w:rPr>
          <w:rFonts w:ascii="Arial" w:hAnsi="Arial" w:cs="Arial"/>
          <w:spacing w:val="-2"/>
          <w:sz w:val="24"/>
          <w:szCs w:val="24"/>
        </w:rPr>
        <w:t>nastavku</w:t>
      </w:r>
      <w:r w:rsidRPr="00761EA5">
        <w:rPr>
          <w:rFonts w:ascii="Arial" w:hAnsi="Arial" w:cs="Arial"/>
          <w:spacing w:val="-11"/>
          <w:sz w:val="24"/>
          <w:szCs w:val="24"/>
        </w:rPr>
        <w:t xml:space="preserve"> </w:t>
      </w:r>
      <w:r w:rsidRPr="00761EA5">
        <w:rPr>
          <w:rFonts w:ascii="Arial" w:hAnsi="Arial" w:cs="Arial"/>
          <w:spacing w:val="-2"/>
          <w:sz w:val="24"/>
          <w:szCs w:val="24"/>
        </w:rPr>
        <w:t>poslovanja</w:t>
      </w:r>
      <w:r w:rsidRPr="00761EA5">
        <w:rPr>
          <w:rFonts w:ascii="Arial" w:hAnsi="Arial" w:cs="Arial"/>
          <w:spacing w:val="-11"/>
          <w:sz w:val="24"/>
          <w:szCs w:val="24"/>
        </w:rPr>
        <w:t xml:space="preserve"> </w:t>
      </w:r>
      <w:r w:rsidRPr="00761EA5">
        <w:rPr>
          <w:rFonts w:ascii="Arial" w:hAnsi="Arial" w:cs="Arial"/>
          <w:spacing w:val="-2"/>
          <w:sz w:val="24"/>
          <w:szCs w:val="24"/>
        </w:rPr>
        <w:t>stečajnog</w:t>
      </w:r>
      <w:r w:rsidRPr="00761EA5">
        <w:rPr>
          <w:rFonts w:ascii="Arial" w:hAnsi="Arial" w:cs="Arial"/>
          <w:spacing w:val="-11"/>
          <w:sz w:val="24"/>
          <w:szCs w:val="24"/>
        </w:rPr>
        <w:t xml:space="preserve"> </w:t>
      </w:r>
      <w:r w:rsidRPr="00761EA5">
        <w:rPr>
          <w:rFonts w:ascii="Arial" w:hAnsi="Arial" w:cs="Arial"/>
          <w:spacing w:val="-2"/>
          <w:sz w:val="24"/>
          <w:szCs w:val="24"/>
        </w:rPr>
        <w:t>dužnika</w:t>
      </w:r>
      <w:r w:rsidRPr="00761EA5">
        <w:rPr>
          <w:rFonts w:ascii="Arial" w:hAnsi="Arial" w:cs="Arial"/>
          <w:spacing w:val="-11"/>
          <w:sz w:val="24"/>
          <w:szCs w:val="24"/>
        </w:rPr>
        <w:t xml:space="preserve"> </w:t>
      </w:r>
      <w:r w:rsidRPr="00761EA5">
        <w:rPr>
          <w:rFonts w:ascii="Arial" w:hAnsi="Arial" w:cs="Arial"/>
          <w:spacing w:val="-2"/>
          <w:sz w:val="24"/>
          <w:szCs w:val="24"/>
        </w:rPr>
        <w:t>radi</w:t>
      </w:r>
      <w:r w:rsidRPr="00761EA5">
        <w:rPr>
          <w:rFonts w:ascii="Arial" w:hAnsi="Arial" w:cs="Arial"/>
          <w:spacing w:val="-10"/>
          <w:sz w:val="24"/>
          <w:szCs w:val="24"/>
        </w:rPr>
        <w:t xml:space="preserve"> </w:t>
      </w:r>
      <w:r w:rsidRPr="00761EA5">
        <w:rPr>
          <w:rFonts w:ascii="Arial" w:hAnsi="Arial" w:cs="Arial"/>
          <w:spacing w:val="-2"/>
          <w:sz w:val="24"/>
          <w:szCs w:val="24"/>
        </w:rPr>
        <w:t>ispitivanja</w:t>
      </w:r>
      <w:r w:rsidRPr="00761EA5">
        <w:rPr>
          <w:rFonts w:ascii="Arial" w:hAnsi="Arial" w:cs="Arial"/>
          <w:spacing w:val="-11"/>
          <w:sz w:val="24"/>
          <w:szCs w:val="24"/>
        </w:rPr>
        <w:t xml:space="preserve"> </w:t>
      </w:r>
      <w:r w:rsidRPr="00761EA5">
        <w:rPr>
          <w:rFonts w:ascii="Arial" w:hAnsi="Arial" w:cs="Arial"/>
          <w:spacing w:val="-2"/>
          <w:sz w:val="24"/>
          <w:szCs w:val="24"/>
        </w:rPr>
        <w:t>postoji</w:t>
      </w:r>
      <w:r w:rsidRPr="00761EA5">
        <w:rPr>
          <w:rFonts w:ascii="Arial" w:hAnsi="Arial" w:cs="Arial"/>
          <w:spacing w:val="-11"/>
          <w:sz w:val="24"/>
          <w:szCs w:val="24"/>
        </w:rPr>
        <w:t xml:space="preserve"> </w:t>
      </w:r>
      <w:r w:rsidRPr="00761EA5">
        <w:rPr>
          <w:rFonts w:ascii="Arial" w:hAnsi="Arial" w:cs="Arial"/>
          <w:spacing w:val="-2"/>
          <w:sz w:val="24"/>
          <w:szCs w:val="24"/>
        </w:rPr>
        <w:t xml:space="preserve">li </w:t>
      </w:r>
      <w:r w:rsidRPr="00761EA5">
        <w:rPr>
          <w:rFonts w:ascii="Arial" w:hAnsi="Arial" w:cs="Arial"/>
          <w:sz w:val="24"/>
          <w:szCs w:val="24"/>
        </w:rPr>
        <w:t>mogućnost</w:t>
      </w:r>
      <w:r w:rsidRPr="00761EA5">
        <w:rPr>
          <w:rFonts w:ascii="Arial" w:hAnsi="Arial" w:cs="Arial"/>
          <w:spacing w:val="-14"/>
          <w:sz w:val="24"/>
          <w:szCs w:val="24"/>
        </w:rPr>
        <w:t xml:space="preserve"> </w:t>
      </w:r>
      <w:r w:rsidRPr="00761EA5">
        <w:rPr>
          <w:rFonts w:ascii="Arial" w:hAnsi="Arial" w:cs="Arial"/>
          <w:sz w:val="24"/>
          <w:szCs w:val="24"/>
        </w:rPr>
        <w:t>sklapanja</w:t>
      </w:r>
      <w:r w:rsidRPr="00761EA5">
        <w:rPr>
          <w:rFonts w:ascii="Arial" w:hAnsi="Arial" w:cs="Arial"/>
          <w:spacing w:val="-14"/>
          <w:sz w:val="24"/>
          <w:szCs w:val="24"/>
        </w:rPr>
        <w:t xml:space="preserve"> </w:t>
      </w:r>
      <w:r w:rsidRPr="00761EA5">
        <w:rPr>
          <w:rFonts w:ascii="Arial" w:hAnsi="Arial" w:cs="Arial"/>
          <w:sz w:val="24"/>
          <w:szCs w:val="24"/>
        </w:rPr>
        <w:t>stečajnog</w:t>
      </w:r>
      <w:r w:rsidRPr="00761EA5">
        <w:rPr>
          <w:rFonts w:ascii="Arial" w:hAnsi="Arial" w:cs="Arial"/>
          <w:spacing w:val="-14"/>
          <w:sz w:val="24"/>
          <w:szCs w:val="24"/>
        </w:rPr>
        <w:t xml:space="preserve"> </w:t>
      </w:r>
      <w:r w:rsidRPr="00761EA5">
        <w:rPr>
          <w:rFonts w:ascii="Arial" w:hAnsi="Arial" w:cs="Arial"/>
          <w:sz w:val="24"/>
          <w:szCs w:val="24"/>
        </w:rPr>
        <w:t>plana.</w:t>
      </w:r>
    </w:p>
    <w:p w:rsidRPr="00761EA5" w:rsidR="00D95DD7" w:rsidP="00D95DD7" w:rsidRDefault="00D95DD7" w14:paraId="42A2AF24" w14:textId="77777777">
      <w:pPr>
        <w:pStyle w:val="Odlomakpopisa"/>
        <w:widowControl w:val="false"/>
        <w:numPr>
          <w:ilvl w:val="0"/>
          <w:numId w:val="3"/>
        </w:numPr>
        <w:tabs>
          <w:tab w:val="left" w:pos="741"/>
          <w:tab w:val="left" w:pos="743"/>
        </w:tabs>
        <w:autoSpaceDE w:val="false"/>
        <w:autoSpaceDN w:val="false"/>
        <w:spacing w:before="1" w:after="0" w:line="256" w:lineRule="auto"/>
        <w:ind w:right="33"/>
        <w:contextualSpacing w:val="false"/>
        <w:rPr>
          <w:rFonts w:ascii="Arial" w:hAnsi="Arial" w:cs="Arial"/>
          <w:sz w:val="24"/>
          <w:szCs w:val="24"/>
        </w:rPr>
      </w:pPr>
      <w:r w:rsidRPr="00761EA5">
        <w:rPr>
          <w:rFonts w:ascii="Arial" w:hAnsi="Arial" w:cs="Arial"/>
          <w:spacing w:val="-2"/>
          <w:sz w:val="24"/>
          <w:szCs w:val="24"/>
        </w:rPr>
        <w:t>Predlaže</w:t>
      </w:r>
      <w:r w:rsidRPr="00761EA5">
        <w:rPr>
          <w:rFonts w:ascii="Arial" w:hAnsi="Arial" w:cs="Arial"/>
          <w:spacing w:val="-7"/>
          <w:sz w:val="24"/>
          <w:szCs w:val="24"/>
        </w:rPr>
        <w:t xml:space="preserve"> </w:t>
      </w:r>
      <w:r w:rsidRPr="00761EA5">
        <w:rPr>
          <w:rFonts w:ascii="Arial" w:hAnsi="Arial" w:cs="Arial"/>
          <w:spacing w:val="-2"/>
          <w:sz w:val="24"/>
          <w:szCs w:val="24"/>
        </w:rPr>
        <w:t>se</w:t>
      </w:r>
      <w:r w:rsidRPr="00761EA5">
        <w:rPr>
          <w:rFonts w:ascii="Arial" w:hAnsi="Arial" w:cs="Arial"/>
          <w:spacing w:val="-6"/>
          <w:sz w:val="24"/>
          <w:szCs w:val="24"/>
        </w:rPr>
        <w:t xml:space="preserve"> </w:t>
      </w:r>
      <w:r w:rsidRPr="00761EA5">
        <w:rPr>
          <w:rFonts w:ascii="Arial" w:hAnsi="Arial" w:cs="Arial"/>
          <w:spacing w:val="-2"/>
          <w:sz w:val="24"/>
          <w:szCs w:val="24"/>
        </w:rPr>
        <w:t>odgoditi</w:t>
      </w:r>
      <w:r w:rsidRPr="00761EA5">
        <w:rPr>
          <w:rFonts w:ascii="Arial" w:hAnsi="Arial" w:cs="Arial"/>
          <w:spacing w:val="-6"/>
          <w:sz w:val="24"/>
          <w:szCs w:val="24"/>
        </w:rPr>
        <w:t xml:space="preserve"> </w:t>
      </w:r>
      <w:r w:rsidRPr="00761EA5">
        <w:rPr>
          <w:rFonts w:ascii="Arial" w:hAnsi="Arial" w:cs="Arial"/>
          <w:spacing w:val="-2"/>
          <w:sz w:val="24"/>
          <w:szCs w:val="24"/>
        </w:rPr>
        <w:t>odluka</w:t>
      </w:r>
      <w:r w:rsidRPr="00761EA5">
        <w:rPr>
          <w:rFonts w:ascii="Arial" w:hAnsi="Arial" w:cs="Arial"/>
          <w:spacing w:val="-7"/>
          <w:sz w:val="24"/>
          <w:szCs w:val="24"/>
        </w:rPr>
        <w:t xml:space="preserve"> </w:t>
      </w:r>
      <w:r w:rsidRPr="00761EA5">
        <w:rPr>
          <w:rFonts w:ascii="Arial" w:hAnsi="Arial" w:cs="Arial"/>
          <w:spacing w:val="-2"/>
          <w:sz w:val="24"/>
          <w:szCs w:val="24"/>
        </w:rPr>
        <w:t>o</w:t>
      </w:r>
      <w:r w:rsidRPr="00761EA5">
        <w:rPr>
          <w:rFonts w:ascii="Arial" w:hAnsi="Arial" w:cs="Arial"/>
          <w:spacing w:val="-6"/>
          <w:sz w:val="24"/>
          <w:szCs w:val="24"/>
        </w:rPr>
        <w:t xml:space="preserve"> </w:t>
      </w:r>
      <w:r w:rsidRPr="00761EA5">
        <w:rPr>
          <w:rFonts w:ascii="Arial" w:hAnsi="Arial" w:cs="Arial"/>
          <w:spacing w:val="-2"/>
          <w:sz w:val="24"/>
          <w:szCs w:val="24"/>
        </w:rPr>
        <w:t>unovčenju</w:t>
      </w:r>
      <w:r w:rsidRPr="00761EA5">
        <w:rPr>
          <w:rFonts w:ascii="Arial" w:hAnsi="Arial" w:cs="Arial"/>
          <w:spacing w:val="-5"/>
          <w:sz w:val="24"/>
          <w:szCs w:val="24"/>
        </w:rPr>
        <w:t xml:space="preserve"> </w:t>
      </w:r>
      <w:r w:rsidRPr="00761EA5">
        <w:rPr>
          <w:rFonts w:ascii="Arial" w:hAnsi="Arial" w:cs="Arial"/>
          <w:spacing w:val="-2"/>
          <w:sz w:val="24"/>
          <w:szCs w:val="24"/>
        </w:rPr>
        <w:t>imovine</w:t>
      </w:r>
      <w:r w:rsidRPr="00761EA5">
        <w:rPr>
          <w:rFonts w:ascii="Arial" w:hAnsi="Arial" w:cs="Arial"/>
          <w:spacing w:val="-6"/>
          <w:sz w:val="24"/>
          <w:szCs w:val="24"/>
        </w:rPr>
        <w:t xml:space="preserve"> </w:t>
      </w:r>
      <w:r w:rsidRPr="00761EA5">
        <w:rPr>
          <w:rFonts w:ascii="Arial" w:hAnsi="Arial" w:cs="Arial"/>
          <w:spacing w:val="-2"/>
          <w:sz w:val="24"/>
          <w:szCs w:val="24"/>
        </w:rPr>
        <w:t>stečajnog</w:t>
      </w:r>
      <w:r w:rsidRPr="00761EA5">
        <w:rPr>
          <w:rFonts w:ascii="Arial" w:hAnsi="Arial" w:cs="Arial"/>
          <w:spacing w:val="-7"/>
          <w:sz w:val="24"/>
          <w:szCs w:val="24"/>
        </w:rPr>
        <w:t xml:space="preserve"> </w:t>
      </w:r>
      <w:r w:rsidRPr="00761EA5">
        <w:rPr>
          <w:rFonts w:ascii="Arial" w:hAnsi="Arial" w:cs="Arial"/>
          <w:spacing w:val="-2"/>
          <w:sz w:val="24"/>
          <w:szCs w:val="24"/>
        </w:rPr>
        <w:t>dužnika</w:t>
      </w:r>
      <w:r w:rsidRPr="00761EA5">
        <w:rPr>
          <w:rFonts w:ascii="Arial" w:hAnsi="Arial" w:cs="Arial"/>
          <w:spacing w:val="-6"/>
          <w:sz w:val="24"/>
          <w:szCs w:val="24"/>
        </w:rPr>
        <w:t xml:space="preserve"> </w:t>
      </w:r>
      <w:r w:rsidRPr="00761EA5">
        <w:rPr>
          <w:rFonts w:ascii="Arial" w:hAnsi="Arial" w:cs="Arial"/>
          <w:spacing w:val="-2"/>
          <w:sz w:val="24"/>
          <w:szCs w:val="24"/>
        </w:rPr>
        <w:t>radi</w:t>
      </w:r>
      <w:r w:rsidRPr="00761EA5">
        <w:rPr>
          <w:rFonts w:ascii="Arial" w:hAnsi="Arial" w:cs="Arial"/>
          <w:spacing w:val="-6"/>
          <w:sz w:val="24"/>
          <w:szCs w:val="24"/>
        </w:rPr>
        <w:t xml:space="preserve"> </w:t>
      </w:r>
      <w:r w:rsidRPr="00761EA5">
        <w:rPr>
          <w:rFonts w:ascii="Arial" w:hAnsi="Arial" w:cs="Arial"/>
          <w:spacing w:val="-2"/>
          <w:sz w:val="24"/>
          <w:szCs w:val="24"/>
        </w:rPr>
        <w:t>ispitivanja</w:t>
      </w:r>
      <w:r w:rsidRPr="00761EA5">
        <w:rPr>
          <w:rFonts w:ascii="Arial" w:hAnsi="Arial" w:cs="Arial"/>
          <w:spacing w:val="-6"/>
          <w:sz w:val="24"/>
          <w:szCs w:val="24"/>
        </w:rPr>
        <w:t xml:space="preserve"> </w:t>
      </w:r>
      <w:r w:rsidRPr="00761EA5">
        <w:rPr>
          <w:rFonts w:ascii="Arial" w:hAnsi="Arial" w:cs="Arial"/>
          <w:spacing w:val="-2"/>
          <w:sz w:val="24"/>
          <w:szCs w:val="24"/>
        </w:rPr>
        <w:t>postoji</w:t>
      </w:r>
      <w:r w:rsidRPr="00761EA5">
        <w:rPr>
          <w:rFonts w:ascii="Arial" w:hAnsi="Arial" w:cs="Arial"/>
          <w:spacing w:val="-6"/>
          <w:sz w:val="24"/>
          <w:szCs w:val="24"/>
        </w:rPr>
        <w:t xml:space="preserve"> </w:t>
      </w:r>
      <w:r w:rsidRPr="00761EA5">
        <w:rPr>
          <w:rFonts w:ascii="Arial" w:hAnsi="Arial" w:cs="Arial"/>
          <w:spacing w:val="-2"/>
          <w:sz w:val="24"/>
          <w:szCs w:val="24"/>
        </w:rPr>
        <w:t xml:space="preserve">li </w:t>
      </w:r>
      <w:r w:rsidRPr="00761EA5">
        <w:rPr>
          <w:rFonts w:ascii="Arial" w:hAnsi="Arial" w:cs="Arial"/>
          <w:sz w:val="24"/>
          <w:szCs w:val="24"/>
        </w:rPr>
        <w:t>mogućnost</w:t>
      </w:r>
      <w:r w:rsidRPr="00761EA5">
        <w:rPr>
          <w:rFonts w:ascii="Arial" w:hAnsi="Arial" w:cs="Arial"/>
          <w:spacing w:val="-14"/>
          <w:sz w:val="24"/>
          <w:szCs w:val="24"/>
        </w:rPr>
        <w:t xml:space="preserve"> </w:t>
      </w:r>
      <w:r w:rsidRPr="00761EA5">
        <w:rPr>
          <w:rFonts w:ascii="Arial" w:hAnsi="Arial" w:cs="Arial"/>
          <w:sz w:val="24"/>
          <w:szCs w:val="24"/>
        </w:rPr>
        <w:t>sklapanja</w:t>
      </w:r>
      <w:r w:rsidRPr="00761EA5">
        <w:rPr>
          <w:rFonts w:ascii="Arial" w:hAnsi="Arial" w:cs="Arial"/>
          <w:spacing w:val="-14"/>
          <w:sz w:val="24"/>
          <w:szCs w:val="24"/>
        </w:rPr>
        <w:t xml:space="preserve"> </w:t>
      </w:r>
      <w:r w:rsidRPr="00761EA5">
        <w:rPr>
          <w:rFonts w:ascii="Arial" w:hAnsi="Arial" w:cs="Arial"/>
          <w:sz w:val="24"/>
          <w:szCs w:val="24"/>
        </w:rPr>
        <w:t>stečajnog</w:t>
      </w:r>
      <w:r w:rsidRPr="00761EA5">
        <w:rPr>
          <w:rFonts w:ascii="Arial" w:hAnsi="Arial" w:cs="Arial"/>
          <w:spacing w:val="-14"/>
          <w:sz w:val="24"/>
          <w:szCs w:val="24"/>
        </w:rPr>
        <w:t xml:space="preserve"> </w:t>
      </w:r>
      <w:r w:rsidRPr="00761EA5">
        <w:rPr>
          <w:rFonts w:ascii="Arial" w:hAnsi="Arial" w:cs="Arial"/>
          <w:sz w:val="24"/>
          <w:szCs w:val="24"/>
        </w:rPr>
        <w:t>plana.</w:t>
      </w:r>
    </w:p>
    <w:p w:rsidRPr="00761EA5" w:rsidR="00D95DD7" w:rsidP="00D95DD7" w:rsidRDefault="00D95DD7" w14:paraId="7625D30A" w14:textId="77777777">
      <w:pPr>
        <w:pStyle w:val="Odlomakpopisa"/>
        <w:widowControl w:val="false"/>
        <w:numPr>
          <w:ilvl w:val="0"/>
          <w:numId w:val="3"/>
        </w:numPr>
        <w:tabs>
          <w:tab w:val="left" w:pos="741"/>
        </w:tabs>
        <w:autoSpaceDE w:val="false"/>
        <w:autoSpaceDN w:val="false"/>
        <w:spacing w:before="2" w:after="0" w:line="240" w:lineRule="auto"/>
        <w:ind w:left="741" w:hanging="358"/>
        <w:contextualSpacing w:val="false"/>
        <w:rPr>
          <w:rFonts w:ascii="Arial" w:hAnsi="Arial" w:cs="Arial"/>
          <w:sz w:val="24"/>
          <w:szCs w:val="24"/>
        </w:rPr>
      </w:pPr>
      <w:r w:rsidRPr="00761EA5">
        <w:rPr>
          <w:rFonts w:ascii="Arial" w:hAnsi="Arial" w:cs="Arial"/>
          <w:spacing w:val="-6"/>
          <w:sz w:val="24"/>
          <w:szCs w:val="24"/>
        </w:rPr>
        <w:t>Prihvaća</w:t>
      </w:r>
      <w:r w:rsidRPr="00761EA5">
        <w:rPr>
          <w:rFonts w:ascii="Arial" w:hAnsi="Arial" w:cs="Arial"/>
          <w:spacing w:val="-2"/>
          <w:sz w:val="24"/>
          <w:szCs w:val="24"/>
        </w:rPr>
        <w:t xml:space="preserve"> </w:t>
      </w:r>
      <w:r w:rsidRPr="00761EA5">
        <w:rPr>
          <w:rFonts w:ascii="Arial" w:hAnsi="Arial" w:cs="Arial"/>
          <w:spacing w:val="-6"/>
          <w:sz w:val="24"/>
          <w:szCs w:val="24"/>
        </w:rPr>
        <w:t>se</w:t>
      </w:r>
      <w:r w:rsidRPr="00761EA5">
        <w:rPr>
          <w:rFonts w:ascii="Arial" w:hAnsi="Arial" w:cs="Arial"/>
          <w:sz w:val="24"/>
          <w:szCs w:val="24"/>
        </w:rPr>
        <w:t xml:space="preserve"> </w:t>
      </w:r>
      <w:r w:rsidRPr="00761EA5">
        <w:rPr>
          <w:rFonts w:ascii="Arial" w:hAnsi="Arial" w:cs="Arial"/>
          <w:spacing w:val="-6"/>
          <w:sz w:val="24"/>
          <w:szCs w:val="24"/>
        </w:rPr>
        <w:t>predračun</w:t>
      </w:r>
      <w:r w:rsidRPr="00761EA5">
        <w:rPr>
          <w:rFonts w:ascii="Arial" w:hAnsi="Arial" w:cs="Arial"/>
          <w:spacing w:val="-2"/>
          <w:sz w:val="24"/>
          <w:szCs w:val="24"/>
        </w:rPr>
        <w:t xml:space="preserve"> </w:t>
      </w:r>
      <w:r w:rsidRPr="00761EA5">
        <w:rPr>
          <w:rFonts w:ascii="Arial" w:hAnsi="Arial" w:cs="Arial"/>
          <w:spacing w:val="-6"/>
          <w:sz w:val="24"/>
          <w:szCs w:val="24"/>
        </w:rPr>
        <w:t>troškova</w:t>
      </w:r>
      <w:r w:rsidRPr="00761EA5">
        <w:rPr>
          <w:rFonts w:ascii="Arial" w:hAnsi="Arial" w:cs="Arial"/>
          <w:spacing w:val="1"/>
          <w:sz w:val="24"/>
          <w:szCs w:val="24"/>
        </w:rPr>
        <w:t xml:space="preserve"> </w:t>
      </w:r>
      <w:r w:rsidRPr="00761EA5">
        <w:rPr>
          <w:rFonts w:ascii="Arial" w:hAnsi="Arial" w:cs="Arial"/>
          <w:spacing w:val="-6"/>
          <w:sz w:val="24"/>
          <w:szCs w:val="24"/>
        </w:rPr>
        <w:t>stečajnog</w:t>
      </w:r>
      <w:r w:rsidRPr="00761EA5">
        <w:rPr>
          <w:rFonts w:ascii="Arial" w:hAnsi="Arial" w:cs="Arial"/>
          <w:spacing w:val="-3"/>
          <w:sz w:val="24"/>
          <w:szCs w:val="24"/>
        </w:rPr>
        <w:t xml:space="preserve"> </w:t>
      </w:r>
      <w:r w:rsidRPr="00761EA5">
        <w:rPr>
          <w:rFonts w:ascii="Arial" w:hAnsi="Arial" w:cs="Arial"/>
          <w:spacing w:val="-6"/>
          <w:sz w:val="24"/>
          <w:szCs w:val="24"/>
        </w:rPr>
        <w:t>postupka</w:t>
      </w:r>
      <w:r w:rsidRPr="00761EA5">
        <w:rPr>
          <w:rFonts w:ascii="Arial" w:hAnsi="Arial" w:cs="Arial"/>
          <w:spacing w:val="2"/>
          <w:sz w:val="24"/>
          <w:szCs w:val="24"/>
        </w:rPr>
        <w:t xml:space="preserve"> </w:t>
      </w:r>
      <w:r w:rsidRPr="00761EA5">
        <w:rPr>
          <w:rFonts w:ascii="Arial" w:hAnsi="Arial" w:cs="Arial"/>
          <w:spacing w:val="-6"/>
          <w:sz w:val="24"/>
          <w:szCs w:val="24"/>
        </w:rPr>
        <w:t>za</w:t>
      </w:r>
      <w:r w:rsidRPr="00761EA5">
        <w:rPr>
          <w:rFonts w:ascii="Arial" w:hAnsi="Arial" w:cs="Arial"/>
          <w:spacing w:val="-2"/>
          <w:sz w:val="24"/>
          <w:szCs w:val="24"/>
        </w:rPr>
        <w:t xml:space="preserve"> </w:t>
      </w:r>
      <w:r w:rsidRPr="00761EA5">
        <w:rPr>
          <w:rFonts w:ascii="Arial" w:hAnsi="Arial" w:cs="Arial"/>
          <w:spacing w:val="-6"/>
          <w:sz w:val="24"/>
          <w:szCs w:val="24"/>
        </w:rPr>
        <w:t>razdoblje</w:t>
      </w:r>
      <w:r w:rsidRPr="00761EA5">
        <w:rPr>
          <w:rFonts w:ascii="Arial" w:hAnsi="Arial" w:cs="Arial"/>
          <w:spacing w:val="-1"/>
          <w:sz w:val="24"/>
          <w:szCs w:val="24"/>
        </w:rPr>
        <w:t xml:space="preserve"> </w:t>
      </w:r>
      <w:r w:rsidRPr="00761EA5">
        <w:rPr>
          <w:rFonts w:ascii="Arial" w:hAnsi="Arial" w:cs="Arial"/>
          <w:spacing w:val="-6"/>
          <w:sz w:val="24"/>
          <w:szCs w:val="24"/>
        </w:rPr>
        <w:t>od</w:t>
      </w:r>
      <w:r w:rsidRPr="00761EA5">
        <w:rPr>
          <w:rFonts w:ascii="Arial" w:hAnsi="Arial" w:cs="Arial"/>
          <w:spacing w:val="-2"/>
          <w:sz w:val="24"/>
          <w:szCs w:val="24"/>
        </w:rPr>
        <w:t xml:space="preserve"> </w:t>
      </w:r>
      <w:r w:rsidRPr="00761EA5">
        <w:rPr>
          <w:rFonts w:ascii="Arial" w:hAnsi="Arial" w:cs="Arial"/>
          <w:spacing w:val="-6"/>
          <w:sz w:val="24"/>
          <w:szCs w:val="24"/>
        </w:rPr>
        <w:t>12</w:t>
      </w:r>
      <w:r w:rsidRPr="00761EA5">
        <w:rPr>
          <w:rFonts w:ascii="Arial" w:hAnsi="Arial" w:cs="Arial"/>
          <w:sz w:val="24"/>
          <w:szCs w:val="24"/>
        </w:rPr>
        <w:t xml:space="preserve"> </w:t>
      </w:r>
      <w:r w:rsidRPr="00761EA5">
        <w:rPr>
          <w:rFonts w:ascii="Arial" w:hAnsi="Arial" w:cs="Arial"/>
          <w:spacing w:val="-6"/>
          <w:sz w:val="24"/>
          <w:szCs w:val="24"/>
        </w:rPr>
        <w:t>mjeseci.</w:t>
      </w:r>
    </w:p>
    <w:p w:rsidRPr="00761EA5" w:rsidR="00D95DD7" w:rsidP="00D95DD7" w:rsidRDefault="00D95DD7" w14:paraId="241E141B" w14:textId="77777777">
      <w:pPr>
        <w:pStyle w:val="Odlomakpopisa"/>
        <w:widowControl w:val="false"/>
        <w:numPr>
          <w:ilvl w:val="0"/>
          <w:numId w:val="3"/>
        </w:numPr>
        <w:tabs>
          <w:tab w:val="left" w:pos="741"/>
          <w:tab w:val="left" w:pos="743"/>
        </w:tabs>
        <w:autoSpaceDE w:val="false"/>
        <w:autoSpaceDN w:val="false"/>
        <w:spacing w:before="20" w:after="0" w:line="259" w:lineRule="auto"/>
        <w:ind w:right="19"/>
        <w:contextualSpacing w:val="false"/>
        <w:jc w:val="both"/>
        <w:rPr>
          <w:rFonts w:ascii="Arial" w:hAnsi="Arial" w:cs="Arial"/>
          <w:sz w:val="24"/>
          <w:szCs w:val="24"/>
        </w:rPr>
      </w:pPr>
      <w:r w:rsidRPr="00761EA5">
        <w:rPr>
          <w:rFonts w:ascii="Arial" w:hAnsi="Arial" w:cs="Arial"/>
          <w:sz w:val="24"/>
          <w:szCs w:val="24"/>
        </w:rPr>
        <w:t>Odobrava</w:t>
      </w:r>
      <w:r w:rsidRPr="00761EA5">
        <w:rPr>
          <w:rFonts w:ascii="Arial" w:hAnsi="Arial" w:cs="Arial"/>
          <w:spacing w:val="-14"/>
          <w:sz w:val="24"/>
          <w:szCs w:val="24"/>
        </w:rPr>
        <w:t xml:space="preserve"> </w:t>
      </w:r>
      <w:r w:rsidRPr="00761EA5">
        <w:rPr>
          <w:rFonts w:ascii="Arial" w:hAnsi="Arial" w:cs="Arial"/>
          <w:sz w:val="24"/>
          <w:szCs w:val="24"/>
        </w:rPr>
        <w:t>se</w:t>
      </w:r>
      <w:r w:rsidRPr="00761EA5">
        <w:rPr>
          <w:rFonts w:ascii="Arial" w:hAnsi="Arial" w:cs="Arial"/>
          <w:spacing w:val="-14"/>
          <w:sz w:val="24"/>
          <w:szCs w:val="24"/>
        </w:rPr>
        <w:t xml:space="preserve"> </w:t>
      </w:r>
      <w:r w:rsidRPr="00761EA5">
        <w:rPr>
          <w:rFonts w:ascii="Arial" w:hAnsi="Arial" w:cs="Arial"/>
          <w:sz w:val="24"/>
          <w:szCs w:val="24"/>
        </w:rPr>
        <w:t>stečajnom</w:t>
      </w:r>
      <w:r w:rsidRPr="00761EA5">
        <w:rPr>
          <w:rFonts w:ascii="Arial" w:hAnsi="Arial" w:cs="Arial"/>
          <w:spacing w:val="-14"/>
          <w:sz w:val="24"/>
          <w:szCs w:val="24"/>
        </w:rPr>
        <w:t xml:space="preserve"> </w:t>
      </w:r>
      <w:r w:rsidRPr="00761EA5">
        <w:rPr>
          <w:rFonts w:ascii="Arial" w:hAnsi="Arial" w:cs="Arial"/>
          <w:sz w:val="24"/>
          <w:szCs w:val="24"/>
        </w:rPr>
        <w:t>upravitelju</w:t>
      </w:r>
      <w:r w:rsidRPr="00761EA5">
        <w:rPr>
          <w:rFonts w:ascii="Arial" w:hAnsi="Arial" w:cs="Arial"/>
          <w:spacing w:val="-14"/>
          <w:sz w:val="24"/>
          <w:szCs w:val="24"/>
        </w:rPr>
        <w:t xml:space="preserve"> </w:t>
      </w:r>
      <w:r w:rsidRPr="00761EA5">
        <w:rPr>
          <w:rFonts w:ascii="Arial" w:hAnsi="Arial" w:cs="Arial"/>
          <w:sz w:val="24"/>
          <w:szCs w:val="24"/>
        </w:rPr>
        <w:t>isplatiti</w:t>
      </w:r>
      <w:r w:rsidRPr="00761EA5">
        <w:rPr>
          <w:rFonts w:ascii="Arial" w:hAnsi="Arial" w:cs="Arial"/>
          <w:spacing w:val="-14"/>
          <w:sz w:val="24"/>
          <w:szCs w:val="24"/>
        </w:rPr>
        <w:t xml:space="preserve"> </w:t>
      </w:r>
      <w:r w:rsidRPr="00761EA5">
        <w:rPr>
          <w:rFonts w:ascii="Arial" w:hAnsi="Arial" w:cs="Arial"/>
          <w:sz w:val="24"/>
          <w:szCs w:val="24"/>
        </w:rPr>
        <w:t>plaće</w:t>
      </w:r>
      <w:r w:rsidRPr="00761EA5">
        <w:rPr>
          <w:rFonts w:ascii="Arial" w:hAnsi="Arial" w:cs="Arial"/>
          <w:spacing w:val="-14"/>
          <w:sz w:val="24"/>
          <w:szCs w:val="24"/>
        </w:rPr>
        <w:t xml:space="preserve"> </w:t>
      </w:r>
      <w:r w:rsidRPr="00761EA5">
        <w:rPr>
          <w:rFonts w:ascii="Arial" w:hAnsi="Arial" w:cs="Arial"/>
          <w:sz w:val="24"/>
          <w:szCs w:val="24"/>
        </w:rPr>
        <w:t>za</w:t>
      </w:r>
      <w:r w:rsidRPr="00761EA5">
        <w:rPr>
          <w:rFonts w:ascii="Arial" w:hAnsi="Arial" w:cs="Arial"/>
          <w:spacing w:val="-14"/>
          <w:sz w:val="24"/>
          <w:szCs w:val="24"/>
        </w:rPr>
        <w:t xml:space="preserve"> </w:t>
      </w:r>
      <w:r w:rsidRPr="00761EA5">
        <w:rPr>
          <w:rFonts w:ascii="Arial" w:hAnsi="Arial" w:cs="Arial"/>
          <w:sz w:val="24"/>
          <w:szCs w:val="24"/>
        </w:rPr>
        <w:t>07/2025</w:t>
      </w:r>
      <w:r w:rsidRPr="00761EA5">
        <w:rPr>
          <w:rFonts w:ascii="Arial" w:hAnsi="Arial" w:cs="Arial"/>
          <w:spacing w:val="-14"/>
          <w:sz w:val="24"/>
          <w:szCs w:val="24"/>
        </w:rPr>
        <w:t xml:space="preserve"> </w:t>
      </w:r>
      <w:r w:rsidRPr="00761EA5">
        <w:rPr>
          <w:rFonts w:ascii="Arial" w:hAnsi="Arial" w:cs="Arial"/>
          <w:sz w:val="24"/>
          <w:szCs w:val="24"/>
        </w:rPr>
        <w:t>(od</w:t>
      </w:r>
      <w:r w:rsidRPr="00761EA5">
        <w:rPr>
          <w:rFonts w:ascii="Arial" w:hAnsi="Arial" w:cs="Arial"/>
          <w:spacing w:val="-14"/>
          <w:sz w:val="24"/>
          <w:szCs w:val="24"/>
        </w:rPr>
        <w:t xml:space="preserve"> </w:t>
      </w:r>
      <w:r w:rsidRPr="00761EA5">
        <w:rPr>
          <w:rFonts w:ascii="Arial" w:hAnsi="Arial" w:cs="Arial"/>
          <w:sz w:val="24"/>
          <w:szCs w:val="24"/>
        </w:rPr>
        <w:t>otvaranja</w:t>
      </w:r>
      <w:r w:rsidRPr="00761EA5">
        <w:rPr>
          <w:rFonts w:ascii="Arial" w:hAnsi="Arial" w:cs="Arial"/>
          <w:spacing w:val="-13"/>
          <w:sz w:val="24"/>
          <w:szCs w:val="24"/>
        </w:rPr>
        <w:t xml:space="preserve"> </w:t>
      </w:r>
      <w:r w:rsidRPr="00761EA5">
        <w:rPr>
          <w:rFonts w:ascii="Arial" w:hAnsi="Arial" w:cs="Arial"/>
          <w:sz w:val="24"/>
          <w:szCs w:val="24"/>
        </w:rPr>
        <w:t>stečaja</w:t>
      </w:r>
      <w:r w:rsidRPr="00761EA5">
        <w:rPr>
          <w:rFonts w:ascii="Arial" w:hAnsi="Arial" w:cs="Arial"/>
          <w:spacing w:val="-14"/>
          <w:sz w:val="24"/>
          <w:szCs w:val="24"/>
        </w:rPr>
        <w:t xml:space="preserve"> </w:t>
      </w:r>
      <w:r w:rsidRPr="00761EA5">
        <w:rPr>
          <w:rFonts w:ascii="Arial" w:hAnsi="Arial" w:cs="Arial"/>
          <w:sz w:val="24"/>
          <w:szCs w:val="24"/>
        </w:rPr>
        <w:t>do</w:t>
      </w:r>
      <w:r w:rsidRPr="00761EA5">
        <w:rPr>
          <w:rFonts w:ascii="Arial" w:hAnsi="Arial" w:cs="Arial"/>
          <w:spacing w:val="-14"/>
          <w:sz w:val="24"/>
          <w:szCs w:val="24"/>
        </w:rPr>
        <w:t xml:space="preserve"> </w:t>
      </w:r>
      <w:r w:rsidRPr="00761EA5">
        <w:rPr>
          <w:rFonts w:ascii="Arial" w:hAnsi="Arial" w:cs="Arial"/>
          <w:sz w:val="24"/>
          <w:szCs w:val="24"/>
        </w:rPr>
        <w:t xml:space="preserve">odjave </w:t>
      </w:r>
      <w:r w:rsidRPr="00761EA5">
        <w:rPr>
          <w:rFonts w:ascii="Arial" w:hAnsi="Arial" w:cs="Arial"/>
          <w:spacing w:val="-4"/>
          <w:sz w:val="24"/>
          <w:szCs w:val="24"/>
        </w:rPr>
        <w:t>radnika)</w:t>
      </w:r>
      <w:r w:rsidRPr="00761EA5">
        <w:rPr>
          <w:rFonts w:ascii="Arial" w:hAnsi="Arial" w:cs="Arial"/>
          <w:spacing w:val="-5"/>
          <w:sz w:val="24"/>
          <w:szCs w:val="24"/>
        </w:rPr>
        <w:t xml:space="preserve"> </w:t>
      </w:r>
      <w:r w:rsidRPr="00761EA5">
        <w:rPr>
          <w:rFonts w:ascii="Arial" w:hAnsi="Arial" w:cs="Arial"/>
          <w:spacing w:val="-4"/>
          <w:sz w:val="24"/>
          <w:szCs w:val="24"/>
        </w:rPr>
        <w:t>svim</w:t>
      </w:r>
      <w:r w:rsidRPr="00761EA5">
        <w:rPr>
          <w:rFonts w:ascii="Arial" w:hAnsi="Arial" w:cs="Arial"/>
          <w:spacing w:val="-6"/>
          <w:sz w:val="24"/>
          <w:szCs w:val="24"/>
        </w:rPr>
        <w:t xml:space="preserve"> </w:t>
      </w:r>
      <w:r w:rsidRPr="00761EA5">
        <w:rPr>
          <w:rFonts w:ascii="Arial" w:hAnsi="Arial" w:cs="Arial"/>
          <w:spacing w:val="-4"/>
          <w:sz w:val="24"/>
          <w:szCs w:val="24"/>
        </w:rPr>
        <w:t>radnicima</w:t>
      </w:r>
      <w:r w:rsidRPr="00761EA5">
        <w:rPr>
          <w:rFonts w:ascii="Arial" w:hAnsi="Arial" w:cs="Arial"/>
          <w:spacing w:val="-6"/>
          <w:sz w:val="24"/>
          <w:szCs w:val="24"/>
        </w:rPr>
        <w:t xml:space="preserve"> </w:t>
      </w:r>
      <w:r w:rsidRPr="00761EA5">
        <w:rPr>
          <w:rFonts w:ascii="Arial" w:hAnsi="Arial" w:cs="Arial"/>
          <w:spacing w:val="-4"/>
          <w:sz w:val="24"/>
          <w:szCs w:val="24"/>
        </w:rPr>
        <w:t>osim</w:t>
      </w:r>
      <w:r w:rsidRPr="00761EA5">
        <w:rPr>
          <w:rFonts w:ascii="Arial" w:hAnsi="Arial" w:cs="Arial"/>
          <w:spacing w:val="-6"/>
          <w:sz w:val="24"/>
          <w:szCs w:val="24"/>
        </w:rPr>
        <w:t xml:space="preserve"> </w:t>
      </w:r>
      <w:r w:rsidRPr="00761EA5">
        <w:rPr>
          <w:rFonts w:ascii="Arial" w:hAnsi="Arial" w:cs="Arial"/>
          <w:spacing w:val="-4"/>
          <w:sz w:val="24"/>
          <w:szCs w:val="24"/>
        </w:rPr>
        <w:t>direktora,</w:t>
      </w:r>
      <w:r w:rsidRPr="00761EA5">
        <w:rPr>
          <w:rFonts w:ascii="Arial" w:hAnsi="Arial" w:cs="Arial"/>
          <w:spacing w:val="-5"/>
          <w:sz w:val="24"/>
          <w:szCs w:val="24"/>
        </w:rPr>
        <w:t xml:space="preserve"> </w:t>
      </w:r>
      <w:r w:rsidRPr="00761EA5">
        <w:rPr>
          <w:rFonts w:ascii="Arial" w:hAnsi="Arial" w:cs="Arial"/>
          <w:spacing w:val="-4"/>
          <w:sz w:val="24"/>
          <w:szCs w:val="24"/>
        </w:rPr>
        <w:t>sa</w:t>
      </w:r>
      <w:r w:rsidRPr="00761EA5">
        <w:rPr>
          <w:rFonts w:ascii="Arial" w:hAnsi="Arial" w:cs="Arial"/>
          <w:spacing w:val="-6"/>
          <w:sz w:val="24"/>
          <w:szCs w:val="24"/>
        </w:rPr>
        <w:t xml:space="preserve"> </w:t>
      </w:r>
      <w:r w:rsidRPr="00761EA5">
        <w:rPr>
          <w:rFonts w:ascii="Arial" w:hAnsi="Arial" w:cs="Arial"/>
          <w:spacing w:val="-4"/>
          <w:sz w:val="24"/>
          <w:szCs w:val="24"/>
        </w:rPr>
        <w:t>računa</w:t>
      </w:r>
      <w:r w:rsidRPr="00761EA5">
        <w:rPr>
          <w:rFonts w:ascii="Arial" w:hAnsi="Arial" w:cs="Arial"/>
          <w:spacing w:val="-6"/>
          <w:sz w:val="24"/>
          <w:szCs w:val="24"/>
        </w:rPr>
        <w:t xml:space="preserve"> </w:t>
      </w:r>
      <w:r w:rsidRPr="00761EA5">
        <w:rPr>
          <w:rFonts w:ascii="Arial" w:hAnsi="Arial" w:cs="Arial"/>
          <w:spacing w:val="-4"/>
          <w:sz w:val="24"/>
          <w:szCs w:val="24"/>
        </w:rPr>
        <w:t>stečajnog</w:t>
      </w:r>
      <w:r w:rsidRPr="00761EA5">
        <w:rPr>
          <w:rFonts w:ascii="Arial" w:hAnsi="Arial" w:cs="Arial"/>
          <w:spacing w:val="-6"/>
          <w:sz w:val="24"/>
          <w:szCs w:val="24"/>
        </w:rPr>
        <w:t xml:space="preserve"> </w:t>
      </w:r>
      <w:r w:rsidRPr="00761EA5">
        <w:rPr>
          <w:rFonts w:ascii="Arial" w:hAnsi="Arial" w:cs="Arial"/>
          <w:spacing w:val="-4"/>
          <w:sz w:val="24"/>
          <w:szCs w:val="24"/>
        </w:rPr>
        <w:t>dužnika u</w:t>
      </w:r>
      <w:r w:rsidRPr="00761EA5">
        <w:rPr>
          <w:rFonts w:ascii="Arial" w:hAnsi="Arial" w:cs="Arial"/>
          <w:spacing w:val="-6"/>
          <w:sz w:val="24"/>
          <w:szCs w:val="24"/>
        </w:rPr>
        <w:t xml:space="preserve"> </w:t>
      </w:r>
      <w:r w:rsidRPr="00761EA5">
        <w:rPr>
          <w:rFonts w:ascii="Arial" w:hAnsi="Arial" w:cs="Arial"/>
          <w:spacing w:val="-4"/>
          <w:sz w:val="24"/>
          <w:szCs w:val="24"/>
        </w:rPr>
        <w:t>ukupnom iznosu</w:t>
      </w:r>
      <w:r w:rsidRPr="00761EA5">
        <w:rPr>
          <w:rFonts w:ascii="Arial" w:hAnsi="Arial" w:cs="Arial"/>
          <w:spacing w:val="-6"/>
          <w:sz w:val="24"/>
          <w:szCs w:val="24"/>
        </w:rPr>
        <w:t xml:space="preserve"> </w:t>
      </w:r>
      <w:r w:rsidRPr="00761EA5">
        <w:rPr>
          <w:rFonts w:ascii="Arial" w:hAnsi="Arial" w:cs="Arial"/>
          <w:spacing w:val="-4"/>
          <w:sz w:val="24"/>
          <w:szCs w:val="24"/>
        </w:rPr>
        <w:t xml:space="preserve">troška </w:t>
      </w:r>
      <w:r w:rsidRPr="00761EA5">
        <w:rPr>
          <w:rFonts w:ascii="Arial" w:hAnsi="Arial" w:cs="Arial"/>
          <w:sz w:val="24"/>
          <w:szCs w:val="24"/>
        </w:rPr>
        <w:t xml:space="preserve">za poslodovca 454,33 </w:t>
      </w:r>
      <w:r w:rsidRPr="00761EA5">
        <w:rPr>
          <w:rFonts w:ascii="Arial" w:hAnsi="Arial" w:cs="Arial"/>
          <w:w w:val="95"/>
          <w:sz w:val="24"/>
          <w:szCs w:val="24"/>
        </w:rPr>
        <w:t>€</w:t>
      </w:r>
    </w:p>
    <w:p w:rsidRPr="00761EA5" w:rsidR="00D95DD7" w:rsidP="00D95DD7" w:rsidRDefault="00D95DD7" w14:paraId="30F611D2" w14:textId="77777777">
      <w:pPr>
        <w:pStyle w:val="Odlomakpopisa"/>
        <w:widowControl w:val="false"/>
        <w:numPr>
          <w:ilvl w:val="0"/>
          <w:numId w:val="3"/>
        </w:numPr>
        <w:tabs>
          <w:tab w:val="left" w:pos="741"/>
          <w:tab w:val="left" w:pos="743"/>
        </w:tabs>
        <w:autoSpaceDE w:val="false"/>
        <w:autoSpaceDN w:val="false"/>
        <w:spacing w:after="0" w:line="259" w:lineRule="auto"/>
        <w:ind w:right="19"/>
        <w:contextualSpacing w:val="false"/>
        <w:jc w:val="both"/>
        <w:rPr>
          <w:rFonts w:ascii="Arial" w:hAnsi="Arial" w:cs="Arial"/>
          <w:sz w:val="24"/>
          <w:szCs w:val="24"/>
        </w:rPr>
      </w:pPr>
      <w:r w:rsidRPr="00761EA5">
        <w:rPr>
          <w:rFonts w:ascii="Arial" w:hAnsi="Arial" w:cs="Arial"/>
          <w:sz w:val="24"/>
          <w:szCs w:val="24"/>
        </w:rPr>
        <w:t>Odobrava se steĉajnom upravitelju produljenje ugovora o najmu vozila stečajnog dužnika gospodinu Stanku Biško ukoliko bi stečajni postupak St-470/2025 trajao nakon isteka postojećeg Ugovora o najmu.</w:t>
      </w:r>
    </w:p>
    <w:p w:rsidRPr="00761EA5" w:rsidR="00D95DD7" w:rsidP="00D95DD7" w:rsidRDefault="00D95DD7" w14:paraId="0077988C" w14:textId="4DD80E64">
      <w:pPr>
        <w:pStyle w:val="Odlomakpopisa"/>
        <w:widowControl w:val="false"/>
        <w:numPr>
          <w:ilvl w:val="0"/>
          <w:numId w:val="3"/>
        </w:numPr>
        <w:tabs>
          <w:tab w:val="left" w:pos="741"/>
        </w:tabs>
        <w:autoSpaceDE w:val="false"/>
        <w:autoSpaceDN w:val="false"/>
        <w:spacing w:after="0" w:line="229" w:lineRule="exact"/>
        <w:ind w:left="741" w:hanging="358"/>
        <w:contextualSpacing w:val="false"/>
        <w:jc w:val="both"/>
        <w:rPr>
          <w:rFonts w:ascii="Arial" w:hAnsi="Arial" w:cs="Arial"/>
          <w:sz w:val="24"/>
          <w:szCs w:val="24"/>
        </w:rPr>
      </w:pPr>
      <w:r w:rsidRPr="00761EA5">
        <w:rPr>
          <w:rFonts w:ascii="Arial" w:hAnsi="Arial" w:cs="Arial"/>
          <w:w w:val="90"/>
          <w:sz w:val="24"/>
          <w:szCs w:val="24"/>
        </w:rPr>
        <w:t>Nalaže</w:t>
      </w:r>
      <w:r w:rsidRPr="00761EA5">
        <w:rPr>
          <w:rFonts w:ascii="Arial" w:hAnsi="Arial" w:cs="Arial"/>
          <w:spacing w:val="12"/>
          <w:sz w:val="24"/>
          <w:szCs w:val="24"/>
        </w:rPr>
        <w:t xml:space="preserve"> </w:t>
      </w:r>
      <w:r w:rsidRPr="00761EA5">
        <w:rPr>
          <w:rFonts w:ascii="Arial" w:hAnsi="Arial" w:cs="Arial"/>
          <w:w w:val="90"/>
          <w:sz w:val="24"/>
          <w:szCs w:val="24"/>
        </w:rPr>
        <w:t>se</w:t>
      </w:r>
      <w:r w:rsidRPr="00761EA5">
        <w:rPr>
          <w:rFonts w:ascii="Arial" w:hAnsi="Arial" w:cs="Arial"/>
          <w:spacing w:val="10"/>
          <w:sz w:val="24"/>
          <w:szCs w:val="24"/>
        </w:rPr>
        <w:t xml:space="preserve"> </w:t>
      </w:r>
      <w:r w:rsidRPr="00761EA5">
        <w:rPr>
          <w:rFonts w:ascii="Arial" w:hAnsi="Arial" w:cs="Arial"/>
          <w:w w:val="90"/>
          <w:sz w:val="24"/>
          <w:szCs w:val="24"/>
        </w:rPr>
        <w:t>stečajnom</w:t>
      </w:r>
      <w:r w:rsidRPr="00761EA5">
        <w:rPr>
          <w:rFonts w:ascii="Arial" w:hAnsi="Arial" w:cs="Arial"/>
          <w:spacing w:val="10"/>
          <w:sz w:val="24"/>
          <w:szCs w:val="24"/>
        </w:rPr>
        <w:t xml:space="preserve"> </w:t>
      </w:r>
      <w:r w:rsidRPr="00761EA5">
        <w:rPr>
          <w:rFonts w:ascii="Arial" w:hAnsi="Arial" w:cs="Arial"/>
          <w:w w:val="90"/>
          <w:sz w:val="24"/>
          <w:szCs w:val="24"/>
        </w:rPr>
        <w:t>upravitelju</w:t>
      </w:r>
      <w:r w:rsidRPr="00761EA5">
        <w:rPr>
          <w:rFonts w:ascii="Arial" w:hAnsi="Arial" w:cs="Arial"/>
          <w:spacing w:val="17"/>
          <w:sz w:val="24"/>
          <w:szCs w:val="24"/>
        </w:rPr>
        <w:t xml:space="preserve"> </w:t>
      </w:r>
      <w:r w:rsidRPr="00761EA5">
        <w:rPr>
          <w:rFonts w:ascii="Arial" w:hAnsi="Arial" w:cs="Arial"/>
          <w:w w:val="90"/>
          <w:sz w:val="24"/>
          <w:szCs w:val="24"/>
        </w:rPr>
        <w:t>izraditi</w:t>
      </w:r>
      <w:r w:rsidRPr="00761EA5">
        <w:rPr>
          <w:rFonts w:ascii="Arial" w:hAnsi="Arial" w:cs="Arial"/>
          <w:spacing w:val="11"/>
          <w:sz w:val="24"/>
          <w:szCs w:val="24"/>
        </w:rPr>
        <w:t xml:space="preserve"> </w:t>
      </w:r>
      <w:r w:rsidRPr="00761EA5">
        <w:rPr>
          <w:rFonts w:ascii="Arial" w:hAnsi="Arial" w:cs="Arial"/>
          <w:w w:val="90"/>
          <w:sz w:val="24"/>
          <w:szCs w:val="24"/>
        </w:rPr>
        <w:t>Stečajni</w:t>
      </w:r>
      <w:r w:rsidRPr="00761EA5">
        <w:rPr>
          <w:rFonts w:ascii="Arial" w:hAnsi="Arial" w:cs="Arial"/>
          <w:spacing w:val="11"/>
          <w:sz w:val="24"/>
          <w:szCs w:val="24"/>
        </w:rPr>
        <w:t xml:space="preserve"> </w:t>
      </w:r>
      <w:r w:rsidRPr="00761EA5">
        <w:rPr>
          <w:rFonts w:ascii="Arial" w:hAnsi="Arial" w:cs="Arial"/>
          <w:spacing w:val="-4"/>
          <w:w w:val="90"/>
          <w:sz w:val="24"/>
          <w:szCs w:val="24"/>
        </w:rPr>
        <w:t>plan.</w:t>
      </w:r>
      <w:r w:rsidRPr="00761EA5">
        <w:rPr>
          <w:rFonts w:cs="Arial"/>
          <w:szCs w:val="24"/>
        </w:rPr>
        <w:t xml:space="preserve"> </w:t>
      </w:r>
    </w:p>
    <w:p w:rsidRPr="00596FBC" w:rsidR="00D95DD7" w:rsidP="00A873BF" w:rsidRDefault="00D95DD7" w14:paraId="618D8FF7" w14:textId="77777777">
      <w:pPr>
        <w:pStyle w:val="Odlomakpopisa"/>
        <w:widowControl w:val="false"/>
        <w:tabs>
          <w:tab w:val="left" w:pos="863"/>
        </w:tabs>
        <w:autoSpaceDE w:val="false"/>
        <w:autoSpaceDN w:val="false"/>
        <w:spacing w:after="0" w:line="240" w:lineRule="auto"/>
        <w:ind w:left="863" w:right="1126"/>
        <w:contextualSpacing w:val="false"/>
        <w:jc w:val="both"/>
        <w:rPr>
          <w:rFonts w:ascii="Arial" w:hAnsi="Arial" w:cs="Arial"/>
          <w:bCs/>
          <w:sz w:val="24"/>
          <w:szCs w:val="24"/>
        </w:rPr>
      </w:pPr>
    </w:p>
    <w:p w:rsidRPr="00596FBC" w:rsidR="00BA488A" w:rsidP="00BA488A" w:rsidRDefault="00BA488A" w14:paraId="7B1122C2" w14:textId="77777777">
      <w:pPr>
        <w:ind w:firstLine="720"/>
        <w:jc w:val="both"/>
        <w:rPr>
          <w:rFonts w:ascii="Arial" w:hAnsi="Arial" w:cs="Arial"/>
          <w:sz w:val="24"/>
          <w:szCs w:val="24"/>
        </w:rPr>
      </w:pPr>
      <w:r w:rsidRPr="00596FBC">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96FBC" w:rsidR="00BA488A" w:rsidP="00BA488A" w:rsidRDefault="00BA488A" w14:paraId="5B6F737F" w14:textId="77777777">
      <w:pPr>
        <w:ind w:firstLine="720"/>
        <w:jc w:val="both"/>
        <w:rPr>
          <w:rFonts w:ascii="Arial" w:hAnsi="Arial" w:cs="Arial"/>
          <w:sz w:val="24"/>
          <w:szCs w:val="24"/>
        </w:rPr>
      </w:pPr>
      <w:r w:rsidRPr="00596FBC">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96FBC" w:rsidR="007F1F7D" w:rsidP="00867D87" w:rsidRDefault="007F1F7D" w14:paraId="110E19AF" w14:textId="77777777">
      <w:pPr>
        <w:ind w:firstLine="720"/>
        <w:jc w:val="both"/>
        <w:rPr>
          <w:rFonts w:ascii="Arial" w:hAnsi="Arial" w:cs="Arial"/>
          <w:sz w:val="24"/>
          <w:szCs w:val="24"/>
        </w:rPr>
      </w:pPr>
    </w:p>
    <w:p w:rsidRPr="00596FBC" w:rsidR="00867D87" w:rsidP="00867D87" w:rsidRDefault="00867D87" w14:paraId="158F21FC" w14:textId="43A4752B">
      <w:pPr>
        <w:ind w:firstLine="720"/>
        <w:jc w:val="both"/>
        <w:rPr>
          <w:rFonts w:ascii="Arial" w:hAnsi="Arial" w:cs="Arial"/>
          <w:sz w:val="24"/>
          <w:szCs w:val="24"/>
        </w:rPr>
      </w:pPr>
      <w:r w:rsidRPr="00596FBC">
        <w:rPr>
          <w:rFonts w:ascii="Arial" w:hAnsi="Arial" w:cs="Arial"/>
          <w:sz w:val="24"/>
          <w:szCs w:val="24"/>
        </w:rPr>
        <w:t xml:space="preserve">Sud obavještava vjerovnike kako će se glasovati dizanjem ruke. Nakon glasovanja  sud će objaviti rezultate glasovanja. </w:t>
      </w:r>
    </w:p>
    <w:p w:rsidRPr="00596FBC" w:rsidR="00343A8B" w:rsidP="006A30C3" w:rsidRDefault="00343A8B" w14:paraId="485612AE" w14:textId="2F64C136">
      <w:pPr>
        <w:jc w:val="both"/>
        <w:rPr>
          <w:rFonts w:ascii="Arial" w:hAnsi="Arial" w:cs="Arial"/>
          <w:bCs/>
          <w:sz w:val="24"/>
          <w:szCs w:val="24"/>
        </w:rPr>
      </w:pPr>
    </w:p>
    <w:p w:rsidR="00C56B33" w:rsidP="00981595" w:rsidRDefault="00C56B33" w14:paraId="2B8C69E8" w14:textId="77777777">
      <w:pPr>
        <w:ind w:firstLine="720"/>
        <w:jc w:val="both"/>
        <w:rPr>
          <w:rFonts w:ascii="Arial" w:hAnsi="Arial" w:cs="Arial"/>
          <w:bCs/>
          <w:sz w:val="24"/>
          <w:szCs w:val="24"/>
        </w:rPr>
      </w:pPr>
    </w:p>
    <w:p w:rsidR="00C56B33" w:rsidP="00981595" w:rsidRDefault="00C56B33" w14:paraId="5D40D480" w14:textId="77777777">
      <w:pPr>
        <w:ind w:firstLine="720"/>
        <w:jc w:val="both"/>
        <w:rPr>
          <w:rFonts w:ascii="Arial" w:hAnsi="Arial" w:cs="Arial"/>
          <w:bCs/>
          <w:sz w:val="24"/>
          <w:szCs w:val="24"/>
        </w:rPr>
      </w:pPr>
    </w:p>
    <w:p w:rsidR="00C56B33" w:rsidP="00981595" w:rsidRDefault="00C56B33" w14:paraId="7E4CB0F6" w14:textId="77777777">
      <w:pPr>
        <w:ind w:firstLine="720"/>
        <w:jc w:val="both"/>
        <w:rPr>
          <w:rFonts w:ascii="Arial" w:hAnsi="Arial" w:cs="Arial"/>
          <w:bCs/>
          <w:sz w:val="24"/>
          <w:szCs w:val="24"/>
        </w:rPr>
      </w:pPr>
    </w:p>
    <w:p w:rsidR="00C56B33" w:rsidP="00981595" w:rsidRDefault="00C56B33" w14:paraId="4E19D124" w14:textId="77777777">
      <w:pPr>
        <w:ind w:firstLine="720"/>
        <w:jc w:val="both"/>
        <w:rPr>
          <w:rFonts w:ascii="Arial" w:hAnsi="Arial" w:cs="Arial"/>
          <w:bCs/>
          <w:sz w:val="24"/>
          <w:szCs w:val="24"/>
        </w:rPr>
      </w:pPr>
    </w:p>
    <w:p w:rsidRPr="00596FBC" w:rsidR="00867D87" w:rsidP="00981595" w:rsidRDefault="00FD60BA" w14:paraId="31FBB9A7" w14:textId="57400557">
      <w:pPr>
        <w:ind w:firstLine="720"/>
        <w:jc w:val="both"/>
        <w:rPr>
          <w:rFonts w:ascii="Arial" w:hAnsi="Arial" w:cs="Arial"/>
          <w:bCs/>
          <w:sz w:val="24"/>
          <w:szCs w:val="24"/>
        </w:rPr>
      </w:pPr>
      <w:r w:rsidRPr="00596FBC">
        <w:rPr>
          <w:rFonts w:ascii="Arial" w:hAnsi="Arial" w:cs="Arial"/>
          <w:bCs/>
          <w:sz w:val="24"/>
          <w:szCs w:val="24"/>
        </w:rPr>
        <w:t>Prisutni stečajni vjerovn</w:t>
      </w:r>
      <w:r w:rsidR="00676E1C">
        <w:rPr>
          <w:rFonts w:ascii="Arial" w:hAnsi="Arial" w:cs="Arial"/>
          <w:bCs/>
          <w:sz w:val="24"/>
          <w:szCs w:val="24"/>
        </w:rPr>
        <w:t>ik</w:t>
      </w:r>
      <w:r w:rsidRPr="00596FBC" w:rsidR="00A116A4">
        <w:rPr>
          <w:rFonts w:ascii="Arial" w:hAnsi="Arial" w:cs="Arial"/>
          <w:bCs/>
          <w:sz w:val="24"/>
          <w:szCs w:val="24"/>
        </w:rPr>
        <w:t xml:space="preserve"> </w:t>
      </w:r>
      <w:r w:rsidR="00676E1C">
        <w:rPr>
          <w:rFonts w:ascii="Arial" w:hAnsi="Arial" w:cs="Arial"/>
          <w:bCs/>
          <w:sz w:val="24"/>
          <w:szCs w:val="24"/>
        </w:rPr>
        <w:t>donosi</w:t>
      </w:r>
      <w:r w:rsidRPr="00596FBC" w:rsidR="00A13A8F">
        <w:rPr>
          <w:rFonts w:ascii="Arial" w:hAnsi="Arial" w:cs="Arial"/>
          <w:bCs/>
          <w:sz w:val="24"/>
          <w:szCs w:val="24"/>
        </w:rPr>
        <w:t xml:space="preserve"> </w:t>
      </w:r>
      <w:r w:rsidRPr="00596FBC">
        <w:rPr>
          <w:rFonts w:ascii="Arial" w:hAnsi="Arial" w:cs="Arial"/>
          <w:bCs/>
          <w:sz w:val="24"/>
          <w:szCs w:val="24"/>
        </w:rPr>
        <w:t>slijedeće</w:t>
      </w:r>
      <w:r w:rsidRPr="00596FBC" w:rsidR="00A751A1">
        <w:rPr>
          <w:rFonts w:ascii="Arial" w:hAnsi="Arial" w:cs="Arial"/>
          <w:bCs/>
          <w:sz w:val="24"/>
          <w:szCs w:val="24"/>
        </w:rPr>
        <w:t xml:space="preserve">: </w:t>
      </w:r>
    </w:p>
    <w:p w:rsidRPr="00596FBC" w:rsidR="00867D87" w:rsidP="00867D87" w:rsidRDefault="00867D87" w14:paraId="210E1BBA" w14:textId="77777777">
      <w:pPr>
        <w:jc w:val="both"/>
        <w:rPr>
          <w:rFonts w:ascii="Arial" w:hAnsi="Arial" w:cs="Arial"/>
          <w:bCs/>
          <w:sz w:val="24"/>
          <w:szCs w:val="24"/>
        </w:rPr>
      </w:pPr>
    </w:p>
    <w:p w:rsidRPr="00596FBC" w:rsidR="00380CBB" w:rsidP="00A008E0" w:rsidRDefault="00867D87" w14:paraId="615319DE" w14:textId="0E2ACEDA">
      <w:pPr>
        <w:jc w:val="center"/>
        <w:rPr>
          <w:rFonts w:ascii="Arial" w:hAnsi="Arial" w:cs="Arial"/>
          <w:bCs/>
          <w:sz w:val="24"/>
          <w:szCs w:val="24"/>
        </w:rPr>
      </w:pPr>
      <w:r w:rsidRPr="00596FBC">
        <w:rPr>
          <w:rFonts w:ascii="Arial" w:hAnsi="Arial" w:cs="Arial"/>
          <w:bCs/>
          <w:sz w:val="24"/>
          <w:szCs w:val="24"/>
        </w:rPr>
        <w:t>O D L U K E</w:t>
      </w:r>
    </w:p>
    <w:p w:rsidRPr="00596FBC" w:rsidR="007D7B5F" w:rsidP="00A008E0" w:rsidRDefault="007D7B5F" w14:paraId="1B4E3772" w14:textId="77777777">
      <w:pPr>
        <w:jc w:val="center"/>
        <w:rPr>
          <w:rFonts w:ascii="Arial" w:hAnsi="Arial" w:cs="Arial"/>
          <w:bCs/>
          <w:sz w:val="24"/>
          <w:szCs w:val="24"/>
        </w:rPr>
      </w:pPr>
    </w:p>
    <w:p w:rsidRPr="00761EA5" w:rsidR="00D95DD7" w:rsidP="00D95DD7" w:rsidRDefault="00D95DD7" w14:paraId="18B0CC73" w14:textId="77777777">
      <w:pPr>
        <w:pStyle w:val="Odlomakpopisa"/>
        <w:widowControl w:val="false"/>
        <w:numPr>
          <w:ilvl w:val="0"/>
          <w:numId w:val="7"/>
        </w:numPr>
        <w:tabs>
          <w:tab w:val="left" w:pos="741"/>
          <w:tab w:val="left" w:pos="743"/>
        </w:tabs>
        <w:autoSpaceDE w:val="false"/>
        <w:autoSpaceDN w:val="false"/>
        <w:spacing w:before="178" w:after="0" w:line="261" w:lineRule="auto"/>
        <w:ind w:right="32"/>
        <w:contextualSpacing w:val="false"/>
        <w:jc w:val="both"/>
        <w:rPr>
          <w:rFonts w:ascii="Arial" w:hAnsi="Arial" w:cs="Arial"/>
          <w:sz w:val="24"/>
          <w:szCs w:val="24"/>
        </w:rPr>
      </w:pPr>
      <w:r w:rsidRPr="00761EA5">
        <w:rPr>
          <w:rFonts w:ascii="Arial" w:hAnsi="Arial" w:cs="Arial"/>
          <w:spacing w:val="-2"/>
          <w:sz w:val="24"/>
          <w:szCs w:val="24"/>
        </w:rPr>
        <w:t>Prihvaća</w:t>
      </w:r>
      <w:r w:rsidRPr="00761EA5">
        <w:rPr>
          <w:rFonts w:ascii="Arial" w:hAnsi="Arial" w:cs="Arial"/>
          <w:spacing w:val="10"/>
          <w:sz w:val="24"/>
          <w:szCs w:val="24"/>
        </w:rPr>
        <w:t xml:space="preserve"> </w:t>
      </w:r>
      <w:r w:rsidRPr="00761EA5">
        <w:rPr>
          <w:rFonts w:ascii="Arial" w:hAnsi="Arial" w:cs="Arial"/>
          <w:spacing w:val="-2"/>
          <w:sz w:val="24"/>
          <w:szCs w:val="24"/>
        </w:rPr>
        <w:t>se</w:t>
      </w:r>
      <w:r w:rsidRPr="00761EA5">
        <w:rPr>
          <w:rFonts w:ascii="Arial" w:hAnsi="Arial" w:cs="Arial"/>
          <w:spacing w:val="12"/>
          <w:sz w:val="24"/>
          <w:szCs w:val="24"/>
        </w:rPr>
        <w:t xml:space="preserve"> </w:t>
      </w:r>
      <w:r w:rsidRPr="00761EA5">
        <w:rPr>
          <w:rFonts w:ascii="Arial" w:hAnsi="Arial" w:cs="Arial"/>
          <w:spacing w:val="-2"/>
          <w:sz w:val="24"/>
          <w:szCs w:val="24"/>
        </w:rPr>
        <w:t>u</w:t>
      </w:r>
      <w:r w:rsidRPr="00761EA5">
        <w:rPr>
          <w:rFonts w:ascii="Arial" w:hAnsi="Arial" w:cs="Arial"/>
          <w:spacing w:val="10"/>
          <w:sz w:val="24"/>
          <w:szCs w:val="24"/>
        </w:rPr>
        <w:t xml:space="preserve"> </w:t>
      </w:r>
      <w:r w:rsidRPr="00761EA5">
        <w:rPr>
          <w:rFonts w:ascii="Arial" w:hAnsi="Arial" w:cs="Arial"/>
          <w:spacing w:val="-2"/>
          <w:sz w:val="24"/>
          <w:szCs w:val="24"/>
        </w:rPr>
        <w:t>cijelosti</w:t>
      </w:r>
      <w:r w:rsidRPr="00761EA5">
        <w:rPr>
          <w:rFonts w:ascii="Arial" w:hAnsi="Arial" w:cs="Arial"/>
          <w:spacing w:val="12"/>
          <w:sz w:val="24"/>
          <w:szCs w:val="24"/>
        </w:rPr>
        <w:t xml:space="preserve"> </w:t>
      </w:r>
      <w:r w:rsidRPr="00761EA5">
        <w:rPr>
          <w:rFonts w:ascii="Arial" w:hAnsi="Arial" w:cs="Arial"/>
          <w:spacing w:val="-2"/>
          <w:sz w:val="24"/>
          <w:szCs w:val="24"/>
        </w:rPr>
        <w:t>Izvješće</w:t>
      </w:r>
      <w:r w:rsidRPr="00761EA5">
        <w:rPr>
          <w:rFonts w:ascii="Arial" w:hAnsi="Arial" w:cs="Arial"/>
          <w:spacing w:val="10"/>
          <w:sz w:val="24"/>
          <w:szCs w:val="24"/>
        </w:rPr>
        <w:t xml:space="preserve"> </w:t>
      </w:r>
      <w:r w:rsidRPr="00761EA5">
        <w:rPr>
          <w:rFonts w:ascii="Arial" w:hAnsi="Arial" w:cs="Arial"/>
          <w:spacing w:val="-2"/>
          <w:sz w:val="24"/>
          <w:szCs w:val="24"/>
        </w:rPr>
        <w:t>stečajnog</w:t>
      </w:r>
      <w:r w:rsidRPr="00761EA5">
        <w:rPr>
          <w:rFonts w:ascii="Arial" w:hAnsi="Arial" w:cs="Arial"/>
          <w:spacing w:val="12"/>
          <w:sz w:val="24"/>
          <w:szCs w:val="24"/>
        </w:rPr>
        <w:t xml:space="preserve"> </w:t>
      </w:r>
      <w:r w:rsidRPr="00761EA5">
        <w:rPr>
          <w:rFonts w:ascii="Arial" w:hAnsi="Arial" w:cs="Arial"/>
          <w:spacing w:val="-2"/>
          <w:sz w:val="24"/>
          <w:szCs w:val="24"/>
        </w:rPr>
        <w:t>upravitelja</w:t>
      </w:r>
      <w:r w:rsidRPr="00761EA5">
        <w:rPr>
          <w:rFonts w:ascii="Arial" w:hAnsi="Arial" w:cs="Arial"/>
          <w:spacing w:val="12"/>
          <w:sz w:val="24"/>
          <w:szCs w:val="24"/>
        </w:rPr>
        <w:t xml:space="preserve"> </w:t>
      </w:r>
      <w:r w:rsidRPr="00761EA5">
        <w:rPr>
          <w:rFonts w:ascii="Arial" w:hAnsi="Arial" w:cs="Arial"/>
          <w:spacing w:val="-2"/>
          <w:sz w:val="24"/>
          <w:szCs w:val="24"/>
        </w:rPr>
        <w:t>o</w:t>
      </w:r>
      <w:r w:rsidRPr="00761EA5">
        <w:rPr>
          <w:rFonts w:ascii="Arial" w:hAnsi="Arial" w:cs="Arial"/>
          <w:spacing w:val="10"/>
          <w:sz w:val="24"/>
          <w:szCs w:val="24"/>
        </w:rPr>
        <w:t xml:space="preserve"> </w:t>
      </w:r>
      <w:r w:rsidRPr="00761EA5">
        <w:rPr>
          <w:rFonts w:ascii="Arial" w:hAnsi="Arial" w:cs="Arial"/>
          <w:spacing w:val="-2"/>
          <w:sz w:val="24"/>
          <w:szCs w:val="24"/>
        </w:rPr>
        <w:t>gospodarskom</w:t>
      </w:r>
      <w:r w:rsidRPr="00761EA5">
        <w:rPr>
          <w:rFonts w:ascii="Arial" w:hAnsi="Arial" w:cs="Arial"/>
          <w:spacing w:val="12"/>
          <w:sz w:val="24"/>
          <w:szCs w:val="24"/>
        </w:rPr>
        <w:t xml:space="preserve"> </w:t>
      </w:r>
      <w:r w:rsidRPr="00761EA5">
        <w:rPr>
          <w:rFonts w:ascii="Arial" w:hAnsi="Arial" w:cs="Arial"/>
          <w:spacing w:val="-2"/>
          <w:sz w:val="24"/>
          <w:szCs w:val="24"/>
        </w:rPr>
        <w:t>položaju</w:t>
      </w:r>
      <w:r w:rsidRPr="00761EA5">
        <w:rPr>
          <w:rFonts w:ascii="Arial" w:hAnsi="Arial" w:cs="Arial"/>
          <w:spacing w:val="11"/>
          <w:sz w:val="24"/>
          <w:szCs w:val="24"/>
        </w:rPr>
        <w:t xml:space="preserve"> </w:t>
      </w:r>
      <w:r w:rsidRPr="00761EA5">
        <w:rPr>
          <w:rFonts w:ascii="Arial" w:hAnsi="Arial" w:cs="Arial"/>
          <w:spacing w:val="-2"/>
          <w:sz w:val="24"/>
          <w:szCs w:val="24"/>
        </w:rPr>
        <w:t xml:space="preserve">stečajnog </w:t>
      </w:r>
      <w:r w:rsidRPr="00761EA5">
        <w:rPr>
          <w:rFonts w:ascii="Arial" w:hAnsi="Arial" w:cs="Arial"/>
          <w:sz w:val="24"/>
          <w:szCs w:val="24"/>
        </w:rPr>
        <w:t>dužnika i njegovim uzrocima</w:t>
      </w:r>
    </w:p>
    <w:p w:rsidRPr="00761EA5" w:rsidR="00D95DD7" w:rsidP="00D95DD7" w:rsidRDefault="00D95DD7" w14:paraId="51A021F5" w14:textId="77777777">
      <w:pPr>
        <w:pStyle w:val="Odlomakpopisa"/>
        <w:widowControl w:val="false"/>
        <w:numPr>
          <w:ilvl w:val="0"/>
          <w:numId w:val="7"/>
        </w:numPr>
        <w:tabs>
          <w:tab w:val="left" w:pos="741"/>
        </w:tabs>
        <w:autoSpaceDE w:val="false"/>
        <w:autoSpaceDN w:val="false"/>
        <w:spacing w:after="0" w:line="225" w:lineRule="exact"/>
        <w:ind w:left="741" w:hanging="358"/>
        <w:contextualSpacing w:val="false"/>
        <w:jc w:val="both"/>
        <w:rPr>
          <w:rFonts w:ascii="Arial" w:hAnsi="Arial" w:cs="Arial"/>
          <w:sz w:val="24"/>
          <w:szCs w:val="24"/>
        </w:rPr>
      </w:pPr>
      <w:r w:rsidRPr="00761EA5">
        <w:rPr>
          <w:rFonts w:ascii="Arial" w:hAnsi="Arial" w:cs="Arial"/>
          <w:spacing w:val="-4"/>
          <w:sz w:val="24"/>
          <w:szCs w:val="24"/>
        </w:rPr>
        <w:t>Prihvaćaju</w:t>
      </w:r>
      <w:r w:rsidRPr="00761EA5">
        <w:rPr>
          <w:rFonts w:ascii="Arial" w:hAnsi="Arial" w:cs="Arial"/>
          <w:spacing w:val="-10"/>
          <w:sz w:val="24"/>
          <w:szCs w:val="24"/>
        </w:rPr>
        <w:t xml:space="preserve"> </w:t>
      </w:r>
      <w:r w:rsidRPr="00761EA5">
        <w:rPr>
          <w:rFonts w:ascii="Arial" w:hAnsi="Arial" w:cs="Arial"/>
          <w:spacing w:val="-4"/>
          <w:sz w:val="24"/>
          <w:szCs w:val="24"/>
        </w:rPr>
        <w:t>se</w:t>
      </w:r>
      <w:r w:rsidRPr="00761EA5">
        <w:rPr>
          <w:rFonts w:ascii="Arial" w:hAnsi="Arial" w:cs="Arial"/>
          <w:spacing w:val="-10"/>
          <w:sz w:val="24"/>
          <w:szCs w:val="24"/>
        </w:rPr>
        <w:t xml:space="preserve"> </w:t>
      </w:r>
      <w:r w:rsidRPr="00761EA5">
        <w:rPr>
          <w:rFonts w:ascii="Arial" w:hAnsi="Arial" w:cs="Arial"/>
          <w:spacing w:val="-4"/>
          <w:sz w:val="24"/>
          <w:szCs w:val="24"/>
        </w:rPr>
        <w:t>sve</w:t>
      </w:r>
      <w:r w:rsidRPr="00761EA5">
        <w:rPr>
          <w:rFonts w:ascii="Arial" w:hAnsi="Arial" w:cs="Arial"/>
          <w:spacing w:val="-10"/>
          <w:sz w:val="24"/>
          <w:szCs w:val="24"/>
        </w:rPr>
        <w:t xml:space="preserve"> </w:t>
      </w:r>
      <w:r w:rsidRPr="00761EA5">
        <w:rPr>
          <w:rFonts w:ascii="Arial" w:hAnsi="Arial" w:cs="Arial"/>
          <w:spacing w:val="-4"/>
          <w:sz w:val="24"/>
          <w:szCs w:val="24"/>
        </w:rPr>
        <w:t>do</w:t>
      </w:r>
      <w:r w:rsidRPr="00761EA5">
        <w:rPr>
          <w:rFonts w:ascii="Arial" w:hAnsi="Arial" w:cs="Arial"/>
          <w:spacing w:val="-10"/>
          <w:sz w:val="24"/>
          <w:szCs w:val="24"/>
        </w:rPr>
        <w:t xml:space="preserve"> </w:t>
      </w:r>
      <w:r w:rsidRPr="00761EA5">
        <w:rPr>
          <w:rFonts w:ascii="Arial" w:hAnsi="Arial" w:cs="Arial"/>
          <w:spacing w:val="-4"/>
          <w:sz w:val="24"/>
          <w:szCs w:val="24"/>
        </w:rPr>
        <w:t>sada</w:t>
      </w:r>
      <w:r w:rsidRPr="00761EA5">
        <w:rPr>
          <w:rFonts w:ascii="Arial" w:hAnsi="Arial" w:cs="Arial"/>
          <w:spacing w:val="-10"/>
          <w:sz w:val="24"/>
          <w:szCs w:val="24"/>
        </w:rPr>
        <w:t xml:space="preserve"> </w:t>
      </w:r>
      <w:r w:rsidRPr="00761EA5">
        <w:rPr>
          <w:rFonts w:ascii="Arial" w:hAnsi="Arial" w:cs="Arial"/>
          <w:spacing w:val="-4"/>
          <w:sz w:val="24"/>
          <w:szCs w:val="24"/>
        </w:rPr>
        <w:t>poduzete</w:t>
      </w:r>
      <w:r w:rsidRPr="00761EA5">
        <w:rPr>
          <w:rFonts w:ascii="Arial" w:hAnsi="Arial" w:cs="Arial"/>
          <w:spacing w:val="-10"/>
          <w:sz w:val="24"/>
          <w:szCs w:val="24"/>
        </w:rPr>
        <w:t xml:space="preserve"> </w:t>
      </w:r>
      <w:r w:rsidRPr="00761EA5">
        <w:rPr>
          <w:rFonts w:ascii="Arial" w:hAnsi="Arial" w:cs="Arial"/>
          <w:spacing w:val="-4"/>
          <w:sz w:val="24"/>
          <w:szCs w:val="24"/>
        </w:rPr>
        <w:t>radnje</w:t>
      </w:r>
      <w:r w:rsidRPr="00761EA5">
        <w:rPr>
          <w:rFonts w:ascii="Arial" w:hAnsi="Arial" w:cs="Arial"/>
          <w:spacing w:val="-10"/>
          <w:sz w:val="24"/>
          <w:szCs w:val="24"/>
        </w:rPr>
        <w:t xml:space="preserve"> </w:t>
      </w:r>
      <w:r w:rsidRPr="00761EA5">
        <w:rPr>
          <w:rFonts w:ascii="Arial" w:hAnsi="Arial" w:cs="Arial"/>
          <w:spacing w:val="-4"/>
          <w:sz w:val="24"/>
          <w:szCs w:val="24"/>
        </w:rPr>
        <w:t>stečajnog</w:t>
      </w:r>
      <w:r w:rsidRPr="00761EA5">
        <w:rPr>
          <w:rFonts w:ascii="Arial" w:hAnsi="Arial" w:cs="Arial"/>
          <w:spacing w:val="-10"/>
          <w:sz w:val="24"/>
          <w:szCs w:val="24"/>
        </w:rPr>
        <w:t xml:space="preserve"> </w:t>
      </w:r>
      <w:r w:rsidRPr="00761EA5">
        <w:rPr>
          <w:rFonts w:ascii="Arial" w:hAnsi="Arial" w:cs="Arial"/>
          <w:spacing w:val="-4"/>
          <w:sz w:val="24"/>
          <w:szCs w:val="24"/>
        </w:rPr>
        <w:t>upravitelja.</w:t>
      </w:r>
    </w:p>
    <w:p w:rsidRPr="00761EA5" w:rsidR="00D95DD7" w:rsidP="00D95DD7" w:rsidRDefault="00D95DD7" w14:paraId="30FE294F" w14:textId="77777777">
      <w:pPr>
        <w:pStyle w:val="Odlomakpopisa"/>
        <w:widowControl w:val="false"/>
        <w:numPr>
          <w:ilvl w:val="0"/>
          <w:numId w:val="7"/>
        </w:numPr>
        <w:tabs>
          <w:tab w:val="left" w:pos="741"/>
        </w:tabs>
        <w:autoSpaceDE w:val="false"/>
        <w:autoSpaceDN w:val="false"/>
        <w:spacing w:before="2" w:after="0" w:line="240" w:lineRule="auto"/>
        <w:ind w:left="741" w:hanging="358"/>
        <w:contextualSpacing w:val="false"/>
        <w:jc w:val="both"/>
        <w:rPr>
          <w:rFonts w:ascii="Arial" w:hAnsi="Arial" w:cs="Arial"/>
          <w:sz w:val="24"/>
          <w:szCs w:val="24"/>
        </w:rPr>
      </w:pPr>
      <w:r w:rsidRPr="00761EA5">
        <w:rPr>
          <w:rFonts w:ascii="Arial" w:hAnsi="Arial" w:cs="Arial"/>
          <w:spacing w:val="-6"/>
          <w:sz w:val="24"/>
          <w:szCs w:val="24"/>
        </w:rPr>
        <w:t>Prihvaća</w:t>
      </w:r>
      <w:r w:rsidRPr="00761EA5">
        <w:rPr>
          <w:rFonts w:ascii="Arial" w:hAnsi="Arial" w:cs="Arial"/>
          <w:spacing w:val="-2"/>
          <w:sz w:val="24"/>
          <w:szCs w:val="24"/>
        </w:rPr>
        <w:t xml:space="preserve"> </w:t>
      </w:r>
      <w:r w:rsidRPr="00761EA5">
        <w:rPr>
          <w:rFonts w:ascii="Arial" w:hAnsi="Arial" w:cs="Arial"/>
          <w:spacing w:val="-6"/>
          <w:sz w:val="24"/>
          <w:szCs w:val="24"/>
        </w:rPr>
        <w:t>se</w:t>
      </w:r>
      <w:r w:rsidRPr="00761EA5">
        <w:rPr>
          <w:rFonts w:ascii="Arial" w:hAnsi="Arial" w:cs="Arial"/>
          <w:sz w:val="24"/>
          <w:szCs w:val="24"/>
        </w:rPr>
        <w:t xml:space="preserve"> </w:t>
      </w:r>
      <w:r w:rsidRPr="00761EA5">
        <w:rPr>
          <w:rFonts w:ascii="Arial" w:hAnsi="Arial" w:cs="Arial"/>
          <w:spacing w:val="-6"/>
          <w:sz w:val="24"/>
          <w:szCs w:val="24"/>
        </w:rPr>
        <w:t>predračun</w:t>
      </w:r>
      <w:r w:rsidRPr="00761EA5">
        <w:rPr>
          <w:rFonts w:ascii="Arial" w:hAnsi="Arial" w:cs="Arial"/>
          <w:spacing w:val="-2"/>
          <w:sz w:val="24"/>
          <w:szCs w:val="24"/>
        </w:rPr>
        <w:t xml:space="preserve"> </w:t>
      </w:r>
      <w:r w:rsidRPr="00761EA5">
        <w:rPr>
          <w:rFonts w:ascii="Arial" w:hAnsi="Arial" w:cs="Arial"/>
          <w:spacing w:val="-6"/>
          <w:sz w:val="24"/>
          <w:szCs w:val="24"/>
        </w:rPr>
        <w:t>troškova</w:t>
      </w:r>
      <w:r w:rsidRPr="00761EA5">
        <w:rPr>
          <w:rFonts w:ascii="Arial" w:hAnsi="Arial" w:cs="Arial"/>
          <w:spacing w:val="1"/>
          <w:sz w:val="24"/>
          <w:szCs w:val="24"/>
        </w:rPr>
        <w:t xml:space="preserve"> </w:t>
      </w:r>
      <w:r w:rsidRPr="00761EA5">
        <w:rPr>
          <w:rFonts w:ascii="Arial" w:hAnsi="Arial" w:cs="Arial"/>
          <w:spacing w:val="-6"/>
          <w:sz w:val="24"/>
          <w:szCs w:val="24"/>
        </w:rPr>
        <w:t>stečajnog</w:t>
      </w:r>
      <w:r w:rsidRPr="00761EA5">
        <w:rPr>
          <w:rFonts w:ascii="Arial" w:hAnsi="Arial" w:cs="Arial"/>
          <w:spacing w:val="-3"/>
          <w:sz w:val="24"/>
          <w:szCs w:val="24"/>
        </w:rPr>
        <w:t xml:space="preserve"> </w:t>
      </w:r>
      <w:r w:rsidRPr="00761EA5">
        <w:rPr>
          <w:rFonts w:ascii="Arial" w:hAnsi="Arial" w:cs="Arial"/>
          <w:spacing w:val="-6"/>
          <w:sz w:val="24"/>
          <w:szCs w:val="24"/>
        </w:rPr>
        <w:t>postupka</w:t>
      </w:r>
      <w:r w:rsidRPr="00761EA5">
        <w:rPr>
          <w:rFonts w:ascii="Arial" w:hAnsi="Arial" w:cs="Arial"/>
          <w:spacing w:val="2"/>
          <w:sz w:val="24"/>
          <w:szCs w:val="24"/>
        </w:rPr>
        <w:t xml:space="preserve"> </w:t>
      </w:r>
      <w:r w:rsidRPr="00761EA5">
        <w:rPr>
          <w:rFonts w:ascii="Arial" w:hAnsi="Arial" w:cs="Arial"/>
          <w:spacing w:val="-6"/>
          <w:sz w:val="24"/>
          <w:szCs w:val="24"/>
        </w:rPr>
        <w:t>za</w:t>
      </w:r>
      <w:r w:rsidRPr="00761EA5">
        <w:rPr>
          <w:rFonts w:ascii="Arial" w:hAnsi="Arial" w:cs="Arial"/>
          <w:spacing w:val="-2"/>
          <w:sz w:val="24"/>
          <w:szCs w:val="24"/>
        </w:rPr>
        <w:t xml:space="preserve"> </w:t>
      </w:r>
      <w:r w:rsidRPr="00761EA5">
        <w:rPr>
          <w:rFonts w:ascii="Arial" w:hAnsi="Arial" w:cs="Arial"/>
          <w:spacing w:val="-6"/>
          <w:sz w:val="24"/>
          <w:szCs w:val="24"/>
        </w:rPr>
        <w:t>razdoblje</w:t>
      </w:r>
      <w:r w:rsidRPr="00761EA5">
        <w:rPr>
          <w:rFonts w:ascii="Arial" w:hAnsi="Arial" w:cs="Arial"/>
          <w:spacing w:val="-1"/>
          <w:sz w:val="24"/>
          <w:szCs w:val="24"/>
        </w:rPr>
        <w:t xml:space="preserve"> </w:t>
      </w:r>
      <w:r w:rsidRPr="00761EA5">
        <w:rPr>
          <w:rFonts w:ascii="Arial" w:hAnsi="Arial" w:cs="Arial"/>
          <w:spacing w:val="-6"/>
          <w:sz w:val="24"/>
          <w:szCs w:val="24"/>
        </w:rPr>
        <w:t>od</w:t>
      </w:r>
      <w:r w:rsidRPr="00761EA5">
        <w:rPr>
          <w:rFonts w:ascii="Arial" w:hAnsi="Arial" w:cs="Arial"/>
          <w:spacing w:val="-2"/>
          <w:sz w:val="24"/>
          <w:szCs w:val="24"/>
        </w:rPr>
        <w:t xml:space="preserve"> </w:t>
      </w:r>
      <w:r w:rsidRPr="00761EA5">
        <w:rPr>
          <w:rFonts w:ascii="Arial" w:hAnsi="Arial" w:cs="Arial"/>
          <w:spacing w:val="-6"/>
          <w:sz w:val="24"/>
          <w:szCs w:val="24"/>
        </w:rPr>
        <w:t>12</w:t>
      </w:r>
      <w:r w:rsidRPr="00761EA5">
        <w:rPr>
          <w:rFonts w:ascii="Arial" w:hAnsi="Arial" w:cs="Arial"/>
          <w:sz w:val="24"/>
          <w:szCs w:val="24"/>
        </w:rPr>
        <w:t xml:space="preserve"> </w:t>
      </w:r>
      <w:r w:rsidRPr="00761EA5">
        <w:rPr>
          <w:rFonts w:ascii="Arial" w:hAnsi="Arial" w:cs="Arial"/>
          <w:spacing w:val="-6"/>
          <w:sz w:val="24"/>
          <w:szCs w:val="24"/>
        </w:rPr>
        <w:t>mjeseci.</w:t>
      </w:r>
    </w:p>
    <w:p w:rsidRPr="00761EA5" w:rsidR="00D95DD7" w:rsidP="00D95DD7" w:rsidRDefault="00035A9D" w14:paraId="4F014CD5" w14:textId="6AFB2259">
      <w:pPr>
        <w:pStyle w:val="Odlomakpopisa"/>
        <w:widowControl w:val="false"/>
        <w:numPr>
          <w:ilvl w:val="0"/>
          <w:numId w:val="7"/>
        </w:numPr>
        <w:tabs>
          <w:tab w:val="left" w:pos="741"/>
          <w:tab w:val="left" w:pos="743"/>
        </w:tabs>
        <w:autoSpaceDE w:val="false"/>
        <w:autoSpaceDN w:val="false"/>
        <w:spacing w:after="0" w:line="259" w:lineRule="auto"/>
        <w:ind w:right="19"/>
        <w:contextualSpacing w:val="false"/>
        <w:jc w:val="both"/>
        <w:rPr>
          <w:rFonts w:ascii="Arial" w:hAnsi="Arial" w:cs="Arial"/>
          <w:sz w:val="24"/>
          <w:szCs w:val="24"/>
        </w:rPr>
      </w:pPr>
      <w:r>
        <w:rPr>
          <w:rFonts w:ascii="Arial" w:hAnsi="Arial" w:cs="Arial"/>
          <w:sz w:val="24"/>
          <w:szCs w:val="24"/>
        </w:rPr>
        <w:t>Odobrava se steč</w:t>
      </w:r>
      <w:r w:rsidRPr="00761EA5" w:rsidR="00D95DD7">
        <w:rPr>
          <w:rFonts w:ascii="Arial" w:hAnsi="Arial" w:cs="Arial"/>
          <w:sz w:val="24"/>
          <w:szCs w:val="24"/>
        </w:rPr>
        <w:t>ajnom upravitelju produljenje ugovora o najmu vozila stečajnog dužnika gospodinu Stanku Biško ukoliko bi stečajni postupak St-470/2025 trajao nakon is</w:t>
      </w:r>
      <w:r w:rsidR="00CC6461">
        <w:rPr>
          <w:rFonts w:ascii="Arial" w:hAnsi="Arial" w:cs="Arial"/>
          <w:sz w:val="24"/>
          <w:szCs w:val="24"/>
        </w:rPr>
        <w:t xml:space="preserve">teka postojećeg Ugovora o najmu u iznosu od 50€ mjesečno. </w:t>
      </w:r>
    </w:p>
    <w:p w:rsidRPr="00761EA5" w:rsidR="00D95DD7" w:rsidP="00D95DD7" w:rsidRDefault="00D95DD7" w14:paraId="7FED6064" w14:textId="5A9A7AAE">
      <w:pPr>
        <w:pStyle w:val="Odlomakpopisa"/>
        <w:widowControl w:val="false"/>
        <w:numPr>
          <w:ilvl w:val="0"/>
          <w:numId w:val="7"/>
        </w:numPr>
        <w:tabs>
          <w:tab w:val="left" w:pos="741"/>
        </w:tabs>
        <w:autoSpaceDE w:val="false"/>
        <w:autoSpaceDN w:val="false"/>
        <w:spacing w:after="0" w:line="229" w:lineRule="exact"/>
        <w:ind w:left="741" w:hanging="358"/>
        <w:contextualSpacing w:val="false"/>
        <w:jc w:val="both"/>
        <w:rPr>
          <w:rFonts w:ascii="Arial" w:hAnsi="Arial" w:cs="Arial"/>
          <w:sz w:val="24"/>
          <w:szCs w:val="24"/>
        </w:rPr>
      </w:pPr>
      <w:r w:rsidRPr="00761EA5">
        <w:rPr>
          <w:rFonts w:ascii="Arial" w:hAnsi="Arial" w:cs="Arial"/>
          <w:w w:val="90"/>
          <w:sz w:val="24"/>
          <w:szCs w:val="24"/>
        </w:rPr>
        <w:t>Nalaže</w:t>
      </w:r>
      <w:r w:rsidRPr="00761EA5">
        <w:rPr>
          <w:rFonts w:ascii="Arial" w:hAnsi="Arial" w:cs="Arial"/>
          <w:spacing w:val="12"/>
          <w:sz w:val="24"/>
          <w:szCs w:val="24"/>
        </w:rPr>
        <w:t xml:space="preserve"> </w:t>
      </w:r>
      <w:r w:rsidRPr="00761EA5">
        <w:rPr>
          <w:rFonts w:ascii="Arial" w:hAnsi="Arial" w:cs="Arial"/>
          <w:w w:val="90"/>
          <w:sz w:val="24"/>
          <w:szCs w:val="24"/>
        </w:rPr>
        <w:t>se</w:t>
      </w:r>
      <w:r w:rsidRPr="00761EA5">
        <w:rPr>
          <w:rFonts w:ascii="Arial" w:hAnsi="Arial" w:cs="Arial"/>
          <w:spacing w:val="10"/>
          <w:sz w:val="24"/>
          <w:szCs w:val="24"/>
        </w:rPr>
        <w:t xml:space="preserve"> </w:t>
      </w:r>
      <w:r w:rsidRPr="00761EA5">
        <w:rPr>
          <w:rFonts w:ascii="Arial" w:hAnsi="Arial" w:cs="Arial"/>
          <w:w w:val="90"/>
          <w:sz w:val="24"/>
          <w:szCs w:val="24"/>
        </w:rPr>
        <w:t>stečajnom</w:t>
      </w:r>
      <w:r w:rsidRPr="00761EA5">
        <w:rPr>
          <w:rFonts w:ascii="Arial" w:hAnsi="Arial" w:cs="Arial"/>
          <w:spacing w:val="10"/>
          <w:sz w:val="24"/>
          <w:szCs w:val="24"/>
        </w:rPr>
        <w:t xml:space="preserve"> </w:t>
      </w:r>
      <w:r w:rsidRPr="00761EA5">
        <w:rPr>
          <w:rFonts w:ascii="Arial" w:hAnsi="Arial" w:cs="Arial"/>
          <w:w w:val="90"/>
          <w:sz w:val="24"/>
          <w:szCs w:val="24"/>
        </w:rPr>
        <w:t>upravitelju</w:t>
      </w:r>
      <w:r w:rsidRPr="00761EA5">
        <w:rPr>
          <w:rFonts w:ascii="Arial" w:hAnsi="Arial" w:cs="Arial"/>
          <w:spacing w:val="17"/>
          <w:sz w:val="24"/>
          <w:szCs w:val="24"/>
        </w:rPr>
        <w:t xml:space="preserve"> </w:t>
      </w:r>
      <w:r w:rsidRPr="00761EA5">
        <w:rPr>
          <w:rFonts w:ascii="Arial" w:hAnsi="Arial" w:cs="Arial"/>
          <w:w w:val="90"/>
          <w:sz w:val="24"/>
          <w:szCs w:val="24"/>
        </w:rPr>
        <w:t>izraditi</w:t>
      </w:r>
      <w:r w:rsidRPr="00761EA5">
        <w:rPr>
          <w:rFonts w:ascii="Arial" w:hAnsi="Arial" w:cs="Arial"/>
          <w:spacing w:val="11"/>
          <w:sz w:val="24"/>
          <w:szCs w:val="24"/>
        </w:rPr>
        <w:t xml:space="preserve"> </w:t>
      </w:r>
      <w:r w:rsidRPr="00761EA5">
        <w:rPr>
          <w:rFonts w:ascii="Arial" w:hAnsi="Arial" w:cs="Arial"/>
          <w:w w:val="90"/>
          <w:sz w:val="24"/>
          <w:szCs w:val="24"/>
        </w:rPr>
        <w:t>Stečajni</w:t>
      </w:r>
      <w:r w:rsidRPr="00761EA5">
        <w:rPr>
          <w:rFonts w:ascii="Arial" w:hAnsi="Arial" w:cs="Arial"/>
          <w:spacing w:val="11"/>
          <w:sz w:val="24"/>
          <w:szCs w:val="24"/>
        </w:rPr>
        <w:t xml:space="preserve"> </w:t>
      </w:r>
      <w:r w:rsidRPr="00761EA5">
        <w:rPr>
          <w:rFonts w:ascii="Arial" w:hAnsi="Arial" w:cs="Arial"/>
          <w:spacing w:val="-4"/>
          <w:w w:val="90"/>
          <w:sz w:val="24"/>
          <w:szCs w:val="24"/>
        </w:rPr>
        <w:t>plan</w:t>
      </w:r>
      <w:r w:rsidR="008D0A53">
        <w:rPr>
          <w:rFonts w:ascii="Arial" w:hAnsi="Arial" w:cs="Arial"/>
          <w:spacing w:val="-4"/>
          <w:w w:val="90"/>
          <w:sz w:val="24"/>
          <w:szCs w:val="24"/>
        </w:rPr>
        <w:t xml:space="preserve"> u roku od 30 dana. </w:t>
      </w:r>
    </w:p>
    <w:p w:rsidRPr="007D7B5F" w:rsidR="006350BF" w:rsidP="007D7B5F" w:rsidRDefault="006350BF" w14:paraId="1303AB4F" w14:textId="77777777">
      <w:pPr>
        <w:pStyle w:val="Tijeloteksta"/>
        <w:spacing w:before="8"/>
        <w:ind w:left="720"/>
      </w:pPr>
    </w:p>
    <w:p w:rsidRPr="00CB6BF2" w:rsidR="00867D87" w:rsidP="002A3CBA" w:rsidRDefault="00867D87" w14:paraId="68B50797" w14:textId="072058DE">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0E419D">
        <w:rPr>
          <w:rFonts w:ascii="Arial" w:hAnsi="Arial" w:cs="Arial"/>
          <w:bCs/>
          <w:sz w:val="24"/>
          <w:szCs w:val="24"/>
        </w:rPr>
        <w:t xml:space="preserve"> </w:t>
      </w:r>
      <w:r w:rsidR="008D0A53">
        <w:rPr>
          <w:rFonts w:ascii="Arial" w:hAnsi="Arial" w:cs="Arial"/>
          <w:bCs/>
          <w:sz w:val="24"/>
          <w:szCs w:val="24"/>
        </w:rPr>
        <w:t xml:space="preserve">11,05 </w:t>
      </w:r>
      <w:r w:rsidRPr="00CB6BF2">
        <w:rPr>
          <w:rFonts w:ascii="Arial" w:hAnsi="Arial" w:cs="Arial"/>
          <w:bCs/>
          <w:sz w:val="24"/>
          <w:szCs w:val="24"/>
        </w:rPr>
        <w:t>sati</w:t>
      </w:r>
    </w:p>
    <w:p w:rsidRPr="00CB6BF2" w:rsidR="00867D87" w:rsidP="00867D87" w:rsidRDefault="00867D87" w14:paraId="03F10EC4" w14:textId="77777777">
      <w:pPr>
        <w:jc w:val="center"/>
        <w:rPr>
          <w:rFonts w:ascii="Arial" w:hAnsi="Arial" w:cs="Arial"/>
          <w:bCs/>
          <w:sz w:val="24"/>
          <w:szCs w:val="24"/>
        </w:rPr>
      </w:pPr>
      <w:r w:rsidRPr="00CB6BF2">
        <w:rPr>
          <w:rFonts w:ascii="Arial" w:hAnsi="Arial" w:cs="Arial"/>
          <w:bCs/>
          <w:sz w:val="24"/>
          <w:szCs w:val="24"/>
        </w:rPr>
        <w:t>Sudac:</w:t>
      </w:r>
    </w:p>
    <w:p w:rsidRPr="00CB6BF2" w:rsidR="00867D87" w:rsidP="00A24C98" w:rsidRDefault="00867D87" w14:paraId="385C7C67" w14:textId="0155CA49">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14:paraId="4F1D509C" w14:textId="77777777">
      <w:pPr>
        <w:jc w:val="center"/>
        <w:rPr>
          <w:rFonts w:ascii="Arial" w:hAnsi="Arial" w:cs="Arial"/>
          <w:bCs/>
          <w:sz w:val="24"/>
          <w:szCs w:val="24"/>
        </w:rPr>
      </w:pPr>
    </w:p>
    <w:p w:rsidRPr="00CB6BF2" w:rsidR="00867D87" w:rsidP="00867D87" w:rsidRDefault="00867D87" w14:paraId="32AA5EAB" w14:textId="3B1C869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14:paraId="506431D6" w14:textId="77777777">
      <w:pPr>
        <w:jc w:val="center"/>
        <w:rPr>
          <w:rFonts w:ascii="Arial" w:hAnsi="Arial" w:cs="Arial"/>
          <w:bCs/>
          <w:sz w:val="24"/>
          <w:szCs w:val="24"/>
        </w:rPr>
      </w:pPr>
    </w:p>
    <w:p w:rsidRPr="00CB6BF2" w:rsidR="00867D87" w:rsidP="00867D87" w:rsidRDefault="00867D87" w14:paraId="4CFE9279" w14:textId="77777777">
      <w:pPr>
        <w:jc w:val="center"/>
        <w:rPr>
          <w:rFonts w:ascii="Arial" w:hAnsi="Arial" w:cs="Arial"/>
          <w:bCs/>
          <w:sz w:val="24"/>
          <w:szCs w:val="24"/>
        </w:rPr>
      </w:pPr>
    </w:p>
    <w:p w:rsidRPr="00CB6BF2" w:rsidR="00867D87" w:rsidP="00867D87" w:rsidRDefault="00867D87" w14:paraId="5D460951" w14:textId="7777777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14:paraId="62E04EB3" w14:textId="77777777">
      <w:pPr>
        <w:jc w:val="both"/>
        <w:rPr>
          <w:rFonts w:ascii="Arial" w:hAnsi="Arial" w:cs="Arial"/>
          <w:bCs/>
          <w:sz w:val="24"/>
          <w:szCs w:val="24"/>
        </w:rPr>
      </w:pPr>
    </w:p>
    <w:p w:rsidRPr="00CB6BF2" w:rsidR="00867D87" w:rsidP="00867D87" w:rsidRDefault="00867D87" w14:paraId="523826E8" w14:textId="7777777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14:paraId="74D2CFD9" w14:textId="6DD28EEF">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D95DD7">
      <w:headerReference w:type="even" r:id="rId9"/>
      <w:headerReference w:type="default" r:id="rId10"/>
      <w:head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25E04" w:rsidRDefault="00225E04" w14:paraId="66E23197" w14:textId="77777777">
      <w:r>
        <w:separator/>
      </w:r>
    </w:p>
  </w:endnote>
  <w:endnote w:type="continuationSeparator" w:id="0">
    <w:p w:rsidR="00225E04" w:rsidRDefault="00225E04"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MT">
    <w:altName w:val="Arial"/>
    <w:charset w:val="01"/>
    <w:family w:val="swiss"/>
    <w:pitch w:val="variable"/>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25E04" w:rsidRDefault="00225E04" w14:paraId="5D434255" w14:textId="77777777">
      <w:r>
        <w:separator/>
      </w:r>
    </w:p>
  </w:footnote>
  <w:footnote w:type="continuationSeparator" w:id="0">
    <w:p w:rsidR="00225E04" w:rsidRDefault="00225E04"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5E04" w:rsidP="00D81A44" w:rsidRDefault="00225E04"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5E04" w:rsidRDefault="00225E04" w14:paraId="02B9BA19"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225E04" w:rsidP="00D81A44" w:rsidRDefault="00225E04" w14:paraId="66EDCD7D" w14:textId="3D1FF63F">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A53680">
      <w:rPr>
        <w:rStyle w:val="Brojstranice"/>
        <w:rFonts w:ascii="Arial" w:hAnsi="Arial" w:cs="Arial"/>
        <w:noProof/>
        <w:sz w:val="24"/>
        <w:szCs w:val="24"/>
      </w:rPr>
      <w:t>13</w:t>
    </w:r>
    <w:r w:rsidRPr="00E44E9F">
      <w:rPr>
        <w:rStyle w:val="Brojstranice"/>
        <w:rFonts w:ascii="Arial" w:hAnsi="Arial" w:cs="Arial"/>
        <w:sz w:val="24"/>
        <w:szCs w:val="24"/>
      </w:rPr>
      <w:fldChar w:fldCharType="end"/>
    </w:r>
  </w:p>
  <w:p w:rsidR="00225E04" w:rsidP="003D5E96" w:rsidRDefault="00225E04"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225E04" w:rsidP="00255E4B" w:rsidRDefault="00225E04" w14:paraId="4BF11105" w14:textId="6F947D73">
    <w:pPr>
      <w:pStyle w:val="Zaglavlje"/>
      <w:ind w:left="4083"/>
      <w:jc w:val="center"/>
      <w:rPr>
        <w:rFonts w:ascii="Arial" w:hAnsi="Arial" w:cs="Arial"/>
        <w:bCs/>
        <w:sz w:val="24"/>
        <w:szCs w:val="24"/>
      </w:rPr>
    </w:pPr>
    <w:r>
      <w:rPr>
        <w:rFonts w:ascii="Arial" w:hAnsi="Arial" w:cs="Arial"/>
        <w:bCs/>
        <w:sz w:val="24"/>
        <w:szCs w:val="24"/>
      </w:rPr>
      <w:t xml:space="preserve">                                                                                                                                                           St-470/2025</w:t>
    </w:r>
  </w:p>
  <w:p w:rsidRPr="00A207D6" w:rsidR="00225E04" w:rsidP="003D5E96" w:rsidRDefault="00225E04"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8096B" w:rsidR="00225E04" w:rsidP="0008096B" w:rsidRDefault="00225E04" w14:paraId="53CDF035" w14:textId="62EB77C0">
    <w:pPr>
      <w:pStyle w:val="Zaglavlje"/>
      <w:ind w:firstLine="2722"/>
      <w:jc w:val="center"/>
      <w:rPr>
        <w:rFonts w:ascii="Arial" w:hAnsi="Arial" w:cs="Arial"/>
        <w:sz w:val="24"/>
        <w:szCs w:val="24"/>
      </w:rPr>
    </w:pPr>
  </w:p>
  <w:p w:rsidR="00225E04" w:rsidRDefault="00225E04"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555B87"/>
    <w:multiLevelType w:val="hybridMultilevel"/>
    <w:tmpl w:val="04D4A08C"/>
    <w:lvl w:ilvl="0" w:tplc="A1E44ADA">
      <w:numFmt w:val="bullet"/>
      <w:lvlText w:val="-"/>
      <w:lvlJc w:val="left"/>
      <w:pPr>
        <w:ind w:left="23" w:hanging="123"/>
      </w:pPr>
      <w:rPr>
        <w:rFonts w:hint="default" w:ascii="Arial MT" w:hAnsi="Arial MT" w:eastAsia="Arial MT" w:cs="Arial MT"/>
        <w:b w:val="false"/>
        <w:bCs w:val="false"/>
        <w:i w:val="false"/>
        <w:iCs w:val="false"/>
        <w:spacing w:val="0"/>
        <w:w w:val="99"/>
        <w:sz w:val="20"/>
        <w:szCs w:val="20"/>
        <w:lang w:val="hr-HR" w:eastAsia="en-US" w:bidi="ar-SA"/>
      </w:rPr>
    </w:lvl>
    <w:lvl w:ilvl="1" w:tplc="2668E158">
      <w:numFmt w:val="bullet"/>
      <w:lvlText w:val="•"/>
      <w:lvlJc w:val="left"/>
      <w:pPr>
        <w:ind w:left="925" w:hanging="123"/>
      </w:pPr>
      <w:rPr>
        <w:rFonts w:hint="default"/>
        <w:lang w:val="hr-HR" w:eastAsia="en-US" w:bidi="ar-SA"/>
      </w:rPr>
    </w:lvl>
    <w:lvl w:ilvl="2" w:tplc="9856BE54">
      <w:numFmt w:val="bullet"/>
      <w:lvlText w:val="•"/>
      <w:lvlJc w:val="left"/>
      <w:pPr>
        <w:ind w:left="1830" w:hanging="123"/>
      </w:pPr>
      <w:rPr>
        <w:rFonts w:hint="default"/>
        <w:lang w:val="hr-HR" w:eastAsia="en-US" w:bidi="ar-SA"/>
      </w:rPr>
    </w:lvl>
    <w:lvl w:ilvl="3" w:tplc="3058059E">
      <w:numFmt w:val="bullet"/>
      <w:lvlText w:val="•"/>
      <w:lvlJc w:val="left"/>
      <w:pPr>
        <w:ind w:left="2735" w:hanging="123"/>
      </w:pPr>
      <w:rPr>
        <w:rFonts w:hint="default"/>
        <w:lang w:val="hr-HR" w:eastAsia="en-US" w:bidi="ar-SA"/>
      </w:rPr>
    </w:lvl>
    <w:lvl w:ilvl="4" w:tplc="C0309630">
      <w:numFmt w:val="bullet"/>
      <w:lvlText w:val="•"/>
      <w:lvlJc w:val="left"/>
      <w:pPr>
        <w:ind w:left="3640" w:hanging="123"/>
      </w:pPr>
      <w:rPr>
        <w:rFonts w:hint="default"/>
        <w:lang w:val="hr-HR" w:eastAsia="en-US" w:bidi="ar-SA"/>
      </w:rPr>
    </w:lvl>
    <w:lvl w:ilvl="5" w:tplc="3E826B76">
      <w:numFmt w:val="bullet"/>
      <w:lvlText w:val="•"/>
      <w:lvlJc w:val="left"/>
      <w:pPr>
        <w:ind w:left="4546" w:hanging="123"/>
      </w:pPr>
      <w:rPr>
        <w:rFonts w:hint="default"/>
        <w:lang w:val="hr-HR" w:eastAsia="en-US" w:bidi="ar-SA"/>
      </w:rPr>
    </w:lvl>
    <w:lvl w:ilvl="6" w:tplc="281C36BA">
      <w:numFmt w:val="bullet"/>
      <w:lvlText w:val="•"/>
      <w:lvlJc w:val="left"/>
      <w:pPr>
        <w:ind w:left="5451" w:hanging="123"/>
      </w:pPr>
      <w:rPr>
        <w:rFonts w:hint="default"/>
        <w:lang w:val="hr-HR" w:eastAsia="en-US" w:bidi="ar-SA"/>
      </w:rPr>
    </w:lvl>
    <w:lvl w:ilvl="7" w:tplc="D7B8629C">
      <w:numFmt w:val="bullet"/>
      <w:lvlText w:val="•"/>
      <w:lvlJc w:val="left"/>
      <w:pPr>
        <w:ind w:left="6356" w:hanging="123"/>
      </w:pPr>
      <w:rPr>
        <w:rFonts w:hint="default"/>
        <w:lang w:val="hr-HR" w:eastAsia="en-US" w:bidi="ar-SA"/>
      </w:rPr>
    </w:lvl>
    <w:lvl w:ilvl="8" w:tplc="7F1A84B0">
      <w:numFmt w:val="bullet"/>
      <w:lvlText w:val="•"/>
      <w:lvlJc w:val="left"/>
      <w:pPr>
        <w:ind w:left="7261" w:hanging="123"/>
      </w:pPr>
      <w:rPr>
        <w:rFonts w:hint="default"/>
        <w:lang w:val="hr-HR" w:eastAsia="en-US" w:bidi="ar-SA"/>
      </w:rPr>
    </w:lvl>
  </w:abstractNum>
  <w:abstractNum w:abstractNumId="8">
    <w:nsid w:val="34B55139"/>
    <w:multiLevelType w:val="hybridMultilevel"/>
    <w:tmpl w:val="9C5A99B6"/>
    <w:lvl w:ilvl="0" w:tplc="61988CB6">
      <w:start w:val="1"/>
      <w:numFmt w:val="decimal"/>
      <w:lvlText w:val="%1)"/>
      <w:lvlJc w:val="left"/>
      <w:pPr>
        <w:ind w:left="743"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1" w:tplc="BF5CE4A0">
      <w:numFmt w:val="bullet"/>
      <w:lvlText w:val="•"/>
      <w:lvlJc w:val="left"/>
      <w:pPr>
        <w:ind w:left="1573" w:hanging="360"/>
      </w:pPr>
      <w:rPr>
        <w:rFonts w:hint="default"/>
        <w:lang w:val="hr-HR" w:eastAsia="en-US" w:bidi="ar-SA"/>
      </w:rPr>
    </w:lvl>
    <w:lvl w:ilvl="2" w:tplc="751295B2">
      <w:numFmt w:val="bullet"/>
      <w:lvlText w:val="•"/>
      <w:lvlJc w:val="left"/>
      <w:pPr>
        <w:ind w:left="2406" w:hanging="360"/>
      </w:pPr>
      <w:rPr>
        <w:rFonts w:hint="default"/>
        <w:lang w:val="hr-HR" w:eastAsia="en-US" w:bidi="ar-SA"/>
      </w:rPr>
    </w:lvl>
    <w:lvl w:ilvl="3" w:tplc="749C15D0">
      <w:numFmt w:val="bullet"/>
      <w:lvlText w:val="•"/>
      <w:lvlJc w:val="left"/>
      <w:pPr>
        <w:ind w:left="3239" w:hanging="360"/>
      </w:pPr>
      <w:rPr>
        <w:rFonts w:hint="default"/>
        <w:lang w:val="hr-HR" w:eastAsia="en-US" w:bidi="ar-SA"/>
      </w:rPr>
    </w:lvl>
    <w:lvl w:ilvl="4" w:tplc="48BE11A8">
      <w:numFmt w:val="bullet"/>
      <w:lvlText w:val="•"/>
      <w:lvlJc w:val="left"/>
      <w:pPr>
        <w:ind w:left="4072" w:hanging="360"/>
      </w:pPr>
      <w:rPr>
        <w:rFonts w:hint="default"/>
        <w:lang w:val="hr-HR" w:eastAsia="en-US" w:bidi="ar-SA"/>
      </w:rPr>
    </w:lvl>
    <w:lvl w:ilvl="5" w:tplc="B5F6293C">
      <w:numFmt w:val="bullet"/>
      <w:lvlText w:val="•"/>
      <w:lvlJc w:val="left"/>
      <w:pPr>
        <w:ind w:left="4906" w:hanging="360"/>
      </w:pPr>
      <w:rPr>
        <w:rFonts w:hint="default"/>
        <w:lang w:val="hr-HR" w:eastAsia="en-US" w:bidi="ar-SA"/>
      </w:rPr>
    </w:lvl>
    <w:lvl w:ilvl="6" w:tplc="43FC916C">
      <w:numFmt w:val="bullet"/>
      <w:lvlText w:val="•"/>
      <w:lvlJc w:val="left"/>
      <w:pPr>
        <w:ind w:left="5739" w:hanging="360"/>
      </w:pPr>
      <w:rPr>
        <w:rFonts w:hint="default"/>
        <w:lang w:val="hr-HR" w:eastAsia="en-US" w:bidi="ar-SA"/>
      </w:rPr>
    </w:lvl>
    <w:lvl w:ilvl="7" w:tplc="6BD2F6B0">
      <w:numFmt w:val="bullet"/>
      <w:lvlText w:val="•"/>
      <w:lvlJc w:val="left"/>
      <w:pPr>
        <w:ind w:left="6572" w:hanging="360"/>
      </w:pPr>
      <w:rPr>
        <w:rFonts w:hint="default"/>
        <w:lang w:val="hr-HR" w:eastAsia="en-US" w:bidi="ar-SA"/>
      </w:rPr>
    </w:lvl>
    <w:lvl w:ilvl="8" w:tplc="5934AC14">
      <w:numFmt w:val="bullet"/>
      <w:lvlText w:val="•"/>
      <w:lvlJc w:val="left"/>
      <w:pPr>
        <w:ind w:left="7405" w:hanging="360"/>
      </w:pPr>
      <w:rPr>
        <w:rFonts w:hint="default"/>
        <w:lang w:val="hr-HR" w:eastAsia="en-US" w:bidi="ar-SA"/>
      </w:rPr>
    </w:lvl>
  </w:abstractNum>
  <w:abstractNum w:abstractNumId="9">
    <w:nsid w:val="35762C54"/>
    <w:multiLevelType w:val="hybridMultilevel"/>
    <w:tmpl w:val="4C86304E"/>
    <w:lvl w:ilvl="0" w:tplc="B788677A">
      <w:start w:val="2"/>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0">
    <w:nsid w:val="43B409D3"/>
    <w:multiLevelType w:val="hybridMultilevel"/>
    <w:tmpl w:val="DD5C9DB8"/>
    <w:lvl w:ilvl="0" w:tplc="246A4476">
      <w:start w:val="1"/>
      <w:numFmt w:val="upperRoman"/>
      <w:lvlText w:val="%1."/>
      <w:lvlJc w:val="left"/>
      <w:pPr>
        <w:ind w:left="2520" w:hanging="72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1">
    <w:nsid w:val="47C50393"/>
    <w:multiLevelType w:val="hybridMultilevel"/>
    <w:tmpl w:val="08A8624A"/>
    <w:lvl w:ilvl="0" w:tplc="3A4CF976">
      <w:start w:val="1"/>
      <w:numFmt w:val="decimal"/>
      <w:lvlText w:val="%1."/>
      <w:lvlJc w:val="left"/>
      <w:pPr>
        <w:ind w:left="268" w:hanging="245"/>
        <w:jc w:val="left"/>
      </w:pPr>
      <w:rPr>
        <w:rFonts w:hint="default" w:ascii="Arial" w:hAnsi="Arial" w:eastAsia="Arial" w:cs="Arial"/>
        <w:b w:val="false"/>
        <w:bCs/>
        <w:i w:val="false"/>
        <w:iCs w:val="false"/>
        <w:spacing w:val="0"/>
        <w:w w:val="100"/>
        <w:sz w:val="24"/>
        <w:szCs w:val="24"/>
        <w:lang w:val="hr-HR" w:eastAsia="en-US" w:bidi="ar-SA"/>
      </w:rPr>
    </w:lvl>
    <w:lvl w:ilvl="1" w:tplc="AF48CCA4">
      <w:numFmt w:val="bullet"/>
      <w:lvlText w:val=""/>
      <w:lvlJc w:val="left"/>
      <w:pPr>
        <w:ind w:left="743" w:hanging="360"/>
      </w:pPr>
      <w:rPr>
        <w:rFonts w:hint="default" w:ascii="Symbol" w:hAnsi="Symbol" w:eastAsia="Symbol" w:cs="Symbol"/>
        <w:spacing w:val="0"/>
        <w:w w:val="99"/>
        <w:lang w:val="hr-HR" w:eastAsia="en-US" w:bidi="ar-SA"/>
      </w:rPr>
    </w:lvl>
    <w:lvl w:ilvl="2" w:tplc="5B60D09A">
      <w:start w:val="1"/>
      <w:numFmt w:val="decimal"/>
      <w:lvlText w:val="%3."/>
      <w:lvlJc w:val="left"/>
      <w:pPr>
        <w:ind w:left="1463" w:hanging="360"/>
        <w:jc w:val="left"/>
      </w:pPr>
      <w:rPr>
        <w:rFonts w:hint="default" w:ascii="Arial MT" w:hAnsi="Arial MT" w:eastAsia="Arial MT" w:cs="Arial MT"/>
        <w:b w:val="false"/>
        <w:bCs w:val="false"/>
        <w:i w:val="false"/>
        <w:iCs w:val="false"/>
        <w:spacing w:val="-1"/>
        <w:w w:val="99"/>
        <w:sz w:val="20"/>
        <w:szCs w:val="20"/>
        <w:lang w:val="hr-HR" w:eastAsia="en-US" w:bidi="ar-SA"/>
      </w:rPr>
    </w:lvl>
    <w:lvl w:ilvl="3" w:tplc="36723E90">
      <w:numFmt w:val="bullet"/>
      <w:lvlText w:val="•"/>
      <w:lvlJc w:val="left"/>
      <w:pPr>
        <w:ind w:left="2411" w:hanging="360"/>
      </w:pPr>
      <w:rPr>
        <w:rFonts w:hint="default"/>
        <w:lang w:val="hr-HR" w:eastAsia="en-US" w:bidi="ar-SA"/>
      </w:rPr>
    </w:lvl>
    <w:lvl w:ilvl="4" w:tplc="88440250">
      <w:numFmt w:val="bullet"/>
      <w:lvlText w:val="•"/>
      <w:lvlJc w:val="left"/>
      <w:pPr>
        <w:ind w:left="3363" w:hanging="360"/>
      </w:pPr>
      <w:rPr>
        <w:rFonts w:hint="default"/>
        <w:lang w:val="hr-HR" w:eastAsia="en-US" w:bidi="ar-SA"/>
      </w:rPr>
    </w:lvl>
    <w:lvl w:ilvl="5" w:tplc="0ED0A720">
      <w:numFmt w:val="bullet"/>
      <w:lvlText w:val="•"/>
      <w:lvlJc w:val="left"/>
      <w:pPr>
        <w:ind w:left="4314" w:hanging="360"/>
      </w:pPr>
      <w:rPr>
        <w:rFonts w:hint="default"/>
        <w:lang w:val="hr-HR" w:eastAsia="en-US" w:bidi="ar-SA"/>
      </w:rPr>
    </w:lvl>
    <w:lvl w:ilvl="6" w:tplc="2446F17C">
      <w:numFmt w:val="bullet"/>
      <w:lvlText w:val="•"/>
      <w:lvlJc w:val="left"/>
      <w:pPr>
        <w:ind w:left="5266" w:hanging="360"/>
      </w:pPr>
      <w:rPr>
        <w:rFonts w:hint="default"/>
        <w:lang w:val="hr-HR" w:eastAsia="en-US" w:bidi="ar-SA"/>
      </w:rPr>
    </w:lvl>
    <w:lvl w:ilvl="7" w:tplc="C58C0976">
      <w:numFmt w:val="bullet"/>
      <w:lvlText w:val="•"/>
      <w:lvlJc w:val="left"/>
      <w:pPr>
        <w:ind w:left="6217" w:hanging="360"/>
      </w:pPr>
      <w:rPr>
        <w:rFonts w:hint="default"/>
        <w:lang w:val="hr-HR" w:eastAsia="en-US" w:bidi="ar-SA"/>
      </w:rPr>
    </w:lvl>
    <w:lvl w:ilvl="8" w:tplc="4810F3FC">
      <w:numFmt w:val="bullet"/>
      <w:lvlText w:val="•"/>
      <w:lvlJc w:val="left"/>
      <w:pPr>
        <w:ind w:left="7169" w:hanging="360"/>
      </w:pPr>
      <w:rPr>
        <w:rFonts w:hint="default"/>
        <w:lang w:val="hr-HR" w:eastAsia="en-US" w:bidi="ar-SA"/>
      </w:rPr>
    </w:lvl>
  </w:abstractNum>
  <w:abstractNum w:abstractNumId="12">
    <w:nsid w:val="60184E99"/>
    <w:multiLevelType w:val="hybridMultilevel"/>
    <w:tmpl w:val="2442625C"/>
    <w:lvl w:ilvl="0" w:tplc="CAA6005A">
      <w:start w:val="1"/>
      <w:numFmt w:val="lowerLetter"/>
      <w:lvlText w:val="%1)"/>
      <w:lvlJc w:val="left"/>
      <w:pPr>
        <w:ind w:left="255" w:hanging="233"/>
        <w:jc w:val="left"/>
      </w:pPr>
      <w:rPr>
        <w:rFonts w:hint="default" w:ascii="Arial MT" w:hAnsi="Arial MT" w:eastAsia="Arial MT" w:cs="Arial MT"/>
        <w:b w:val="false"/>
        <w:bCs w:val="false"/>
        <w:i w:val="false"/>
        <w:iCs w:val="false"/>
        <w:spacing w:val="0"/>
        <w:w w:val="99"/>
        <w:sz w:val="20"/>
        <w:szCs w:val="20"/>
        <w:lang w:val="hr-HR" w:eastAsia="en-US" w:bidi="ar-SA"/>
      </w:rPr>
    </w:lvl>
    <w:lvl w:ilvl="1" w:tplc="C5AC0218">
      <w:numFmt w:val="bullet"/>
      <w:lvlText w:val=""/>
      <w:lvlJc w:val="left"/>
      <w:pPr>
        <w:ind w:left="803" w:hanging="360"/>
      </w:pPr>
      <w:rPr>
        <w:rFonts w:hint="default" w:ascii="Symbol" w:hAnsi="Symbol" w:eastAsia="Symbol" w:cs="Symbol"/>
        <w:b w:val="false"/>
        <w:bCs w:val="false"/>
        <w:i w:val="false"/>
        <w:iCs w:val="false"/>
        <w:spacing w:val="0"/>
        <w:w w:val="99"/>
        <w:sz w:val="20"/>
        <w:szCs w:val="20"/>
        <w:lang w:val="hr-HR" w:eastAsia="en-US" w:bidi="ar-SA"/>
      </w:rPr>
    </w:lvl>
    <w:lvl w:ilvl="2" w:tplc="AE32452E">
      <w:numFmt w:val="bullet"/>
      <w:lvlText w:val="•"/>
      <w:lvlJc w:val="left"/>
      <w:pPr>
        <w:ind w:left="800" w:hanging="360"/>
      </w:pPr>
      <w:rPr>
        <w:rFonts w:hint="default"/>
        <w:lang w:val="hr-HR" w:eastAsia="en-US" w:bidi="ar-SA"/>
      </w:rPr>
    </w:lvl>
    <w:lvl w:ilvl="3" w:tplc="5E240D5A">
      <w:numFmt w:val="bullet"/>
      <w:lvlText w:val="•"/>
      <w:lvlJc w:val="left"/>
      <w:pPr>
        <w:ind w:left="1834" w:hanging="360"/>
      </w:pPr>
      <w:rPr>
        <w:rFonts w:hint="default"/>
        <w:lang w:val="hr-HR" w:eastAsia="en-US" w:bidi="ar-SA"/>
      </w:rPr>
    </w:lvl>
    <w:lvl w:ilvl="4" w:tplc="B1CA4200">
      <w:numFmt w:val="bullet"/>
      <w:lvlText w:val="•"/>
      <w:lvlJc w:val="left"/>
      <w:pPr>
        <w:ind w:left="2868" w:hanging="360"/>
      </w:pPr>
      <w:rPr>
        <w:rFonts w:hint="default"/>
        <w:lang w:val="hr-HR" w:eastAsia="en-US" w:bidi="ar-SA"/>
      </w:rPr>
    </w:lvl>
    <w:lvl w:ilvl="5" w:tplc="480EAC56">
      <w:numFmt w:val="bullet"/>
      <w:lvlText w:val="•"/>
      <w:lvlJc w:val="left"/>
      <w:pPr>
        <w:ind w:left="3902" w:hanging="360"/>
      </w:pPr>
      <w:rPr>
        <w:rFonts w:hint="default"/>
        <w:lang w:val="hr-HR" w:eastAsia="en-US" w:bidi="ar-SA"/>
      </w:rPr>
    </w:lvl>
    <w:lvl w:ilvl="6" w:tplc="D9A8B52C">
      <w:numFmt w:val="bullet"/>
      <w:lvlText w:val="•"/>
      <w:lvlJc w:val="left"/>
      <w:pPr>
        <w:ind w:left="4936" w:hanging="360"/>
      </w:pPr>
      <w:rPr>
        <w:rFonts w:hint="default"/>
        <w:lang w:val="hr-HR" w:eastAsia="en-US" w:bidi="ar-SA"/>
      </w:rPr>
    </w:lvl>
    <w:lvl w:ilvl="7" w:tplc="CE24B56C">
      <w:numFmt w:val="bullet"/>
      <w:lvlText w:val="•"/>
      <w:lvlJc w:val="left"/>
      <w:pPr>
        <w:ind w:left="5970" w:hanging="360"/>
      </w:pPr>
      <w:rPr>
        <w:rFonts w:hint="default"/>
        <w:lang w:val="hr-HR" w:eastAsia="en-US" w:bidi="ar-SA"/>
      </w:rPr>
    </w:lvl>
    <w:lvl w:ilvl="8" w:tplc="8B8E5446">
      <w:numFmt w:val="bullet"/>
      <w:lvlText w:val="•"/>
      <w:lvlJc w:val="left"/>
      <w:pPr>
        <w:ind w:left="7004" w:hanging="360"/>
      </w:pPr>
      <w:rPr>
        <w:rFonts w:hint="default"/>
        <w:lang w:val="hr-HR" w:eastAsia="en-US" w:bidi="ar-SA"/>
      </w:rPr>
    </w:lvl>
  </w:abstractNum>
  <w:abstractNum w:abstractNumId="13">
    <w:nsid w:val="66A63B9A"/>
    <w:multiLevelType w:val="hybridMultilevel"/>
    <w:tmpl w:val="B50E7A30"/>
    <w:lvl w:ilvl="0" w:tplc="E8EA0B34">
      <w:start w:val="1"/>
      <w:numFmt w:val="decimal"/>
      <w:lvlText w:val="%1)"/>
      <w:lvlJc w:val="left"/>
      <w:pPr>
        <w:ind w:left="743" w:hanging="360"/>
        <w:jc w:val="left"/>
      </w:pPr>
      <w:rPr>
        <w:rFonts w:hint="default" w:ascii="Arial" w:hAnsi="Arial" w:eastAsia="Arial MT" w:cs="Arial"/>
        <w:b w:val="false"/>
        <w:bCs w:val="false"/>
        <w:i w:val="false"/>
        <w:iCs w:val="false"/>
        <w:spacing w:val="-1"/>
        <w:w w:val="99"/>
        <w:sz w:val="24"/>
        <w:szCs w:val="24"/>
        <w:lang w:val="hr-HR" w:eastAsia="en-US" w:bidi="ar-SA"/>
      </w:rPr>
    </w:lvl>
    <w:lvl w:ilvl="1" w:tplc="BF5CE4A0">
      <w:numFmt w:val="bullet"/>
      <w:lvlText w:val="•"/>
      <w:lvlJc w:val="left"/>
      <w:pPr>
        <w:ind w:left="1573" w:hanging="360"/>
      </w:pPr>
      <w:rPr>
        <w:rFonts w:hint="default"/>
        <w:lang w:val="hr-HR" w:eastAsia="en-US" w:bidi="ar-SA"/>
      </w:rPr>
    </w:lvl>
    <w:lvl w:ilvl="2" w:tplc="751295B2">
      <w:numFmt w:val="bullet"/>
      <w:lvlText w:val="•"/>
      <w:lvlJc w:val="left"/>
      <w:pPr>
        <w:ind w:left="2406" w:hanging="360"/>
      </w:pPr>
      <w:rPr>
        <w:rFonts w:hint="default"/>
        <w:lang w:val="hr-HR" w:eastAsia="en-US" w:bidi="ar-SA"/>
      </w:rPr>
    </w:lvl>
    <w:lvl w:ilvl="3" w:tplc="749C15D0">
      <w:numFmt w:val="bullet"/>
      <w:lvlText w:val="•"/>
      <w:lvlJc w:val="left"/>
      <w:pPr>
        <w:ind w:left="3239" w:hanging="360"/>
      </w:pPr>
      <w:rPr>
        <w:rFonts w:hint="default"/>
        <w:lang w:val="hr-HR" w:eastAsia="en-US" w:bidi="ar-SA"/>
      </w:rPr>
    </w:lvl>
    <w:lvl w:ilvl="4" w:tplc="48BE11A8">
      <w:numFmt w:val="bullet"/>
      <w:lvlText w:val="•"/>
      <w:lvlJc w:val="left"/>
      <w:pPr>
        <w:ind w:left="4072" w:hanging="360"/>
      </w:pPr>
      <w:rPr>
        <w:rFonts w:hint="default"/>
        <w:lang w:val="hr-HR" w:eastAsia="en-US" w:bidi="ar-SA"/>
      </w:rPr>
    </w:lvl>
    <w:lvl w:ilvl="5" w:tplc="B5F6293C">
      <w:numFmt w:val="bullet"/>
      <w:lvlText w:val="•"/>
      <w:lvlJc w:val="left"/>
      <w:pPr>
        <w:ind w:left="4906" w:hanging="360"/>
      </w:pPr>
      <w:rPr>
        <w:rFonts w:hint="default"/>
        <w:lang w:val="hr-HR" w:eastAsia="en-US" w:bidi="ar-SA"/>
      </w:rPr>
    </w:lvl>
    <w:lvl w:ilvl="6" w:tplc="43FC916C">
      <w:numFmt w:val="bullet"/>
      <w:lvlText w:val="•"/>
      <w:lvlJc w:val="left"/>
      <w:pPr>
        <w:ind w:left="5739" w:hanging="360"/>
      </w:pPr>
      <w:rPr>
        <w:rFonts w:hint="default"/>
        <w:lang w:val="hr-HR" w:eastAsia="en-US" w:bidi="ar-SA"/>
      </w:rPr>
    </w:lvl>
    <w:lvl w:ilvl="7" w:tplc="6BD2F6B0">
      <w:numFmt w:val="bullet"/>
      <w:lvlText w:val="•"/>
      <w:lvlJc w:val="left"/>
      <w:pPr>
        <w:ind w:left="6572" w:hanging="360"/>
      </w:pPr>
      <w:rPr>
        <w:rFonts w:hint="default"/>
        <w:lang w:val="hr-HR" w:eastAsia="en-US" w:bidi="ar-SA"/>
      </w:rPr>
    </w:lvl>
    <w:lvl w:ilvl="8" w:tplc="5934AC14">
      <w:numFmt w:val="bullet"/>
      <w:lvlText w:val="•"/>
      <w:lvlJc w:val="left"/>
      <w:pPr>
        <w:ind w:left="7405" w:hanging="360"/>
      </w:pPr>
      <w:rPr>
        <w:rFonts w:hint="default"/>
        <w:lang w:val="hr-HR" w:eastAsia="en-US" w:bidi="ar-SA"/>
      </w:rPr>
    </w:lvl>
  </w:abstractNum>
  <w:num w:numId="1">
    <w:abstractNumId w:val="10"/>
  </w:num>
  <w:num w:numId="2">
    <w:abstractNumId w:val="9"/>
  </w:num>
  <w:num w:numId="3">
    <w:abstractNumId w:val="8"/>
  </w:num>
  <w:num w:numId="4">
    <w:abstractNumId w:val="7"/>
  </w:num>
  <w:num w:numId="5">
    <w:abstractNumId w:val="12"/>
  </w:num>
  <w:num w:numId="6">
    <w:abstractNumId w:val="11"/>
  </w:num>
  <w:num w:numId="7">
    <w:abstractNumId w:val="13"/>
  </w:num>
  <w:numIdMacAtCleanup w:val="7"/>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13516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4D15"/>
    <w:rsid w:val="0002603E"/>
    <w:rsid w:val="00027B30"/>
    <w:rsid w:val="00030559"/>
    <w:rsid w:val="000305D3"/>
    <w:rsid w:val="00030ACE"/>
    <w:rsid w:val="000322B1"/>
    <w:rsid w:val="000338B6"/>
    <w:rsid w:val="00033B31"/>
    <w:rsid w:val="00033D67"/>
    <w:rsid w:val="00035A9D"/>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64591"/>
    <w:rsid w:val="0007058D"/>
    <w:rsid w:val="000706C0"/>
    <w:rsid w:val="00071633"/>
    <w:rsid w:val="00071F0D"/>
    <w:rsid w:val="00071FE2"/>
    <w:rsid w:val="00072198"/>
    <w:rsid w:val="00073042"/>
    <w:rsid w:val="00073159"/>
    <w:rsid w:val="00073C73"/>
    <w:rsid w:val="00074410"/>
    <w:rsid w:val="0007471F"/>
    <w:rsid w:val="00074CA8"/>
    <w:rsid w:val="00075508"/>
    <w:rsid w:val="00075EF6"/>
    <w:rsid w:val="00077570"/>
    <w:rsid w:val="00077613"/>
    <w:rsid w:val="000776F3"/>
    <w:rsid w:val="00077B6B"/>
    <w:rsid w:val="000809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0E50"/>
    <w:rsid w:val="000911DB"/>
    <w:rsid w:val="000912F0"/>
    <w:rsid w:val="0009159E"/>
    <w:rsid w:val="00091816"/>
    <w:rsid w:val="00093256"/>
    <w:rsid w:val="000932EB"/>
    <w:rsid w:val="00093902"/>
    <w:rsid w:val="00093B85"/>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2A0"/>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294B"/>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1E39"/>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4781C"/>
    <w:rsid w:val="00150784"/>
    <w:rsid w:val="00150D16"/>
    <w:rsid w:val="00150E6A"/>
    <w:rsid w:val="00151AC6"/>
    <w:rsid w:val="00151B3D"/>
    <w:rsid w:val="00152098"/>
    <w:rsid w:val="00152B1C"/>
    <w:rsid w:val="00152E50"/>
    <w:rsid w:val="0015448A"/>
    <w:rsid w:val="001551F8"/>
    <w:rsid w:val="0015522D"/>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268"/>
    <w:rsid w:val="001723ED"/>
    <w:rsid w:val="00172D60"/>
    <w:rsid w:val="001733B7"/>
    <w:rsid w:val="00174671"/>
    <w:rsid w:val="00174912"/>
    <w:rsid w:val="00175846"/>
    <w:rsid w:val="001758BB"/>
    <w:rsid w:val="00175AE1"/>
    <w:rsid w:val="00175CA0"/>
    <w:rsid w:val="00175F9B"/>
    <w:rsid w:val="001765E0"/>
    <w:rsid w:val="0017688B"/>
    <w:rsid w:val="00176E40"/>
    <w:rsid w:val="00180340"/>
    <w:rsid w:val="0018073F"/>
    <w:rsid w:val="001809CF"/>
    <w:rsid w:val="001814D1"/>
    <w:rsid w:val="00182185"/>
    <w:rsid w:val="00182244"/>
    <w:rsid w:val="00182D1B"/>
    <w:rsid w:val="00183362"/>
    <w:rsid w:val="001834E2"/>
    <w:rsid w:val="001846F2"/>
    <w:rsid w:val="001847BE"/>
    <w:rsid w:val="00185203"/>
    <w:rsid w:val="00186722"/>
    <w:rsid w:val="00186836"/>
    <w:rsid w:val="00186CB8"/>
    <w:rsid w:val="00186DCE"/>
    <w:rsid w:val="001875E5"/>
    <w:rsid w:val="001876F9"/>
    <w:rsid w:val="00187D4E"/>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699"/>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2A2A"/>
    <w:rsid w:val="001D3E70"/>
    <w:rsid w:val="001D4B0C"/>
    <w:rsid w:val="001D5105"/>
    <w:rsid w:val="001D56BB"/>
    <w:rsid w:val="001D6014"/>
    <w:rsid w:val="001D6412"/>
    <w:rsid w:val="001D65CF"/>
    <w:rsid w:val="001D6A2F"/>
    <w:rsid w:val="001D70B1"/>
    <w:rsid w:val="001D786D"/>
    <w:rsid w:val="001D7AF5"/>
    <w:rsid w:val="001D7B46"/>
    <w:rsid w:val="001E0404"/>
    <w:rsid w:val="001E0464"/>
    <w:rsid w:val="001E096F"/>
    <w:rsid w:val="001E0A1A"/>
    <w:rsid w:val="001E12B0"/>
    <w:rsid w:val="001E1576"/>
    <w:rsid w:val="001E1955"/>
    <w:rsid w:val="001E1FBD"/>
    <w:rsid w:val="001E3C12"/>
    <w:rsid w:val="001E4570"/>
    <w:rsid w:val="001E5599"/>
    <w:rsid w:val="001E630F"/>
    <w:rsid w:val="001E7E93"/>
    <w:rsid w:val="001F13EE"/>
    <w:rsid w:val="001F173B"/>
    <w:rsid w:val="001F1A91"/>
    <w:rsid w:val="001F2F07"/>
    <w:rsid w:val="001F30CC"/>
    <w:rsid w:val="001F34B5"/>
    <w:rsid w:val="001F34E3"/>
    <w:rsid w:val="001F412D"/>
    <w:rsid w:val="001F46C6"/>
    <w:rsid w:val="001F481B"/>
    <w:rsid w:val="001F4C0D"/>
    <w:rsid w:val="001F4F7C"/>
    <w:rsid w:val="001F65BB"/>
    <w:rsid w:val="001F6CED"/>
    <w:rsid w:val="001F7087"/>
    <w:rsid w:val="001F736C"/>
    <w:rsid w:val="00200583"/>
    <w:rsid w:val="00200606"/>
    <w:rsid w:val="00200B38"/>
    <w:rsid w:val="002011F7"/>
    <w:rsid w:val="00202296"/>
    <w:rsid w:val="0020261B"/>
    <w:rsid w:val="00202A52"/>
    <w:rsid w:val="0020394D"/>
    <w:rsid w:val="00205652"/>
    <w:rsid w:val="002059DD"/>
    <w:rsid w:val="00205DF7"/>
    <w:rsid w:val="00206437"/>
    <w:rsid w:val="00206FE7"/>
    <w:rsid w:val="002070F8"/>
    <w:rsid w:val="0021069A"/>
    <w:rsid w:val="002106B6"/>
    <w:rsid w:val="00210851"/>
    <w:rsid w:val="00212938"/>
    <w:rsid w:val="00212A74"/>
    <w:rsid w:val="00212F65"/>
    <w:rsid w:val="002140BD"/>
    <w:rsid w:val="0021533A"/>
    <w:rsid w:val="00215384"/>
    <w:rsid w:val="002160F4"/>
    <w:rsid w:val="00217B3D"/>
    <w:rsid w:val="00217D53"/>
    <w:rsid w:val="002217C4"/>
    <w:rsid w:val="00221973"/>
    <w:rsid w:val="00221BD5"/>
    <w:rsid w:val="00221E1F"/>
    <w:rsid w:val="00223578"/>
    <w:rsid w:val="00225E04"/>
    <w:rsid w:val="00225E77"/>
    <w:rsid w:val="00225EC1"/>
    <w:rsid w:val="00226B2B"/>
    <w:rsid w:val="00227D14"/>
    <w:rsid w:val="002304A6"/>
    <w:rsid w:val="00232166"/>
    <w:rsid w:val="002337E1"/>
    <w:rsid w:val="00234222"/>
    <w:rsid w:val="002344FF"/>
    <w:rsid w:val="002350FE"/>
    <w:rsid w:val="002357B3"/>
    <w:rsid w:val="002358D3"/>
    <w:rsid w:val="00235CF1"/>
    <w:rsid w:val="002370FB"/>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505ED"/>
    <w:rsid w:val="002506B1"/>
    <w:rsid w:val="00250D95"/>
    <w:rsid w:val="00251061"/>
    <w:rsid w:val="00251093"/>
    <w:rsid w:val="00251803"/>
    <w:rsid w:val="002520C8"/>
    <w:rsid w:val="00252A34"/>
    <w:rsid w:val="002530EA"/>
    <w:rsid w:val="00253704"/>
    <w:rsid w:val="00253B27"/>
    <w:rsid w:val="0025474C"/>
    <w:rsid w:val="00255E4B"/>
    <w:rsid w:val="00256078"/>
    <w:rsid w:val="00257192"/>
    <w:rsid w:val="00257290"/>
    <w:rsid w:val="00257A66"/>
    <w:rsid w:val="002605A2"/>
    <w:rsid w:val="00261665"/>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16DF"/>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56CD"/>
    <w:rsid w:val="00295B82"/>
    <w:rsid w:val="00296204"/>
    <w:rsid w:val="00296442"/>
    <w:rsid w:val="00296649"/>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6E8"/>
    <w:rsid w:val="002B39F0"/>
    <w:rsid w:val="002B3C4C"/>
    <w:rsid w:val="002B3C8C"/>
    <w:rsid w:val="002B45C9"/>
    <w:rsid w:val="002B54D3"/>
    <w:rsid w:val="002B67E6"/>
    <w:rsid w:val="002B79D0"/>
    <w:rsid w:val="002B7B9E"/>
    <w:rsid w:val="002C04C6"/>
    <w:rsid w:val="002C1C92"/>
    <w:rsid w:val="002C45E2"/>
    <w:rsid w:val="002C4EFF"/>
    <w:rsid w:val="002C5108"/>
    <w:rsid w:val="002C5919"/>
    <w:rsid w:val="002D1523"/>
    <w:rsid w:val="002D3254"/>
    <w:rsid w:val="002D3EE7"/>
    <w:rsid w:val="002D4FB7"/>
    <w:rsid w:val="002D52E3"/>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AE5"/>
    <w:rsid w:val="00321CF3"/>
    <w:rsid w:val="00322042"/>
    <w:rsid w:val="003220FD"/>
    <w:rsid w:val="0032364C"/>
    <w:rsid w:val="00323F27"/>
    <w:rsid w:val="00324B13"/>
    <w:rsid w:val="0032505E"/>
    <w:rsid w:val="00325E6C"/>
    <w:rsid w:val="00327017"/>
    <w:rsid w:val="003276B3"/>
    <w:rsid w:val="00332847"/>
    <w:rsid w:val="003328AC"/>
    <w:rsid w:val="00333AAD"/>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4A8D"/>
    <w:rsid w:val="003552E1"/>
    <w:rsid w:val="00355B3E"/>
    <w:rsid w:val="00355D53"/>
    <w:rsid w:val="003562CF"/>
    <w:rsid w:val="00356337"/>
    <w:rsid w:val="00356C3F"/>
    <w:rsid w:val="0035768A"/>
    <w:rsid w:val="003610C9"/>
    <w:rsid w:val="003635D9"/>
    <w:rsid w:val="00363818"/>
    <w:rsid w:val="00363841"/>
    <w:rsid w:val="00363C94"/>
    <w:rsid w:val="0036727D"/>
    <w:rsid w:val="00370475"/>
    <w:rsid w:val="0037110A"/>
    <w:rsid w:val="00372EF3"/>
    <w:rsid w:val="00373910"/>
    <w:rsid w:val="00375E15"/>
    <w:rsid w:val="003776C9"/>
    <w:rsid w:val="00377AED"/>
    <w:rsid w:val="003806F6"/>
    <w:rsid w:val="00380752"/>
    <w:rsid w:val="00380CBB"/>
    <w:rsid w:val="00380D1A"/>
    <w:rsid w:val="00382685"/>
    <w:rsid w:val="00382F97"/>
    <w:rsid w:val="00383C0E"/>
    <w:rsid w:val="00383EB6"/>
    <w:rsid w:val="0038417C"/>
    <w:rsid w:val="003845DB"/>
    <w:rsid w:val="00385B17"/>
    <w:rsid w:val="00385DE7"/>
    <w:rsid w:val="003860E0"/>
    <w:rsid w:val="00387A31"/>
    <w:rsid w:val="00390329"/>
    <w:rsid w:val="0039034F"/>
    <w:rsid w:val="00390D1A"/>
    <w:rsid w:val="003912B6"/>
    <w:rsid w:val="00391862"/>
    <w:rsid w:val="00392FD4"/>
    <w:rsid w:val="0039324D"/>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B779A"/>
    <w:rsid w:val="003C082D"/>
    <w:rsid w:val="003C0986"/>
    <w:rsid w:val="003C1E04"/>
    <w:rsid w:val="003C37E5"/>
    <w:rsid w:val="003C3B2D"/>
    <w:rsid w:val="003C3C6C"/>
    <w:rsid w:val="003C3D81"/>
    <w:rsid w:val="003C44EC"/>
    <w:rsid w:val="003C54F5"/>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BDA"/>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48B0"/>
    <w:rsid w:val="004257DC"/>
    <w:rsid w:val="00425BF9"/>
    <w:rsid w:val="00426057"/>
    <w:rsid w:val="0042651E"/>
    <w:rsid w:val="00427B12"/>
    <w:rsid w:val="00427BF5"/>
    <w:rsid w:val="004301D6"/>
    <w:rsid w:val="00430B7A"/>
    <w:rsid w:val="00431553"/>
    <w:rsid w:val="00432FF8"/>
    <w:rsid w:val="00433369"/>
    <w:rsid w:val="00434492"/>
    <w:rsid w:val="00434A37"/>
    <w:rsid w:val="00434AF1"/>
    <w:rsid w:val="00434FEA"/>
    <w:rsid w:val="00436F37"/>
    <w:rsid w:val="00441DE7"/>
    <w:rsid w:val="00442C34"/>
    <w:rsid w:val="0044390D"/>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1D2"/>
    <w:rsid w:val="00474656"/>
    <w:rsid w:val="0047500A"/>
    <w:rsid w:val="00476545"/>
    <w:rsid w:val="00477293"/>
    <w:rsid w:val="00477F0C"/>
    <w:rsid w:val="00480A89"/>
    <w:rsid w:val="00482125"/>
    <w:rsid w:val="00482130"/>
    <w:rsid w:val="004821AC"/>
    <w:rsid w:val="00482CE1"/>
    <w:rsid w:val="00482F47"/>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3803"/>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1BB2"/>
    <w:rsid w:val="004E2855"/>
    <w:rsid w:val="004E2E52"/>
    <w:rsid w:val="004E3BB6"/>
    <w:rsid w:val="004E675C"/>
    <w:rsid w:val="004E6CEF"/>
    <w:rsid w:val="004E75E5"/>
    <w:rsid w:val="004E7E91"/>
    <w:rsid w:val="004F00B3"/>
    <w:rsid w:val="004F047B"/>
    <w:rsid w:val="004F066C"/>
    <w:rsid w:val="004F0F1B"/>
    <w:rsid w:val="004F1E23"/>
    <w:rsid w:val="004F1FCE"/>
    <w:rsid w:val="004F3C0A"/>
    <w:rsid w:val="004F3E2A"/>
    <w:rsid w:val="004F4BBC"/>
    <w:rsid w:val="004F4D18"/>
    <w:rsid w:val="004F52A6"/>
    <w:rsid w:val="004F5887"/>
    <w:rsid w:val="004F5DC5"/>
    <w:rsid w:val="004F62C6"/>
    <w:rsid w:val="005030F2"/>
    <w:rsid w:val="0050311C"/>
    <w:rsid w:val="00503BF4"/>
    <w:rsid w:val="00503EE5"/>
    <w:rsid w:val="00505799"/>
    <w:rsid w:val="005061B9"/>
    <w:rsid w:val="00506DFE"/>
    <w:rsid w:val="005073D2"/>
    <w:rsid w:val="00507A2D"/>
    <w:rsid w:val="005106D3"/>
    <w:rsid w:val="00510D65"/>
    <w:rsid w:val="00510FB2"/>
    <w:rsid w:val="005115BF"/>
    <w:rsid w:val="005120A7"/>
    <w:rsid w:val="005125B0"/>
    <w:rsid w:val="0051300D"/>
    <w:rsid w:val="0051314B"/>
    <w:rsid w:val="00513873"/>
    <w:rsid w:val="005154DA"/>
    <w:rsid w:val="00515C65"/>
    <w:rsid w:val="005168BE"/>
    <w:rsid w:val="00516B93"/>
    <w:rsid w:val="00517F7C"/>
    <w:rsid w:val="00520D71"/>
    <w:rsid w:val="00520F1C"/>
    <w:rsid w:val="00521AEE"/>
    <w:rsid w:val="00522D16"/>
    <w:rsid w:val="00522D7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307F"/>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678"/>
    <w:rsid w:val="005568C5"/>
    <w:rsid w:val="00556A08"/>
    <w:rsid w:val="00556E6A"/>
    <w:rsid w:val="00561466"/>
    <w:rsid w:val="00563891"/>
    <w:rsid w:val="00563EC3"/>
    <w:rsid w:val="00564609"/>
    <w:rsid w:val="00564878"/>
    <w:rsid w:val="005656EC"/>
    <w:rsid w:val="00565D7E"/>
    <w:rsid w:val="00565D99"/>
    <w:rsid w:val="00565FF4"/>
    <w:rsid w:val="0056615C"/>
    <w:rsid w:val="0056659F"/>
    <w:rsid w:val="00566BB5"/>
    <w:rsid w:val="00567070"/>
    <w:rsid w:val="00570739"/>
    <w:rsid w:val="00570945"/>
    <w:rsid w:val="005711A3"/>
    <w:rsid w:val="00571D36"/>
    <w:rsid w:val="0057276E"/>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2D5B"/>
    <w:rsid w:val="00593128"/>
    <w:rsid w:val="00593EB5"/>
    <w:rsid w:val="00596847"/>
    <w:rsid w:val="00596EB6"/>
    <w:rsid w:val="00596FBC"/>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3E3"/>
    <w:rsid w:val="005B29FF"/>
    <w:rsid w:val="005B2EA2"/>
    <w:rsid w:val="005B5037"/>
    <w:rsid w:val="005B525A"/>
    <w:rsid w:val="005B57D2"/>
    <w:rsid w:val="005B5882"/>
    <w:rsid w:val="005B5F23"/>
    <w:rsid w:val="005B6261"/>
    <w:rsid w:val="005B628F"/>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7C0"/>
    <w:rsid w:val="005C7A7D"/>
    <w:rsid w:val="005D0B5B"/>
    <w:rsid w:val="005D1023"/>
    <w:rsid w:val="005D16E8"/>
    <w:rsid w:val="005D1BDB"/>
    <w:rsid w:val="005D2042"/>
    <w:rsid w:val="005D20DD"/>
    <w:rsid w:val="005D2E0A"/>
    <w:rsid w:val="005D3AC2"/>
    <w:rsid w:val="005D4DC1"/>
    <w:rsid w:val="005D581F"/>
    <w:rsid w:val="005D7C9B"/>
    <w:rsid w:val="005E07DF"/>
    <w:rsid w:val="005E0FA2"/>
    <w:rsid w:val="005E17E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5167"/>
    <w:rsid w:val="006068A2"/>
    <w:rsid w:val="00606C53"/>
    <w:rsid w:val="00607175"/>
    <w:rsid w:val="0060717A"/>
    <w:rsid w:val="00607D63"/>
    <w:rsid w:val="00607EA2"/>
    <w:rsid w:val="006103B0"/>
    <w:rsid w:val="00610D69"/>
    <w:rsid w:val="00611242"/>
    <w:rsid w:val="00611B77"/>
    <w:rsid w:val="006134BF"/>
    <w:rsid w:val="006147ED"/>
    <w:rsid w:val="006150AE"/>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0BF"/>
    <w:rsid w:val="00635716"/>
    <w:rsid w:val="00636072"/>
    <w:rsid w:val="00636A2A"/>
    <w:rsid w:val="006370C5"/>
    <w:rsid w:val="006378A1"/>
    <w:rsid w:val="00637913"/>
    <w:rsid w:val="00640018"/>
    <w:rsid w:val="00640376"/>
    <w:rsid w:val="0064081E"/>
    <w:rsid w:val="0064196D"/>
    <w:rsid w:val="00641CFB"/>
    <w:rsid w:val="00642DDC"/>
    <w:rsid w:val="00643DBE"/>
    <w:rsid w:val="00644FA9"/>
    <w:rsid w:val="0064556F"/>
    <w:rsid w:val="00646325"/>
    <w:rsid w:val="00646426"/>
    <w:rsid w:val="006464C4"/>
    <w:rsid w:val="00646600"/>
    <w:rsid w:val="006469E1"/>
    <w:rsid w:val="00646E9D"/>
    <w:rsid w:val="006471B8"/>
    <w:rsid w:val="006500E3"/>
    <w:rsid w:val="00650286"/>
    <w:rsid w:val="006512CB"/>
    <w:rsid w:val="00651AB7"/>
    <w:rsid w:val="00651EC6"/>
    <w:rsid w:val="006522A6"/>
    <w:rsid w:val="006524E6"/>
    <w:rsid w:val="006528D4"/>
    <w:rsid w:val="00654610"/>
    <w:rsid w:val="00654922"/>
    <w:rsid w:val="0065695B"/>
    <w:rsid w:val="00656AA9"/>
    <w:rsid w:val="006572E6"/>
    <w:rsid w:val="00660220"/>
    <w:rsid w:val="006603AD"/>
    <w:rsid w:val="00660412"/>
    <w:rsid w:val="006607A1"/>
    <w:rsid w:val="0066173E"/>
    <w:rsid w:val="00663362"/>
    <w:rsid w:val="00663853"/>
    <w:rsid w:val="00663B9A"/>
    <w:rsid w:val="006640D9"/>
    <w:rsid w:val="006643F6"/>
    <w:rsid w:val="00665444"/>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6E1C"/>
    <w:rsid w:val="0067798C"/>
    <w:rsid w:val="00680327"/>
    <w:rsid w:val="00680944"/>
    <w:rsid w:val="00684164"/>
    <w:rsid w:val="00684A9C"/>
    <w:rsid w:val="00685BA2"/>
    <w:rsid w:val="00685D9C"/>
    <w:rsid w:val="00686316"/>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3D8F"/>
    <w:rsid w:val="006A4C31"/>
    <w:rsid w:val="006A4FAF"/>
    <w:rsid w:val="006A6CFC"/>
    <w:rsid w:val="006A6E17"/>
    <w:rsid w:val="006A7F87"/>
    <w:rsid w:val="006B09F8"/>
    <w:rsid w:val="006B0CE1"/>
    <w:rsid w:val="006B0F0B"/>
    <w:rsid w:val="006B1055"/>
    <w:rsid w:val="006B22FB"/>
    <w:rsid w:val="006B29B9"/>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36FA"/>
    <w:rsid w:val="006C47AB"/>
    <w:rsid w:val="006C5541"/>
    <w:rsid w:val="006C5597"/>
    <w:rsid w:val="006C5A8D"/>
    <w:rsid w:val="006C60CC"/>
    <w:rsid w:val="006C689E"/>
    <w:rsid w:val="006C6FE4"/>
    <w:rsid w:val="006D0273"/>
    <w:rsid w:val="006D1165"/>
    <w:rsid w:val="006D1695"/>
    <w:rsid w:val="006D1DD8"/>
    <w:rsid w:val="006D24D1"/>
    <w:rsid w:val="006D3136"/>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20F"/>
    <w:rsid w:val="0070654E"/>
    <w:rsid w:val="0070778D"/>
    <w:rsid w:val="00710D0F"/>
    <w:rsid w:val="00712481"/>
    <w:rsid w:val="007124BA"/>
    <w:rsid w:val="00712BE6"/>
    <w:rsid w:val="00712C1D"/>
    <w:rsid w:val="00714F9E"/>
    <w:rsid w:val="00715157"/>
    <w:rsid w:val="007152C1"/>
    <w:rsid w:val="0071633C"/>
    <w:rsid w:val="00716654"/>
    <w:rsid w:val="007167CB"/>
    <w:rsid w:val="0071767D"/>
    <w:rsid w:val="00720D6C"/>
    <w:rsid w:val="0072113D"/>
    <w:rsid w:val="007214A2"/>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2789F"/>
    <w:rsid w:val="00731037"/>
    <w:rsid w:val="007310C4"/>
    <w:rsid w:val="007313AF"/>
    <w:rsid w:val="0073185A"/>
    <w:rsid w:val="00732558"/>
    <w:rsid w:val="00732C78"/>
    <w:rsid w:val="00732EC3"/>
    <w:rsid w:val="00733A1C"/>
    <w:rsid w:val="00733FA9"/>
    <w:rsid w:val="007340BC"/>
    <w:rsid w:val="00736A3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8F4"/>
    <w:rsid w:val="00755CBA"/>
    <w:rsid w:val="00756047"/>
    <w:rsid w:val="0075698C"/>
    <w:rsid w:val="0076080B"/>
    <w:rsid w:val="00760D2B"/>
    <w:rsid w:val="00760FF1"/>
    <w:rsid w:val="0076111F"/>
    <w:rsid w:val="00761368"/>
    <w:rsid w:val="00761440"/>
    <w:rsid w:val="007628CC"/>
    <w:rsid w:val="00762A0F"/>
    <w:rsid w:val="00764175"/>
    <w:rsid w:val="007648D9"/>
    <w:rsid w:val="0076544A"/>
    <w:rsid w:val="007657B8"/>
    <w:rsid w:val="00765B72"/>
    <w:rsid w:val="00765E1D"/>
    <w:rsid w:val="00766E12"/>
    <w:rsid w:val="00770C4B"/>
    <w:rsid w:val="007718F4"/>
    <w:rsid w:val="0077309F"/>
    <w:rsid w:val="00773A8B"/>
    <w:rsid w:val="00774A3D"/>
    <w:rsid w:val="007752F6"/>
    <w:rsid w:val="00775953"/>
    <w:rsid w:val="007762AC"/>
    <w:rsid w:val="0077792F"/>
    <w:rsid w:val="00780D26"/>
    <w:rsid w:val="0078129A"/>
    <w:rsid w:val="00781A76"/>
    <w:rsid w:val="00781F0F"/>
    <w:rsid w:val="0078250E"/>
    <w:rsid w:val="00783A86"/>
    <w:rsid w:val="00784385"/>
    <w:rsid w:val="00784B13"/>
    <w:rsid w:val="00786DCE"/>
    <w:rsid w:val="00786ED4"/>
    <w:rsid w:val="0078742F"/>
    <w:rsid w:val="00791DB8"/>
    <w:rsid w:val="00792D69"/>
    <w:rsid w:val="00792F63"/>
    <w:rsid w:val="0079372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285"/>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39A"/>
    <w:rsid w:val="007C6536"/>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D7B5F"/>
    <w:rsid w:val="007E0470"/>
    <w:rsid w:val="007E0AC3"/>
    <w:rsid w:val="007E11F3"/>
    <w:rsid w:val="007E3519"/>
    <w:rsid w:val="007E4199"/>
    <w:rsid w:val="007E4F56"/>
    <w:rsid w:val="007E57D6"/>
    <w:rsid w:val="007E612B"/>
    <w:rsid w:val="007E6433"/>
    <w:rsid w:val="007E65C6"/>
    <w:rsid w:val="007E69FA"/>
    <w:rsid w:val="007E6C89"/>
    <w:rsid w:val="007E6E82"/>
    <w:rsid w:val="007E7785"/>
    <w:rsid w:val="007F1029"/>
    <w:rsid w:val="007F1362"/>
    <w:rsid w:val="007F1CB1"/>
    <w:rsid w:val="007F1F7D"/>
    <w:rsid w:val="007F34F0"/>
    <w:rsid w:val="007F3546"/>
    <w:rsid w:val="007F4E00"/>
    <w:rsid w:val="007F650C"/>
    <w:rsid w:val="007F6BA0"/>
    <w:rsid w:val="007F7076"/>
    <w:rsid w:val="007F72CE"/>
    <w:rsid w:val="007F7608"/>
    <w:rsid w:val="007F7A24"/>
    <w:rsid w:val="007F7DEF"/>
    <w:rsid w:val="00800315"/>
    <w:rsid w:val="00800E7C"/>
    <w:rsid w:val="0080402F"/>
    <w:rsid w:val="00804DF4"/>
    <w:rsid w:val="0080559F"/>
    <w:rsid w:val="00805907"/>
    <w:rsid w:val="00805B00"/>
    <w:rsid w:val="00806A1A"/>
    <w:rsid w:val="00806BA9"/>
    <w:rsid w:val="00806FDD"/>
    <w:rsid w:val="00807071"/>
    <w:rsid w:val="00807ACD"/>
    <w:rsid w:val="00810915"/>
    <w:rsid w:val="00810B85"/>
    <w:rsid w:val="00811690"/>
    <w:rsid w:val="00811923"/>
    <w:rsid w:val="00813008"/>
    <w:rsid w:val="0081390B"/>
    <w:rsid w:val="00813E3B"/>
    <w:rsid w:val="00814D44"/>
    <w:rsid w:val="00816025"/>
    <w:rsid w:val="00817224"/>
    <w:rsid w:val="008179A4"/>
    <w:rsid w:val="00817C19"/>
    <w:rsid w:val="008201D0"/>
    <w:rsid w:val="00820CF2"/>
    <w:rsid w:val="00820ECE"/>
    <w:rsid w:val="00823271"/>
    <w:rsid w:val="00823A9B"/>
    <w:rsid w:val="00823B41"/>
    <w:rsid w:val="00823D88"/>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6BC"/>
    <w:rsid w:val="00854AAE"/>
    <w:rsid w:val="00855FDE"/>
    <w:rsid w:val="00856C86"/>
    <w:rsid w:val="00860209"/>
    <w:rsid w:val="0086044C"/>
    <w:rsid w:val="008604EE"/>
    <w:rsid w:val="00860BCD"/>
    <w:rsid w:val="00860CD9"/>
    <w:rsid w:val="00860EFC"/>
    <w:rsid w:val="008612E8"/>
    <w:rsid w:val="008615D7"/>
    <w:rsid w:val="00861EA4"/>
    <w:rsid w:val="008621E0"/>
    <w:rsid w:val="00862E38"/>
    <w:rsid w:val="00862EA6"/>
    <w:rsid w:val="0086337E"/>
    <w:rsid w:val="00863763"/>
    <w:rsid w:val="00863A1D"/>
    <w:rsid w:val="00864E0D"/>
    <w:rsid w:val="008652E0"/>
    <w:rsid w:val="008659E1"/>
    <w:rsid w:val="00865EEC"/>
    <w:rsid w:val="008668A8"/>
    <w:rsid w:val="0086784E"/>
    <w:rsid w:val="00867982"/>
    <w:rsid w:val="00867D87"/>
    <w:rsid w:val="008701AA"/>
    <w:rsid w:val="00871436"/>
    <w:rsid w:val="00871B7F"/>
    <w:rsid w:val="00871E67"/>
    <w:rsid w:val="008722D4"/>
    <w:rsid w:val="00873D4E"/>
    <w:rsid w:val="00874ACD"/>
    <w:rsid w:val="00874E7E"/>
    <w:rsid w:val="008751BE"/>
    <w:rsid w:val="008753F6"/>
    <w:rsid w:val="008770DE"/>
    <w:rsid w:val="008777C5"/>
    <w:rsid w:val="00877E95"/>
    <w:rsid w:val="00881175"/>
    <w:rsid w:val="00881730"/>
    <w:rsid w:val="008826A6"/>
    <w:rsid w:val="008839D9"/>
    <w:rsid w:val="0088448B"/>
    <w:rsid w:val="00887483"/>
    <w:rsid w:val="00887D95"/>
    <w:rsid w:val="0089076F"/>
    <w:rsid w:val="00891125"/>
    <w:rsid w:val="008926F4"/>
    <w:rsid w:val="00892E8E"/>
    <w:rsid w:val="0089443C"/>
    <w:rsid w:val="00894664"/>
    <w:rsid w:val="0089542F"/>
    <w:rsid w:val="00895E2C"/>
    <w:rsid w:val="008962AC"/>
    <w:rsid w:val="00896A06"/>
    <w:rsid w:val="00896A8B"/>
    <w:rsid w:val="008974DA"/>
    <w:rsid w:val="008A06C5"/>
    <w:rsid w:val="008A0AF3"/>
    <w:rsid w:val="008A1BA1"/>
    <w:rsid w:val="008A286D"/>
    <w:rsid w:val="008A28AC"/>
    <w:rsid w:val="008A2C1D"/>
    <w:rsid w:val="008A450E"/>
    <w:rsid w:val="008A49BF"/>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EDF"/>
    <w:rsid w:val="008C1F44"/>
    <w:rsid w:val="008C1FF1"/>
    <w:rsid w:val="008C2072"/>
    <w:rsid w:val="008C2125"/>
    <w:rsid w:val="008C344A"/>
    <w:rsid w:val="008C3E93"/>
    <w:rsid w:val="008C4102"/>
    <w:rsid w:val="008C492E"/>
    <w:rsid w:val="008C603E"/>
    <w:rsid w:val="008C684C"/>
    <w:rsid w:val="008C6B2C"/>
    <w:rsid w:val="008C6D98"/>
    <w:rsid w:val="008C7965"/>
    <w:rsid w:val="008C7AEC"/>
    <w:rsid w:val="008D0A31"/>
    <w:rsid w:val="008D0A53"/>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BB6"/>
    <w:rsid w:val="00930DD0"/>
    <w:rsid w:val="0093111D"/>
    <w:rsid w:val="00931C47"/>
    <w:rsid w:val="009322F7"/>
    <w:rsid w:val="009323B9"/>
    <w:rsid w:val="009327F9"/>
    <w:rsid w:val="00932E48"/>
    <w:rsid w:val="0093305B"/>
    <w:rsid w:val="00934301"/>
    <w:rsid w:val="0093566F"/>
    <w:rsid w:val="00935736"/>
    <w:rsid w:val="00935ABA"/>
    <w:rsid w:val="00936802"/>
    <w:rsid w:val="00936BB3"/>
    <w:rsid w:val="00936F64"/>
    <w:rsid w:val="0093756C"/>
    <w:rsid w:val="009375C4"/>
    <w:rsid w:val="0093779B"/>
    <w:rsid w:val="00940931"/>
    <w:rsid w:val="00941001"/>
    <w:rsid w:val="009411E1"/>
    <w:rsid w:val="00941279"/>
    <w:rsid w:val="009412DF"/>
    <w:rsid w:val="0094135D"/>
    <w:rsid w:val="00941B3E"/>
    <w:rsid w:val="00941D40"/>
    <w:rsid w:val="00942A9E"/>
    <w:rsid w:val="009432A7"/>
    <w:rsid w:val="00943768"/>
    <w:rsid w:val="009439EC"/>
    <w:rsid w:val="00943D84"/>
    <w:rsid w:val="00945B72"/>
    <w:rsid w:val="00946597"/>
    <w:rsid w:val="0094686C"/>
    <w:rsid w:val="009472B0"/>
    <w:rsid w:val="0094789B"/>
    <w:rsid w:val="00950CAB"/>
    <w:rsid w:val="00951038"/>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9E6"/>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18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95C45"/>
    <w:rsid w:val="009A0224"/>
    <w:rsid w:val="009A1105"/>
    <w:rsid w:val="009A11F8"/>
    <w:rsid w:val="009A16CE"/>
    <w:rsid w:val="009A1C04"/>
    <w:rsid w:val="009A32F0"/>
    <w:rsid w:val="009A4C0A"/>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BCD"/>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3A8F"/>
    <w:rsid w:val="00A1583F"/>
    <w:rsid w:val="00A158A1"/>
    <w:rsid w:val="00A15B8A"/>
    <w:rsid w:val="00A16AC3"/>
    <w:rsid w:val="00A170F3"/>
    <w:rsid w:val="00A171EA"/>
    <w:rsid w:val="00A207D6"/>
    <w:rsid w:val="00A20CC5"/>
    <w:rsid w:val="00A21F03"/>
    <w:rsid w:val="00A24C98"/>
    <w:rsid w:val="00A25239"/>
    <w:rsid w:val="00A25513"/>
    <w:rsid w:val="00A262E7"/>
    <w:rsid w:val="00A27618"/>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3784E"/>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3680"/>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9F4"/>
    <w:rsid w:val="00A65E9F"/>
    <w:rsid w:val="00A661F9"/>
    <w:rsid w:val="00A66DD9"/>
    <w:rsid w:val="00A67833"/>
    <w:rsid w:val="00A67A00"/>
    <w:rsid w:val="00A67D61"/>
    <w:rsid w:val="00A70797"/>
    <w:rsid w:val="00A7081A"/>
    <w:rsid w:val="00A71AB7"/>
    <w:rsid w:val="00A7215B"/>
    <w:rsid w:val="00A721A3"/>
    <w:rsid w:val="00A728E2"/>
    <w:rsid w:val="00A732A5"/>
    <w:rsid w:val="00A73478"/>
    <w:rsid w:val="00A741C4"/>
    <w:rsid w:val="00A74220"/>
    <w:rsid w:val="00A7422D"/>
    <w:rsid w:val="00A74562"/>
    <w:rsid w:val="00A74AD8"/>
    <w:rsid w:val="00A751A1"/>
    <w:rsid w:val="00A7715D"/>
    <w:rsid w:val="00A80F37"/>
    <w:rsid w:val="00A82AF3"/>
    <w:rsid w:val="00A82D0F"/>
    <w:rsid w:val="00A83D10"/>
    <w:rsid w:val="00A84154"/>
    <w:rsid w:val="00A8543D"/>
    <w:rsid w:val="00A86104"/>
    <w:rsid w:val="00A86810"/>
    <w:rsid w:val="00A872F4"/>
    <w:rsid w:val="00A873BF"/>
    <w:rsid w:val="00A87A20"/>
    <w:rsid w:val="00A90040"/>
    <w:rsid w:val="00A90217"/>
    <w:rsid w:val="00A903C0"/>
    <w:rsid w:val="00A90EDD"/>
    <w:rsid w:val="00A9181A"/>
    <w:rsid w:val="00A91E50"/>
    <w:rsid w:val="00A932CE"/>
    <w:rsid w:val="00A943DB"/>
    <w:rsid w:val="00A94CE2"/>
    <w:rsid w:val="00A9525B"/>
    <w:rsid w:val="00A9542D"/>
    <w:rsid w:val="00A956F1"/>
    <w:rsid w:val="00A95AC1"/>
    <w:rsid w:val="00A96125"/>
    <w:rsid w:val="00A96588"/>
    <w:rsid w:val="00A96B14"/>
    <w:rsid w:val="00A96F37"/>
    <w:rsid w:val="00A971AB"/>
    <w:rsid w:val="00A97221"/>
    <w:rsid w:val="00A9742A"/>
    <w:rsid w:val="00AA0037"/>
    <w:rsid w:val="00AA0670"/>
    <w:rsid w:val="00AA1621"/>
    <w:rsid w:val="00AA1B17"/>
    <w:rsid w:val="00AA3788"/>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B7763"/>
    <w:rsid w:val="00AC0DC3"/>
    <w:rsid w:val="00AC1310"/>
    <w:rsid w:val="00AC2B26"/>
    <w:rsid w:val="00AC3539"/>
    <w:rsid w:val="00AC35D6"/>
    <w:rsid w:val="00AC4183"/>
    <w:rsid w:val="00AC4A83"/>
    <w:rsid w:val="00AC4B9E"/>
    <w:rsid w:val="00AC5CA9"/>
    <w:rsid w:val="00AC618C"/>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D69"/>
    <w:rsid w:val="00AE1F14"/>
    <w:rsid w:val="00AE31A9"/>
    <w:rsid w:val="00AE3986"/>
    <w:rsid w:val="00AE4417"/>
    <w:rsid w:val="00AE5426"/>
    <w:rsid w:val="00AE5E38"/>
    <w:rsid w:val="00AE66D4"/>
    <w:rsid w:val="00AE67A1"/>
    <w:rsid w:val="00AE6CDD"/>
    <w:rsid w:val="00AE6E7F"/>
    <w:rsid w:val="00AE724D"/>
    <w:rsid w:val="00AE7574"/>
    <w:rsid w:val="00AF0070"/>
    <w:rsid w:val="00AF0263"/>
    <w:rsid w:val="00AF0288"/>
    <w:rsid w:val="00AF0A6D"/>
    <w:rsid w:val="00AF1200"/>
    <w:rsid w:val="00AF1F29"/>
    <w:rsid w:val="00AF2508"/>
    <w:rsid w:val="00AF330B"/>
    <w:rsid w:val="00AF470C"/>
    <w:rsid w:val="00AF4DCC"/>
    <w:rsid w:val="00B02304"/>
    <w:rsid w:val="00B0250E"/>
    <w:rsid w:val="00B0277B"/>
    <w:rsid w:val="00B0352C"/>
    <w:rsid w:val="00B0354B"/>
    <w:rsid w:val="00B054B7"/>
    <w:rsid w:val="00B06086"/>
    <w:rsid w:val="00B060DB"/>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48A6"/>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A8F"/>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7B0"/>
    <w:rsid w:val="00B409A9"/>
    <w:rsid w:val="00B41826"/>
    <w:rsid w:val="00B418A2"/>
    <w:rsid w:val="00B4213B"/>
    <w:rsid w:val="00B4226E"/>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17A8"/>
    <w:rsid w:val="00B7240F"/>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7A"/>
    <w:rsid w:val="00B861DE"/>
    <w:rsid w:val="00B871F7"/>
    <w:rsid w:val="00B8730E"/>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681F"/>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3E1"/>
    <w:rsid w:val="00BA4560"/>
    <w:rsid w:val="00BA488A"/>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B7C2D"/>
    <w:rsid w:val="00BC163E"/>
    <w:rsid w:val="00BC1E02"/>
    <w:rsid w:val="00BC1F2B"/>
    <w:rsid w:val="00BC267A"/>
    <w:rsid w:val="00BC2A6B"/>
    <w:rsid w:val="00BC2CB4"/>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9A6"/>
    <w:rsid w:val="00BD2B6F"/>
    <w:rsid w:val="00BD4EC9"/>
    <w:rsid w:val="00BD61AB"/>
    <w:rsid w:val="00BD64CE"/>
    <w:rsid w:val="00BD6B2A"/>
    <w:rsid w:val="00BD7E17"/>
    <w:rsid w:val="00BD7F51"/>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437"/>
    <w:rsid w:val="00BF5D87"/>
    <w:rsid w:val="00BF5E8F"/>
    <w:rsid w:val="00BF659D"/>
    <w:rsid w:val="00BF673E"/>
    <w:rsid w:val="00BF7C38"/>
    <w:rsid w:val="00C0006B"/>
    <w:rsid w:val="00C00486"/>
    <w:rsid w:val="00C0068A"/>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1206"/>
    <w:rsid w:val="00C122D3"/>
    <w:rsid w:val="00C1323A"/>
    <w:rsid w:val="00C13685"/>
    <w:rsid w:val="00C13A26"/>
    <w:rsid w:val="00C13B49"/>
    <w:rsid w:val="00C142D4"/>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2F16"/>
    <w:rsid w:val="00C33711"/>
    <w:rsid w:val="00C33E73"/>
    <w:rsid w:val="00C33F03"/>
    <w:rsid w:val="00C352A5"/>
    <w:rsid w:val="00C3559B"/>
    <w:rsid w:val="00C36656"/>
    <w:rsid w:val="00C4060F"/>
    <w:rsid w:val="00C41045"/>
    <w:rsid w:val="00C41E8B"/>
    <w:rsid w:val="00C4266A"/>
    <w:rsid w:val="00C42E73"/>
    <w:rsid w:val="00C43483"/>
    <w:rsid w:val="00C43F60"/>
    <w:rsid w:val="00C4463E"/>
    <w:rsid w:val="00C44670"/>
    <w:rsid w:val="00C447FF"/>
    <w:rsid w:val="00C45185"/>
    <w:rsid w:val="00C465F4"/>
    <w:rsid w:val="00C468DE"/>
    <w:rsid w:val="00C46BD3"/>
    <w:rsid w:val="00C47468"/>
    <w:rsid w:val="00C50374"/>
    <w:rsid w:val="00C50639"/>
    <w:rsid w:val="00C5073C"/>
    <w:rsid w:val="00C50DA9"/>
    <w:rsid w:val="00C51FFA"/>
    <w:rsid w:val="00C5217A"/>
    <w:rsid w:val="00C5237D"/>
    <w:rsid w:val="00C52474"/>
    <w:rsid w:val="00C52F6F"/>
    <w:rsid w:val="00C53191"/>
    <w:rsid w:val="00C539BD"/>
    <w:rsid w:val="00C53B7C"/>
    <w:rsid w:val="00C557D7"/>
    <w:rsid w:val="00C55CA7"/>
    <w:rsid w:val="00C56B33"/>
    <w:rsid w:val="00C56C68"/>
    <w:rsid w:val="00C5738C"/>
    <w:rsid w:val="00C62BA1"/>
    <w:rsid w:val="00C62C16"/>
    <w:rsid w:val="00C6395B"/>
    <w:rsid w:val="00C642AD"/>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A52"/>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867"/>
    <w:rsid w:val="00CA09E1"/>
    <w:rsid w:val="00CA127D"/>
    <w:rsid w:val="00CA1B1B"/>
    <w:rsid w:val="00CA1E29"/>
    <w:rsid w:val="00CA3F2C"/>
    <w:rsid w:val="00CA48F0"/>
    <w:rsid w:val="00CA654C"/>
    <w:rsid w:val="00CA6C41"/>
    <w:rsid w:val="00CA6CAA"/>
    <w:rsid w:val="00CA6EF1"/>
    <w:rsid w:val="00CA6F4D"/>
    <w:rsid w:val="00CA715D"/>
    <w:rsid w:val="00CA7683"/>
    <w:rsid w:val="00CA7A43"/>
    <w:rsid w:val="00CB07AB"/>
    <w:rsid w:val="00CB0929"/>
    <w:rsid w:val="00CB10E0"/>
    <w:rsid w:val="00CB1126"/>
    <w:rsid w:val="00CB1A61"/>
    <w:rsid w:val="00CB221C"/>
    <w:rsid w:val="00CB28AD"/>
    <w:rsid w:val="00CB50E4"/>
    <w:rsid w:val="00CB59FE"/>
    <w:rsid w:val="00CB6132"/>
    <w:rsid w:val="00CB6A4E"/>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301"/>
    <w:rsid w:val="00CC6461"/>
    <w:rsid w:val="00CC69CD"/>
    <w:rsid w:val="00CD08D4"/>
    <w:rsid w:val="00CD16A2"/>
    <w:rsid w:val="00CD19D9"/>
    <w:rsid w:val="00CD4839"/>
    <w:rsid w:val="00CD48DC"/>
    <w:rsid w:val="00CD48DF"/>
    <w:rsid w:val="00CD6193"/>
    <w:rsid w:val="00CD665A"/>
    <w:rsid w:val="00CD6682"/>
    <w:rsid w:val="00CD6DA1"/>
    <w:rsid w:val="00CD77D6"/>
    <w:rsid w:val="00CE09E4"/>
    <w:rsid w:val="00CE0B45"/>
    <w:rsid w:val="00CE0F68"/>
    <w:rsid w:val="00CE18BE"/>
    <w:rsid w:val="00CE2029"/>
    <w:rsid w:val="00CE254B"/>
    <w:rsid w:val="00CE2AE2"/>
    <w:rsid w:val="00CE2CBE"/>
    <w:rsid w:val="00CE3563"/>
    <w:rsid w:val="00CE48A0"/>
    <w:rsid w:val="00CE5F1E"/>
    <w:rsid w:val="00CE6486"/>
    <w:rsid w:val="00CE6738"/>
    <w:rsid w:val="00CE6891"/>
    <w:rsid w:val="00CE7088"/>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3BCB"/>
    <w:rsid w:val="00D34011"/>
    <w:rsid w:val="00D34483"/>
    <w:rsid w:val="00D349AD"/>
    <w:rsid w:val="00D355B3"/>
    <w:rsid w:val="00D3615D"/>
    <w:rsid w:val="00D36638"/>
    <w:rsid w:val="00D36BA0"/>
    <w:rsid w:val="00D37213"/>
    <w:rsid w:val="00D4120F"/>
    <w:rsid w:val="00D41420"/>
    <w:rsid w:val="00D414B0"/>
    <w:rsid w:val="00D41ACB"/>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1560"/>
    <w:rsid w:val="00D5235F"/>
    <w:rsid w:val="00D523E7"/>
    <w:rsid w:val="00D539B4"/>
    <w:rsid w:val="00D545DA"/>
    <w:rsid w:val="00D551A1"/>
    <w:rsid w:val="00D56342"/>
    <w:rsid w:val="00D5651B"/>
    <w:rsid w:val="00D569D4"/>
    <w:rsid w:val="00D57085"/>
    <w:rsid w:val="00D573CA"/>
    <w:rsid w:val="00D574BA"/>
    <w:rsid w:val="00D57585"/>
    <w:rsid w:val="00D57967"/>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1E8"/>
    <w:rsid w:val="00D677FE"/>
    <w:rsid w:val="00D702DE"/>
    <w:rsid w:val="00D721C7"/>
    <w:rsid w:val="00D72413"/>
    <w:rsid w:val="00D72512"/>
    <w:rsid w:val="00D73872"/>
    <w:rsid w:val="00D74BC0"/>
    <w:rsid w:val="00D7739A"/>
    <w:rsid w:val="00D77EEC"/>
    <w:rsid w:val="00D80583"/>
    <w:rsid w:val="00D81245"/>
    <w:rsid w:val="00D81469"/>
    <w:rsid w:val="00D81A44"/>
    <w:rsid w:val="00D820C1"/>
    <w:rsid w:val="00D826BE"/>
    <w:rsid w:val="00D827FF"/>
    <w:rsid w:val="00D829C5"/>
    <w:rsid w:val="00D82CCE"/>
    <w:rsid w:val="00D833AE"/>
    <w:rsid w:val="00D85210"/>
    <w:rsid w:val="00D85D25"/>
    <w:rsid w:val="00D863E3"/>
    <w:rsid w:val="00D86611"/>
    <w:rsid w:val="00D8786F"/>
    <w:rsid w:val="00D87E28"/>
    <w:rsid w:val="00D9069D"/>
    <w:rsid w:val="00D909AF"/>
    <w:rsid w:val="00D91286"/>
    <w:rsid w:val="00D91619"/>
    <w:rsid w:val="00D93283"/>
    <w:rsid w:val="00D936C5"/>
    <w:rsid w:val="00D95DD7"/>
    <w:rsid w:val="00D96376"/>
    <w:rsid w:val="00D97B63"/>
    <w:rsid w:val="00DA00BD"/>
    <w:rsid w:val="00DA0998"/>
    <w:rsid w:val="00DA162E"/>
    <w:rsid w:val="00DA1A76"/>
    <w:rsid w:val="00DA2321"/>
    <w:rsid w:val="00DA31B2"/>
    <w:rsid w:val="00DA470F"/>
    <w:rsid w:val="00DA6E3C"/>
    <w:rsid w:val="00DA799A"/>
    <w:rsid w:val="00DA7C4C"/>
    <w:rsid w:val="00DA7CE6"/>
    <w:rsid w:val="00DB0532"/>
    <w:rsid w:val="00DB0778"/>
    <w:rsid w:val="00DB0D86"/>
    <w:rsid w:val="00DB10C6"/>
    <w:rsid w:val="00DB1F86"/>
    <w:rsid w:val="00DB2CB4"/>
    <w:rsid w:val="00DB3BD0"/>
    <w:rsid w:val="00DB3BE8"/>
    <w:rsid w:val="00DB3F04"/>
    <w:rsid w:val="00DB4623"/>
    <w:rsid w:val="00DB4F6A"/>
    <w:rsid w:val="00DB5409"/>
    <w:rsid w:val="00DB5D14"/>
    <w:rsid w:val="00DB6541"/>
    <w:rsid w:val="00DB6E0C"/>
    <w:rsid w:val="00DB73D0"/>
    <w:rsid w:val="00DB780D"/>
    <w:rsid w:val="00DB78CC"/>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4B20"/>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87"/>
    <w:rsid w:val="00DD61B8"/>
    <w:rsid w:val="00DD73D4"/>
    <w:rsid w:val="00DD7630"/>
    <w:rsid w:val="00DD794D"/>
    <w:rsid w:val="00DE0023"/>
    <w:rsid w:val="00DE0658"/>
    <w:rsid w:val="00DE0B3B"/>
    <w:rsid w:val="00DE190A"/>
    <w:rsid w:val="00DE201D"/>
    <w:rsid w:val="00DE2C70"/>
    <w:rsid w:val="00DE34EB"/>
    <w:rsid w:val="00DE3A07"/>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3B88"/>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068"/>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071"/>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5F9F"/>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1F05"/>
    <w:rsid w:val="00EB4A67"/>
    <w:rsid w:val="00EB6160"/>
    <w:rsid w:val="00EC0436"/>
    <w:rsid w:val="00EC1A44"/>
    <w:rsid w:val="00EC1E5F"/>
    <w:rsid w:val="00EC23C0"/>
    <w:rsid w:val="00EC5356"/>
    <w:rsid w:val="00EC5C8B"/>
    <w:rsid w:val="00EC6234"/>
    <w:rsid w:val="00EC6767"/>
    <w:rsid w:val="00EC68E2"/>
    <w:rsid w:val="00EC6EE9"/>
    <w:rsid w:val="00EC77A8"/>
    <w:rsid w:val="00EC7F27"/>
    <w:rsid w:val="00ED0CBC"/>
    <w:rsid w:val="00ED4167"/>
    <w:rsid w:val="00ED5242"/>
    <w:rsid w:val="00ED6060"/>
    <w:rsid w:val="00ED6225"/>
    <w:rsid w:val="00ED6A0A"/>
    <w:rsid w:val="00ED76E4"/>
    <w:rsid w:val="00ED7956"/>
    <w:rsid w:val="00EE08E8"/>
    <w:rsid w:val="00EE0F3D"/>
    <w:rsid w:val="00EE1384"/>
    <w:rsid w:val="00EE16F6"/>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B6F"/>
    <w:rsid w:val="00F11E86"/>
    <w:rsid w:val="00F12DE4"/>
    <w:rsid w:val="00F13B4F"/>
    <w:rsid w:val="00F15456"/>
    <w:rsid w:val="00F15EC6"/>
    <w:rsid w:val="00F16A45"/>
    <w:rsid w:val="00F16C1A"/>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1E8"/>
    <w:rsid w:val="00F323F3"/>
    <w:rsid w:val="00F329BF"/>
    <w:rsid w:val="00F33263"/>
    <w:rsid w:val="00F3444F"/>
    <w:rsid w:val="00F35785"/>
    <w:rsid w:val="00F360BC"/>
    <w:rsid w:val="00F36845"/>
    <w:rsid w:val="00F36E79"/>
    <w:rsid w:val="00F36E8A"/>
    <w:rsid w:val="00F3749B"/>
    <w:rsid w:val="00F377E2"/>
    <w:rsid w:val="00F37BF6"/>
    <w:rsid w:val="00F417DF"/>
    <w:rsid w:val="00F42616"/>
    <w:rsid w:val="00F4289F"/>
    <w:rsid w:val="00F42D2C"/>
    <w:rsid w:val="00F43066"/>
    <w:rsid w:val="00F434AF"/>
    <w:rsid w:val="00F44057"/>
    <w:rsid w:val="00F4441B"/>
    <w:rsid w:val="00F44D9A"/>
    <w:rsid w:val="00F45D4C"/>
    <w:rsid w:val="00F4643A"/>
    <w:rsid w:val="00F464D3"/>
    <w:rsid w:val="00F47CE6"/>
    <w:rsid w:val="00F47E7D"/>
    <w:rsid w:val="00F5003B"/>
    <w:rsid w:val="00F50445"/>
    <w:rsid w:val="00F513AE"/>
    <w:rsid w:val="00F51E4F"/>
    <w:rsid w:val="00F521D5"/>
    <w:rsid w:val="00F52BA7"/>
    <w:rsid w:val="00F53451"/>
    <w:rsid w:val="00F5368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45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481"/>
    <w:rsid w:val="00F81E0C"/>
    <w:rsid w:val="00F825E0"/>
    <w:rsid w:val="00F82FCC"/>
    <w:rsid w:val="00F835F3"/>
    <w:rsid w:val="00F83653"/>
    <w:rsid w:val="00F851F2"/>
    <w:rsid w:val="00F85D7A"/>
    <w:rsid w:val="00F8757A"/>
    <w:rsid w:val="00F875C9"/>
    <w:rsid w:val="00F87AB5"/>
    <w:rsid w:val="00F87D13"/>
    <w:rsid w:val="00F91121"/>
    <w:rsid w:val="00F91231"/>
    <w:rsid w:val="00F913E6"/>
    <w:rsid w:val="00F92D94"/>
    <w:rsid w:val="00F94990"/>
    <w:rsid w:val="00F950BC"/>
    <w:rsid w:val="00F951AB"/>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731D"/>
    <w:rsid w:val="00FC0A49"/>
    <w:rsid w:val="00FC1A4D"/>
    <w:rsid w:val="00FC1FEA"/>
    <w:rsid w:val="00FC23EC"/>
    <w:rsid w:val="00FC332B"/>
    <w:rsid w:val="00FC4242"/>
    <w:rsid w:val="00FC4934"/>
    <w:rsid w:val="00FC64A3"/>
    <w:rsid w:val="00FC64BB"/>
    <w:rsid w:val="00FC68D4"/>
    <w:rsid w:val="00FC76BC"/>
    <w:rsid w:val="00FD0211"/>
    <w:rsid w:val="00FD0913"/>
    <w:rsid w:val="00FD0CE9"/>
    <w:rsid w:val="00FD4839"/>
    <w:rsid w:val="00FD60BA"/>
    <w:rsid w:val="00FD6F80"/>
    <w:rsid w:val="00FD76F3"/>
    <w:rsid w:val="00FD7A4E"/>
    <w:rsid w:val="00FD7A5B"/>
    <w:rsid w:val="00FD7D7A"/>
    <w:rsid w:val="00FE0985"/>
    <w:rsid w:val="00FE0A23"/>
    <w:rsid w:val="00FE0CC3"/>
    <w:rsid w:val="00FE0D93"/>
    <w:rsid w:val="00FE0FF0"/>
    <w:rsid w:val="00FE1250"/>
    <w:rsid w:val="00FE12FE"/>
    <w:rsid w:val="00FE20E8"/>
    <w:rsid w:val="00FE3415"/>
    <w:rsid w:val="00FE3791"/>
    <w:rsid w:val="00FE4C50"/>
    <w:rsid w:val="00FE5348"/>
    <w:rsid w:val="00FE6E7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35169"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21. listopada 2025.</izvorni_sadrzaj>
    <derivirana_varijabla naziv="DomainObject.StvarniPocetakDatum_1">21. listopada 2025.</derivirana_varijabla>
  </DomainObject.StvarniPocetakDatum>
  <DomainObject.StvarniZavrsetakDatum>
    <izvorni_sadrzaj>21. listopada 2025.</izvorni_sadrzaj>
    <derivirana_varijabla naziv="DomainObject.StvarniZavrsetakDatum_1">21. listopada 2025.</derivirana_varijabla>
  </DomainObject.StvarniZavrsetakDatum>
  <DomainObject.PlaniraniZavrsetakDatum>
    <izvorni_sadrzaj>21. listopada 2025.</izvorni_sadrzaj>
    <derivirana_varijabla naziv="DomainObject.PlaniraniZavrsetakDatum_1">21. listopada 2025.</derivirana_varijabla>
  </DomainObject.PlaniraniZavrsetakDatum>
  <DomainObject.PlaniraniPocetakDatum>
    <izvorni_sadrzaj>21. listopada 2025.</izvorni_sadrzaj>
    <derivirana_varijabla naziv="DomainObject.PlaniraniPocetakDatum_1">21. listopada 2025.</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listopada 2025.</izvorni_sadrzaj>
    <derivirana_varijabla naziv="DomainObject.Zapisnik.DatumKreiranja_1">21. listopada 2025.</derivirana_varijabla>
  </DomainObject.Zapisnik.DatumKreiranja>
  <DomainObject.Zapisnik.ImovinskaKorist>
    <izvorni_sadrzaj/>
    <derivirana_varijabla naziv="DomainObject.Zapisnik.ImovinskaKorist_1"/>
  </DomainObject.Zapisnik.ImovinskaKorist>
  <DomainObject.Zapisnik.Oznaka>
    <izvorni_sadrzaj>St-470/2025-28</izvorni_sadrzaj>
    <derivirana_varijabla naziv="DomainObject.Zapisnik.Oznaka_1">St-470/2025-28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veljače 2025.</izvorni_sadrzaj>
    <derivirana_varijabla naziv="DomainObject.Predmet.DatumIzradeOptuznogAkta_1">25. veljače 2025.</derivirana_varijabla>
  </DomainObject.Predmet.DatumIzradeOptuznogAkta>
  <DomainObject.Predmet.DatumIzradeOptuznogAktaFormated>
    <izvorni_sadrzaj>25.2.2025.</izvorni_sadrzaj>
    <derivirana_varijabla naziv="DomainObject.Predmet.DatumIzradeOptuznogAktaFormated_1">25.2.2025.</derivirana_varijabla>
  </DomainObject.Predmet.DatumIzradeOptuznogAktaFormated>
  <DomainObject.Predmet.DatumOsnivanja>
    <izvorni_sadrzaj>27. veljače 2025.</izvorni_sadrzaj>
    <derivirana_varijabla naziv="DomainObject.Predmet.DatumOsnivanja_1">27. veljače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veljače 2025.</izvorni_sadrzaj>
    <derivirana_varijabla naziv="DomainObject.Predmet.DatumPrimitkaOptuznogAkta_1">26. veljače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St-470/2025</izvorni_sadrzaj>
    <derivirana_varijabla naziv="DomainObject.Predmet.OznakaBroj_1">St-470/2025</derivirana_varijabla>
  </DomainObject.Predmet.OznakaBroj>
  <DomainObject.Predmet.OznakaBrojOptuznogAkta>
    <izvorni_sadrzaj>04-06-25-814</izvorni_sadrzaj>
    <derivirana_varijabla naziv="DomainObject.Predmet.OznakaBrojOptuznogAkta_1">04-06-25-814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MANTUNELA j.d.o.o.</izvorni_sadrzaj>
    <derivirana_varijabla naziv="DomainObject.Predmet.ProtustrankaFormated_1">  MANTUNELA j.d.o.o.</derivirana_varijabla>
  </DomainObject.Predmet.ProtustrankaFormated>
  <DomainObject.Predmet.ProtustrankaFormatedOIB>
    <izvorni_sadrzaj>  MANTUNELA j.d.o.o., OIB 60098354067</izvorni_sadrzaj>
    <derivirana_varijabla naziv="DomainObject.Predmet.ProtustrankaFormatedOIB_1">  MANTUNELA j.d.o.o., OIB 60098354067</derivirana_varijabla>
  </DomainObject.Predmet.ProtustrankaFormatedOIB>
  <DomainObject.Predmet.ProtustrankaFormatedWithAdress>
    <izvorni_sadrzaj> MANTUNELA j.d.o.o., Stenjevec 8, 10000 Zagreb</izvorni_sadrzaj>
    <derivirana_varijabla naziv="DomainObject.Predmet.ProtustrankaFormatedWithAdress_1"> MANTUNELA j.d.o.o., Stenjevec 8, 10000 Zagreb</derivirana_varijabla>
  </DomainObject.Predmet.ProtustrankaFormatedWithAdress>
  <DomainObject.Predmet.ProtustrankaFormatedWithAdressOIB>
    <izvorni_sadrzaj> MANTUNELA j.d.o.o., OIB 60098354067, Stenjevec 8, 10000 Zagreb</izvorni_sadrzaj>
    <derivirana_varijabla naziv="DomainObject.Predmet.ProtustrankaFormatedWithAdressOIB_1"> MANTUNELA j.d.o.o., OIB 60098354067, Stenjevec 8, 10000 Zagreb</derivirana_varijabla>
  </DomainObject.Predmet.ProtustrankaFormatedWithAdressOIB>
  <DomainObject.Predmet.ProtustrankaWithAdress>
    <izvorni_sadrzaj>MANTUNELA j.d.o.o. Stenjevec 8, 10000 Zagreb</izvorni_sadrzaj>
    <derivirana_varijabla naziv="DomainObject.Predmet.ProtustrankaWithAdress_1">MANTUNELA j.d.o.o. Stenjevec 8, 10000 Zagreb</derivirana_varijabla>
  </DomainObject.Predmet.ProtustrankaWithAdress>
  <DomainObject.Predmet.ProtustrankaWithAdressOIB>
    <izvorni_sadrzaj>MANTUNELA j.d.o.o., OIB 60098354067, Stenjevec 8, 10000 Zagreb</izvorni_sadrzaj>
    <derivirana_varijabla naziv="DomainObject.Predmet.ProtustrankaWithAdressOIB_1">MANTUNELA j.d.o.o., OIB 60098354067, Stenjevec 8, 10000 Zagreb</derivirana_varijabla>
  </DomainObject.Predmet.ProtustrankaWithAdressOIB>
  <DomainObject.Predmet.ProtustrankaNazivFormated>
    <izvorni_sadrzaj>MANTUNELA j.d.o.o.</izvorni_sadrzaj>
    <derivirana_varijabla naziv="DomainObject.Predmet.ProtustrankaNazivFormated_1">MANTUNELA j.d.o.o.</derivirana_varijabla>
  </DomainObject.Predmet.ProtustrankaNazivFormated>
  <DomainObject.Predmet.ProtustrankaNazivFormatedOIB>
    <izvorni_sadrzaj>MANTUNELA j.d.o.o., OIB 60098354067</izvorni_sadrzaj>
    <derivirana_varijabla naziv="DomainObject.Predmet.ProtustrankaNazivFormatedOIB_1">MANTUNELA j.d.o.o., OIB 60098354067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 Šoštar</izvorni_sadrzaj>
    <derivirana_varijabla naziv="DomainObject.Predmet.Referada.Sudac_1">Vesna Sremac 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MANTUNELA j.d.o.o.</item>
    </izvorni_sadrzaj>
    <derivirana_varijabla naziv="DomainObject.Predmet.ProtuStrankaListFormated_1">
      <item>MANTUNELA j.d.o.o.</item>
    </derivirana_varijabla>
  </DomainObject.Predmet.ProtuStrankaListFormated>
  <DomainObject.Predmet.ProtuStrankaListFormatedOIB>
    <izvorni_sadrzaj>
      <item>MANTUNELA j.d.o.o., OIB 60098354067</item>
    </izvorni_sadrzaj>
    <derivirana_varijabla naziv="DomainObject.Predmet.ProtuStrankaListFormatedOIB_1">
      <item>MANTUNELA j.d.o.o., OIB 60098354067</item>
    </derivirana_varijabla>
  </DomainObject.Predmet.ProtuStrankaListFormatedOIB>
  <DomainObject.Predmet.ProtuStrankaListFormatedWithAdress>
    <izvorni_sadrzaj>
      <item>MANTUNELA j.d.o.o., Stenjevec 8, 10000 Zagreb</item>
    </izvorni_sadrzaj>
    <derivirana_varijabla naziv="DomainObject.Predmet.ProtuStrankaListFormatedWithAdress_1">
      <item>MANTUNELA j.d.o.o., Stenjevec 8, 10000 Zagreb</item>
    </derivirana_varijabla>
  </DomainObject.Predmet.ProtuStrankaListFormatedWithAdress>
  <DomainObject.Predmet.ProtuStrankaListFormatedWithAdressOIB>
    <izvorni_sadrzaj>
      <item>MANTUNELA j.d.o.o., OIB 60098354067, Stenjevec 8, 10000 Zagreb</item>
    </izvorni_sadrzaj>
    <derivirana_varijabla naziv="DomainObject.Predmet.ProtuStrankaListFormatedWithAdressOIB_1">
      <item>MANTUNELA j.d.o.o., OIB 60098354067, Stenjevec 8, 10000 Zagreb</item>
    </derivirana_varijabla>
  </DomainObject.Predmet.ProtuStrankaListFormatedWithAdressOIB>
  <DomainObject.Predmet.ProtuStrankaListNazivFormated>
    <izvorni_sadrzaj>
      <item>MANTUNELA j.d.o.o.</item>
    </izvorni_sadrzaj>
    <derivirana_varijabla naziv="DomainObject.Predmet.ProtuStrankaListNazivFormated_1">
      <item>MANTUNELA j.d.o.o.</item>
    </derivirana_varijabla>
  </DomainObject.Predmet.ProtuStrankaListNazivFormated>
  <DomainObject.Predmet.ProtuStrankaListNazivFormatedOIB>
    <izvorni_sadrzaj>
      <item>MANTUNELA j.d.o.o., OIB 60098354067</item>
    </izvorni_sadrzaj>
    <derivirana_varijabla naziv="DomainObject.Predmet.ProtuStrankaListNazivFormatedOIB_1">
      <item>MANTUNELA j.d.o.o., OIB 60098354067</item>
    </derivirana_varijabla>
  </DomainObject.Predmet.ProtuStrankaListNazivFormatedOIB>
  <DomainObject.Predmet.OstaliListFormated>
    <izvorni_sadrzaj>
      <item>Stanko Biško</item>
      <item>Policijska uprava Zagrebačka</item>
    </izvorni_sadrzaj>
    <derivirana_varijabla naziv="DomainObject.Predmet.OstaliListFormated_1">
      <item>Stanko Biško</item>
      <item>Policijska uprava Zagrebačka</item>
    </derivirana_varijabla>
  </DomainObject.Predmet.OstaliListFormated>
  <DomainObject.Predmet.OstaliListFormatedOIB>
    <izvorni_sadrzaj>
      <item>Stanko Biško, OIB 86690394637</item>
      <item>Policijska uprava Zagrebačka</item>
    </izvorni_sadrzaj>
    <derivirana_varijabla naziv="DomainObject.Predmet.OstaliListFormatedOIB_1">
      <item>Stanko Biško, OIB 86690394637</item>
      <item>Policijska uprava Zagrebačka</item>
    </derivirana_varijabla>
  </DomainObject.Predmet.OstaliListFormatedOIB>
  <DomainObject.Predmet.OstaliListFormatedWithAdress>
    <izvorni_sadrzaj>
      <item>Stanko Biško, Zagrebačka Avenija 104d, 10000 Zagreb</item>
      <item>Policijska uprava Zagrebačka, Matice hrvatske 4, 10000 Zagreb</item>
    </izvorni_sadrzaj>
    <derivirana_varijabla naziv="DomainObject.Predmet.OstaliListFormatedWithAdress_1">
      <item>Stanko Biško, Zagrebačka Avenija 104d, 10000 Zagreb</item>
      <item>Policijska uprava Zagrebačka, Matice hrvatske 4, 10000 Zagreb</item>
    </derivirana_varijabla>
  </DomainObject.Predmet.OstaliListFormatedWithAdress>
  <DomainObject.Predmet.OstaliListFormatedWithAdressOIB>
    <izvorni_sadrzaj>
      <item>Stanko Biško, OIB 86690394637, Zagrebačka Avenija 104d, 10000 Zagreb</item>
      <item>Policijska uprava Zagrebačka, Matice hrvatske 4, 10000 Zagreb</item>
    </izvorni_sadrzaj>
    <derivirana_varijabla naziv="DomainObject.Predmet.OstaliListFormatedWithAdressOIB_1">
      <item>Stanko Biško, OIB 86690394637, Zagrebačka Avenija 104d, 10000 Zagreb</item>
      <item>Policijska uprava Zagrebačka, Matice hrvatske 4, 10000 Zagreb</item>
    </derivirana_varijabla>
  </DomainObject.Predmet.OstaliListFormatedWithAdressOIB>
  <DomainObject.Predmet.OstaliListNazivFormated>
    <izvorni_sadrzaj>
      <item>Stanko Biško</item>
      <item>Policijska uprava Zagrebačka</item>
    </izvorni_sadrzaj>
    <derivirana_varijabla naziv="DomainObject.Predmet.OstaliListNazivFormated_1">
      <item>Stanko Biško</item>
      <item>Policijska uprava Zagrebačka</item>
    </derivirana_varijabla>
  </DomainObject.Predmet.OstaliListNazivFormated>
  <DomainObject.Predmet.OstaliListNazivFormatedOIB>
    <izvorni_sadrzaj>
      <item>Stanko Biško, OIB 86690394637</item>
      <item>Policijska uprava Zagrebačka</item>
    </izvorni_sadrzaj>
    <derivirana_varijabla naziv="DomainObject.Predmet.OstaliListNazivFormatedOIB_1">
      <item>Stanko Biško, OIB 86690394637</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2025.</izvorni_sadrzaj>
    <derivirana_varijabla naziv="DomainObject.Datum_1">21. listopada 2025.</derivirana_varijabla>
  </DomainObject.Datum>
  <DomainObject.PoslovniBrojDokumenta>
    <izvorni_sadrzaj>St-470/2025-28</izvorni_sadrzaj>
    <derivirana_varijabla naziv="DomainObject.PoslovniBrojDokumenta_1">St-470/2025-28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MANTUNELA j.d.o.o.</izvorni_sadrzaj>
    <derivirana_varijabla naziv="DomainObject.Predmet.ProtustrankaIDrugi_1">MANTUNELA j.d.o.o.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MANTUNELA j.d.o.o., OIB 60098354067, Stenjevec 8, 10000 Zagreb</izvorni_sadrzaj>
    <derivirana_varijabla naziv="DomainObject.Predmet.ProtustrankaIDrugiAdressOIB_1">MANTUNELA j.d.o.o., OIB 60098354067, Stenjevec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MANTUNELA j.d.o.o.</item>
      <item>Financijska agencija</item>
      <item>Stanko Biško</item>
      <item>Policijska uprava Zagrebačka</item>
    </izvorni_sadrzaj>
    <derivirana_varijabla naziv="DomainObject.Predmet.SudioniciListNaziv_1">
      <item>MANTUNELA j.d.o.o.</item>
      <item>Financijska agencija</item>
      <item>Stanko Biško</item>
      <item>Policijska uprava Zagrebačka</item>
    </derivirana_varijabla>
  </DomainObject.Predmet.SudioniciListNaziv>
  <DomainObject.Predmet.SudioniciListAdressOIB>
    <izvorni_sadrzaj>
      <item>MANTUNELA j.d.o.o., OIB 60098354067, Stenjevec 8,10000 Zagreb</item>
      <item>Financijska agencija, OIB 85821130368, ULICA GRADA VUKOVARA 70,10000 Zagreb</item>
      <item>Stanko Biško, OIB 86690394637, Zagrebačka Avenija 104d,10000 Zagreb</item>
      <item>Policijska uprava Zagrebačka, Matice hrvatske 4,10000 Zagreb</item>
    </izvorni_sadrzaj>
    <derivirana_varijabla naziv="DomainObject.Predmet.SudioniciListAdressOIB_1">
      <item>MANTUNELA j.d.o.o., OIB 60098354067, Stenjevec 8,10000 Zagreb</item>
      <item>Financijska agencija, OIB 85821130368, ULICA GRADA VUKOVARA 70,10000 Zagreb</item>
      <item>Stanko Biško, OIB 86690394637, Zagrebačka Avenija 104d,10000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60098354067</item>
      <item>, OIB 86690394637</item>
      <item>, OIB null</item>
    </izvorni_sadrzaj>
    <derivirana_varijabla naziv="DomainObject.Predmet.SudioniciListNazivOIB_1">
      <item>, OIB 85821130368</item>
      <item>, OIB 60098354067</item>
      <item>, OIB 86690394637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A20315-AFF1-4AEA-BD99-E8E64D285FF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13</properties:Pages>
  <properties:Words>4001</properties:Words>
  <properties:Characters>23250</properties:Characters>
  <properties:Lines>1690</properties:Lines>
  <properties:Paragraphs>539</properties:Paragraphs>
  <properties:TotalTime>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27222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2025-10-17T12:25:00Z</dcterms:created>
  <dc:creator>Vinka Mihalinčić</dc:creator>
  <cp:lastModifiedBy>Vinka Mihalinčić</cp:lastModifiedBy>
  <cp:lastPrinted>2024-04-09T08:29:00Z</cp:lastPrinted>
  <dcterms:modified xmlns:xsi="http://www.w3.org/2001/XMLSchema-instance" xsi:type="dcterms:W3CDTF">2025-10-21T09:09:00Z</dcterms:modified>
  <cp:revision>27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St-470/2025-28 / Zapisnik - Ispitno ročište (St-470-25-ispitno i izvještajno ročište.docx)</vt:lpwstr>
  </prop:property>
  <prop:property fmtid="{D5CDD505-2E9C-101B-9397-08002B2CF9AE}" pid="4" name="CC_coloring">
    <vt:bool>false</vt:bool>
  </prop:property>
  <prop:property fmtid="{D5CDD505-2E9C-101B-9397-08002B2CF9AE}" pid="5" name="BrojStranica">
    <vt:i4>13</vt:i4>
  </prop:property>
</prop:Properties>
</file>